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16F59" w14:textId="77777777" w:rsidR="007D0E95" w:rsidRPr="00D164FA" w:rsidRDefault="000006BC" w:rsidP="0069514D">
      <w:pPr>
        <w:jc w:val="center"/>
        <w:rPr>
          <w:rFonts w:asciiTheme="majorHAnsi" w:hAnsiTheme="majorHAnsi" w:cs="Arial"/>
        </w:rPr>
      </w:pPr>
      <w:r w:rsidRPr="00D164FA">
        <w:rPr>
          <w:rFonts w:asciiTheme="majorHAnsi" w:hAnsiTheme="majorHAnsi" w:cs="Arial"/>
        </w:rPr>
        <w:t xml:space="preserve"> </w:t>
      </w:r>
    </w:p>
    <w:p w14:paraId="78396D4A" w14:textId="77777777" w:rsidR="007D0E95" w:rsidRPr="00D164FA" w:rsidRDefault="007D0E95" w:rsidP="0069514D">
      <w:pPr>
        <w:jc w:val="center"/>
        <w:rPr>
          <w:rFonts w:asciiTheme="majorHAnsi" w:hAnsiTheme="majorHAnsi" w:cs="Arial"/>
        </w:rPr>
      </w:pPr>
    </w:p>
    <w:p w14:paraId="4E22A66B" w14:textId="77777777" w:rsidR="0061004A" w:rsidRPr="00D164FA" w:rsidRDefault="0061004A" w:rsidP="0069514D">
      <w:pPr>
        <w:jc w:val="center"/>
        <w:rPr>
          <w:rFonts w:asciiTheme="majorHAnsi" w:hAnsiTheme="majorHAnsi" w:cs="Arial"/>
        </w:rPr>
      </w:pPr>
    </w:p>
    <w:p w14:paraId="22573E80" w14:textId="77777777" w:rsidR="0061004A" w:rsidRPr="00217297" w:rsidRDefault="0061004A" w:rsidP="0069514D">
      <w:pPr>
        <w:jc w:val="center"/>
        <w:rPr>
          <w:rFonts w:asciiTheme="majorHAnsi" w:hAnsiTheme="majorHAnsi" w:cstheme="majorHAnsi"/>
        </w:rPr>
      </w:pPr>
    </w:p>
    <w:p w14:paraId="08056FFF" w14:textId="77777777" w:rsidR="0061004A" w:rsidRPr="00217297" w:rsidRDefault="0061004A" w:rsidP="0069514D">
      <w:pPr>
        <w:jc w:val="center"/>
        <w:rPr>
          <w:rFonts w:asciiTheme="majorHAnsi" w:hAnsiTheme="majorHAnsi" w:cstheme="majorHAnsi"/>
        </w:rPr>
      </w:pPr>
    </w:p>
    <w:p w14:paraId="53A645A7" w14:textId="77777777" w:rsidR="0061004A" w:rsidRPr="00217297" w:rsidRDefault="0061004A" w:rsidP="0069514D">
      <w:pPr>
        <w:jc w:val="center"/>
        <w:rPr>
          <w:rFonts w:asciiTheme="majorHAnsi" w:hAnsiTheme="majorHAnsi" w:cstheme="majorHAnsi"/>
        </w:rPr>
      </w:pPr>
    </w:p>
    <w:p w14:paraId="2CCB0477" w14:textId="77777777" w:rsidR="00692DF0" w:rsidRPr="00217297" w:rsidRDefault="00692DF0" w:rsidP="0069514D">
      <w:pPr>
        <w:jc w:val="center"/>
        <w:rPr>
          <w:rFonts w:asciiTheme="majorHAnsi" w:hAnsiTheme="majorHAnsi" w:cstheme="majorHAnsi"/>
        </w:rPr>
      </w:pPr>
    </w:p>
    <w:p w14:paraId="0377192F" w14:textId="77777777" w:rsidR="002A225B" w:rsidRPr="00217297" w:rsidRDefault="002A225B" w:rsidP="0069514D">
      <w:pPr>
        <w:jc w:val="center"/>
        <w:rPr>
          <w:rFonts w:asciiTheme="majorHAnsi" w:hAnsiTheme="majorHAnsi" w:cstheme="majorHAnsi"/>
        </w:rPr>
      </w:pPr>
    </w:p>
    <w:p w14:paraId="0B0DCC49" w14:textId="77777777" w:rsidR="002A225B" w:rsidRPr="00217297" w:rsidRDefault="002A225B" w:rsidP="0069514D">
      <w:pPr>
        <w:jc w:val="center"/>
        <w:rPr>
          <w:rFonts w:asciiTheme="majorHAnsi" w:hAnsiTheme="majorHAnsi" w:cstheme="majorHAnsi"/>
        </w:rPr>
      </w:pPr>
    </w:p>
    <w:p w14:paraId="2B62C671" w14:textId="77777777" w:rsidR="002A225B" w:rsidRPr="00217297" w:rsidRDefault="002A225B" w:rsidP="0069514D">
      <w:pPr>
        <w:jc w:val="center"/>
        <w:rPr>
          <w:rFonts w:asciiTheme="majorHAnsi" w:hAnsiTheme="majorHAnsi" w:cstheme="majorHAnsi"/>
        </w:rPr>
      </w:pPr>
    </w:p>
    <w:p w14:paraId="0763A031" w14:textId="77777777" w:rsidR="002A225B" w:rsidRPr="00217297" w:rsidRDefault="002A225B" w:rsidP="0069514D">
      <w:pPr>
        <w:jc w:val="center"/>
        <w:rPr>
          <w:rFonts w:asciiTheme="majorHAnsi" w:hAnsiTheme="majorHAnsi" w:cstheme="majorHAnsi"/>
        </w:rPr>
      </w:pPr>
    </w:p>
    <w:p w14:paraId="140521B0" w14:textId="77777777" w:rsidR="00692DF0" w:rsidRPr="00217297" w:rsidRDefault="00692DF0" w:rsidP="0069514D">
      <w:pPr>
        <w:jc w:val="center"/>
        <w:rPr>
          <w:rFonts w:asciiTheme="majorHAnsi" w:hAnsiTheme="majorHAnsi" w:cstheme="majorHAnsi"/>
        </w:rPr>
      </w:pPr>
    </w:p>
    <w:p w14:paraId="23EA2505" w14:textId="77777777" w:rsidR="007D0E95" w:rsidRPr="00217297" w:rsidRDefault="007D0E95" w:rsidP="0069514D">
      <w:pPr>
        <w:jc w:val="center"/>
        <w:rPr>
          <w:rFonts w:asciiTheme="majorHAnsi" w:hAnsiTheme="majorHAnsi" w:cstheme="majorHAnsi"/>
        </w:rPr>
      </w:pPr>
    </w:p>
    <w:p w14:paraId="689B009D" w14:textId="09FBC5CB" w:rsidR="007D0E95" w:rsidRPr="00217297" w:rsidRDefault="00E02156" w:rsidP="00D164FA">
      <w:pPr>
        <w:pStyle w:val="Slog66"/>
        <w:rPr>
          <w:rFonts w:cstheme="majorHAnsi"/>
          <w:sz w:val="22"/>
          <w:szCs w:val="22"/>
        </w:rPr>
      </w:pPr>
      <w:r w:rsidRPr="00217297">
        <w:rPr>
          <w:rFonts w:cstheme="majorHAnsi"/>
          <w:sz w:val="22"/>
          <w:szCs w:val="22"/>
        </w:rPr>
        <w:t>Dokumentacij</w:t>
      </w:r>
      <w:r w:rsidR="00F95357" w:rsidRPr="00217297">
        <w:rPr>
          <w:rFonts w:cstheme="majorHAnsi"/>
          <w:sz w:val="22"/>
          <w:szCs w:val="22"/>
        </w:rPr>
        <w:t>a</w:t>
      </w:r>
      <w:r w:rsidR="0061004A" w:rsidRPr="00217297">
        <w:rPr>
          <w:rFonts w:cstheme="majorHAnsi"/>
          <w:sz w:val="22"/>
          <w:szCs w:val="22"/>
        </w:rPr>
        <w:t xml:space="preserve"> v zvezi z oddajo javnega naročila</w:t>
      </w:r>
      <w:r w:rsidR="00216682" w:rsidRPr="00217297">
        <w:rPr>
          <w:rFonts w:cstheme="majorHAnsi"/>
          <w:sz w:val="22"/>
          <w:szCs w:val="22"/>
        </w:rPr>
        <w:t>:</w:t>
      </w:r>
    </w:p>
    <w:p w14:paraId="1D737209" w14:textId="77777777" w:rsidR="0061004A" w:rsidRPr="00217297" w:rsidRDefault="0061004A" w:rsidP="0069514D">
      <w:pPr>
        <w:jc w:val="center"/>
        <w:rPr>
          <w:rFonts w:asciiTheme="majorHAnsi" w:hAnsiTheme="majorHAnsi" w:cstheme="majorHAnsi"/>
        </w:rPr>
      </w:pPr>
    </w:p>
    <w:tbl>
      <w:tblPr>
        <w:tblW w:w="0" w:type="auto"/>
        <w:tblInd w:w="38" w:type="dxa"/>
        <w:tblBorders>
          <w:top w:val="dotDotDash" w:sz="4" w:space="0" w:color="auto"/>
          <w:left w:val="dotDotDash" w:sz="4" w:space="0" w:color="auto"/>
          <w:bottom w:val="dotDotDash" w:sz="4" w:space="0" w:color="auto"/>
          <w:right w:val="dotDotDash" w:sz="4" w:space="0" w:color="auto"/>
        </w:tblBorders>
        <w:tblLook w:val="04A0" w:firstRow="1" w:lastRow="0" w:firstColumn="1" w:lastColumn="0" w:noHBand="0" w:noVBand="1"/>
      </w:tblPr>
      <w:tblGrid>
        <w:gridCol w:w="9022"/>
      </w:tblGrid>
      <w:tr w:rsidR="007D0E95" w:rsidRPr="00217297" w14:paraId="2D9C6BCA" w14:textId="77777777" w:rsidTr="00A4321C">
        <w:tc>
          <w:tcPr>
            <w:tcW w:w="9212" w:type="dxa"/>
            <w:shd w:val="clear" w:color="auto" w:fill="auto"/>
          </w:tcPr>
          <w:p w14:paraId="70EA856E" w14:textId="77777777" w:rsidR="007D0E95" w:rsidRPr="00217297" w:rsidRDefault="007D0E95" w:rsidP="0069514D">
            <w:pPr>
              <w:jc w:val="center"/>
              <w:rPr>
                <w:rFonts w:asciiTheme="majorHAnsi" w:hAnsiTheme="majorHAnsi" w:cstheme="majorHAnsi"/>
              </w:rPr>
            </w:pPr>
          </w:p>
          <w:p w14:paraId="700DB5B5" w14:textId="77777777" w:rsidR="00216682" w:rsidRPr="00217297" w:rsidRDefault="00216682" w:rsidP="0069514D">
            <w:pPr>
              <w:jc w:val="center"/>
              <w:rPr>
                <w:rFonts w:asciiTheme="majorHAnsi" w:hAnsiTheme="majorHAnsi" w:cstheme="majorHAnsi"/>
              </w:rPr>
            </w:pPr>
          </w:p>
          <w:p w14:paraId="5900DE8F" w14:textId="3D9EB764" w:rsidR="007D0E95" w:rsidRPr="00217297" w:rsidRDefault="007D0E95" w:rsidP="0069514D">
            <w:pPr>
              <w:jc w:val="center"/>
              <w:rPr>
                <w:rFonts w:asciiTheme="majorHAnsi" w:hAnsiTheme="majorHAnsi" w:cstheme="majorHAnsi"/>
                <w:b/>
                <w:bCs/>
              </w:rPr>
            </w:pPr>
            <w:r w:rsidRPr="00217297">
              <w:rPr>
                <w:rFonts w:asciiTheme="majorHAnsi" w:hAnsiTheme="majorHAnsi" w:cstheme="majorHAnsi"/>
                <w:b/>
                <w:bCs/>
              </w:rPr>
              <w:t>»</w:t>
            </w:r>
            <w:r w:rsidR="00B51C2D" w:rsidRPr="00217297">
              <w:rPr>
                <w:rFonts w:asciiTheme="majorHAnsi" w:hAnsiTheme="majorHAnsi" w:cstheme="majorHAnsi"/>
                <w:b/>
                <w:bCs/>
              </w:rPr>
              <w:t xml:space="preserve">Izdelava projektne dokumentacije </w:t>
            </w:r>
            <w:r w:rsidR="00EE272E" w:rsidRPr="00217297">
              <w:rPr>
                <w:rFonts w:asciiTheme="majorHAnsi" w:hAnsiTheme="majorHAnsi" w:cstheme="majorHAnsi"/>
                <w:b/>
                <w:bCs/>
              </w:rPr>
              <w:t>ter pridobitev gradbenega dovoljenja za gradnjo Protipoplavnih ukrepov na reki Vipavi na območju obrtne cone Batuje</w:t>
            </w:r>
            <w:r w:rsidRPr="00217297">
              <w:rPr>
                <w:rFonts w:asciiTheme="majorHAnsi" w:hAnsiTheme="majorHAnsi" w:cstheme="majorHAnsi"/>
                <w:b/>
                <w:bCs/>
              </w:rPr>
              <w:t>«</w:t>
            </w:r>
          </w:p>
          <w:p w14:paraId="1166ECE4" w14:textId="77777777" w:rsidR="00216682" w:rsidRPr="00217297" w:rsidRDefault="00216682" w:rsidP="0069514D">
            <w:pPr>
              <w:jc w:val="center"/>
              <w:rPr>
                <w:rFonts w:asciiTheme="majorHAnsi" w:hAnsiTheme="majorHAnsi" w:cstheme="majorHAnsi"/>
              </w:rPr>
            </w:pPr>
          </w:p>
          <w:p w14:paraId="349AB19C" w14:textId="77777777" w:rsidR="00216682" w:rsidRPr="00217297" w:rsidRDefault="00216682" w:rsidP="0069514D">
            <w:pPr>
              <w:jc w:val="center"/>
              <w:rPr>
                <w:rFonts w:asciiTheme="majorHAnsi" w:hAnsiTheme="majorHAnsi" w:cstheme="majorHAnsi"/>
              </w:rPr>
            </w:pPr>
          </w:p>
        </w:tc>
      </w:tr>
    </w:tbl>
    <w:p w14:paraId="64DFEE1C" w14:textId="77777777" w:rsidR="0061004A" w:rsidRPr="00217297" w:rsidRDefault="0061004A" w:rsidP="0069514D">
      <w:pPr>
        <w:jc w:val="center"/>
        <w:rPr>
          <w:rFonts w:asciiTheme="majorHAnsi" w:hAnsiTheme="majorHAnsi" w:cstheme="majorHAnsi"/>
        </w:rPr>
      </w:pPr>
    </w:p>
    <w:p w14:paraId="7DBE9E2E" w14:textId="77777777" w:rsidR="004B1AD6" w:rsidRPr="00217297" w:rsidRDefault="004B1AD6" w:rsidP="0069514D">
      <w:pPr>
        <w:jc w:val="center"/>
        <w:rPr>
          <w:rFonts w:asciiTheme="majorHAnsi" w:hAnsiTheme="majorHAnsi" w:cstheme="majorHAnsi"/>
        </w:rPr>
      </w:pPr>
    </w:p>
    <w:p w14:paraId="14C74E23" w14:textId="77777777" w:rsidR="00216682" w:rsidRPr="00217297" w:rsidRDefault="00216682" w:rsidP="0069514D">
      <w:pPr>
        <w:rPr>
          <w:rFonts w:asciiTheme="majorHAnsi" w:hAnsiTheme="majorHAnsi" w:cstheme="majorHAnsi"/>
        </w:rPr>
      </w:pPr>
    </w:p>
    <w:p w14:paraId="3D0D5F45" w14:textId="77777777" w:rsidR="00216682" w:rsidRPr="00217297" w:rsidRDefault="0061004A" w:rsidP="0069514D">
      <w:pPr>
        <w:rPr>
          <w:rFonts w:asciiTheme="majorHAnsi" w:hAnsiTheme="majorHAnsi" w:cstheme="majorHAnsi"/>
        </w:rPr>
      </w:pPr>
      <w:r w:rsidRPr="00217297">
        <w:rPr>
          <w:rFonts w:asciiTheme="majorHAnsi" w:hAnsiTheme="majorHAnsi" w:cstheme="majorHAnsi"/>
        </w:rPr>
        <w:t xml:space="preserve"> </w:t>
      </w:r>
    </w:p>
    <w:p w14:paraId="450CA9A4" w14:textId="77777777" w:rsidR="00692DF0" w:rsidRPr="00217297" w:rsidRDefault="00692DF0" w:rsidP="0069514D">
      <w:pPr>
        <w:rPr>
          <w:rFonts w:asciiTheme="majorHAnsi" w:hAnsiTheme="majorHAnsi" w:cstheme="majorHAnsi"/>
        </w:rPr>
      </w:pPr>
    </w:p>
    <w:p w14:paraId="11D4CEAD" w14:textId="77777777" w:rsidR="002A225B" w:rsidRPr="00217297" w:rsidRDefault="002A225B" w:rsidP="0069514D">
      <w:pPr>
        <w:rPr>
          <w:rFonts w:asciiTheme="majorHAnsi" w:hAnsiTheme="majorHAnsi" w:cstheme="majorHAnsi"/>
        </w:rPr>
      </w:pPr>
    </w:p>
    <w:p w14:paraId="2C096B03" w14:textId="77777777" w:rsidR="002A225B" w:rsidRPr="00217297" w:rsidRDefault="002A225B" w:rsidP="0069514D">
      <w:pPr>
        <w:rPr>
          <w:rFonts w:asciiTheme="majorHAnsi" w:hAnsiTheme="majorHAnsi" w:cstheme="majorHAnsi"/>
        </w:rPr>
      </w:pPr>
    </w:p>
    <w:p w14:paraId="005B135B" w14:textId="77777777" w:rsidR="002A225B" w:rsidRPr="00217297" w:rsidRDefault="002A225B" w:rsidP="0069514D">
      <w:pPr>
        <w:rPr>
          <w:rFonts w:asciiTheme="majorHAnsi" w:hAnsiTheme="majorHAnsi" w:cstheme="majorHAnsi"/>
        </w:rPr>
      </w:pPr>
    </w:p>
    <w:p w14:paraId="4102458D" w14:textId="77777777" w:rsidR="002A225B" w:rsidRPr="00217297" w:rsidRDefault="002A225B" w:rsidP="0069514D">
      <w:pPr>
        <w:rPr>
          <w:rFonts w:asciiTheme="majorHAnsi" w:hAnsiTheme="majorHAnsi" w:cstheme="majorHAnsi"/>
        </w:rPr>
      </w:pPr>
    </w:p>
    <w:p w14:paraId="0F33149C" w14:textId="77777777" w:rsidR="00216682" w:rsidRPr="00217297" w:rsidRDefault="00216682" w:rsidP="0069514D">
      <w:pPr>
        <w:rPr>
          <w:rFonts w:asciiTheme="majorHAnsi" w:hAnsiTheme="majorHAnsi" w:cstheme="majorHAnsi"/>
        </w:rPr>
      </w:pPr>
    </w:p>
    <w:p w14:paraId="35AA5321" w14:textId="77777777" w:rsidR="004B1AD6" w:rsidRPr="00217297" w:rsidRDefault="004B1AD6" w:rsidP="0069514D">
      <w:pPr>
        <w:rPr>
          <w:rFonts w:asciiTheme="majorHAnsi" w:hAnsiTheme="majorHAnsi" w:cstheme="majorHAnsi"/>
        </w:rPr>
      </w:pPr>
    </w:p>
    <w:tbl>
      <w:tblPr>
        <w:tblW w:w="0" w:type="auto"/>
        <w:tblInd w:w="38" w:type="dxa"/>
        <w:tblLook w:val="04A0" w:firstRow="1" w:lastRow="0" w:firstColumn="1" w:lastColumn="0" w:noHBand="0" w:noVBand="1"/>
      </w:tblPr>
      <w:tblGrid>
        <w:gridCol w:w="4514"/>
        <w:gridCol w:w="4508"/>
      </w:tblGrid>
      <w:tr w:rsidR="00525547" w:rsidRPr="00217297" w14:paraId="47721FDE" w14:textId="77777777" w:rsidTr="004F7AB5">
        <w:tc>
          <w:tcPr>
            <w:tcW w:w="4514" w:type="dxa"/>
            <w:tcBorders>
              <w:right w:val="single" w:sz="4" w:space="0" w:color="auto"/>
            </w:tcBorders>
            <w:shd w:val="clear" w:color="auto" w:fill="auto"/>
          </w:tcPr>
          <w:p w14:paraId="6243E424" w14:textId="5C846D36" w:rsidR="00621D07" w:rsidRPr="00217297" w:rsidRDefault="00F653A9" w:rsidP="0069514D">
            <w:pPr>
              <w:rPr>
                <w:rFonts w:asciiTheme="majorHAnsi" w:hAnsiTheme="majorHAnsi" w:cstheme="majorHAnsi"/>
              </w:rPr>
            </w:pPr>
            <w:r w:rsidRPr="00217297">
              <w:rPr>
                <w:rFonts w:asciiTheme="majorHAnsi" w:hAnsiTheme="majorHAnsi" w:cstheme="majorHAnsi"/>
              </w:rPr>
              <w:t>Poslano v objavo na portal</w:t>
            </w:r>
            <w:r w:rsidR="00621D07" w:rsidRPr="00217297">
              <w:rPr>
                <w:rFonts w:asciiTheme="majorHAnsi" w:hAnsiTheme="majorHAnsi" w:cstheme="majorHAnsi"/>
              </w:rPr>
              <w:t xml:space="preserve"> javnih naročil:</w:t>
            </w:r>
          </w:p>
          <w:p w14:paraId="61941A09" w14:textId="77777777" w:rsidR="00621D07" w:rsidRPr="00217297" w:rsidRDefault="00621D07" w:rsidP="0069514D">
            <w:pPr>
              <w:rPr>
                <w:rFonts w:asciiTheme="majorHAnsi" w:hAnsiTheme="majorHAnsi" w:cstheme="majorHAnsi"/>
              </w:rPr>
            </w:pPr>
          </w:p>
          <w:p w14:paraId="09B7A6C3" w14:textId="77777777" w:rsidR="00216682" w:rsidRPr="00217297" w:rsidRDefault="00B74C57" w:rsidP="0069514D">
            <w:pPr>
              <w:rPr>
                <w:rFonts w:asciiTheme="majorHAnsi" w:hAnsiTheme="majorHAnsi" w:cstheme="majorHAnsi"/>
              </w:rPr>
            </w:pPr>
            <w:r w:rsidRPr="00217297">
              <w:rPr>
                <w:rFonts w:asciiTheme="majorHAnsi" w:hAnsiTheme="majorHAnsi" w:cstheme="majorHAnsi"/>
              </w:rPr>
              <w:t>Številka postopka</w:t>
            </w:r>
            <w:r w:rsidR="00216682" w:rsidRPr="00217297">
              <w:rPr>
                <w:rFonts w:asciiTheme="majorHAnsi" w:hAnsiTheme="majorHAnsi" w:cstheme="majorHAnsi"/>
              </w:rPr>
              <w:t>:</w:t>
            </w:r>
          </w:p>
        </w:tc>
        <w:tc>
          <w:tcPr>
            <w:tcW w:w="4508" w:type="dxa"/>
            <w:tcBorders>
              <w:left w:val="single" w:sz="4" w:space="0" w:color="auto"/>
            </w:tcBorders>
            <w:shd w:val="clear" w:color="auto" w:fill="auto"/>
          </w:tcPr>
          <w:p w14:paraId="658531FF" w14:textId="5A308568" w:rsidR="00621D07" w:rsidRPr="00217297" w:rsidRDefault="00855110" w:rsidP="0069514D">
            <w:pPr>
              <w:rPr>
                <w:rFonts w:asciiTheme="majorHAnsi" w:hAnsiTheme="majorHAnsi" w:cstheme="majorHAnsi"/>
              </w:rPr>
            </w:pPr>
            <w:r>
              <w:rPr>
                <w:rFonts w:asciiTheme="majorHAnsi" w:hAnsiTheme="majorHAnsi" w:cstheme="majorHAnsi"/>
              </w:rPr>
              <w:t>8.12.2022</w:t>
            </w:r>
          </w:p>
          <w:p w14:paraId="41DBF574" w14:textId="77777777" w:rsidR="00621D07" w:rsidRPr="00217297" w:rsidRDefault="00621D07" w:rsidP="0069514D">
            <w:pPr>
              <w:rPr>
                <w:rFonts w:asciiTheme="majorHAnsi" w:hAnsiTheme="majorHAnsi" w:cstheme="majorHAnsi"/>
              </w:rPr>
            </w:pPr>
          </w:p>
          <w:p w14:paraId="5602E0AD" w14:textId="065FE680" w:rsidR="000655E4" w:rsidRPr="00217297" w:rsidRDefault="00922A53" w:rsidP="0069514D">
            <w:pPr>
              <w:rPr>
                <w:rFonts w:asciiTheme="majorHAnsi" w:hAnsiTheme="majorHAnsi" w:cstheme="majorHAnsi"/>
              </w:rPr>
            </w:pPr>
            <w:r w:rsidRPr="00217297">
              <w:rPr>
                <w:rFonts w:asciiTheme="majorHAnsi" w:hAnsiTheme="majorHAnsi" w:cstheme="majorHAnsi"/>
              </w:rPr>
              <w:t>4301-</w:t>
            </w:r>
            <w:r w:rsidR="00EE272E" w:rsidRPr="00217297">
              <w:rPr>
                <w:rFonts w:asciiTheme="majorHAnsi" w:hAnsiTheme="majorHAnsi" w:cstheme="majorHAnsi"/>
              </w:rPr>
              <w:t>25</w:t>
            </w:r>
            <w:r w:rsidR="00F653A9" w:rsidRPr="00217297">
              <w:rPr>
                <w:rFonts w:asciiTheme="majorHAnsi" w:hAnsiTheme="majorHAnsi" w:cstheme="majorHAnsi"/>
              </w:rPr>
              <w:t>/2022</w:t>
            </w:r>
          </w:p>
        </w:tc>
      </w:tr>
    </w:tbl>
    <w:p w14:paraId="34EA3432" w14:textId="77777777" w:rsidR="004B1AD6" w:rsidRPr="00217297" w:rsidRDefault="004B1AD6" w:rsidP="0069514D">
      <w:pPr>
        <w:rPr>
          <w:rFonts w:asciiTheme="majorHAnsi" w:hAnsiTheme="majorHAnsi" w:cstheme="majorHAnsi"/>
        </w:rPr>
      </w:pPr>
    </w:p>
    <w:p w14:paraId="17E124A1" w14:textId="77777777" w:rsidR="00957A4B" w:rsidRPr="00217297" w:rsidRDefault="00C253AE" w:rsidP="0069514D">
      <w:pPr>
        <w:rPr>
          <w:rFonts w:asciiTheme="majorHAnsi" w:hAnsiTheme="majorHAnsi" w:cstheme="majorHAnsi"/>
        </w:rPr>
      </w:pPr>
      <w:r w:rsidRPr="00217297">
        <w:rPr>
          <w:rFonts w:asciiTheme="majorHAnsi" w:hAnsiTheme="majorHAnsi" w:cstheme="majorHAnsi"/>
        </w:rPr>
        <w:t xml:space="preserve"> </w:t>
      </w:r>
    </w:p>
    <w:p w14:paraId="3346EC63" w14:textId="77777777" w:rsidR="00D357E4" w:rsidRPr="00217297" w:rsidRDefault="00D357E4" w:rsidP="0069514D">
      <w:pPr>
        <w:rPr>
          <w:rFonts w:asciiTheme="majorHAnsi" w:hAnsiTheme="majorHAnsi" w:cstheme="majorHAnsi"/>
        </w:rPr>
      </w:pPr>
    </w:p>
    <w:p w14:paraId="42E758C6" w14:textId="77777777" w:rsidR="00D357E4" w:rsidRPr="00217297" w:rsidRDefault="00D357E4" w:rsidP="0069514D">
      <w:pPr>
        <w:rPr>
          <w:rFonts w:asciiTheme="majorHAnsi" w:hAnsiTheme="majorHAnsi" w:cstheme="majorHAnsi"/>
        </w:rPr>
      </w:pPr>
    </w:p>
    <w:p w14:paraId="42F43763" w14:textId="44036016" w:rsidR="00ED237E" w:rsidRPr="00217297" w:rsidRDefault="003722CA" w:rsidP="00EE272E">
      <w:pPr>
        <w:rPr>
          <w:rFonts w:asciiTheme="majorHAnsi" w:hAnsiTheme="majorHAnsi" w:cstheme="majorHAnsi"/>
        </w:rPr>
      </w:pPr>
      <w:r w:rsidRPr="00217297">
        <w:rPr>
          <w:rFonts w:asciiTheme="majorHAnsi" w:hAnsiTheme="majorHAnsi" w:cstheme="majorHAnsi"/>
        </w:rPr>
        <w:br w:type="page"/>
      </w:r>
    </w:p>
    <w:p w14:paraId="2DFDB31F" w14:textId="77777777" w:rsidR="00ED237E" w:rsidRPr="00217297" w:rsidRDefault="00ED237E" w:rsidP="0069514D">
      <w:pPr>
        <w:pStyle w:val="Javnonaroilo-naslov1"/>
        <w:spacing w:before="0" w:after="0"/>
        <w:rPr>
          <w:rFonts w:asciiTheme="majorHAnsi" w:hAnsiTheme="majorHAnsi" w:cstheme="majorHAnsi"/>
          <w:sz w:val="22"/>
          <w:szCs w:val="22"/>
          <w:lang w:val="sl-SI"/>
        </w:rPr>
      </w:pPr>
    </w:p>
    <w:p w14:paraId="78CD8426" w14:textId="77777777" w:rsidR="00ED237E" w:rsidRPr="00217297" w:rsidRDefault="00ED237E" w:rsidP="0069514D">
      <w:pPr>
        <w:pStyle w:val="Javnonaroilo-naslov1"/>
        <w:spacing w:before="0" w:after="0"/>
        <w:rPr>
          <w:rFonts w:asciiTheme="majorHAnsi" w:hAnsiTheme="majorHAnsi" w:cstheme="majorHAnsi"/>
          <w:sz w:val="22"/>
          <w:szCs w:val="22"/>
          <w:lang w:val="sl-SI"/>
        </w:rPr>
      </w:pPr>
    </w:p>
    <w:p w14:paraId="7F53A87A" w14:textId="77777777" w:rsidR="003722CA" w:rsidRPr="00217297" w:rsidRDefault="003722CA" w:rsidP="0069514D">
      <w:pPr>
        <w:pStyle w:val="Javnonaroilo-naslov1"/>
        <w:spacing w:before="0" w:after="0"/>
        <w:jc w:val="center"/>
        <w:rPr>
          <w:rFonts w:asciiTheme="majorHAnsi" w:hAnsiTheme="majorHAnsi" w:cstheme="majorHAnsi"/>
          <w:sz w:val="22"/>
          <w:szCs w:val="22"/>
          <w:lang w:val="sl-SI"/>
        </w:rPr>
      </w:pPr>
      <w:bookmarkStart w:id="0" w:name="_Toc118375785"/>
      <w:r w:rsidRPr="00217297">
        <w:rPr>
          <w:rFonts w:asciiTheme="majorHAnsi" w:hAnsiTheme="majorHAnsi" w:cstheme="majorHAnsi"/>
          <w:sz w:val="22"/>
          <w:szCs w:val="22"/>
          <w:lang w:val="sl-SI"/>
        </w:rPr>
        <w:t>VABILO K ODDAJI PONUDB</w:t>
      </w:r>
      <w:bookmarkEnd w:id="0"/>
    </w:p>
    <w:p w14:paraId="47734821" w14:textId="77777777" w:rsidR="003722CA" w:rsidRPr="00217297" w:rsidRDefault="003722CA" w:rsidP="0069514D">
      <w:pPr>
        <w:pStyle w:val="javnonaroilo-besedilo"/>
        <w:rPr>
          <w:rFonts w:asciiTheme="majorHAnsi" w:hAnsiTheme="majorHAnsi" w:cstheme="majorHAnsi"/>
          <w:szCs w:val="22"/>
        </w:rPr>
      </w:pPr>
    </w:p>
    <w:p w14:paraId="2CA304EA" w14:textId="77777777" w:rsidR="00ED237E" w:rsidRPr="00217297" w:rsidRDefault="00ED237E" w:rsidP="0069514D">
      <w:pPr>
        <w:pStyle w:val="javnonaroilo-besedilo"/>
        <w:rPr>
          <w:rFonts w:asciiTheme="majorHAnsi" w:hAnsiTheme="majorHAnsi" w:cstheme="majorHAnsi"/>
          <w:szCs w:val="22"/>
        </w:rPr>
      </w:pPr>
    </w:p>
    <w:p w14:paraId="05004035" w14:textId="77777777" w:rsidR="00ED237E" w:rsidRPr="00217297" w:rsidRDefault="00ED237E" w:rsidP="0069514D">
      <w:pPr>
        <w:pStyle w:val="javnonaroilo-besedilo"/>
        <w:jc w:val="center"/>
        <w:rPr>
          <w:rFonts w:asciiTheme="majorHAnsi" w:hAnsiTheme="majorHAnsi" w:cstheme="majorHAnsi"/>
          <w:szCs w:val="22"/>
        </w:rPr>
      </w:pPr>
    </w:p>
    <w:p w14:paraId="75ABD165" w14:textId="77777777" w:rsidR="003722CA" w:rsidRPr="00217297" w:rsidRDefault="00ED237E" w:rsidP="0069514D">
      <w:pPr>
        <w:jc w:val="center"/>
        <w:rPr>
          <w:rFonts w:asciiTheme="majorHAnsi" w:hAnsiTheme="majorHAnsi" w:cstheme="majorHAnsi"/>
        </w:rPr>
      </w:pPr>
      <w:r w:rsidRPr="00217297">
        <w:rPr>
          <w:rFonts w:asciiTheme="majorHAnsi" w:hAnsiTheme="majorHAnsi" w:cstheme="majorHAnsi"/>
        </w:rPr>
        <w:t xml:space="preserve">Vabimo vas, da oddate svojo ponudbo </w:t>
      </w:r>
      <w:r w:rsidR="003722CA" w:rsidRPr="00217297">
        <w:rPr>
          <w:rFonts w:asciiTheme="majorHAnsi" w:hAnsiTheme="majorHAnsi" w:cstheme="majorHAnsi"/>
        </w:rPr>
        <w:t>v skladu z določili</w:t>
      </w:r>
      <w:r w:rsidR="001A7B66" w:rsidRPr="00217297">
        <w:rPr>
          <w:rFonts w:asciiTheme="majorHAnsi" w:hAnsiTheme="majorHAnsi" w:cstheme="majorHAnsi"/>
        </w:rPr>
        <w:t xml:space="preserve"> in zahtevami, ki izhajajo iz</w:t>
      </w:r>
      <w:r w:rsidR="003722CA" w:rsidRPr="00217297">
        <w:rPr>
          <w:rFonts w:asciiTheme="majorHAnsi" w:hAnsiTheme="majorHAnsi" w:cstheme="majorHAnsi"/>
        </w:rPr>
        <w:t xml:space="preserve"> dokumentacije v zvezi oddajo javnega naročila</w:t>
      </w:r>
    </w:p>
    <w:p w14:paraId="5B8D0CF8" w14:textId="77777777" w:rsidR="003722CA" w:rsidRPr="00217297" w:rsidRDefault="003722CA" w:rsidP="0069514D">
      <w:pPr>
        <w:jc w:val="center"/>
        <w:rPr>
          <w:rFonts w:asciiTheme="majorHAnsi" w:hAnsiTheme="majorHAnsi" w:cstheme="majorHAnsi"/>
        </w:rPr>
      </w:pPr>
    </w:p>
    <w:p w14:paraId="4D377AE8" w14:textId="3D174AE6" w:rsidR="003722CA" w:rsidRPr="00217297" w:rsidRDefault="00112A0C" w:rsidP="0069514D">
      <w:pPr>
        <w:jc w:val="center"/>
        <w:rPr>
          <w:rFonts w:asciiTheme="majorHAnsi" w:hAnsiTheme="majorHAnsi" w:cstheme="majorHAnsi"/>
        </w:rPr>
      </w:pPr>
      <w:r w:rsidRPr="00217297">
        <w:rPr>
          <w:rFonts w:asciiTheme="majorHAnsi" w:hAnsiTheme="majorHAnsi" w:cstheme="majorHAnsi"/>
        </w:rPr>
        <w:t>»</w:t>
      </w:r>
      <w:r w:rsidR="006A03C9" w:rsidRPr="00217297">
        <w:rPr>
          <w:rFonts w:asciiTheme="majorHAnsi" w:hAnsiTheme="majorHAnsi" w:cstheme="majorHAnsi"/>
          <w:b/>
          <w:bCs/>
        </w:rPr>
        <w:t>Izdelava projektne dokumentacije ter pridobitev gradbenega dovoljenja za gradnjo Protipoplavnih ukrepov na reki Vipavi na območju obrtne cone Batuje</w:t>
      </w:r>
      <w:r w:rsidR="003722CA" w:rsidRPr="00217297">
        <w:rPr>
          <w:rFonts w:asciiTheme="majorHAnsi" w:hAnsiTheme="majorHAnsi" w:cstheme="majorHAnsi"/>
        </w:rPr>
        <w:t>«</w:t>
      </w:r>
      <w:r w:rsidR="00ED237E" w:rsidRPr="00217297">
        <w:rPr>
          <w:rFonts w:asciiTheme="majorHAnsi" w:hAnsiTheme="majorHAnsi" w:cstheme="majorHAnsi"/>
        </w:rPr>
        <w:t>.</w:t>
      </w:r>
    </w:p>
    <w:p w14:paraId="6472F6F0" w14:textId="77777777" w:rsidR="00ED237E" w:rsidRPr="00217297" w:rsidRDefault="00ED237E" w:rsidP="0069514D">
      <w:pPr>
        <w:rPr>
          <w:rFonts w:asciiTheme="majorHAnsi" w:hAnsiTheme="majorHAnsi" w:cstheme="majorHAnsi"/>
        </w:rPr>
      </w:pPr>
    </w:p>
    <w:p w14:paraId="29783B2B" w14:textId="77777777" w:rsidR="00ED237E" w:rsidRPr="00217297" w:rsidRDefault="00ED237E" w:rsidP="0069514D">
      <w:pPr>
        <w:rPr>
          <w:rFonts w:asciiTheme="majorHAnsi" w:hAnsiTheme="majorHAnsi" w:cstheme="majorHAnsi"/>
        </w:rPr>
      </w:pPr>
    </w:p>
    <w:p w14:paraId="04829C45" w14:textId="77777777" w:rsidR="003722CA" w:rsidRPr="00217297" w:rsidRDefault="003722CA" w:rsidP="0069514D">
      <w:pPr>
        <w:rPr>
          <w:rFonts w:asciiTheme="majorHAnsi" w:hAnsiTheme="majorHAnsi" w:cstheme="majorHAnsi"/>
        </w:rPr>
      </w:pPr>
    </w:p>
    <w:p w14:paraId="21B1A6A9" w14:textId="77777777" w:rsidR="0027268F" w:rsidRPr="00217297" w:rsidRDefault="00ED237E" w:rsidP="0069514D">
      <w:pPr>
        <w:rPr>
          <w:rFonts w:asciiTheme="majorHAnsi" w:hAnsiTheme="majorHAnsi" w:cstheme="majorHAnsi"/>
        </w:rPr>
      </w:pPr>
      <w:r w:rsidRPr="00217297">
        <w:rPr>
          <w:rFonts w:asciiTheme="majorHAnsi" w:hAnsiTheme="majorHAnsi" w:cstheme="majorHAnsi"/>
        </w:rPr>
        <w:t xml:space="preserve"> </w:t>
      </w:r>
    </w:p>
    <w:p w14:paraId="37535F96" w14:textId="77777777" w:rsidR="00ED237E" w:rsidRPr="00217297" w:rsidRDefault="00ED237E" w:rsidP="0069514D">
      <w:pPr>
        <w:rPr>
          <w:rFonts w:asciiTheme="majorHAnsi" w:hAnsiTheme="majorHAnsi" w:cstheme="majorHAnsi"/>
        </w:rPr>
      </w:pPr>
      <w:r w:rsidRPr="00217297">
        <w:rPr>
          <w:rFonts w:asciiTheme="majorHAnsi" w:hAnsiTheme="majorHAnsi" w:cstheme="majorHAnsi"/>
        </w:rPr>
        <w:tab/>
      </w:r>
      <w:r w:rsidRPr="00217297">
        <w:rPr>
          <w:rFonts w:asciiTheme="majorHAnsi" w:hAnsiTheme="majorHAnsi" w:cstheme="majorHAnsi"/>
        </w:rPr>
        <w:tab/>
      </w:r>
      <w:r w:rsidRPr="00217297">
        <w:rPr>
          <w:rFonts w:asciiTheme="majorHAnsi" w:hAnsiTheme="majorHAnsi" w:cstheme="majorHAnsi"/>
        </w:rPr>
        <w:tab/>
      </w:r>
      <w:r w:rsidRPr="00217297">
        <w:rPr>
          <w:rFonts w:asciiTheme="majorHAnsi" w:hAnsiTheme="majorHAnsi" w:cstheme="majorHAnsi"/>
        </w:rPr>
        <w:tab/>
      </w:r>
    </w:p>
    <w:p w14:paraId="1486CE31" w14:textId="477F65B2" w:rsidR="00ED237E" w:rsidRPr="00217297" w:rsidRDefault="00ED237E" w:rsidP="0069514D">
      <w:pPr>
        <w:rPr>
          <w:rFonts w:asciiTheme="majorHAnsi" w:hAnsiTheme="majorHAnsi" w:cstheme="majorHAnsi"/>
        </w:rPr>
      </w:pPr>
      <w:r w:rsidRPr="00217297">
        <w:rPr>
          <w:rFonts w:asciiTheme="majorHAnsi" w:hAnsiTheme="majorHAnsi" w:cstheme="majorHAnsi"/>
        </w:rPr>
        <w:t xml:space="preserve">Ajdovščina, </w:t>
      </w:r>
      <w:r w:rsidR="00855110">
        <w:rPr>
          <w:rFonts w:asciiTheme="majorHAnsi" w:hAnsiTheme="majorHAnsi" w:cstheme="majorHAnsi"/>
        </w:rPr>
        <w:t>8.12.2022</w:t>
      </w:r>
      <w:r w:rsidRPr="00217297">
        <w:rPr>
          <w:rFonts w:asciiTheme="majorHAnsi" w:hAnsiTheme="majorHAnsi" w:cstheme="majorHAnsi"/>
        </w:rPr>
        <w:tab/>
        <w:t xml:space="preserve">                                                                                          </w:t>
      </w:r>
    </w:p>
    <w:p w14:paraId="12A0F955" w14:textId="77777777" w:rsidR="00ED237E" w:rsidRPr="00217297" w:rsidRDefault="003628EC" w:rsidP="00F653A9">
      <w:pPr>
        <w:ind w:left="5812"/>
        <w:rPr>
          <w:rFonts w:asciiTheme="majorHAnsi" w:hAnsiTheme="majorHAnsi" w:cstheme="majorHAnsi"/>
        </w:rPr>
      </w:pPr>
      <w:r w:rsidRPr="00217297">
        <w:rPr>
          <w:rFonts w:asciiTheme="majorHAnsi" w:hAnsiTheme="majorHAnsi" w:cstheme="majorHAnsi"/>
        </w:rPr>
        <w:t>Občina Ajdovščina</w:t>
      </w:r>
      <w:r w:rsidR="00ED237E" w:rsidRPr="00217297">
        <w:rPr>
          <w:rFonts w:asciiTheme="majorHAnsi" w:hAnsiTheme="majorHAnsi" w:cstheme="majorHAnsi"/>
        </w:rPr>
        <w:t xml:space="preserve"> </w:t>
      </w:r>
    </w:p>
    <w:p w14:paraId="79BA9F85" w14:textId="76979180" w:rsidR="00ED237E" w:rsidRPr="00217297" w:rsidRDefault="00ED237E" w:rsidP="00F653A9">
      <w:pPr>
        <w:ind w:left="5812"/>
        <w:rPr>
          <w:rFonts w:asciiTheme="majorHAnsi" w:hAnsiTheme="majorHAnsi" w:cstheme="majorHAnsi"/>
        </w:rPr>
      </w:pPr>
      <w:r w:rsidRPr="00217297">
        <w:rPr>
          <w:rFonts w:asciiTheme="majorHAnsi" w:hAnsiTheme="majorHAnsi" w:cstheme="majorHAnsi"/>
        </w:rPr>
        <w:t xml:space="preserve">Tadej </w:t>
      </w:r>
      <w:proofErr w:type="spellStart"/>
      <w:r w:rsidRPr="00217297">
        <w:rPr>
          <w:rFonts w:asciiTheme="majorHAnsi" w:hAnsiTheme="majorHAnsi" w:cstheme="majorHAnsi"/>
        </w:rPr>
        <w:t>Beočanin</w:t>
      </w:r>
      <w:proofErr w:type="spellEnd"/>
      <w:r w:rsidR="00F653A9" w:rsidRPr="00217297">
        <w:rPr>
          <w:rFonts w:asciiTheme="majorHAnsi" w:hAnsiTheme="majorHAnsi" w:cstheme="majorHAnsi"/>
        </w:rPr>
        <w:t>,</w:t>
      </w:r>
    </w:p>
    <w:p w14:paraId="17BBD376" w14:textId="4E242C59" w:rsidR="00F653A9" w:rsidRPr="00217297" w:rsidRDefault="00F653A9" w:rsidP="00F653A9">
      <w:pPr>
        <w:ind w:left="5812"/>
        <w:rPr>
          <w:rFonts w:asciiTheme="majorHAnsi" w:hAnsiTheme="majorHAnsi" w:cstheme="majorHAnsi"/>
        </w:rPr>
      </w:pPr>
      <w:r w:rsidRPr="00217297">
        <w:rPr>
          <w:rFonts w:asciiTheme="majorHAnsi" w:hAnsiTheme="majorHAnsi" w:cstheme="majorHAnsi"/>
        </w:rPr>
        <w:t>župan</w:t>
      </w:r>
    </w:p>
    <w:p w14:paraId="0786AB14" w14:textId="77777777" w:rsidR="00DA491E" w:rsidRPr="00217297" w:rsidRDefault="00A41F89" w:rsidP="0069514D">
      <w:pPr>
        <w:ind w:left="5812"/>
        <w:jc w:val="center"/>
        <w:rPr>
          <w:rFonts w:asciiTheme="majorHAnsi" w:hAnsiTheme="majorHAnsi" w:cstheme="majorHAnsi"/>
        </w:rPr>
      </w:pPr>
      <w:r w:rsidRPr="00217297">
        <w:rPr>
          <w:rFonts w:asciiTheme="majorHAnsi" w:hAnsiTheme="majorHAnsi" w:cstheme="majorHAnsi"/>
        </w:rPr>
        <w:t xml:space="preserve"> </w:t>
      </w:r>
    </w:p>
    <w:p w14:paraId="545DD82F" w14:textId="77777777" w:rsidR="00ED237E" w:rsidRPr="00217297" w:rsidRDefault="00ED237E" w:rsidP="0069514D">
      <w:pPr>
        <w:rPr>
          <w:rFonts w:asciiTheme="majorHAnsi" w:hAnsiTheme="majorHAnsi" w:cstheme="majorHAnsi"/>
          <w:b/>
        </w:rPr>
      </w:pPr>
      <w:r w:rsidRPr="00217297">
        <w:rPr>
          <w:rFonts w:asciiTheme="majorHAnsi" w:hAnsiTheme="majorHAnsi" w:cstheme="majorHAnsi"/>
          <w:b/>
          <w:bCs/>
        </w:rPr>
        <w:br w:type="page"/>
      </w:r>
    </w:p>
    <w:p w14:paraId="2F3B6C93" w14:textId="77777777" w:rsidR="004B1AD6" w:rsidRPr="00217297" w:rsidRDefault="00347C4C" w:rsidP="0069514D">
      <w:pPr>
        <w:rPr>
          <w:rFonts w:asciiTheme="majorHAnsi" w:hAnsiTheme="majorHAnsi" w:cstheme="majorHAnsi"/>
          <w:b/>
        </w:rPr>
      </w:pPr>
      <w:r w:rsidRPr="00217297">
        <w:rPr>
          <w:rFonts w:asciiTheme="majorHAnsi" w:hAnsiTheme="majorHAnsi" w:cstheme="majorHAnsi"/>
          <w:b/>
        </w:rPr>
        <w:lastRenderedPageBreak/>
        <w:t>Kazalo:</w:t>
      </w:r>
    </w:p>
    <w:p w14:paraId="15C113A7" w14:textId="77777777" w:rsidR="00347C4C" w:rsidRPr="00217297" w:rsidRDefault="00347C4C" w:rsidP="0069514D">
      <w:pPr>
        <w:rPr>
          <w:rFonts w:asciiTheme="majorHAnsi" w:hAnsiTheme="majorHAnsi" w:cstheme="majorHAnsi"/>
        </w:rPr>
      </w:pPr>
    </w:p>
    <w:p w14:paraId="1F52EF61" w14:textId="64920388" w:rsidR="00217297" w:rsidRPr="00217297" w:rsidRDefault="003B5E4A" w:rsidP="00217297">
      <w:pPr>
        <w:pStyle w:val="Kazalovsebine1"/>
        <w:rPr>
          <w:rFonts w:eastAsiaTheme="minorEastAsia"/>
          <w:noProof/>
        </w:rPr>
      </w:pPr>
      <w:r w:rsidRPr="00217297">
        <w:rPr>
          <w:b/>
          <w:bCs/>
        </w:rPr>
        <w:fldChar w:fldCharType="begin"/>
      </w:r>
      <w:r w:rsidRPr="00217297">
        <w:rPr>
          <w:b/>
          <w:bCs/>
        </w:rPr>
        <w:instrText xml:space="preserve"> TOC \o "1-4" \u </w:instrText>
      </w:r>
      <w:r w:rsidRPr="00217297">
        <w:rPr>
          <w:b/>
          <w:bCs/>
        </w:rPr>
        <w:fldChar w:fldCharType="separate"/>
      </w:r>
      <w:r w:rsidR="00217297" w:rsidRPr="00217297">
        <w:rPr>
          <w:noProof/>
        </w:rPr>
        <w:t>VABILO K ODDAJI PONUDB</w:t>
      </w:r>
      <w:r w:rsidR="00217297" w:rsidRPr="00217297">
        <w:rPr>
          <w:noProof/>
        </w:rPr>
        <w:tab/>
      </w:r>
      <w:r w:rsidR="00217297" w:rsidRPr="00217297">
        <w:rPr>
          <w:noProof/>
        </w:rPr>
        <w:fldChar w:fldCharType="begin"/>
      </w:r>
      <w:r w:rsidR="00217297" w:rsidRPr="00217297">
        <w:rPr>
          <w:noProof/>
        </w:rPr>
        <w:instrText xml:space="preserve"> PAGEREF _Toc118375785 \h </w:instrText>
      </w:r>
      <w:r w:rsidR="00217297" w:rsidRPr="00217297">
        <w:rPr>
          <w:noProof/>
        </w:rPr>
      </w:r>
      <w:r w:rsidR="00217297" w:rsidRPr="00217297">
        <w:rPr>
          <w:noProof/>
        </w:rPr>
        <w:fldChar w:fldCharType="separate"/>
      </w:r>
      <w:r w:rsidR="00855110">
        <w:rPr>
          <w:noProof/>
        </w:rPr>
        <w:t>2</w:t>
      </w:r>
      <w:r w:rsidR="00217297" w:rsidRPr="00217297">
        <w:rPr>
          <w:noProof/>
        </w:rPr>
        <w:fldChar w:fldCharType="end"/>
      </w:r>
    </w:p>
    <w:p w14:paraId="4BB614E2" w14:textId="652D87E7" w:rsidR="00217297" w:rsidRPr="00217297" w:rsidRDefault="00217297" w:rsidP="00217297">
      <w:pPr>
        <w:pStyle w:val="Kazalovsebine1"/>
        <w:rPr>
          <w:rFonts w:eastAsiaTheme="minorEastAsia"/>
          <w:noProof/>
        </w:rPr>
      </w:pPr>
      <w:r w:rsidRPr="00217297">
        <w:rPr>
          <w:noProof/>
        </w:rPr>
        <w:t>1.</w:t>
      </w:r>
      <w:r w:rsidRPr="00217297">
        <w:rPr>
          <w:rFonts w:eastAsiaTheme="minorEastAsia"/>
          <w:noProof/>
        </w:rPr>
        <w:tab/>
      </w:r>
      <w:r w:rsidRPr="00217297">
        <w:rPr>
          <w:noProof/>
        </w:rPr>
        <w:t>POSTOPEK ODDAJE JAVNEGA NAROČILA</w:t>
      </w:r>
      <w:r w:rsidRPr="00217297">
        <w:rPr>
          <w:noProof/>
        </w:rPr>
        <w:tab/>
      </w:r>
      <w:r w:rsidRPr="00217297">
        <w:rPr>
          <w:noProof/>
        </w:rPr>
        <w:fldChar w:fldCharType="begin"/>
      </w:r>
      <w:r w:rsidRPr="00217297">
        <w:rPr>
          <w:noProof/>
        </w:rPr>
        <w:instrText xml:space="preserve"> PAGEREF _Toc118375786 \h </w:instrText>
      </w:r>
      <w:r w:rsidRPr="00217297">
        <w:rPr>
          <w:noProof/>
        </w:rPr>
      </w:r>
      <w:r w:rsidRPr="00217297">
        <w:rPr>
          <w:noProof/>
        </w:rPr>
        <w:fldChar w:fldCharType="separate"/>
      </w:r>
      <w:r w:rsidR="00855110">
        <w:rPr>
          <w:noProof/>
        </w:rPr>
        <w:t>5</w:t>
      </w:r>
      <w:r w:rsidRPr="00217297">
        <w:rPr>
          <w:noProof/>
        </w:rPr>
        <w:fldChar w:fldCharType="end"/>
      </w:r>
    </w:p>
    <w:p w14:paraId="234C083B" w14:textId="4E2E5621"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1.1.</w:t>
      </w:r>
      <w:r w:rsidRPr="00217297">
        <w:rPr>
          <w:rFonts w:asciiTheme="majorHAnsi" w:eastAsiaTheme="minorEastAsia" w:hAnsiTheme="majorHAnsi" w:cstheme="majorHAnsi"/>
          <w:noProof/>
        </w:rPr>
        <w:tab/>
      </w:r>
      <w:r w:rsidRPr="00217297">
        <w:rPr>
          <w:rFonts w:asciiTheme="majorHAnsi" w:hAnsiTheme="majorHAnsi" w:cstheme="majorHAnsi"/>
          <w:noProof/>
        </w:rPr>
        <w:t>Podatki o naročniku in predmetu javnega naročila</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_Toc118375787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5</w:t>
      </w:r>
      <w:r w:rsidRPr="00217297">
        <w:rPr>
          <w:rFonts w:asciiTheme="majorHAnsi" w:hAnsiTheme="majorHAnsi" w:cstheme="majorHAnsi"/>
          <w:noProof/>
        </w:rPr>
        <w:fldChar w:fldCharType="end"/>
      </w:r>
    </w:p>
    <w:p w14:paraId="36E48904" w14:textId="5887C5F6"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1.2.</w:t>
      </w:r>
      <w:r w:rsidRPr="00217297">
        <w:rPr>
          <w:rFonts w:asciiTheme="majorHAnsi" w:eastAsiaTheme="minorEastAsia" w:hAnsiTheme="majorHAnsi" w:cstheme="majorHAnsi"/>
          <w:noProof/>
        </w:rPr>
        <w:tab/>
      </w:r>
      <w:r w:rsidRPr="00217297">
        <w:rPr>
          <w:rFonts w:asciiTheme="majorHAnsi" w:hAnsiTheme="majorHAnsi" w:cstheme="majorHAnsi"/>
          <w:noProof/>
        </w:rPr>
        <w:t>Tehnične zahteve glede predmeta javnega naročila</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_Toc118375788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5</w:t>
      </w:r>
      <w:r w:rsidRPr="00217297">
        <w:rPr>
          <w:rFonts w:asciiTheme="majorHAnsi" w:hAnsiTheme="majorHAnsi" w:cstheme="majorHAnsi"/>
          <w:noProof/>
        </w:rPr>
        <w:fldChar w:fldCharType="end"/>
      </w:r>
    </w:p>
    <w:p w14:paraId="7869202A" w14:textId="1702AECF"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1.3.</w:t>
      </w:r>
      <w:r w:rsidRPr="00217297">
        <w:rPr>
          <w:rFonts w:asciiTheme="majorHAnsi" w:eastAsiaTheme="minorEastAsia" w:hAnsiTheme="majorHAnsi" w:cstheme="majorHAnsi"/>
          <w:noProof/>
        </w:rPr>
        <w:tab/>
      </w:r>
      <w:r w:rsidRPr="00217297">
        <w:rPr>
          <w:rFonts w:asciiTheme="majorHAnsi" w:hAnsiTheme="majorHAnsi" w:cstheme="majorHAnsi"/>
          <w:noProof/>
        </w:rPr>
        <w:t>Pravna podlaga</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_Toc118375789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6</w:t>
      </w:r>
      <w:r w:rsidRPr="00217297">
        <w:rPr>
          <w:rFonts w:asciiTheme="majorHAnsi" w:hAnsiTheme="majorHAnsi" w:cstheme="majorHAnsi"/>
          <w:noProof/>
        </w:rPr>
        <w:fldChar w:fldCharType="end"/>
      </w:r>
    </w:p>
    <w:p w14:paraId="7403D08F" w14:textId="561FA68D"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1.4.</w:t>
      </w:r>
      <w:r w:rsidRPr="00217297">
        <w:rPr>
          <w:rFonts w:asciiTheme="majorHAnsi" w:eastAsiaTheme="minorEastAsia" w:hAnsiTheme="majorHAnsi" w:cstheme="majorHAnsi"/>
          <w:noProof/>
        </w:rPr>
        <w:tab/>
      </w:r>
      <w:r w:rsidRPr="00217297">
        <w:rPr>
          <w:rFonts w:asciiTheme="majorHAnsi" w:hAnsiTheme="majorHAnsi" w:cstheme="majorHAnsi"/>
          <w:noProof/>
        </w:rPr>
        <w:t>Dokumentacija v zvezi z oddajo javnega naročil in komunikacija</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_Toc118375790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6</w:t>
      </w:r>
      <w:r w:rsidRPr="00217297">
        <w:rPr>
          <w:rFonts w:asciiTheme="majorHAnsi" w:hAnsiTheme="majorHAnsi" w:cstheme="majorHAnsi"/>
          <w:noProof/>
        </w:rPr>
        <w:fldChar w:fldCharType="end"/>
      </w:r>
    </w:p>
    <w:p w14:paraId="5164EDF7" w14:textId="5A49E2E0"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1.5.</w:t>
      </w:r>
      <w:r w:rsidRPr="00217297">
        <w:rPr>
          <w:rFonts w:asciiTheme="majorHAnsi" w:eastAsiaTheme="minorEastAsia" w:hAnsiTheme="majorHAnsi" w:cstheme="majorHAnsi"/>
          <w:noProof/>
        </w:rPr>
        <w:tab/>
      </w:r>
      <w:r w:rsidRPr="00217297">
        <w:rPr>
          <w:rFonts w:asciiTheme="majorHAnsi" w:hAnsiTheme="majorHAnsi" w:cstheme="majorHAnsi"/>
          <w:noProof/>
        </w:rPr>
        <w:t>Predložitev, sprememba in umik ponudbe</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_Toc118375791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6</w:t>
      </w:r>
      <w:r w:rsidRPr="00217297">
        <w:rPr>
          <w:rFonts w:asciiTheme="majorHAnsi" w:hAnsiTheme="majorHAnsi" w:cstheme="majorHAnsi"/>
          <w:noProof/>
        </w:rPr>
        <w:fldChar w:fldCharType="end"/>
      </w:r>
    </w:p>
    <w:p w14:paraId="280A0BDA" w14:textId="70D2310F"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1.6.</w:t>
      </w:r>
      <w:r w:rsidRPr="00217297">
        <w:rPr>
          <w:rFonts w:asciiTheme="majorHAnsi" w:eastAsiaTheme="minorEastAsia" w:hAnsiTheme="majorHAnsi" w:cstheme="majorHAnsi"/>
          <w:noProof/>
        </w:rPr>
        <w:tab/>
      </w:r>
      <w:r w:rsidRPr="00217297">
        <w:rPr>
          <w:rFonts w:asciiTheme="majorHAnsi" w:hAnsiTheme="majorHAnsi" w:cstheme="majorHAnsi"/>
          <w:noProof/>
        </w:rPr>
        <w:t>Odpiranje ponudb</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_Toc118375792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7</w:t>
      </w:r>
      <w:r w:rsidRPr="00217297">
        <w:rPr>
          <w:rFonts w:asciiTheme="majorHAnsi" w:hAnsiTheme="majorHAnsi" w:cstheme="majorHAnsi"/>
          <w:noProof/>
        </w:rPr>
        <w:fldChar w:fldCharType="end"/>
      </w:r>
    </w:p>
    <w:p w14:paraId="24756BFC" w14:textId="0220185F"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1.7.</w:t>
      </w:r>
      <w:r w:rsidRPr="00217297">
        <w:rPr>
          <w:rFonts w:asciiTheme="majorHAnsi" w:eastAsiaTheme="minorEastAsia" w:hAnsiTheme="majorHAnsi" w:cstheme="majorHAnsi"/>
          <w:noProof/>
        </w:rPr>
        <w:tab/>
      </w:r>
      <w:r w:rsidRPr="00217297">
        <w:rPr>
          <w:rFonts w:asciiTheme="majorHAnsi" w:hAnsiTheme="majorHAnsi" w:cstheme="majorHAnsi"/>
          <w:noProof/>
        </w:rPr>
        <w:t>Merila za oddajo javnega naročila</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_Toc118375793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7</w:t>
      </w:r>
      <w:r w:rsidRPr="00217297">
        <w:rPr>
          <w:rFonts w:asciiTheme="majorHAnsi" w:hAnsiTheme="majorHAnsi" w:cstheme="majorHAnsi"/>
          <w:noProof/>
        </w:rPr>
        <w:fldChar w:fldCharType="end"/>
      </w:r>
    </w:p>
    <w:p w14:paraId="47BC6874" w14:textId="38914463"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1.8.</w:t>
      </w:r>
      <w:r w:rsidRPr="00217297">
        <w:rPr>
          <w:rFonts w:asciiTheme="majorHAnsi" w:eastAsiaTheme="minorEastAsia" w:hAnsiTheme="majorHAnsi" w:cstheme="majorHAnsi"/>
          <w:noProof/>
        </w:rPr>
        <w:tab/>
      </w:r>
      <w:r w:rsidRPr="00217297">
        <w:rPr>
          <w:rFonts w:asciiTheme="majorHAnsi" w:hAnsiTheme="majorHAnsi" w:cstheme="majorHAnsi"/>
          <w:noProof/>
        </w:rPr>
        <w:t>Obvestilo o odločitvi o oddaji naročila</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_Toc118375794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8</w:t>
      </w:r>
      <w:r w:rsidRPr="00217297">
        <w:rPr>
          <w:rFonts w:asciiTheme="majorHAnsi" w:hAnsiTheme="majorHAnsi" w:cstheme="majorHAnsi"/>
          <w:noProof/>
        </w:rPr>
        <w:fldChar w:fldCharType="end"/>
      </w:r>
    </w:p>
    <w:p w14:paraId="2200160A" w14:textId="7417F748"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1.9.</w:t>
      </w:r>
      <w:r w:rsidRPr="00217297">
        <w:rPr>
          <w:rFonts w:asciiTheme="majorHAnsi" w:eastAsiaTheme="minorEastAsia" w:hAnsiTheme="majorHAnsi" w:cstheme="majorHAnsi"/>
          <w:noProof/>
        </w:rPr>
        <w:tab/>
      </w:r>
      <w:r w:rsidRPr="00217297">
        <w:rPr>
          <w:rFonts w:asciiTheme="majorHAnsi" w:hAnsiTheme="majorHAnsi" w:cstheme="majorHAnsi"/>
          <w:noProof/>
        </w:rPr>
        <w:t>Odstop od izvedbe javnega naročila</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_Toc118375795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8</w:t>
      </w:r>
      <w:r w:rsidRPr="00217297">
        <w:rPr>
          <w:rFonts w:asciiTheme="majorHAnsi" w:hAnsiTheme="majorHAnsi" w:cstheme="majorHAnsi"/>
          <w:noProof/>
        </w:rPr>
        <w:fldChar w:fldCharType="end"/>
      </w:r>
    </w:p>
    <w:p w14:paraId="785A46AF" w14:textId="1C70E5F7" w:rsidR="00217297" w:rsidRPr="00217297" w:rsidRDefault="00217297">
      <w:pPr>
        <w:pStyle w:val="Kazalovsebine2"/>
        <w:tabs>
          <w:tab w:val="left" w:pos="1100"/>
        </w:tabs>
        <w:rPr>
          <w:rFonts w:asciiTheme="majorHAnsi" w:eastAsiaTheme="minorEastAsia" w:hAnsiTheme="majorHAnsi" w:cstheme="majorHAnsi"/>
          <w:noProof/>
        </w:rPr>
      </w:pPr>
      <w:r w:rsidRPr="00217297">
        <w:rPr>
          <w:rFonts w:asciiTheme="majorHAnsi" w:hAnsiTheme="majorHAnsi" w:cstheme="majorHAnsi"/>
          <w:noProof/>
        </w:rPr>
        <w:t>1.10.</w:t>
      </w:r>
      <w:r w:rsidRPr="00217297">
        <w:rPr>
          <w:rFonts w:asciiTheme="majorHAnsi" w:eastAsiaTheme="minorEastAsia" w:hAnsiTheme="majorHAnsi" w:cstheme="majorHAnsi"/>
          <w:noProof/>
        </w:rPr>
        <w:tab/>
      </w:r>
      <w:r w:rsidRPr="00217297">
        <w:rPr>
          <w:rFonts w:asciiTheme="majorHAnsi" w:hAnsiTheme="majorHAnsi" w:cstheme="majorHAnsi"/>
          <w:noProof/>
        </w:rPr>
        <w:t>Sklenitev pogodbe</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_Toc118375796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9</w:t>
      </w:r>
      <w:r w:rsidRPr="00217297">
        <w:rPr>
          <w:rFonts w:asciiTheme="majorHAnsi" w:hAnsiTheme="majorHAnsi" w:cstheme="majorHAnsi"/>
          <w:noProof/>
        </w:rPr>
        <w:fldChar w:fldCharType="end"/>
      </w:r>
    </w:p>
    <w:p w14:paraId="3A56AB99" w14:textId="66172A05" w:rsidR="00217297" w:rsidRPr="00217297" w:rsidRDefault="00217297">
      <w:pPr>
        <w:pStyle w:val="Kazalovsebine2"/>
        <w:tabs>
          <w:tab w:val="left" w:pos="1100"/>
        </w:tabs>
        <w:rPr>
          <w:rFonts w:asciiTheme="majorHAnsi" w:eastAsiaTheme="minorEastAsia" w:hAnsiTheme="majorHAnsi" w:cstheme="majorHAnsi"/>
          <w:noProof/>
        </w:rPr>
      </w:pPr>
      <w:r w:rsidRPr="00217297">
        <w:rPr>
          <w:rFonts w:asciiTheme="majorHAnsi" w:hAnsiTheme="majorHAnsi" w:cstheme="majorHAnsi"/>
          <w:noProof/>
        </w:rPr>
        <w:t>1.11.</w:t>
      </w:r>
      <w:r w:rsidRPr="00217297">
        <w:rPr>
          <w:rFonts w:asciiTheme="majorHAnsi" w:eastAsiaTheme="minorEastAsia" w:hAnsiTheme="majorHAnsi" w:cstheme="majorHAnsi"/>
          <w:noProof/>
        </w:rPr>
        <w:tab/>
      </w:r>
      <w:r w:rsidRPr="00217297">
        <w:rPr>
          <w:rFonts w:asciiTheme="majorHAnsi" w:hAnsiTheme="majorHAnsi" w:cstheme="majorHAnsi"/>
          <w:noProof/>
        </w:rPr>
        <w:t>Pravno varstvo</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_Toc118375797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9</w:t>
      </w:r>
      <w:r w:rsidRPr="00217297">
        <w:rPr>
          <w:rFonts w:asciiTheme="majorHAnsi" w:hAnsiTheme="majorHAnsi" w:cstheme="majorHAnsi"/>
          <w:noProof/>
        </w:rPr>
        <w:fldChar w:fldCharType="end"/>
      </w:r>
    </w:p>
    <w:p w14:paraId="2A01E885" w14:textId="0D5A5E0F" w:rsidR="00217297" w:rsidRPr="00217297" w:rsidRDefault="00217297" w:rsidP="00217297">
      <w:pPr>
        <w:pStyle w:val="Kazalovsebine1"/>
        <w:rPr>
          <w:rFonts w:eastAsiaTheme="minorEastAsia"/>
          <w:noProof/>
        </w:rPr>
      </w:pPr>
      <w:r w:rsidRPr="00217297">
        <w:rPr>
          <w:noProof/>
        </w:rPr>
        <w:t>2.</w:t>
      </w:r>
      <w:r w:rsidRPr="00217297">
        <w:rPr>
          <w:rFonts w:eastAsiaTheme="minorEastAsia"/>
          <w:noProof/>
        </w:rPr>
        <w:tab/>
      </w:r>
      <w:r w:rsidRPr="00217297">
        <w:rPr>
          <w:noProof/>
        </w:rPr>
        <w:t>POGOJI ZA UDELEŽBO</w:t>
      </w:r>
      <w:r w:rsidRPr="00217297">
        <w:rPr>
          <w:noProof/>
        </w:rPr>
        <w:tab/>
      </w:r>
      <w:r w:rsidRPr="00217297">
        <w:rPr>
          <w:noProof/>
        </w:rPr>
        <w:fldChar w:fldCharType="begin"/>
      </w:r>
      <w:r w:rsidRPr="00217297">
        <w:rPr>
          <w:noProof/>
        </w:rPr>
        <w:instrText xml:space="preserve"> PAGEREF _Toc118375798 \h </w:instrText>
      </w:r>
      <w:r w:rsidRPr="00217297">
        <w:rPr>
          <w:noProof/>
        </w:rPr>
      </w:r>
      <w:r w:rsidRPr="00217297">
        <w:rPr>
          <w:noProof/>
        </w:rPr>
        <w:fldChar w:fldCharType="separate"/>
      </w:r>
      <w:r w:rsidR="00855110">
        <w:rPr>
          <w:noProof/>
        </w:rPr>
        <w:t>11</w:t>
      </w:r>
      <w:r w:rsidRPr="00217297">
        <w:rPr>
          <w:noProof/>
        </w:rPr>
        <w:fldChar w:fldCharType="end"/>
      </w:r>
    </w:p>
    <w:p w14:paraId="26420B49" w14:textId="7CD5AE6A"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2.1.</w:t>
      </w:r>
      <w:r w:rsidRPr="00217297">
        <w:rPr>
          <w:rFonts w:asciiTheme="majorHAnsi" w:eastAsiaTheme="minorEastAsia" w:hAnsiTheme="majorHAnsi" w:cstheme="majorHAnsi"/>
          <w:noProof/>
        </w:rPr>
        <w:tab/>
      </w:r>
      <w:r w:rsidRPr="00217297">
        <w:rPr>
          <w:rFonts w:asciiTheme="majorHAnsi" w:hAnsiTheme="majorHAnsi" w:cstheme="majorHAnsi"/>
          <w:noProof/>
        </w:rPr>
        <w:t>Izpolnjevanje pogojev za udeležbo v postopku oddaje javnega naročila</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_Toc118375799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11</w:t>
      </w:r>
      <w:r w:rsidRPr="00217297">
        <w:rPr>
          <w:rFonts w:asciiTheme="majorHAnsi" w:hAnsiTheme="majorHAnsi" w:cstheme="majorHAnsi"/>
          <w:noProof/>
        </w:rPr>
        <w:fldChar w:fldCharType="end"/>
      </w:r>
    </w:p>
    <w:p w14:paraId="4EB7C89C" w14:textId="52B34F37"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2.2.</w:t>
      </w:r>
      <w:r w:rsidRPr="00217297">
        <w:rPr>
          <w:rFonts w:asciiTheme="majorHAnsi" w:eastAsiaTheme="minorEastAsia" w:hAnsiTheme="majorHAnsi" w:cstheme="majorHAnsi"/>
          <w:noProof/>
        </w:rPr>
        <w:tab/>
      </w:r>
      <w:r w:rsidRPr="00217297">
        <w:rPr>
          <w:rFonts w:asciiTheme="majorHAnsi" w:hAnsiTheme="majorHAnsi" w:cstheme="majorHAnsi"/>
          <w:noProof/>
        </w:rPr>
        <w:t>Uporaba zmogljivosti drugih subjektov</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_Toc118375800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11</w:t>
      </w:r>
      <w:r w:rsidRPr="00217297">
        <w:rPr>
          <w:rFonts w:asciiTheme="majorHAnsi" w:hAnsiTheme="majorHAnsi" w:cstheme="majorHAnsi"/>
          <w:noProof/>
        </w:rPr>
        <w:fldChar w:fldCharType="end"/>
      </w:r>
    </w:p>
    <w:p w14:paraId="7B97E162" w14:textId="54E2C5E2"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2.3.</w:t>
      </w:r>
      <w:r w:rsidRPr="00217297">
        <w:rPr>
          <w:rFonts w:asciiTheme="majorHAnsi" w:eastAsiaTheme="minorEastAsia" w:hAnsiTheme="majorHAnsi" w:cstheme="majorHAnsi"/>
          <w:noProof/>
        </w:rPr>
        <w:tab/>
      </w:r>
      <w:r w:rsidRPr="00217297">
        <w:rPr>
          <w:rFonts w:asciiTheme="majorHAnsi" w:hAnsiTheme="majorHAnsi" w:cstheme="majorHAnsi"/>
          <w:noProof/>
        </w:rPr>
        <w:t>Neobstoj razlogov za izključitev</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_Toc118375801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12</w:t>
      </w:r>
      <w:r w:rsidRPr="00217297">
        <w:rPr>
          <w:rFonts w:asciiTheme="majorHAnsi" w:hAnsiTheme="majorHAnsi" w:cstheme="majorHAnsi"/>
          <w:noProof/>
        </w:rPr>
        <w:fldChar w:fldCharType="end"/>
      </w:r>
    </w:p>
    <w:p w14:paraId="0CAE6F34" w14:textId="7677FB3B"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2.4.</w:t>
      </w:r>
      <w:r w:rsidRPr="00217297">
        <w:rPr>
          <w:rFonts w:asciiTheme="majorHAnsi" w:eastAsiaTheme="minorEastAsia" w:hAnsiTheme="majorHAnsi" w:cstheme="majorHAnsi"/>
          <w:noProof/>
        </w:rPr>
        <w:tab/>
      </w:r>
      <w:r w:rsidRPr="00217297">
        <w:rPr>
          <w:rFonts w:asciiTheme="majorHAnsi" w:hAnsiTheme="majorHAnsi" w:cstheme="majorHAnsi"/>
          <w:noProof/>
        </w:rPr>
        <w:t>Pogoji za sodelovanje</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_Toc118375802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13</w:t>
      </w:r>
      <w:r w:rsidRPr="00217297">
        <w:rPr>
          <w:rFonts w:asciiTheme="majorHAnsi" w:hAnsiTheme="majorHAnsi" w:cstheme="majorHAnsi"/>
          <w:noProof/>
        </w:rPr>
        <w:fldChar w:fldCharType="end"/>
      </w:r>
    </w:p>
    <w:p w14:paraId="1AECE872" w14:textId="09963A2D"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2.5.</w:t>
      </w:r>
      <w:r w:rsidRPr="00217297">
        <w:rPr>
          <w:rFonts w:asciiTheme="majorHAnsi" w:eastAsiaTheme="minorEastAsia" w:hAnsiTheme="majorHAnsi" w:cstheme="majorHAnsi"/>
          <w:noProof/>
        </w:rPr>
        <w:tab/>
      </w:r>
      <w:r w:rsidRPr="00217297">
        <w:rPr>
          <w:rFonts w:asciiTheme="majorHAnsi" w:hAnsiTheme="majorHAnsi" w:cstheme="majorHAnsi"/>
          <w:noProof/>
        </w:rPr>
        <w:t>Pogodbeno razmerje z naročnikom</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_Toc118375803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17</w:t>
      </w:r>
      <w:r w:rsidRPr="00217297">
        <w:rPr>
          <w:rFonts w:asciiTheme="majorHAnsi" w:hAnsiTheme="majorHAnsi" w:cstheme="majorHAnsi"/>
          <w:noProof/>
        </w:rPr>
        <w:fldChar w:fldCharType="end"/>
      </w:r>
    </w:p>
    <w:p w14:paraId="0D9E2CFE" w14:textId="08E211AD"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2.6.</w:t>
      </w:r>
      <w:r w:rsidRPr="00217297">
        <w:rPr>
          <w:rFonts w:asciiTheme="majorHAnsi" w:eastAsiaTheme="minorEastAsia" w:hAnsiTheme="majorHAnsi" w:cstheme="majorHAnsi"/>
          <w:noProof/>
        </w:rPr>
        <w:tab/>
      </w:r>
      <w:r w:rsidRPr="00217297">
        <w:rPr>
          <w:rFonts w:asciiTheme="majorHAnsi" w:hAnsiTheme="majorHAnsi" w:cstheme="majorHAnsi"/>
          <w:noProof/>
        </w:rPr>
        <w:t>Prepoved in omejitev poslovanja z naročnikom po ZIntPk</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_Toc118375804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17</w:t>
      </w:r>
      <w:r w:rsidRPr="00217297">
        <w:rPr>
          <w:rFonts w:asciiTheme="majorHAnsi" w:hAnsiTheme="majorHAnsi" w:cstheme="majorHAnsi"/>
          <w:noProof/>
        </w:rPr>
        <w:fldChar w:fldCharType="end"/>
      </w:r>
    </w:p>
    <w:p w14:paraId="0830BC02" w14:textId="40869680"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2.7.</w:t>
      </w:r>
      <w:r w:rsidRPr="00217297">
        <w:rPr>
          <w:rFonts w:asciiTheme="majorHAnsi" w:eastAsiaTheme="minorEastAsia" w:hAnsiTheme="majorHAnsi" w:cstheme="majorHAnsi"/>
          <w:noProof/>
        </w:rPr>
        <w:tab/>
      </w:r>
      <w:r w:rsidRPr="00217297">
        <w:rPr>
          <w:rFonts w:asciiTheme="majorHAnsi" w:hAnsiTheme="majorHAnsi" w:cstheme="majorHAnsi"/>
          <w:noProof/>
        </w:rPr>
        <w:t>Zahtevana zavarovanja</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_Toc118375805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18</w:t>
      </w:r>
      <w:r w:rsidRPr="00217297">
        <w:rPr>
          <w:rFonts w:asciiTheme="majorHAnsi" w:hAnsiTheme="majorHAnsi" w:cstheme="majorHAnsi"/>
          <w:noProof/>
        </w:rPr>
        <w:fldChar w:fldCharType="end"/>
      </w:r>
    </w:p>
    <w:p w14:paraId="50A940E3" w14:textId="27340AD5"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2.8.</w:t>
      </w:r>
      <w:r w:rsidRPr="00217297">
        <w:rPr>
          <w:rFonts w:asciiTheme="majorHAnsi" w:eastAsiaTheme="minorEastAsia" w:hAnsiTheme="majorHAnsi" w:cstheme="majorHAnsi"/>
          <w:noProof/>
        </w:rPr>
        <w:tab/>
      </w:r>
      <w:r w:rsidRPr="00217297">
        <w:rPr>
          <w:rFonts w:asciiTheme="majorHAnsi" w:hAnsiTheme="majorHAnsi" w:cstheme="majorHAnsi"/>
          <w:noProof/>
        </w:rPr>
        <w:t>Plačilni pogoji</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_Toc118375806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20</w:t>
      </w:r>
      <w:r w:rsidRPr="00217297">
        <w:rPr>
          <w:rFonts w:asciiTheme="majorHAnsi" w:hAnsiTheme="majorHAnsi" w:cstheme="majorHAnsi"/>
          <w:noProof/>
        </w:rPr>
        <w:fldChar w:fldCharType="end"/>
      </w:r>
    </w:p>
    <w:p w14:paraId="082B2C18" w14:textId="44AD10DE" w:rsidR="00217297" w:rsidRPr="00217297" w:rsidRDefault="00217297">
      <w:pPr>
        <w:pStyle w:val="Kazalovsebine2"/>
        <w:rPr>
          <w:rFonts w:asciiTheme="majorHAnsi" w:eastAsiaTheme="minorEastAsia" w:hAnsiTheme="majorHAnsi" w:cstheme="majorHAnsi"/>
          <w:noProof/>
        </w:rPr>
      </w:pPr>
      <w:r w:rsidRPr="00217297">
        <w:rPr>
          <w:rFonts w:asciiTheme="majorHAnsi" w:hAnsiTheme="majorHAnsi" w:cstheme="majorHAnsi"/>
          <w:noProof/>
        </w:rPr>
        <w:t>2.9.</w:t>
      </w:r>
      <w:r w:rsidRPr="00217297">
        <w:rPr>
          <w:rFonts w:asciiTheme="majorHAnsi" w:eastAsiaTheme="minorEastAsia" w:hAnsiTheme="majorHAnsi" w:cstheme="majorHAnsi"/>
          <w:noProof/>
        </w:rPr>
        <w:tab/>
      </w:r>
      <w:r w:rsidRPr="00217297">
        <w:rPr>
          <w:rFonts w:asciiTheme="majorHAnsi" w:hAnsiTheme="majorHAnsi" w:cstheme="majorHAnsi"/>
          <w:noProof/>
        </w:rPr>
        <w:t>Razdelitev predmeta naročila na sklope</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_Toc118375807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20</w:t>
      </w:r>
      <w:r w:rsidRPr="00217297">
        <w:rPr>
          <w:rFonts w:asciiTheme="majorHAnsi" w:hAnsiTheme="majorHAnsi" w:cstheme="majorHAnsi"/>
          <w:noProof/>
        </w:rPr>
        <w:fldChar w:fldCharType="end"/>
      </w:r>
    </w:p>
    <w:p w14:paraId="7B475035" w14:textId="727F14AB" w:rsidR="00217297" w:rsidRPr="00217297" w:rsidRDefault="00217297">
      <w:pPr>
        <w:pStyle w:val="Kazalovsebine2"/>
        <w:tabs>
          <w:tab w:val="left" w:pos="1100"/>
        </w:tabs>
        <w:rPr>
          <w:rFonts w:asciiTheme="majorHAnsi" w:eastAsiaTheme="minorEastAsia" w:hAnsiTheme="majorHAnsi" w:cstheme="majorHAnsi"/>
          <w:noProof/>
        </w:rPr>
      </w:pPr>
      <w:r w:rsidRPr="00217297">
        <w:rPr>
          <w:rFonts w:asciiTheme="majorHAnsi" w:hAnsiTheme="majorHAnsi" w:cstheme="majorHAnsi"/>
          <w:noProof/>
        </w:rPr>
        <w:t>2.10.</w:t>
      </w:r>
      <w:r w:rsidRPr="00217297">
        <w:rPr>
          <w:rFonts w:asciiTheme="majorHAnsi" w:eastAsiaTheme="minorEastAsia" w:hAnsiTheme="majorHAnsi" w:cstheme="majorHAnsi"/>
          <w:noProof/>
        </w:rPr>
        <w:tab/>
      </w:r>
      <w:r w:rsidRPr="00217297">
        <w:rPr>
          <w:rFonts w:asciiTheme="majorHAnsi" w:hAnsiTheme="majorHAnsi" w:cstheme="majorHAnsi"/>
          <w:noProof/>
        </w:rPr>
        <w:t>Variante ponudb</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_Toc118375808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20</w:t>
      </w:r>
      <w:r w:rsidRPr="00217297">
        <w:rPr>
          <w:rFonts w:asciiTheme="majorHAnsi" w:hAnsiTheme="majorHAnsi" w:cstheme="majorHAnsi"/>
          <w:noProof/>
        </w:rPr>
        <w:fldChar w:fldCharType="end"/>
      </w:r>
    </w:p>
    <w:p w14:paraId="79DD09FF" w14:textId="551BF08A" w:rsidR="00217297" w:rsidRPr="00217297" w:rsidRDefault="00217297">
      <w:pPr>
        <w:pStyle w:val="Kazalovsebine2"/>
        <w:tabs>
          <w:tab w:val="left" w:pos="1100"/>
        </w:tabs>
        <w:rPr>
          <w:rFonts w:asciiTheme="majorHAnsi" w:eastAsiaTheme="minorEastAsia" w:hAnsiTheme="majorHAnsi" w:cstheme="majorHAnsi"/>
          <w:noProof/>
        </w:rPr>
      </w:pPr>
      <w:r w:rsidRPr="00217297">
        <w:rPr>
          <w:rFonts w:asciiTheme="majorHAnsi" w:hAnsiTheme="majorHAnsi" w:cstheme="majorHAnsi"/>
          <w:noProof/>
        </w:rPr>
        <w:t>2.11.</w:t>
      </w:r>
      <w:r w:rsidRPr="00217297">
        <w:rPr>
          <w:rFonts w:asciiTheme="majorHAnsi" w:eastAsiaTheme="minorEastAsia" w:hAnsiTheme="majorHAnsi" w:cstheme="majorHAnsi"/>
          <w:noProof/>
        </w:rPr>
        <w:tab/>
      </w:r>
      <w:r w:rsidRPr="00217297">
        <w:rPr>
          <w:rFonts w:asciiTheme="majorHAnsi" w:hAnsiTheme="majorHAnsi" w:cstheme="majorHAnsi"/>
          <w:noProof/>
        </w:rPr>
        <w:t>Zaveze izbranega ponudnika</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_Toc118375809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21</w:t>
      </w:r>
      <w:r w:rsidRPr="00217297">
        <w:rPr>
          <w:rFonts w:asciiTheme="majorHAnsi" w:hAnsiTheme="majorHAnsi" w:cstheme="majorHAnsi"/>
          <w:noProof/>
        </w:rPr>
        <w:fldChar w:fldCharType="end"/>
      </w:r>
    </w:p>
    <w:p w14:paraId="2FD56882" w14:textId="75416957" w:rsidR="00217297" w:rsidRPr="00217297" w:rsidRDefault="00217297">
      <w:pPr>
        <w:pStyle w:val="Kazalovsebine2"/>
        <w:tabs>
          <w:tab w:val="left" w:pos="1100"/>
        </w:tabs>
        <w:rPr>
          <w:rFonts w:asciiTheme="majorHAnsi" w:eastAsiaTheme="minorEastAsia" w:hAnsiTheme="majorHAnsi" w:cstheme="majorHAnsi"/>
          <w:noProof/>
        </w:rPr>
      </w:pPr>
      <w:r w:rsidRPr="00217297">
        <w:rPr>
          <w:rFonts w:asciiTheme="majorHAnsi" w:hAnsiTheme="majorHAnsi" w:cstheme="majorHAnsi"/>
          <w:noProof/>
        </w:rPr>
        <w:t>2.12.</w:t>
      </w:r>
      <w:r w:rsidRPr="00217297">
        <w:rPr>
          <w:rFonts w:asciiTheme="majorHAnsi" w:eastAsiaTheme="minorEastAsia" w:hAnsiTheme="majorHAnsi" w:cstheme="majorHAnsi"/>
          <w:noProof/>
        </w:rPr>
        <w:tab/>
      </w:r>
      <w:r w:rsidRPr="00217297">
        <w:rPr>
          <w:rFonts w:asciiTheme="majorHAnsi" w:hAnsiTheme="majorHAnsi" w:cstheme="majorHAnsi"/>
          <w:noProof/>
        </w:rPr>
        <w:t>Veljavnost ponudbe</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_Toc118375810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21</w:t>
      </w:r>
      <w:r w:rsidRPr="00217297">
        <w:rPr>
          <w:rFonts w:asciiTheme="majorHAnsi" w:hAnsiTheme="majorHAnsi" w:cstheme="majorHAnsi"/>
          <w:noProof/>
        </w:rPr>
        <w:fldChar w:fldCharType="end"/>
      </w:r>
    </w:p>
    <w:p w14:paraId="29171A38" w14:textId="00454AA4" w:rsidR="00217297" w:rsidRPr="00217297" w:rsidRDefault="00217297">
      <w:pPr>
        <w:pStyle w:val="Kazalovsebine2"/>
        <w:tabs>
          <w:tab w:val="left" w:pos="1100"/>
        </w:tabs>
        <w:rPr>
          <w:rFonts w:asciiTheme="majorHAnsi" w:eastAsiaTheme="minorEastAsia" w:hAnsiTheme="majorHAnsi" w:cstheme="majorHAnsi"/>
          <w:noProof/>
        </w:rPr>
      </w:pPr>
      <w:r w:rsidRPr="00217297">
        <w:rPr>
          <w:rFonts w:asciiTheme="majorHAnsi" w:hAnsiTheme="majorHAnsi" w:cstheme="majorHAnsi"/>
          <w:noProof/>
        </w:rPr>
        <w:t>2.13.</w:t>
      </w:r>
      <w:r w:rsidRPr="00217297">
        <w:rPr>
          <w:rFonts w:asciiTheme="majorHAnsi" w:eastAsiaTheme="minorEastAsia" w:hAnsiTheme="majorHAnsi" w:cstheme="majorHAnsi"/>
          <w:noProof/>
        </w:rPr>
        <w:tab/>
      </w:r>
      <w:r w:rsidRPr="00217297">
        <w:rPr>
          <w:rFonts w:asciiTheme="majorHAnsi" w:hAnsiTheme="majorHAnsi" w:cstheme="majorHAnsi"/>
          <w:noProof/>
        </w:rPr>
        <w:t>Protikorupcijska določila in preprečevanje nasprotja interesov</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_Toc118375811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21</w:t>
      </w:r>
      <w:r w:rsidRPr="00217297">
        <w:rPr>
          <w:rFonts w:asciiTheme="majorHAnsi" w:hAnsiTheme="majorHAnsi" w:cstheme="majorHAnsi"/>
          <w:noProof/>
        </w:rPr>
        <w:fldChar w:fldCharType="end"/>
      </w:r>
    </w:p>
    <w:p w14:paraId="7655ABC2" w14:textId="13E4F2FF" w:rsidR="00217297" w:rsidRPr="00217297" w:rsidRDefault="00217297">
      <w:pPr>
        <w:pStyle w:val="Kazalovsebine2"/>
        <w:tabs>
          <w:tab w:val="left" w:pos="1100"/>
        </w:tabs>
        <w:rPr>
          <w:rFonts w:asciiTheme="majorHAnsi" w:eastAsiaTheme="minorEastAsia" w:hAnsiTheme="majorHAnsi" w:cstheme="majorHAnsi"/>
          <w:noProof/>
        </w:rPr>
      </w:pPr>
      <w:r w:rsidRPr="00217297">
        <w:rPr>
          <w:rFonts w:asciiTheme="majorHAnsi" w:hAnsiTheme="majorHAnsi" w:cstheme="majorHAnsi"/>
          <w:noProof/>
        </w:rPr>
        <w:t>2.14.</w:t>
      </w:r>
      <w:r w:rsidRPr="00217297">
        <w:rPr>
          <w:rFonts w:asciiTheme="majorHAnsi" w:eastAsiaTheme="minorEastAsia" w:hAnsiTheme="majorHAnsi" w:cstheme="majorHAnsi"/>
          <w:noProof/>
        </w:rPr>
        <w:tab/>
      </w:r>
      <w:r w:rsidRPr="00217297">
        <w:rPr>
          <w:rFonts w:asciiTheme="majorHAnsi" w:hAnsiTheme="majorHAnsi" w:cstheme="majorHAnsi"/>
          <w:noProof/>
        </w:rPr>
        <w:t>Odgovornost za povzročitev škode zaradi neizpolnjevanja zahtevanih pogojev</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_Toc118375812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22</w:t>
      </w:r>
      <w:r w:rsidRPr="00217297">
        <w:rPr>
          <w:rFonts w:asciiTheme="majorHAnsi" w:hAnsiTheme="majorHAnsi" w:cstheme="majorHAnsi"/>
          <w:noProof/>
        </w:rPr>
        <w:fldChar w:fldCharType="end"/>
      </w:r>
    </w:p>
    <w:p w14:paraId="4FAB3460" w14:textId="3F02EAD8" w:rsidR="00217297" w:rsidRPr="00217297" w:rsidRDefault="00217297" w:rsidP="00217297">
      <w:pPr>
        <w:pStyle w:val="Kazalovsebine1"/>
        <w:rPr>
          <w:rFonts w:eastAsiaTheme="minorEastAsia"/>
          <w:noProof/>
        </w:rPr>
      </w:pPr>
      <w:r w:rsidRPr="00217297">
        <w:rPr>
          <w:noProof/>
        </w:rPr>
        <w:t>3.</w:t>
      </w:r>
      <w:r w:rsidRPr="00217297">
        <w:rPr>
          <w:rFonts w:eastAsiaTheme="minorEastAsia"/>
          <w:noProof/>
        </w:rPr>
        <w:tab/>
      </w:r>
      <w:r w:rsidRPr="00217297">
        <w:rPr>
          <w:noProof/>
        </w:rPr>
        <w:t>NAVODILA ZA IZDELAVO PONUDBE</w:t>
      </w:r>
      <w:r w:rsidRPr="00217297">
        <w:rPr>
          <w:noProof/>
        </w:rPr>
        <w:tab/>
      </w:r>
      <w:r w:rsidRPr="00217297">
        <w:rPr>
          <w:noProof/>
        </w:rPr>
        <w:fldChar w:fldCharType="begin"/>
      </w:r>
      <w:r w:rsidRPr="00217297">
        <w:rPr>
          <w:noProof/>
        </w:rPr>
        <w:instrText xml:space="preserve"> PAGEREF _Toc118375813 \h </w:instrText>
      </w:r>
      <w:r w:rsidRPr="00217297">
        <w:rPr>
          <w:noProof/>
        </w:rPr>
      </w:r>
      <w:r w:rsidRPr="00217297">
        <w:rPr>
          <w:noProof/>
        </w:rPr>
        <w:fldChar w:fldCharType="separate"/>
      </w:r>
      <w:r w:rsidR="00855110">
        <w:rPr>
          <w:noProof/>
        </w:rPr>
        <w:t>23</w:t>
      </w:r>
      <w:r w:rsidRPr="00217297">
        <w:rPr>
          <w:noProof/>
        </w:rPr>
        <w:fldChar w:fldCharType="end"/>
      </w:r>
    </w:p>
    <w:p w14:paraId="4E5217E5" w14:textId="68012D70" w:rsidR="00217297" w:rsidRPr="00217297" w:rsidRDefault="00217297" w:rsidP="00217297">
      <w:pPr>
        <w:pStyle w:val="Kazalovsebine1"/>
        <w:rPr>
          <w:rFonts w:eastAsiaTheme="minorEastAsia"/>
          <w:noProof/>
        </w:rPr>
      </w:pPr>
      <w:r w:rsidRPr="00217297">
        <w:rPr>
          <w:noProof/>
        </w:rPr>
        <w:t>4.</w:t>
      </w:r>
      <w:r w:rsidRPr="00217297">
        <w:rPr>
          <w:rFonts w:eastAsiaTheme="minorEastAsia"/>
          <w:noProof/>
        </w:rPr>
        <w:tab/>
      </w:r>
      <w:r w:rsidRPr="00217297">
        <w:rPr>
          <w:noProof/>
        </w:rPr>
        <w:t>OBRAZCI ZA SESTAVO PONUDBE</w:t>
      </w:r>
      <w:r w:rsidRPr="00217297">
        <w:rPr>
          <w:noProof/>
        </w:rPr>
        <w:tab/>
      </w:r>
      <w:r w:rsidRPr="00217297">
        <w:rPr>
          <w:noProof/>
        </w:rPr>
        <w:fldChar w:fldCharType="begin"/>
      </w:r>
      <w:r w:rsidRPr="00217297">
        <w:rPr>
          <w:noProof/>
        </w:rPr>
        <w:instrText xml:space="preserve"> PAGEREF _Toc118375824 \h </w:instrText>
      </w:r>
      <w:r w:rsidRPr="00217297">
        <w:rPr>
          <w:noProof/>
        </w:rPr>
      </w:r>
      <w:r w:rsidRPr="00217297">
        <w:rPr>
          <w:noProof/>
        </w:rPr>
        <w:fldChar w:fldCharType="separate"/>
      </w:r>
      <w:r w:rsidR="00855110">
        <w:rPr>
          <w:noProof/>
        </w:rPr>
        <w:t>29</w:t>
      </w:r>
      <w:r w:rsidRPr="00217297">
        <w:rPr>
          <w:noProof/>
        </w:rPr>
        <w:fldChar w:fldCharType="end"/>
      </w:r>
    </w:p>
    <w:p w14:paraId="2066BCD1" w14:textId="76862B28" w:rsidR="00217297" w:rsidRPr="00217297" w:rsidRDefault="00217297">
      <w:pPr>
        <w:pStyle w:val="Kazalovsebine3"/>
        <w:tabs>
          <w:tab w:val="left" w:pos="1100"/>
          <w:tab w:val="right" w:leader="dot" w:pos="9060"/>
        </w:tabs>
        <w:rPr>
          <w:rFonts w:asciiTheme="majorHAnsi" w:eastAsiaTheme="minorEastAsia" w:hAnsiTheme="majorHAnsi" w:cstheme="majorHAnsi"/>
          <w:noProof/>
        </w:rPr>
      </w:pPr>
      <w:r w:rsidRPr="00217297">
        <w:rPr>
          <w:rFonts w:asciiTheme="majorHAnsi" w:hAnsiTheme="majorHAnsi" w:cstheme="majorHAnsi"/>
          <w:noProof/>
        </w:rPr>
        <w:t>4.1.</w:t>
      </w:r>
      <w:r w:rsidRPr="00217297">
        <w:rPr>
          <w:rFonts w:asciiTheme="majorHAnsi" w:eastAsiaTheme="minorEastAsia" w:hAnsiTheme="majorHAnsi" w:cstheme="majorHAnsi"/>
          <w:noProof/>
        </w:rPr>
        <w:tab/>
      </w:r>
      <w:r w:rsidRPr="00217297">
        <w:rPr>
          <w:rFonts w:asciiTheme="majorHAnsi" w:hAnsiTheme="majorHAnsi" w:cstheme="majorHAnsi"/>
          <w:noProof/>
          <w:u w:val="single"/>
        </w:rPr>
        <w:t>obr. – Splošni podatki o ponudniku</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_Toc118375840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31</w:t>
      </w:r>
      <w:r w:rsidRPr="00217297">
        <w:rPr>
          <w:rFonts w:asciiTheme="majorHAnsi" w:hAnsiTheme="majorHAnsi" w:cstheme="majorHAnsi"/>
          <w:noProof/>
        </w:rPr>
        <w:fldChar w:fldCharType="end"/>
      </w:r>
    </w:p>
    <w:p w14:paraId="206669AE" w14:textId="7638B743" w:rsidR="00217297" w:rsidRPr="00217297" w:rsidRDefault="00217297">
      <w:pPr>
        <w:pStyle w:val="Kazalovsebine3"/>
        <w:tabs>
          <w:tab w:val="left" w:pos="1100"/>
          <w:tab w:val="right" w:leader="dot" w:pos="9060"/>
        </w:tabs>
        <w:rPr>
          <w:rFonts w:asciiTheme="majorHAnsi" w:eastAsiaTheme="minorEastAsia" w:hAnsiTheme="majorHAnsi" w:cstheme="majorHAnsi"/>
          <w:noProof/>
        </w:rPr>
      </w:pPr>
      <w:r w:rsidRPr="00217297">
        <w:rPr>
          <w:rFonts w:asciiTheme="majorHAnsi" w:hAnsiTheme="majorHAnsi" w:cstheme="majorHAnsi"/>
          <w:noProof/>
        </w:rPr>
        <w:t>4.2.</w:t>
      </w:r>
      <w:r w:rsidRPr="00217297">
        <w:rPr>
          <w:rFonts w:asciiTheme="majorHAnsi" w:eastAsiaTheme="minorEastAsia" w:hAnsiTheme="majorHAnsi" w:cstheme="majorHAnsi"/>
          <w:noProof/>
        </w:rPr>
        <w:tab/>
      </w:r>
      <w:r w:rsidRPr="00217297">
        <w:rPr>
          <w:rFonts w:asciiTheme="majorHAnsi" w:hAnsiTheme="majorHAnsi" w:cstheme="majorHAnsi"/>
          <w:noProof/>
          <w:u w:val="single"/>
        </w:rPr>
        <w:t>Obr. Podatki o partnerju</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_Toc118375841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33</w:t>
      </w:r>
      <w:r w:rsidRPr="00217297">
        <w:rPr>
          <w:rFonts w:asciiTheme="majorHAnsi" w:hAnsiTheme="majorHAnsi" w:cstheme="majorHAnsi"/>
          <w:noProof/>
        </w:rPr>
        <w:fldChar w:fldCharType="end"/>
      </w:r>
    </w:p>
    <w:p w14:paraId="13F10431" w14:textId="18FDD2E7" w:rsidR="00217297" w:rsidRPr="00217297" w:rsidRDefault="00217297">
      <w:pPr>
        <w:pStyle w:val="Kazalovsebine3"/>
        <w:tabs>
          <w:tab w:val="left" w:pos="1100"/>
          <w:tab w:val="right" w:leader="dot" w:pos="9060"/>
        </w:tabs>
        <w:rPr>
          <w:rFonts w:asciiTheme="majorHAnsi" w:eastAsiaTheme="minorEastAsia" w:hAnsiTheme="majorHAnsi" w:cstheme="majorHAnsi"/>
          <w:noProof/>
        </w:rPr>
      </w:pPr>
      <w:r w:rsidRPr="00217297">
        <w:rPr>
          <w:rFonts w:asciiTheme="majorHAnsi" w:hAnsiTheme="majorHAnsi" w:cstheme="majorHAnsi"/>
          <w:noProof/>
        </w:rPr>
        <w:t>4.3.</w:t>
      </w:r>
      <w:r w:rsidRPr="00217297">
        <w:rPr>
          <w:rFonts w:asciiTheme="majorHAnsi" w:eastAsiaTheme="minorEastAsia" w:hAnsiTheme="majorHAnsi" w:cstheme="majorHAnsi"/>
          <w:noProof/>
        </w:rPr>
        <w:tab/>
      </w:r>
      <w:r w:rsidRPr="00217297">
        <w:rPr>
          <w:rFonts w:asciiTheme="majorHAnsi" w:hAnsiTheme="majorHAnsi" w:cstheme="majorHAnsi"/>
          <w:noProof/>
          <w:u w:val="single"/>
        </w:rPr>
        <w:t>Predračun</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_Toc118375842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35</w:t>
      </w:r>
      <w:r w:rsidRPr="00217297">
        <w:rPr>
          <w:rFonts w:asciiTheme="majorHAnsi" w:hAnsiTheme="majorHAnsi" w:cstheme="majorHAnsi"/>
          <w:noProof/>
        </w:rPr>
        <w:fldChar w:fldCharType="end"/>
      </w:r>
    </w:p>
    <w:p w14:paraId="1CBAEBBD" w14:textId="3535A5E1" w:rsidR="00217297" w:rsidRPr="00217297" w:rsidRDefault="00217297">
      <w:pPr>
        <w:pStyle w:val="Kazalovsebine3"/>
        <w:tabs>
          <w:tab w:val="left" w:pos="1100"/>
          <w:tab w:val="right" w:leader="dot" w:pos="9060"/>
        </w:tabs>
        <w:rPr>
          <w:rFonts w:asciiTheme="majorHAnsi" w:eastAsiaTheme="minorEastAsia" w:hAnsiTheme="majorHAnsi" w:cstheme="majorHAnsi"/>
          <w:noProof/>
        </w:rPr>
      </w:pPr>
      <w:r w:rsidRPr="00217297">
        <w:rPr>
          <w:rFonts w:asciiTheme="majorHAnsi" w:hAnsiTheme="majorHAnsi" w:cstheme="majorHAnsi"/>
          <w:noProof/>
        </w:rPr>
        <w:t>4.4.</w:t>
      </w:r>
      <w:r w:rsidRPr="00217297">
        <w:rPr>
          <w:rFonts w:asciiTheme="majorHAnsi" w:eastAsiaTheme="minorEastAsia" w:hAnsiTheme="majorHAnsi" w:cstheme="majorHAnsi"/>
          <w:noProof/>
        </w:rPr>
        <w:tab/>
      </w:r>
      <w:r w:rsidRPr="00217297">
        <w:rPr>
          <w:rFonts w:asciiTheme="majorHAnsi" w:hAnsiTheme="majorHAnsi" w:cstheme="majorHAnsi"/>
          <w:noProof/>
          <w:u w:val="single"/>
        </w:rPr>
        <w:t>obr. Podatki o podizvajalcih, ki jim po ponudnik oddal posel v podizvajanje</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_Toc118375847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37</w:t>
      </w:r>
      <w:r w:rsidRPr="00217297">
        <w:rPr>
          <w:rFonts w:asciiTheme="majorHAnsi" w:hAnsiTheme="majorHAnsi" w:cstheme="majorHAnsi"/>
          <w:noProof/>
        </w:rPr>
        <w:fldChar w:fldCharType="end"/>
      </w:r>
    </w:p>
    <w:p w14:paraId="49F2661C" w14:textId="5E9D9ACD" w:rsidR="00217297" w:rsidRPr="00217297" w:rsidRDefault="00217297">
      <w:pPr>
        <w:pStyle w:val="Kazalovsebine3"/>
        <w:tabs>
          <w:tab w:val="left" w:pos="1100"/>
          <w:tab w:val="right" w:leader="dot" w:pos="9060"/>
        </w:tabs>
        <w:rPr>
          <w:rFonts w:asciiTheme="majorHAnsi" w:eastAsiaTheme="minorEastAsia" w:hAnsiTheme="majorHAnsi" w:cstheme="majorHAnsi"/>
          <w:noProof/>
        </w:rPr>
      </w:pPr>
      <w:r w:rsidRPr="00217297">
        <w:rPr>
          <w:rFonts w:asciiTheme="majorHAnsi" w:hAnsiTheme="majorHAnsi" w:cstheme="majorHAnsi"/>
          <w:noProof/>
        </w:rPr>
        <w:t>4.5.</w:t>
      </w:r>
      <w:r w:rsidRPr="00217297">
        <w:rPr>
          <w:rFonts w:asciiTheme="majorHAnsi" w:eastAsiaTheme="minorEastAsia" w:hAnsiTheme="majorHAnsi" w:cstheme="majorHAnsi"/>
          <w:noProof/>
        </w:rPr>
        <w:tab/>
      </w:r>
      <w:r w:rsidRPr="00217297">
        <w:rPr>
          <w:rFonts w:asciiTheme="majorHAnsi" w:hAnsiTheme="majorHAnsi" w:cstheme="majorHAnsi"/>
          <w:noProof/>
          <w:u w:val="single"/>
        </w:rPr>
        <w:t>obr - ESPD</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_Toc118375848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38</w:t>
      </w:r>
      <w:r w:rsidRPr="00217297">
        <w:rPr>
          <w:rFonts w:asciiTheme="majorHAnsi" w:hAnsiTheme="majorHAnsi" w:cstheme="majorHAnsi"/>
          <w:noProof/>
        </w:rPr>
        <w:fldChar w:fldCharType="end"/>
      </w:r>
    </w:p>
    <w:p w14:paraId="73441FB4" w14:textId="0013942E" w:rsidR="00217297" w:rsidRPr="00217297" w:rsidRDefault="00217297">
      <w:pPr>
        <w:pStyle w:val="Kazalovsebine3"/>
        <w:tabs>
          <w:tab w:val="left" w:pos="1100"/>
          <w:tab w:val="right" w:leader="dot" w:pos="9060"/>
        </w:tabs>
        <w:rPr>
          <w:rFonts w:asciiTheme="majorHAnsi" w:eastAsiaTheme="minorEastAsia" w:hAnsiTheme="majorHAnsi" w:cstheme="majorHAnsi"/>
          <w:noProof/>
        </w:rPr>
      </w:pPr>
      <w:r w:rsidRPr="00217297">
        <w:rPr>
          <w:rFonts w:asciiTheme="majorHAnsi" w:hAnsiTheme="majorHAnsi" w:cstheme="majorHAnsi"/>
          <w:noProof/>
        </w:rPr>
        <w:t>4.6.</w:t>
      </w:r>
      <w:r w:rsidRPr="00217297">
        <w:rPr>
          <w:rFonts w:asciiTheme="majorHAnsi" w:eastAsiaTheme="minorEastAsia" w:hAnsiTheme="majorHAnsi" w:cstheme="majorHAnsi"/>
          <w:noProof/>
        </w:rPr>
        <w:tab/>
      </w:r>
      <w:r w:rsidRPr="00217297">
        <w:rPr>
          <w:rFonts w:asciiTheme="majorHAnsi" w:hAnsiTheme="majorHAnsi" w:cstheme="majorHAnsi"/>
          <w:noProof/>
          <w:u w:val="single"/>
        </w:rPr>
        <w:t>obr. Podatki o podizvajalcu</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_Toc118375849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39</w:t>
      </w:r>
      <w:r w:rsidRPr="00217297">
        <w:rPr>
          <w:rFonts w:asciiTheme="majorHAnsi" w:hAnsiTheme="majorHAnsi" w:cstheme="majorHAnsi"/>
          <w:noProof/>
        </w:rPr>
        <w:fldChar w:fldCharType="end"/>
      </w:r>
    </w:p>
    <w:p w14:paraId="51A5A012" w14:textId="4B371A29" w:rsidR="00217297" w:rsidRPr="00217297" w:rsidRDefault="00217297">
      <w:pPr>
        <w:pStyle w:val="Kazalovsebine3"/>
        <w:tabs>
          <w:tab w:val="left" w:pos="1100"/>
          <w:tab w:val="right" w:leader="dot" w:pos="9060"/>
        </w:tabs>
        <w:rPr>
          <w:rFonts w:asciiTheme="majorHAnsi" w:eastAsiaTheme="minorEastAsia" w:hAnsiTheme="majorHAnsi" w:cstheme="majorHAnsi"/>
          <w:noProof/>
        </w:rPr>
      </w:pPr>
      <w:r w:rsidRPr="00217297">
        <w:rPr>
          <w:rFonts w:asciiTheme="majorHAnsi" w:hAnsiTheme="majorHAnsi" w:cstheme="majorHAnsi"/>
          <w:noProof/>
        </w:rPr>
        <w:t>4.7.</w:t>
      </w:r>
      <w:r w:rsidRPr="00217297">
        <w:rPr>
          <w:rFonts w:asciiTheme="majorHAnsi" w:eastAsiaTheme="minorEastAsia" w:hAnsiTheme="majorHAnsi" w:cstheme="majorHAnsi"/>
          <w:noProof/>
        </w:rPr>
        <w:tab/>
      </w:r>
      <w:r w:rsidRPr="00217297">
        <w:rPr>
          <w:rFonts w:asciiTheme="majorHAnsi" w:hAnsiTheme="majorHAnsi" w:cstheme="majorHAnsi"/>
          <w:noProof/>
          <w:u w:val="single"/>
        </w:rPr>
        <w:t>obr. Pooblastilo</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_Toc118375851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40</w:t>
      </w:r>
      <w:r w:rsidRPr="00217297">
        <w:rPr>
          <w:rFonts w:asciiTheme="majorHAnsi" w:hAnsiTheme="majorHAnsi" w:cstheme="majorHAnsi"/>
          <w:noProof/>
        </w:rPr>
        <w:fldChar w:fldCharType="end"/>
      </w:r>
    </w:p>
    <w:p w14:paraId="59FAA4CF" w14:textId="64E329CC" w:rsidR="00217297" w:rsidRPr="00217297" w:rsidRDefault="00217297">
      <w:pPr>
        <w:pStyle w:val="Kazalovsebine3"/>
        <w:tabs>
          <w:tab w:val="left" w:pos="1100"/>
          <w:tab w:val="right" w:leader="dot" w:pos="9060"/>
        </w:tabs>
        <w:rPr>
          <w:rFonts w:asciiTheme="majorHAnsi" w:eastAsiaTheme="minorEastAsia" w:hAnsiTheme="majorHAnsi" w:cstheme="majorHAnsi"/>
          <w:noProof/>
        </w:rPr>
      </w:pPr>
      <w:r w:rsidRPr="00217297">
        <w:rPr>
          <w:rFonts w:asciiTheme="majorHAnsi" w:hAnsiTheme="majorHAnsi" w:cstheme="majorHAnsi"/>
          <w:noProof/>
        </w:rPr>
        <w:t>4.8.</w:t>
      </w:r>
      <w:r w:rsidRPr="00217297">
        <w:rPr>
          <w:rFonts w:asciiTheme="majorHAnsi" w:eastAsiaTheme="minorEastAsia" w:hAnsiTheme="majorHAnsi" w:cstheme="majorHAnsi"/>
          <w:noProof/>
        </w:rPr>
        <w:tab/>
      </w:r>
      <w:r w:rsidRPr="00217297">
        <w:rPr>
          <w:rFonts w:asciiTheme="majorHAnsi" w:hAnsiTheme="majorHAnsi" w:cstheme="majorHAnsi"/>
          <w:noProof/>
          <w:u w:val="single"/>
        </w:rPr>
        <w:t>Zahteva podizvajalca za neposredno plačilo</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_Toc118375852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41</w:t>
      </w:r>
      <w:r w:rsidRPr="00217297">
        <w:rPr>
          <w:rFonts w:asciiTheme="majorHAnsi" w:hAnsiTheme="majorHAnsi" w:cstheme="majorHAnsi"/>
          <w:noProof/>
        </w:rPr>
        <w:fldChar w:fldCharType="end"/>
      </w:r>
    </w:p>
    <w:p w14:paraId="7F9183F8" w14:textId="6F4562C4" w:rsidR="00217297" w:rsidRPr="00217297" w:rsidRDefault="00217297">
      <w:pPr>
        <w:pStyle w:val="Kazalovsebine3"/>
        <w:tabs>
          <w:tab w:val="left" w:pos="1100"/>
          <w:tab w:val="right" w:leader="dot" w:pos="9060"/>
        </w:tabs>
        <w:rPr>
          <w:rFonts w:asciiTheme="majorHAnsi" w:eastAsiaTheme="minorEastAsia" w:hAnsiTheme="majorHAnsi" w:cstheme="majorHAnsi"/>
          <w:noProof/>
        </w:rPr>
      </w:pPr>
      <w:r w:rsidRPr="00217297">
        <w:rPr>
          <w:rFonts w:asciiTheme="majorHAnsi" w:hAnsiTheme="majorHAnsi" w:cstheme="majorHAnsi"/>
          <w:noProof/>
        </w:rPr>
        <w:t>4.9.</w:t>
      </w:r>
      <w:r w:rsidRPr="00217297">
        <w:rPr>
          <w:rFonts w:asciiTheme="majorHAnsi" w:eastAsiaTheme="minorEastAsia" w:hAnsiTheme="majorHAnsi" w:cstheme="majorHAnsi"/>
          <w:noProof/>
        </w:rPr>
        <w:tab/>
      </w:r>
      <w:r w:rsidRPr="00217297">
        <w:rPr>
          <w:rFonts w:asciiTheme="majorHAnsi" w:hAnsiTheme="majorHAnsi" w:cstheme="majorHAnsi"/>
          <w:noProof/>
          <w:u w:val="single"/>
        </w:rPr>
        <w:t>obr. – Vzorec zavarovanja za dobro izvedbo</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_Toc118375853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49</w:t>
      </w:r>
      <w:r w:rsidRPr="00217297">
        <w:rPr>
          <w:rFonts w:asciiTheme="majorHAnsi" w:hAnsiTheme="majorHAnsi" w:cstheme="majorHAnsi"/>
          <w:noProof/>
        </w:rPr>
        <w:fldChar w:fldCharType="end"/>
      </w:r>
    </w:p>
    <w:p w14:paraId="0C80BB15" w14:textId="74C5C6AF" w:rsidR="00217297" w:rsidRPr="00217297" w:rsidRDefault="00217297">
      <w:pPr>
        <w:pStyle w:val="Kazalovsebine3"/>
        <w:tabs>
          <w:tab w:val="left" w:pos="1320"/>
          <w:tab w:val="right" w:leader="dot" w:pos="9060"/>
        </w:tabs>
        <w:rPr>
          <w:rFonts w:asciiTheme="majorHAnsi" w:eastAsiaTheme="minorEastAsia" w:hAnsiTheme="majorHAnsi" w:cstheme="majorHAnsi"/>
          <w:noProof/>
        </w:rPr>
      </w:pPr>
      <w:r w:rsidRPr="00217297">
        <w:rPr>
          <w:rFonts w:asciiTheme="majorHAnsi" w:hAnsiTheme="majorHAnsi" w:cstheme="majorHAnsi"/>
          <w:i/>
          <w:iCs/>
          <w:noProof/>
        </w:rPr>
        <w:t>4.10.</w:t>
      </w:r>
      <w:r w:rsidRPr="00217297">
        <w:rPr>
          <w:rFonts w:asciiTheme="majorHAnsi" w:eastAsiaTheme="minorEastAsia" w:hAnsiTheme="majorHAnsi" w:cstheme="majorHAnsi"/>
          <w:noProof/>
        </w:rPr>
        <w:tab/>
      </w:r>
      <w:r w:rsidRPr="00217297">
        <w:rPr>
          <w:rFonts w:asciiTheme="majorHAnsi" w:hAnsiTheme="majorHAnsi" w:cstheme="majorHAnsi"/>
          <w:i/>
          <w:iCs/>
          <w:noProof/>
        </w:rPr>
        <w:t>obr. – Vzorec zavarovanja za odpravo napak</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_Toc118375854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52</w:t>
      </w:r>
      <w:r w:rsidRPr="00217297">
        <w:rPr>
          <w:rFonts w:asciiTheme="majorHAnsi" w:hAnsiTheme="majorHAnsi" w:cstheme="majorHAnsi"/>
          <w:noProof/>
        </w:rPr>
        <w:fldChar w:fldCharType="end"/>
      </w:r>
    </w:p>
    <w:p w14:paraId="4195BD04" w14:textId="386DA26C" w:rsidR="00217297" w:rsidRPr="00217297" w:rsidRDefault="00217297">
      <w:pPr>
        <w:pStyle w:val="Kazalovsebine3"/>
        <w:tabs>
          <w:tab w:val="left" w:pos="1320"/>
          <w:tab w:val="right" w:leader="dot" w:pos="9060"/>
        </w:tabs>
        <w:rPr>
          <w:rFonts w:asciiTheme="majorHAnsi" w:eastAsiaTheme="minorEastAsia" w:hAnsiTheme="majorHAnsi" w:cstheme="majorHAnsi"/>
          <w:noProof/>
        </w:rPr>
      </w:pPr>
      <w:r w:rsidRPr="00217297">
        <w:rPr>
          <w:rFonts w:asciiTheme="majorHAnsi" w:hAnsiTheme="majorHAnsi" w:cstheme="majorHAnsi"/>
          <w:i/>
          <w:iCs/>
          <w:noProof/>
        </w:rPr>
        <w:lastRenderedPageBreak/>
        <w:t>4.11.</w:t>
      </w:r>
      <w:r w:rsidRPr="00217297">
        <w:rPr>
          <w:rFonts w:asciiTheme="majorHAnsi" w:eastAsiaTheme="minorEastAsia" w:hAnsiTheme="majorHAnsi" w:cstheme="majorHAnsi"/>
          <w:noProof/>
        </w:rPr>
        <w:tab/>
      </w:r>
      <w:r w:rsidRPr="00217297">
        <w:rPr>
          <w:rFonts w:asciiTheme="majorHAnsi" w:hAnsiTheme="majorHAnsi" w:cstheme="majorHAnsi"/>
          <w:i/>
          <w:iCs/>
          <w:noProof/>
        </w:rPr>
        <w:t>obr</w:t>
      </w:r>
      <w:r w:rsidRPr="00217297">
        <w:rPr>
          <w:rFonts w:asciiTheme="majorHAnsi" w:hAnsiTheme="majorHAnsi" w:cstheme="majorHAnsi"/>
          <w:noProof/>
        </w:rPr>
        <w:t>. Vzorec pogodbe</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_Toc118375855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54</w:t>
      </w:r>
      <w:r w:rsidRPr="00217297">
        <w:rPr>
          <w:rFonts w:asciiTheme="majorHAnsi" w:hAnsiTheme="majorHAnsi" w:cstheme="majorHAnsi"/>
          <w:noProof/>
        </w:rPr>
        <w:fldChar w:fldCharType="end"/>
      </w:r>
    </w:p>
    <w:p w14:paraId="2881189F" w14:textId="5E24DE27" w:rsidR="00217297" w:rsidRPr="00217297" w:rsidRDefault="00217297">
      <w:pPr>
        <w:pStyle w:val="Kazalovsebine3"/>
        <w:tabs>
          <w:tab w:val="left" w:pos="1320"/>
          <w:tab w:val="right" w:leader="dot" w:pos="9060"/>
        </w:tabs>
        <w:rPr>
          <w:rFonts w:asciiTheme="majorHAnsi" w:eastAsiaTheme="minorEastAsia" w:hAnsiTheme="majorHAnsi" w:cstheme="majorHAnsi"/>
          <w:noProof/>
        </w:rPr>
      </w:pPr>
      <w:r w:rsidRPr="00217297">
        <w:rPr>
          <w:rFonts w:asciiTheme="majorHAnsi" w:hAnsiTheme="majorHAnsi" w:cstheme="majorHAnsi"/>
          <w:noProof/>
        </w:rPr>
        <w:t>4.12.</w:t>
      </w:r>
      <w:r w:rsidRPr="00217297">
        <w:rPr>
          <w:rFonts w:asciiTheme="majorHAnsi" w:eastAsiaTheme="minorEastAsia" w:hAnsiTheme="majorHAnsi" w:cstheme="majorHAnsi"/>
          <w:noProof/>
        </w:rPr>
        <w:tab/>
      </w:r>
      <w:r w:rsidRPr="00217297">
        <w:rPr>
          <w:rFonts w:asciiTheme="majorHAnsi" w:hAnsiTheme="majorHAnsi" w:cstheme="majorHAnsi"/>
          <w:i/>
          <w:iCs/>
          <w:noProof/>
        </w:rPr>
        <w:t>obr</w:t>
      </w:r>
      <w:r w:rsidRPr="00217297">
        <w:rPr>
          <w:rFonts w:asciiTheme="majorHAnsi" w:hAnsiTheme="majorHAnsi" w:cstheme="majorHAnsi"/>
          <w:noProof/>
          <w:u w:val="single"/>
        </w:rPr>
        <w:t>. Pooblastilo gospodarskega subjekta za pridobitev osebnih podatkov</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_Toc118375856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69</w:t>
      </w:r>
      <w:r w:rsidRPr="00217297">
        <w:rPr>
          <w:rFonts w:asciiTheme="majorHAnsi" w:hAnsiTheme="majorHAnsi" w:cstheme="majorHAnsi"/>
          <w:noProof/>
        </w:rPr>
        <w:fldChar w:fldCharType="end"/>
      </w:r>
    </w:p>
    <w:p w14:paraId="7B9A6140" w14:textId="004C462A" w:rsidR="00217297" w:rsidRPr="00217297" w:rsidRDefault="00217297">
      <w:pPr>
        <w:pStyle w:val="Kazalovsebine3"/>
        <w:tabs>
          <w:tab w:val="left" w:pos="1320"/>
          <w:tab w:val="right" w:leader="dot" w:pos="9060"/>
        </w:tabs>
        <w:rPr>
          <w:rFonts w:asciiTheme="majorHAnsi" w:eastAsiaTheme="minorEastAsia" w:hAnsiTheme="majorHAnsi" w:cstheme="majorHAnsi"/>
          <w:noProof/>
        </w:rPr>
      </w:pPr>
      <w:r w:rsidRPr="00217297">
        <w:rPr>
          <w:rFonts w:asciiTheme="majorHAnsi" w:hAnsiTheme="majorHAnsi" w:cstheme="majorHAnsi"/>
          <w:noProof/>
        </w:rPr>
        <w:t>4.13.</w:t>
      </w:r>
      <w:r w:rsidRPr="00217297">
        <w:rPr>
          <w:rFonts w:asciiTheme="majorHAnsi" w:eastAsiaTheme="minorEastAsia" w:hAnsiTheme="majorHAnsi" w:cstheme="majorHAnsi"/>
          <w:noProof/>
        </w:rPr>
        <w:tab/>
      </w:r>
      <w:r w:rsidRPr="00217297">
        <w:rPr>
          <w:rFonts w:asciiTheme="majorHAnsi" w:hAnsiTheme="majorHAnsi" w:cstheme="majorHAnsi"/>
          <w:iCs/>
          <w:noProof/>
        </w:rPr>
        <w:t>Pooblastilo osebe, ki je članica upravnega, vodstvenega ali nadzornega organa gospodarskega subjekta ali ki ima pooblastila za njegovo zastopanje ali odločanje ali nadzor v njem za pridobitev osebnih podatkov</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_Toc118375857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70</w:t>
      </w:r>
      <w:r w:rsidRPr="00217297">
        <w:rPr>
          <w:rFonts w:asciiTheme="majorHAnsi" w:hAnsiTheme="majorHAnsi" w:cstheme="majorHAnsi"/>
          <w:noProof/>
        </w:rPr>
        <w:fldChar w:fldCharType="end"/>
      </w:r>
    </w:p>
    <w:p w14:paraId="6C91DE1E" w14:textId="07DE5F47" w:rsidR="00217297" w:rsidRPr="00217297" w:rsidRDefault="00217297">
      <w:pPr>
        <w:pStyle w:val="Kazalovsebine3"/>
        <w:tabs>
          <w:tab w:val="left" w:pos="1320"/>
          <w:tab w:val="right" w:leader="dot" w:pos="9060"/>
        </w:tabs>
        <w:rPr>
          <w:rFonts w:asciiTheme="majorHAnsi" w:eastAsiaTheme="minorEastAsia" w:hAnsiTheme="majorHAnsi" w:cstheme="majorHAnsi"/>
          <w:noProof/>
        </w:rPr>
      </w:pPr>
      <w:r w:rsidRPr="00217297">
        <w:rPr>
          <w:rFonts w:asciiTheme="majorHAnsi" w:hAnsiTheme="majorHAnsi" w:cstheme="majorHAnsi"/>
          <w:noProof/>
        </w:rPr>
        <w:t>4.14.</w:t>
      </w:r>
      <w:r w:rsidRPr="00217297">
        <w:rPr>
          <w:rFonts w:asciiTheme="majorHAnsi" w:eastAsiaTheme="minorEastAsia" w:hAnsiTheme="majorHAnsi" w:cstheme="majorHAnsi"/>
          <w:noProof/>
        </w:rPr>
        <w:tab/>
      </w:r>
      <w:r w:rsidRPr="00217297">
        <w:rPr>
          <w:rFonts w:asciiTheme="majorHAnsi" w:hAnsiTheme="majorHAnsi" w:cstheme="majorHAnsi"/>
          <w:noProof/>
          <w:u w:val="single"/>
        </w:rPr>
        <w:t>Izjava o neobstoju okoliščin glede omejitve poslovanja</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_Toc118375858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71</w:t>
      </w:r>
      <w:r w:rsidRPr="00217297">
        <w:rPr>
          <w:rFonts w:asciiTheme="majorHAnsi" w:hAnsiTheme="majorHAnsi" w:cstheme="majorHAnsi"/>
          <w:noProof/>
        </w:rPr>
        <w:fldChar w:fldCharType="end"/>
      </w:r>
    </w:p>
    <w:p w14:paraId="33030721" w14:textId="22E0EE25" w:rsidR="00217297" w:rsidRPr="00217297" w:rsidRDefault="00217297">
      <w:pPr>
        <w:pStyle w:val="Kazalovsebine3"/>
        <w:tabs>
          <w:tab w:val="left" w:pos="1320"/>
          <w:tab w:val="right" w:leader="dot" w:pos="9060"/>
        </w:tabs>
        <w:rPr>
          <w:rFonts w:asciiTheme="majorHAnsi" w:eastAsiaTheme="minorEastAsia" w:hAnsiTheme="majorHAnsi" w:cstheme="majorHAnsi"/>
          <w:noProof/>
        </w:rPr>
      </w:pPr>
      <w:r w:rsidRPr="00217297">
        <w:rPr>
          <w:rFonts w:asciiTheme="majorHAnsi" w:hAnsiTheme="majorHAnsi" w:cstheme="majorHAnsi"/>
          <w:noProof/>
        </w:rPr>
        <w:t>4.15.</w:t>
      </w:r>
      <w:r w:rsidRPr="00217297">
        <w:rPr>
          <w:rFonts w:asciiTheme="majorHAnsi" w:eastAsiaTheme="minorEastAsia" w:hAnsiTheme="majorHAnsi" w:cstheme="majorHAnsi"/>
          <w:noProof/>
        </w:rPr>
        <w:tab/>
      </w:r>
      <w:r w:rsidRPr="00217297">
        <w:rPr>
          <w:rFonts w:asciiTheme="majorHAnsi" w:hAnsiTheme="majorHAnsi" w:cstheme="majorHAnsi"/>
          <w:noProof/>
          <w:u w:val="single"/>
        </w:rPr>
        <w:t>Izjava o udeležbi fizičnih in pravnih oseb ter o povezanih družbah</w:t>
      </w:r>
      <w:r w:rsidRPr="00217297">
        <w:rPr>
          <w:rFonts w:asciiTheme="majorHAnsi" w:hAnsiTheme="majorHAnsi" w:cstheme="majorHAnsi"/>
          <w:noProof/>
        </w:rPr>
        <w:tab/>
      </w:r>
      <w:r w:rsidRPr="00217297">
        <w:rPr>
          <w:rFonts w:asciiTheme="majorHAnsi" w:hAnsiTheme="majorHAnsi" w:cstheme="majorHAnsi"/>
          <w:noProof/>
        </w:rPr>
        <w:fldChar w:fldCharType="begin"/>
      </w:r>
      <w:r w:rsidRPr="00217297">
        <w:rPr>
          <w:rFonts w:asciiTheme="majorHAnsi" w:hAnsiTheme="majorHAnsi" w:cstheme="majorHAnsi"/>
          <w:noProof/>
        </w:rPr>
        <w:instrText xml:space="preserve"> PAGEREF _Toc118375859 \h </w:instrText>
      </w:r>
      <w:r w:rsidRPr="00217297">
        <w:rPr>
          <w:rFonts w:asciiTheme="majorHAnsi" w:hAnsiTheme="majorHAnsi" w:cstheme="majorHAnsi"/>
          <w:noProof/>
        </w:rPr>
      </w:r>
      <w:r w:rsidRPr="00217297">
        <w:rPr>
          <w:rFonts w:asciiTheme="majorHAnsi" w:hAnsiTheme="majorHAnsi" w:cstheme="majorHAnsi"/>
          <w:noProof/>
        </w:rPr>
        <w:fldChar w:fldCharType="separate"/>
      </w:r>
      <w:r w:rsidR="00855110">
        <w:rPr>
          <w:rFonts w:asciiTheme="majorHAnsi" w:hAnsiTheme="majorHAnsi" w:cstheme="majorHAnsi"/>
          <w:noProof/>
        </w:rPr>
        <w:t>72</w:t>
      </w:r>
      <w:r w:rsidRPr="00217297">
        <w:rPr>
          <w:rFonts w:asciiTheme="majorHAnsi" w:hAnsiTheme="majorHAnsi" w:cstheme="majorHAnsi"/>
          <w:noProof/>
        </w:rPr>
        <w:fldChar w:fldCharType="end"/>
      </w:r>
    </w:p>
    <w:p w14:paraId="4FAA0A21" w14:textId="16355BED" w:rsidR="0079032F" w:rsidRPr="00217297" w:rsidRDefault="003B5E4A" w:rsidP="0069514D">
      <w:pPr>
        <w:rPr>
          <w:rFonts w:asciiTheme="majorHAnsi" w:hAnsiTheme="majorHAnsi" w:cstheme="majorHAnsi"/>
          <w:b/>
          <w:bCs/>
        </w:rPr>
      </w:pPr>
      <w:r w:rsidRPr="00217297">
        <w:rPr>
          <w:rFonts w:asciiTheme="majorHAnsi" w:hAnsiTheme="majorHAnsi" w:cstheme="majorHAnsi"/>
          <w:b/>
          <w:bCs/>
        </w:rPr>
        <w:fldChar w:fldCharType="end"/>
      </w:r>
    </w:p>
    <w:p w14:paraId="49536DAD" w14:textId="77777777" w:rsidR="00B54461" w:rsidRPr="00217297" w:rsidRDefault="00B54461" w:rsidP="0069514D">
      <w:pPr>
        <w:rPr>
          <w:rFonts w:asciiTheme="majorHAnsi" w:hAnsiTheme="majorHAnsi" w:cstheme="majorHAnsi"/>
        </w:rPr>
      </w:pPr>
      <w:r w:rsidRPr="00217297">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C8718B" w:rsidRPr="00217297" w14:paraId="390A788C" w14:textId="77777777" w:rsidTr="009D32DC">
        <w:tc>
          <w:tcPr>
            <w:tcW w:w="9070" w:type="dxa"/>
            <w:shd w:val="clear" w:color="auto" w:fill="auto"/>
          </w:tcPr>
          <w:p w14:paraId="20A36FF3" w14:textId="77777777" w:rsidR="00C8718B" w:rsidRPr="00217297" w:rsidRDefault="00A85D3F" w:rsidP="00217297">
            <w:pPr>
              <w:pStyle w:val="Javnonaroilo-naslov1"/>
              <w:numPr>
                <w:ilvl w:val="0"/>
                <w:numId w:val="13"/>
              </w:numPr>
              <w:spacing w:before="0" w:after="0"/>
              <w:rPr>
                <w:rFonts w:asciiTheme="majorHAnsi" w:hAnsiTheme="majorHAnsi" w:cstheme="majorHAnsi"/>
                <w:sz w:val="22"/>
                <w:szCs w:val="22"/>
                <w:lang w:val="sl-SI"/>
              </w:rPr>
            </w:pPr>
            <w:r w:rsidRPr="00217297">
              <w:rPr>
                <w:rFonts w:asciiTheme="majorHAnsi" w:hAnsiTheme="majorHAnsi" w:cstheme="majorHAnsi"/>
                <w:sz w:val="22"/>
                <w:szCs w:val="22"/>
                <w:lang w:val="sl-SI"/>
              </w:rPr>
              <w:lastRenderedPageBreak/>
              <w:br w:type="page"/>
            </w:r>
            <w:r w:rsidR="004B1AD6" w:rsidRPr="00217297">
              <w:rPr>
                <w:rFonts w:asciiTheme="majorHAnsi" w:hAnsiTheme="majorHAnsi" w:cstheme="majorHAnsi"/>
                <w:sz w:val="22"/>
                <w:szCs w:val="22"/>
                <w:lang w:val="sl-SI"/>
              </w:rPr>
              <w:br w:type="page"/>
            </w:r>
            <w:bookmarkStart w:id="1" w:name="_Toc118375786"/>
            <w:r w:rsidR="003722CA" w:rsidRPr="00217297">
              <w:rPr>
                <w:rFonts w:asciiTheme="majorHAnsi" w:hAnsiTheme="majorHAnsi" w:cstheme="majorHAnsi"/>
                <w:sz w:val="22"/>
                <w:szCs w:val="22"/>
                <w:lang w:val="sl-SI"/>
              </w:rPr>
              <w:t>POSTOPEK ODDAJE JAVNEGA NAROČILA</w:t>
            </w:r>
            <w:bookmarkEnd w:id="1"/>
          </w:p>
        </w:tc>
      </w:tr>
    </w:tbl>
    <w:p w14:paraId="61BF6055" w14:textId="77777777" w:rsidR="009A3715" w:rsidRPr="00217297" w:rsidRDefault="009A3715" w:rsidP="00217297">
      <w:pPr>
        <w:rPr>
          <w:rFonts w:asciiTheme="majorHAnsi" w:hAnsiTheme="majorHAnsi" w:cstheme="majorHAnsi"/>
        </w:rPr>
      </w:pPr>
    </w:p>
    <w:p w14:paraId="05DF960B" w14:textId="77777777" w:rsidR="004B1AD6" w:rsidRPr="00217297" w:rsidRDefault="00D42B4F" w:rsidP="00217297">
      <w:pPr>
        <w:pStyle w:val="javnanaroilapodnaslov"/>
        <w:framePr w:wrap="notBeside"/>
        <w:numPr>
          <w:ilvl w:val="1"/>
          <w:numId w:val="14"/>
        </w:numPr>
        <w:spacing w:before="0" w:after="0"/>
        <w:rPr>
          <w:rFonts w:asciiTheme="majorHAnsi" w:hAnsiTheme="majorHAnsi" w:cstheme="majorHAnsi"/>
          <w:sz w:val="22"/>
          <w:szCs w:val="22"/>
          <w:lang w:val="sl-SI"/>
        </w:rPr>
      </w:pPr>
      <w:bookmarkStart w:id="2" w:name="_Toc401742178"/>
      <w:bookmarkStart w:id="3" w:name="_Toc401742306"/>
      <w:bookmarkStart w:id="4" w:name="_Toc473208940"/>
      <w:bookmarkStart w:id="5" w:name="_Toc118375787"/>
      <w:r w:rsidRPr="00217297">
        <w:rPr>
          <w:rFonts w:asciiTheme="majorHAnsi" w:hAnsiTheme="majorHAnsi" w:cstheme="majorHAnsi"/>
          <w:sz w:val="22"/>
          <w:szCs w:val="22"/>
          <w:lang w:val="sl-SI"/>
        </w:rPr>
        <w:t>P</w:t>
      </w:r>
      <w:bookmarkEnd w:id="2"/>
      <w:bookmarkEnd w:id="3"/>
      <w:r w:rsidR="00640116" w:rsidRPr="00217297">
        <w:rPr>
          <w:rFonts w:asciiTheme="majorHAnsi" w:hAnsiTheme="majorHAnsi" w:cstheme="majorHAnsi"/>
          <w:sz w:val="22"/>
          <w:szCs w:val="22"/>
          <w:lang w:val="sl-SI"/>
        </w:rPr>
        <w:t>odatki o naročniku in predmetu javnega naročila</w:t>
      </w:r>
      <w:bookmarkEnd w:id="4"/>
      <w:bookmarkEnd w:id="5"/>
    </w:p>
    <w:p w14:paraId="6D8BCC74" w14:textId="77777777" w:rsidR="00953C15" w:rsidRPr="00217297" w:rsidRDefault="00953C15" w:rsidP="00217297">
      <w:pPr>
        <w:jc w:val="both"/>
        <w:rPr>
          <w:rFonts w:asciiTheme="majorHAnsi" w:hAnsiTheme="majorHAnsi" w:cstheme="majorHAnsi"/>
        </w:rPr>
      </w:pPr>
    </w:p>
    <w:p w14:paraId="272F81A4" w14:textId="4E43C8A5" w:rsidR="00F330AF" w:rsidRPr="00217297" w:rsidRDefault="00F330AF" w:rsidP="00217297">
      <w:pPr>
        <w:jc w:val="both"/>
        <w:rPr>
          <w:rFonts w:asciiTheme="majorHAnsi" w:hAnsiTheme="majorHAnsi" w:cstheme="majorHAnsi"/>
        </w:rPr>
      </w:pPr>
      <w:bookmarkStart w:id="6" w:name="_Toc142457704"/>
      <w:r w:rsidRPr="00217297">
        <w:rPr>
          <w:rFonts w:asciiTheme="majorHAnsi" w:hAnsiTheme="majorHAnsi" w:cstheme="majorHAnsi"/>
        </w:rPr>
        <w:t>Na podlagi 47. člena Zakona o javnem</w:t>
      </w:r>
      <w:r w:rsidR="00F675B0" w:rsidRPr="00217297">
        <w:rPr>
          <w:rFonts w:asciiTheme="majorHAnsi" w:hAnsiTheme="majorHAnsi" w:cstheme="majorHAnsi"/>
        </w:rPr>
        <w:t xml:space="preserve"> naročanju (Uradni list RS, št. </w:t>
      </w:r>
      <w:r w:rsidR="00BD5C56" w:rsidRPr="00217297">
        <w:rPr>
          <w:rFonts w:asciiTheme="majorHAnsi" w:hAnsiTheme="majorHAnsi" w:cstheme="majorHAnsi"/>
        </w:rPr>
        <w:t>91/15, 14/18, 121/21</w:t>
      </w:r>
      <w:r w:rsidR="00F675B0" w:rsidRPr="00217297">
        <w:rPr>
          <w:rFonts w:asciiTheme="majorHAnsi" w:hAnsiTheme="majorHAnsi" w:cstheme="majorHAnsi"/>
        </w:rPr>
        <w:t>,</w:t>
      </w:r>
      <w:r w:rsidRPr="00217297">
        <w:rPr>
          <w:rFonts w:asciiTheme="majorHAnsi" w:hAnsiTheme="majorHAnsi" w:cstheme="majorHAnsi"/>
        </w:rPr>
        <w:t xml:space="preserve"> </w:t>
      </w:r>
      <w:r w:rsidR="000035EE" w:rsidRPr="00217297">
        <w:rPr>
          <w:rFonts w:asciiTheme="majorHAnsi" w:hAnsiTheme="majorHAnsi" w:cstheme="majorHAnsi"/>
        </w:rPr>
        <w:t xml:space="preserve">10/22, </w:t>
      </w:r>
      <w:r w:rsidRPr="00217297">
        <w:rPr>
          <w:rFonts w:asciiTheme="majorHAnsi" w:hAnsiTheme="majorHAnsi" w:cstheme="majorHAnsi"/>
        </w:rPr>
        <w:t>v nadaljevanju ZJN-3), Občina Ajdovščina, Cesta 5. maja 6a, 5270 Ajdovšč</w:t>
      </w:r>
      <w:r w:rsidR="006E2017" w:rsidRPr="00217297">
        <w:rPr>
          <w:rFonts w:asciiTheme="majorHAnsi" w:hAnsiTheme="majorHAnsi" w:cstheme="majorHAnsi"/>
        </w:rPr>
        <w:t>ina (v nadaljevanju: naročnik)</w:t>
      </w:r>
      <w:r w:rsidRPr="00217297">
        <w:rPr>
          <w:rFonts w:asciiTheme="majorHAnsi" w:hAnsiTheme="majorHAnsi" w:cstheme="majorHAnsi"/>
        </w:rPr>
        <w:t xml:space="preserve">, vabi vse zainteresirane ponudnike, da predložijo svojo ponudbo v skladu z dokumentacijo v zvezi </w:t>
      </w:r>
      <w:r w:rsidR="006751BF" w:rsidRPr="00217297">
        <w:rPr>
          <w:rFonts w:asciiTheme="majorHAnsi" w:hAnsiTheme="majorHAnsi" w:cstheme="majorHAnsi"/>
        </w:rPr>
        <w:t xml:space="preserve">z </w:t>
      </w:r>
      <w:r w:rsidR="00BD5C56" w:rsidRPr="00217297">
        <w:rPr>
          <w:rFonts w:asciiTheme="majorHAnsi" w:hAnsiTheme="majorHAnsi" w:cstheme="majorHAnsi"/>
        </w:rPr>
        <w:t>oddajo javnega naročila</w:t>
      </w:r>
      <w:r w:rsidRPr="00217297">
        <w:rPr>
          <w:rFonts w:asciiTheme="majorHAnsi" w:hAnsiTheme="majorHAnsi" w:cstheme="majorHAnsi"/>
        </w:rPr>
        <w:t>.</w:t>
      </w:r>
    </w:p>
    <w:p w14:paraId="648D4206" w14:textId="77777777" w:rsidR="00F330AF" w:rsidRPr="00217297" w:rsidRDefault="00F330AF" w:rsidP="00217297">
      <w:pPr>
        <w:jc w:val="both"/>
        <w:rPr>
          <w:rFonts w:asciiTheme="majorHAnsi" w:hAnsiTheme="majorHAnsi" w:cstheme="majorHAnsi"/>
        </w:rPr>
      </w:pPr>
    </w:p>
    <w:p w14:paraId="1A2ACB08" w14:textId="64089D5A" w:rsidR="00F330AF" w:rsidRPr="00217297" w:rsidRDefault="00F330AF" w:rsidP="00217297">
      <w:pPr>
        <w:jc w:val="both"/>
        <w:rPr>
          <w:rFonts w:asciiTheme="majorHAnsi" w:hAnsiTheme="majorHAnsi" w:cstheme="majorHAnsi"/>
        </w:rPr>
      </w:pPr>
      <w:r w:rsidRPr="00217297">
        <w:rPr>
          <w:rFonts w:asciiTheme="majorHAnsi" w:hAnsiTheme="majorHAnsi" w:cstheme="majorHAnsi"/>
        </w:rPr>
        <w:t>Interna oznaka javnega naročila dol</w:t>
      </w:r>
      <w:r w:rsidR="00A9233D" w:rsidRPr="00217297">
        <w:rPr>
          <w:rFonts w:asciiTheme="majorHAnsi" w:hAnsiTheme="majorHAnsi" w:cstheme="majorHAnsi"/>
        </w:rPr>
        <w:t>o</w:t>
      </w:r>
      <w:r w:rsidR="008566E9" w:rsidRPr="00217297">
        <w:rPr>
          <w:rFonts w:asciiTheme="majorHAnsi" w:hAnsiTheme="majorHAnsi" w:cstheme="majorHAnsi"/>
        </w:rPr>
        <w:t xml:space="preserve">čena s </w:t>
      </w:r>
      <w:r w:rsidR="00B51C2D" w:rsidRPr="00217297">
        <w:rPr>
          <w:rFonts w:asciiTheme="majorHAnsi" w:hAnsiTheme="majorHAnsi" w:cstheme="majorHAnsi"/>
        </w:rPr>
        <w:t>strani naročnika: 4301-</w:t>
      </w:r>
      <w:r w:rsidR="007E3A5D" w:rsidRPr="00217297">
        <w:rPr>
          <w:rFonts w:asciiTheme="majorHAnsi" w:hAnsiTheme="majorHAnsi" w:cstheme="majorHAnsi"/>
        </w:rPr>
        <w:t>25</w:t>
      </w:r>
      <w:r w:rsidR="00BD5C56" w:rsidRPr="00217297">
        <w:rPr>
          <w:rFonts w:asciiTheme="majorHAnsi" w:hAnsiTheme="majorHAnsi" w:cstheme="majorHAnsi"/>
        </w:rPr>
        <w:t>/2022</w:t>
      </w:r>
      <w:r w:rsidRPr="00217297">
        <w:rPr>
          <w:rFonts w:asciiTheme="majorHAnsi" w:hAnsiTheme="majorHAnsi" w:cstheme="majorHAnsi"/>
        </w:rPr>
        <w:t>.</w:t>
      </w:r>
    </w:p>
    <w:p w14:paraId="76BBA621" w14:textId="77777777" w:rsidR="00F330AF" w:rsidRPr="00217297" w:rsidRDefault="00F330AF" w:rsidP="00217297">
      <w:pPr>
        <w:jc w:val="both"/>
        <w:rPr>
          <w:rFonts w:asciiTheme="majorHAnsi" w:hAnsiTheme="majorHAnsi" w:cstheme="majorHAnsi"/>
        </w:rPr>
      </w:pPr>
    </w:p>
    <w:p w14:paraId="17E130FC" w14:textId="77777777" w:rsidR="00F330AF" w:rsidRPr="00217297" w:rsidRDefault="00F330AF" w:rsidP="00217297">
      <w:pPr>
        <w:jc w:val="both"/>
        <w:rPr>
          <w:rFonts w:asciiTheme="majorHAnsi" w:hAnsiTheme="majorHAnsi" w:cstheme="majorHAnsi"/>
        </w:rPr>
      </w:pPr>
      <w:r w:rsidRPr="00217297">
        <w:rPr>
          <w:rFonts w:asciiTheme="majorHAnsi" w:hAnsiTheme="majorHAnsi" w:cstheme="majorHAnsi"/>
        </w:rPr>
        <w:t xml:space="preserve">Vrsta postopka za oddajo javnega naročila: postopek naročila male vrednosti. </w:t>
      </w:r>
    </w:p>
    <w:p w14:paraId="3520E3BA" w14:textId="3BA91EB2" w:rsidR="00F330AF" w:rsidRPr="00217297" w:rsidRDefault="00F330AF" w:rsidP="00217297">
      <w:pPr>
        <w:jc w:val="both"/>
        <w:rPr>
          <w:rFonts w:asciiTheme="majorHAnsi" w:hAnsiTheme="majorHAnsi" w:cstheme="majorHAnsi"/>
        </w:rPr>
      </w:pPr>
    </w:p>
    <w:p w14:paraId="3E4B7109" w14:textId="30AD2F15" w:rsidR="001D6A5F" w:rsidRPr="00217297" w:rsidRDefault="00924867" w:rsidP="00217297">
      <w:pPr>
        <w:jc w:val="both"/>
        <w:rPr>
          <w:rFonts w:asciiTheme="majorHAnsi" w:hAnsiTheme="majorHAnsi" w:cstheme="majorHAnsi"/>
          <w:bCs/>
          <w:lang w:eastAsia="en-US"/>
        </w:rPr>
      </w:pPr>
      <w:r w:rsidRPr="00217297">
        <w:rPr>
          <w:rFonts w:asciiTheme="majorHAnsi" w:hAnsiTheme="majorHAnsi" w:cstheme="majorHAnsi"/>
          <w:b/>
          <w:bCs/>
          <w:lang w:eastAsia="en-US"/>
        </w:rPr>
        <w:t xml:space="preserve">Predmet javnega naročila </w:t>
      </w:r>
      <w:r w:rsidRPr="00217297">
        <w:rPr>
          <w:rFonts w:asciiTheme="majorHAnsi" w:hAnsiTheme="majorHAnsi" w:cstheme="majorHAnsi"/>
          <w:bCs/>
          <w:lang w:eastAsia="en-US"/>
        </w:rPr>
        <w:t xml:space="preserve">je </w:t>
      </w:r>
      <w:r w:rsidR="00FE735C" w:rsidRPr="00217297">
        <w:rPr>
          <w:rFonts w:asciiTheme="majorHAnsi" w:hAnsiTheme="majorHAnsi" w:cstheme="majorHAnsi"/>
          <w:bCs/>
          <w:lang w:eastAsia="en-US"/>
        </w:rPr>
        <w:t xml:space="preserve">izdelava projektne dokumentacije DGD (projektna dokumentacija za pridobitev mnenj in gradbenega dovoljenja), </w:t>
      </w:r>
      <w:r w:rsidR="003D4CC4" w:rsidRPr="00217297">
        <w:rPr>
          <w:rFonts w:asciiTheme="majorHAnsi" w:hAnsiTheme="majorHAnsi" w:cstheme="majorHAnsi"/>
          <w:bCs/>
          <w:lang w:eastAsia="en-US"/>
        </w:rPr>
        <w:t xml:space="preserve">PZR (projekta za razpis) in pridobitev gradbenega dovoljenja za gradnjo Protipoplavnih ukrepov na reki Vipavi na območju OC Batuje. </w:t>
      </w:r>
    </w:p>
    <w:p w14:paraId="7447E475" w14:textId="77777777" w:rsidR="00B51C2D" w:rsidRPr="00217297" w:rsidRDefault="00B51C2D" w:rsidP="00217297">
      <w:pPr>
        <w:jc w:val="both"/>
        <w:rPr>
          <w:rFonts w:asciiTheme="majorHAnsi" w:hAnsiTheme="majorHAnsi" w:cstheme="majorHAnsi"/>
        </w:rPr>
      </w:pPr>
    </w:p>
    <w:p w14:paraId="6B6A7EFD" w14:textId="3518648D" w:rsidR="006647B1" w:rsidRDefault="006647B1" w:rsidP="00217297">
      <w:pPr>
        <w:jc w:val="both"/>
        <w:rPr>
          <w:rFonts w:asciiTheme="majorHAnsi" w:hAnsiTheme="majorHAnsi" w:cstheme="majorHAnsi"/>
        </w:rPr>
      </w:pPr>
      <w:bookmarkStart w:id="7" w:name="_Hlk64992685"/>
      <w:r w:rsidRPr="00217297">
        <w:rPr>
          <w:rFonts w:asciiTheme="majorHAnsi" w:hAnsiTheme="majorHAnsi" w:cstheme="majorHAnsi"/>
        </w:rPr>
        <w:t>Rok</w:t>
      </w:r>
      <w:r w:rsidR="00217297" w:rsidRPr="00217297">
        <w:rPr>
          <w:rFonts w:asciiTheme="majorHAnsi" w:hAnsiTheme="majorHAnsi" w:cstheme="majorHAnsi"/>
        </w:rPr>
        <w:t>i</w:t>
      </w:r>
      <w:r w:rsidRPr="00217297">
        <w:rPr>
          <w:rFonts w:asciiTheme="majorHAnsi" w:hAnsiTheme="majorHAnsi" w:cstheme="majorHAnsi"/>
        </w:rPr>
        <w:t xml:space="preserve"> izvedbe pogodbenih obveznosti</w:t>
      </w:r>
      <w:r w:rsidR="00217297" w:rsidRPr="00217297">
        <w:rPr>
          <w:rFonts w:asciiTheme="majorHAnsi" w:hAnsiTheme="majorHAnsi" w:cstheme="majorHAnsi"/>
        </w:rPr>
        <w:t xml:space="preserve"> so podrobneje določeni v projektni nalogi.</w:t>
      </w:r>
      <w:r w:rsidR="00217297">
        <w:rPr>
          <w:rFonts w:asciiTheme="majorHAnsi" w:hAnsiTheme="majorHAnsi" w:cstheme="majorHAnsi"/>
        </w:rPr>
        <w:t xml:space="preserve"> </w:t>
      </w:r>
    </w:p>
    <w:p w14:paraId="03D6580F" w14:textId="77777777" w:rsidR="00217297" w:rsidRPr="00217297" w:rsidRDefault="00217297" w:rsidP="00217297">
      <w:pPr>
        <w:jc w:val="both"/>
        <w:rPr>
          <w:rFonts w:asciiTheme="majorHAnsi" w:hAnsiTheme="majorHAnsi" w:cstheme="majorHAnsi"/>
        </w:rPr>
      </w:pPr>
    </w:p>
    <w:p w14:paraId="6BB2A2C4" w14:textId="77777777" w:rsidR="00217297" w:rsidRPr="00217297" w:rsidRDefault="00217297" w:rsidP="00217297">
      <w:pPr>
        <w:overflowPunct w:val="0"/>
        <w:autoSpaceDE w:val="0"/>
        <w:autoSpaceDN w:val="0"/>
        <w:adjustRightInd w:val="0"/>
        <w:jc w:val="both"/>
        <w:textAlignment w:val="baseline"/>
        <w:rPr>
          <w:rFonts w:asciiTheme="majorHAnsi" w:eastAsia="Times New Roman" w:hAnsiTheme="majorHAnsi" w:cstheme="majorHAnsi"/>
        </w:rPr>
      </w:pPr>
      <w:r w:rsidRPr="00217297">
        <w:rPr>
          <w:rFonts w:asciiTheme="majorHAnsi" w:eastAsia="Times New Roman" w:hAnsiTheme="majorHAnsi" w:cstheme="majorHAnsi"/>
        </w:rPr>
        <w:t>Predmetni projekt je del Slovenskega načrta za okrevanje in odpornost, ki ga financira Evropska unija. Cilj Načrta za okrevanje in odpornost (NOO) - Razvojno področje : Zeleni prehod Komponenta Čisto in varno okolje (C1 K3) so naložbe v zmanjševanje poplavne ogroženosti z dvigom protipoplavne varnosti in preprečevanjem posledic poplav</w:t>
      </w:r>
    </w:p>
    <w:p w14:paraId="7220916C" w14:textId="6677CD4D" w:rsidR="00217297" w:rsidRPr="00217297" w:rsidRDefault="00217297" w:rsidP="00217297">
      <w:pPr>
        <w:jc w:val="both"/>
        <w:rPr>
          <w:rFonts w:asciiTheme="majorHAnsi" w:hAnsiTheme="majorHAnsi" w:cstheme="majorHAnsi"/>
        </w:rPr>
      </w:pPr>
    </w:p>
    <w:p w14:paraId="6F3C4247" w14:textId="0EBC5DE3" w:rsidR="00F330AF" w:rsidRPr="00217297" w:rsidRDefault="00F330AF" w:rsidP="00217297">
      <w:pPr>
        <w:jc w:val="both"/>
        <w:rPr>
          <w:rFonts w:asciiTheme="majorHAnsi" w:hAnsiTheme="majorHAnsi" w:cstheme="majorHAnsi"/>
        </w:rPr>
      </w:pPr>
      <w:r w:rsidRPr="00217297">
        <w:rPr>
          <w:rFonts w:asciiTheme="majorHAnsi" w:hAnsiTheme="majorHAnsi" w:cstheme="majorHAnsi"/>
        </w:rPr>
        <w:t>Naročnik si pridržuje pravico, da poveča ali zmanjša obseg naročenih storitev in ga prilagod</w:t>
      </w:r>
      <w:r w:rsidR="00D630E1" w:rsidRPr="00217297">
        <w:rPr>
          <w:rFonts w:asciiTheme="majorHAnsi" w:hAnsiTheme="majorHAnsi" w:cstheme="majorHAnsi"/>
        </w:rPr>
        <w:t>i</w:t>
      </w:r>
      <w:r w:rsidRPr="00217297">
        <w:rPr>
          <w:rFonts w:asciiTheme="majorHAnsi" w:hAnsiTheme="majorHAnsi" w:cstheme="majorHAnsi"/>
        </w:rPr>
        <w:t xml:space="preserve"> dejanskim potrebam oziroma razpoložljivim sredstvom. Ponudniki nimajo nobenih pravic </w:t>
      </w:r>
      <w:r w:rsidR="006751BF" w:rsidRPr="00217297">
        <w:rPr>
          <w:rFonts w:asciiTheme="majorHAnsi" w:hAnsiTheme="majorHAnsi" w:cstheme="majorHAnsi"/>
        </w:rPr>
        <w:t>iz naslova izgubljenega dobička</w:t>
      </w:r>
      <w:r w:rsidRPr="00217297">
        <w:rPr>
          <w:rFonts w:asciiTheme="majorHAnsi" w:hAnsiTheme="majorHAnsi" w:cstheme="majorHAnsi"/>
        </w:rPr>
        <w:t xml:space="preserve"> v primeru, da bo obseg naročenih storitev manjši od predvidenega oziroma do kakršnihkoli zahtevkov iz naslova neoddanega dela javnega naročila.</w:t>
      </w:r>
    </w:p>
    <w:bookmarkEnd w:id="7"/>
    <w:p w14:paraId="75C7A017" w14:textId="77777777" w:rsidR="00F330AF" w:rsidRPr="00217297" w:rsidRDefault="00F330AF" w:rsidP="00217297">
      <w:pPr>
        <w:jc w:val="both"/>
        <w:rPr>
          <w:rFonts w:asciiTheme="majorHAnsi" w:hAnsiTheme="majorHAnsi" w:cstheme="majorHAnsi"/>
          <w:color w:val="FF0000"/>
        </w:rPr>
      </w:pPr>
    </w:p>
    <w:p w14:paraId="06558DC4" w14:textId="77777777" w:rsidR="00F330AF" w:rsidRPr="00217297" w:rsidRDefault="00F330AF" w:rsidP="00217297">
      <w:pPr>
        <w:jc w:val="both"/>
        <w:rPr>
          <w:rFonts w:asciiTheme="majorHAnsi" w:hAnsiTheme="majorHAnsi" w:cstheme="majorHAnsi"/>
        </w:rPr>
      </w:pPr>
      <w:r w:rsidRPr="00217297">
        <w:rPr>
          <w:rFonts w:asciiTheme="majorHAnsi" w:hAnsiTheme="majorHAnsi" w:cstheme="majorHAnsi"/>
        </w:rPr>
        <w:t>Ponudnik s predložitvijo ponudbe v predmetnem postopku javnega naročanja pristaja na pogoj, da ne bo mogel uveljavljati naknadnih podražitev iz naslova nepopolne ali neustrezne razpisne dokumentacije za tiste dele izvedbe javnega naročila, ki v razpisni dokumentaciji niso bili ustrezno opredeljeni, pa bi jih</w:t>
      </w:r>
      <w:r w:rsidR="00AE6B2E" w:rsidRPr="00217297">
        <w:rPr>
          <w:rFonts w:asciiTheme="majorHAnsi" w:hAnsiTheme="majorHAnsi" w:cstheme="majorHAnsi"/>
        </w:rPr>
        <w:t>,</w:t>
      </w:r>
      <w:r w:rsidRPr="00217297">
        <w:rPr>
          <w:rFonts w:asciiTheme="majorHAnsi" w:hAnsiTheme="majorHAnsi" w:cstheme="majorHAnsi"/>
        </w:rPr>
        <w:t xml:space="preserve"> glede na predmet javnega naročila in na celotno dokumentacijo</w:t>
      </w:r>
      <w:r w:rsidR="00AE6B2E" w:rsidRPr="00217297">
        <w:rPr>
          <w:rFonts w:asciiTheme="majorHAnsi" w:hAnsiTheme="majorHAnsi" w:cstheme="majorHAnsi"/>
        </w:rPr>
        <w:t>,</w:t>
      </w:r>
      <w:r w:rsidRPr="00217297">
        <w:rPr>
          <w:rFonts w:asciiTheme="majorHAnsi" w:hAnsiTheme="majorHAnsi" w:cstheme="majorHAnsi"/>
        </w:rPr>
        <w:t xml:space="preserve"> ponudnik, kot skrben strokovnjak, lahko oziroma moral predvideti.</w:t>
      </w:r>
    </w:p>
    <w:p w14:paraId="1B2C51FA" w14:textId="77777777" w:rsidR="00F330AF" w:rsidRPr="00217297" w:rsidRDefault="00F330AF" w:rsidP="00217297">
      <w:pPr>
        <w:jc w:val="both"/>
        <w:rPr>
          <w:rFonts w:asciiTheme="majorHAnsi" w:hAnsiTheme="majorHAnsi" w:cstheme="majorHAnsi"/>
        </w:rPr>
      </w:pPr>
    </w:p>
    <w:p w14:paraId="0E519906" w14:textId="77777777" w:rsidR="00F330AF" w:rsidRPr="00217297" w:rsidRDefault="00F330AF" w:rsidP="00217297">
      <w:pPr>
        <w:jc w:val="both"/>
        <w:rPr>
          <w:rFonts w:asciiTheme="majorHAnsi" w:hAnsiTheme="majorHAnsi" w:cstheme="majorHAnsi"/>
        </w:rPr>
      </w:pPr>
      <w:r w:rsidRPr="00217297">
        <w:rPr>
          <w:rFonts w:asciiTheme="majorHAnsi" w:hAnsiTheme="majorHAnsi" w:cstheme="majorHAnsi"/>
        </w:rPr>
        <w:t>Ponudnik nosi vse stroške povezane s pripravo in predložitvijo ponudbe. Naročnik v nobenem primeru ne bo povrnil nobenih stroškov, povezanih s pripravo ponudbe!</w:t>
      </w:r>
    </w:p>
    <w:p w14:paraId="6B682D4E" w14:textId="77777777" w:rsidR="00F330AF" w:rsidRPr="00217297" w:rsidRDefault="00F330AF" w:rsidP="00217297">
      <w:pPr>
        <w:jc w:val="both"/>
        <w:rPr>
          <w:rFonts w:asciiTheme="majorHAnsi" w:hAnsiTheme="majorHAnsi" w:cstheme="majorHAnsi"/>
        </w:rPr>
      </w:pPr>
    </w:p>
    <w:p w14:paraId="169EF709" w14:textId="38E0CAC2" w:rsidR="00F330AF" w:rsidRPr="00217297" w:rsidRDefault="00F330AF" w:rsidP="00217297">
      <w:pPr>
        <w:jc w:val="both"/>
        <w:rPr>
          <w:rFonts w:asciiTheme="majorHAnsi" w:hAnsiTheme="majorHAnsi" w:cstheme="majorHAnsi"/>
        </w:rPr>
      </w:pPr>
      <w:r w:rsidRPr="00217297">
        <w:rPr>
          <w:rFonts w:asciiTheme="majorHAnsi" w:hAnsiTheme="majorHAnsi" w:cstheme="majorHAnsi"/>
        </w:rPr>
        <w:t>Z oddajo ponudbe se ponudnik strinja z vsemi pogoji javnega naročila, ki izhajajo iz dokumentacije v zvezi z oddajo javnega naročila!</w:t>
      </w:r>
    </w:p>
    <w:p w14:paraId="12302853" w14:textId="0BB386B3" w:rsidR="00C2484D" w:rsidRPr="00217297" w:rsidRDefault="00C2484D" w:rsidP="00217297">
      <w:pPr>
        <w:ind w:left="-142"/>
        <w:jc w:val="both"/>
        <w:rPr>
          <w:rFonts w:asciiTheme="majorHAnsi" w:hAnsiTheme="majorHAnsi" w:cstheme="majorHAnsi"/>
        </w:rPr>
      </w:pPr>
    </w:p>
    <w:p w14:paraId="5C87C2DB" w14:textId="6F83EC33" w:rsidR="00C2484D" w:rsidRPr="00217297" w:rsidRDefault="00C2484D" w:rsidP="00217297">
      <w:pPr>
        <w:pStyle w:val="javnanaroilapodnaslov"/>
        <w:framePr w:wrap="notBeside"/>
        <w:numPr>
          <w:ilvl w:val="1"/>
          <w:numId w:val="14"/>
        </w:numPr>
        <w:spacing w:before="0" w:after="0"/>
        <w:rPr>
          <w:rFonts w:asciiTheme="majorHAnsi" w:hAnsiTheme="majorHAnsi" w:cstheme="majorHAnsi"/>
          <w:sz w:val="22"/>
          <w:szCs w:val="22"/>
          <w:lang w:val="sl-SI"/>
        </w:rPr>
      </w:pPr>
      <w:bookmarkStart w:id="8" w:name="_Toc118375788"/>
      <w:r w:rsidRPr="00217297">
        <w:rPr>
          <w:rFonts w:asciiTheme="majorHAnsi" w:hAnsiTheme="majorHAnsi" w:cstheme="majorHAnsi"/>
          <w:sz w:val="22"/>
          <w:szCs w:val="22"/>
          <w:lang w:val="sl-SI"/>
        </w:rPr>
        <w:t>Tehnične zahteve glede predmeta javnega naročila</w:t>
      </w:r>
      <w:bookmarkEnd w:id="8"/>
    </w:p>
    <w:p w14:paraId="5F4B2911" w14:textId="77777777" w:rsidR="00C2484D" w:rsidRPr="00217297" w:rsidRDefault="00C2484D" w:rsidP="00217297">
      <w:pPr>
        <w:jc w:val="both"/>
        <w:rPr>
          <w:rFonts w:asciiTheme="majorHAnsi" w:hAnsiTheme="majorHAnsi" w:cstheme="majorHAnsi"/>
        </w:rPr>
      </w:pPr>
    </w:p>
    <w:p w14:paraId="4CA705C3" w14:textId="42CC14D1" w:rsidR="00C2484D" w:rsidRPr="00217297" w:rsidRDefault="00C2484D" w:rsidP="00217297">
      <w:pPr>
        <w:jc w:val="both"/>
        <w:rPr>
          <w:rFonts w:asciiTheme="majorHAnsi" w:hAnsiTheme="majorHAnsi" w:cstheme="majorHAnsi"/>
        </w:rPr>
      </w:pPr>
      <w:r w:rsidRPr="00217297">
        <w:rPr>
          <w:rFonts w:asciiTheme="majorHAnsi" w:hAnsiTheme="majorHAnsi" w:cstheme="majorHAnsi"/>
        </w:rPr>
        <w:lastRenderedPageBreak/>
        <w:t>Podrobnejši opis predmeta javnega naročila in druge zahteve so razvidne iz priložene Projektne naloge za pripravo ponudbe za izdelavo projektne dokumentacije DGD in PZ</w:t>
      </w:r>
      <w:r w:rsidR="003D4CC4" w:rsidRPr="00217297">
        <w:rPr>
          <w:rFonts w:asciiTheme="majorHAnsi" w:hAnsiTheme="majorHAnsi" w:cstheme="majorHAnsi"/>
        </w:rPr>
        <w:t>R</w:t>
      </w:r>
      <w:r w:rsidRPr="00217297">
        <w:rPr>
          <w:rFonts w:asciiTheme="majorHAnsi" w:hAnsiTheme="majorHAnsi" w:cstheme="majorHAnsi"/>
        </w:rPr>
        <w:t xml:space="preserve"> </w:t>
      </w:r>
      <w:r w:rsidR="003D4CC4" w:rsidRPr="00217297">
        <w:rPr>
          <w:rFonts w:asciiTheme="majorHAnsi" w:hAnsiTheme="majorHAnsi" w:cstheme="majorHAnsi"/>
        </w:rPr>
        <w:t>za gradnjo Protipoplavnih ukrepov na reki Vipavi na območju OC Batuje</w:t>
      </w:r>
      <w:r w:rsidR="00161DCF" w:rsidRPr="00217297">
        <w:rPr>
          <w:rFonts w:asciiTheme="majorHAnsi" w:hAnsiTheme="majorHAnsi" w:cstheme="majorHAnsi"/>
        </w:rPr>
        <w:t>.</w:t>
      </w:r>
    </w:p>
    <w:p w14:paraId="3E94E195" w14:textId="77777777" w:rsidR="00C2484D" w:rsidRPr="00217297" w:rsidRDefault="00C2484D" w:rsidP="00217297">
      <w:pPr>
        <w:jc w:val="both"/>
        <w:rPr>
          <w:rFonts w:asciiTheme="majorHAnsi" w:hAnsiTheme="majorHAnsi" w:cstheme="majorHAnsi"/>
        </w:rPr>
      </w:pPr>
    </w:p>
    <w:p w14:paraId="709EDF80" w14:textId="009A9925" w:rsidR="00C2484D" w:rsidRPr="00217297" w:rsidRDefault="00C2484D" w:rsidP="00217297">
      <w:pPr>
        <w:jc w:val="both"/>
        <w:rPr>
          <w:rFonts w:asciiTheme="majorHAnsi" w:hAnsiTheme="majorHAnsi" w:cstheme="majorHAnsi"/>
        </w:rPr>
      </w:pPr>
      <w:r w:rsidRPr="00217297">
        <w:rPr>
          <w:rFonts w:asciiTheme="majorHAnsi" w:hAnsiTheme="majorHAnsi" w:cstheme="majorHAnsi"/>
        </w:rPr>
        <w:t xml:space="preserve">Pri projektiranju mora izvajalec upoštevati zavezujoče cilje, ki jih naročniku nalaga Uredba o zelenem javnem naročanju </w:t>
      </w:r>
      <w:r w:rsidR="00345CD5" w:rsidRPr="00217297">
        <w:rPr>
          <w:rFonts w:asciiTheme="majorHAnsi" w:hAnsiTheme="majorHAnsi" w:cstheme="majorHAnsi"/>
        </w:rPr>
        <w:t>(Uradni list RS, št. 51/17, 64/19 in 121/21)</w:t>
      </w:r>
      <w:r w:rsidRPr="00217297">
        <w:rPr>
          <w:rFonts w:asciiTheme="majorHAnsi" w:hAnsiTheme="majorHAnsi" w:cstheme="majorHAnsi"/>
        </w:rPr>
        <w:t>, in sicer:</w:t>
      </w:r>
    </w:p>
    <w:p w14:paraId="7BB976C5" w14:textId="77777777" w:rsidR="00C2484D" w:rsidRPr="00217297" w:rsidRDefault="00C2484D" w:rsidP="00217297">
      <w:pPr>
        <w:pStyle w:val="Slog79"/>
        <w:rPr>
          <w:rFonts w:cstheme="majorHAnsi"/>
        </w:rPr>
      </w:pPr>
      <w:r w:rsidRPr="00217297">
        <w:rPr>
          <w:rFonts w:cstheme="majorHAnsi"/>
        </w:rPr>
        <w:t>pri gradnji vozišča ceste se recikliran asfaltni granulat (</w:t>
      </w:r>
      <w:proofErr w:type="spellStart"/>
      <w:r w:rsidRPr="00217297">
        <w:rPr>
          <w:rFonts w:cstheme="majorHAnsi"/>
        </w:rPr>
        <w:t>rezkanec</w:t>
      </w:r>
      <w:proofErr w:type="spellEnd"/>
      <w:r w:rsidRPr="00217297">
        <w:rPr>
          <w:rFonts w:cstheme="majorHAnsi"/>
        </w:rPr>
        <w:t xml:space="preserve">), ki je nastal ob prenovi te ceste ali je iz drugega vira, uporabi prioritetno za proizvodnjo novih </w:t>
      </w:r>
      <w:proofErr w:type="spellStart"/>
      <w:r w:rsidRPr="00217297">
        <w:rPr>
          <w:rFonts w:cstheme="majorHAnsi"/>
        </w:rPr>
        <w:t>bituminiziranih</w:t>
      </w:r>
      <w:proofErr w:type="spellEnd"/>
      <w:r w:rsidRPr="00217297">
        <w:rPr>
          <w:rFonts w:cstheme="majorHAnsi"/>
        </w:rPr>
        <w:t xml:space="preserve"> zmesi, podredno pa zlasti za plasti, stabilizirane s hidravličnim ali bitumenskim vezivom, tampon (vključno z bankinami), posteljico, nasipe ter zasipe, in sicer v količini, ki je potrebna;</w:t>
      </w:r>
    </w:p>
    <w:p w14:paraId="78155010" w14:textId="23472740" w:rsidR="00C2484D" w:rsidRPr="00217297" w:rsidRDefault="00C2484D" w:rsidP="00217297">
      <w:pPr>
        <w:pStyle w:val="Slog79"/>
        <w:rPr>
          <w:rFonts w:cstheme="majorHAnsi"/>
        </w:rPr>
      </w:pPr>
      <w:r w:rsidRPr="00217297">
        <w:rPr>
          <w:rFonts w:cstheme="majorHAnsi"/>
        </w:rPr>
        <w:t>najmanj 30 % cestne razsvetljave omogoča zmanjšanje emisij nepotrebne svetlobe.</w:t>
      </w:r>
    </w:p>
    <w:p w14:paraId="13BBB7D9" w14:textId="77777777" w:rsidR="00C16FFE" w:rsidRPr="00217297" w:rsidRDefault="00C16FFE" w:rsidP="00217297">
      <w:pPr>
        <w:ind w:left="-142"/>
        <w:jc w:val="both"/>
        <w:rPr>
          <w:rFonts w:asciiTheme="majorHAnsi" w:hAnsiTheme="majorHAnsi" w:cstheme="majorHAnsi"/>
        </w:rPr>
      </w:pPr>
    </w:p>
    <w:p w14:paraId="28856C13" w14:textId="77777777" w:rsidR="00EB11AC" w:rsidRPr="00217297" w:rsidRDefault="00EB11AC" w:rsidP="00217297">
      <w:pPr>
        <w:pStyle w:val="javnanaroilapodnaslov"/>
        <w:framePr w:wrap="notBeside"/>
        <w:numPr>
          <w:ilvl w:val="1"/>
          <w:numId w:val="14"/>
        </w:numPr>
        <w:spacing w:before="0" w:after="0"/>
        <w:rPr>
          <w:rFonts w:asciiTheme="majorHAnsi" w:hAnsiTheme="majorHAnsi" w:cstheme="majorHAnsi"/>
          <w:sz w:val="22"/>
          <w:szCs w:val="22"/>
          <w:lang w:val="sl-SI"/>
        </w:rPr>
      </w:pPr>
      <w:bookmarkStart w:id="9" w:name="_Toc118375789"/>
      <w:bookmarkEnd w:id="6"/>
      <w:r w:rsidRPr="00217297">
        <w:rPr>
          <w:rFonts w:asciiTheme="majorHAnsi" w:hAnsiTheme="majorHAnsi" w:cstheme="majorHAnsi"/>
          <w:sz w:val="22"/>
          <w:szCs w:val="22"/>
          <w:lang w:val="sl-SI"/>
        </w:rPr>
        <w:t>Pravna podlaga</w:t>
      </w:r>
      <w:bookmarkEnd w:id="9"/>
    </w:p>
    <w:p w14:paraId="218FD531" w14:textId="77777777" w:rsidR="000B3E92" w:rsidRPr="00217297" w:rsidRDefault="000B3E92" w:rsidP="00217297">
      <w:pPr>
        <w:jc w:val="both"/>
        <w:rPr>
          <w:rFonts w:asciiTheme="majorHAnsi" w:hAnsiTheme="majorHAnsi" w:cstheme="majorHAnsi"/>
        </w:rPr>
      </w:pPr>
    </w:p>
    <w:p w14:paraId="25F28CCC" w14:textId="77777777" w:rsidR="00E75BEC" w:rsidRPr="00217297" w:rsidRDefault="00FE2F08" w:rsidP="00217297">
      <w:pPr>
        <w:jc w:val="both"/>
        <w:rPr>
          <w:rFonts w:asciiTheme="majorHAnsi" w:hAnsiTheme="majorHAnsi" w:cstheme="majorHAnsi"/>
        </w:rPr>
      </w:pPr>
      <w:r w:rsidRPr="00217297">
        <w:rPr>
          <w:rFonts w:asciiTheme="majorHAnsi" w:hAnsiTheme="majorHAnsi" w:cstheme="majorHAnsi"/>
        </w:rPr>
        <w:t xml:space="preserve">Naročnik izvaja postopek oddaje javnega naročila </w:t>
      </w:r>
      <w:r w:rsidR="00F34A45" w:rsidRPr="00217297">
        <w:rPr>
          <w:rFonts w:asciiTheme="majorHAnsi" w:hAnsiTheme="majorHAnsi" w:cstheme="majorHAnsi"/>
        </w:rPr>
        <w:t xml:space="preserve">na podlagi veljavnega zakona in </w:t>
      </w:r>
      <w:r w:rsidRPr="00217297">
        <w:rPr>
          <w:rFonts w:asciiTheme="majorHAnsi" w:hAnsiTheme="majorHAnsi" w:cstheme="majorHAnsi"/>
        </w:rPr>
        <w:t xml:space="preserve">podzakonskih aktov, ki urejajo javno naročanje, v skladu </w:t>
      </w:r>
      <w:r w:rsidR="00F34A45" w:rsidRPr="00217297">
        <w:rPr>
          <w:rFonts w:asciiTheme="majorHAnsi" w:hAnsiTheme="majorHAnsi" w:cstheme="majorHAnsi"/>
        </w:rPr>
        <w:t xml:space="preserve">z veljavno zakonodajo, ki ureja </w:t>
      </w:r>
      <w:r w:rsidRPr="00217297">
        <w:rPr>
          <w:rFonts w:asciiTheme="majorHAnsi" w:hAnsiTheme="majorHAnsi" w:cstheme="majorHAnsi"/>
        </w:rPr>
        <w:t>področje javnih financ ter področje, ki je predmet javnega naročila.</w:t>
      </w:r>
    </w:p>
    <w:p w14:paraId="65103956" w14:textId="77777777" w:rsidR="00FE2F08" w:rsidRPr="00217297" w:rsidRDefault="00FE2F08" w:rsidP="00217297">
      <w:pPr>
        <w:rPr>
          <w:rFonts w:asciiTheme="majorHAnsi" w:hAnsiTheme="majorHAnsi" w:cstheme="majorHAnsi"/>
        </w:rPr>
      </w:pPr>
    </w:p>
    <w:p w14:paraId="3A74802B" w14:textId="77777777" w:rsidR="00E75BEC" w:rsidRPr="00217297" w:rsidRDefault="00E75BEC" w:rsidP="00217297">
      <w:pPr>
        <w:pStyle w:val="javnanaroilapodnaslov"/>
        <w:framePr w:wrap="notBeside"/>
        <w:numPr>
          <w:ilvl w:val="1"/>
          <w:numId w:val="14"/>
        </w:numPr>
        <w:spacing w:before="0" w:after="0"/>
        <w:rPr>
          <w:rFonts w:asciiTheme="majorHAnsi" w:hAnsiTheme="majorHAnsi" w:cstheme="majorHAnsi"/>
          <w:sz w:val="22"/>
          <w:szCs w:val="22"/>
          <w:lang w:val="sl-SI"/>
        </w:rPr>
      </w:pPr>
      <w:bookmarkStart w:id="10" w:name="_Toc118375790"/>
      <w:bookmarkStart w:id="11" w:name="_Toc473553662"/>
      <w:r w:rsidRPr="00217297">
        <w:rPr>
          <w:rFonts w:asciiTheme="majorHAnsi" w:hAnsiTheme="majorHAnsi" w:cstheme="majorHAnsi"/>
          <w:sz w:val="22"/>
          <w:szCs w:val="22"/>
          <w:lang w:val="sl-SI"/>
        </w:rPr>
        <w:t>Dokumentacija v zvezi z oddajo jav</w:t>
      </w:r>
      <w:r w:rsidR="004A0A5F" w:rsidRPr="00217297">
        <w:rPr>
          <w:rFonts w:asciiTheme="majorHAnsi" w:hAnsiTheme="majorHAnsi" w:cstheme="majorHAnsi"/>
          <w:sz w:val="22"/>
          <w:szCs w:val="22"/>
          <w:lang w:val="sl-SI"/>
        </w:rPr>
        <w:t>nega naročil</w:t>
      </w:r>
      <w:r w:rsidRPr="00217297">
        <w:rPr>
          <w:rFonts w:asciiTheme="majorHAnsi" w:hAnsiTheme="majorHAnsi" w:cstheme="majorHAnsi"/>
          <w:sz w:val="22"/>
          <w:szCs w:val="22"/>
          <w:lang w:val="sl-SI"/>
        </w:rPr>
        <w:t xml:space="preserve"> in </w:t>
      </w:r>
      <w:r w:rsidR="004A0A5F" w:rsidRPr="00217297">
        <w:rPr>
          <w:rFonts w:asciiTheme="majorHAnsi" w:hAnsiTheme="majorHAnsi" w:cstheme="majorHAnsi"/>
          <w:sz w:val="22"/>
          <w:szCs w:val="22"/>
          <w:lang w:val="sl-SI"/>
        </w:rPr>
        <w:t>komunikacija</w:t>
      </w:r>
      <w:bookmarkEnd w:id="10"/>
      <w:r w:rsidRPr="00217297">
        <w:rPr>
          <w:rFonts w:asciiTheme="majorHAnsi" w:hAnsiTheme="majorHAnsi" w:cstheme="majorHAnsi"/>
          <w:sz w:val="22"/>
          <w:szCs w:val="22"/>
          <w:lang w:val="sl-SI"/>
        </w:rPr>
        <w:t xml:space="preserve">  </w:t>
      </w:r>
      <w:bookmarkEnd w:id="11"/>
      <w:r w:rsidRPr="00217297">
        <w:rPr>
          <w:rFonts w:asciiTheme="majorHAnsi" w:hAnsiTheme="majorHAnsi" w:cstheme="majorHAnsi"/>
          <w:sz w:val="22"/>
          <w:szCs w:val="22"/>
          <w:lang w:val="sl-SI"/>
        </w:rPr>
        <w:t xml:space="preserve"> </w:t>
      </w:r>
    </w:p>
    <w:p w14:paraId="2265C8FD" w14:textId="77777777" w:rsidR="003D37C2" w:rsidRPr="00217297" w:rsidRDefault="003D37C2" w:rsidP="00217297">
      <w:pPr>
        <w:jc w:val="both"/>
        <w:rPr>
          <w:rFonts w:asciiTheme="majorHAnsi" w:hAnsiTheme="majorHAnsi" w:cstheme="majorHAnsi"/>
        </w:rPr>
      </w:pPr>
    </w:p>
    <w:p w14:paraId="6387BCBF" w14:textId="77777777" w:rsidR="00C96DB7" w:rsidRPr="00217297" w:rsidRDefault="00C96DB7" w:rsidP="00217297">
      <w:pPr>
        <w:jc w:val="both"/>
        <w:rPr>
          <w:rFonts w:asciiTheme="majorHAnsi" w:hAnsiTheme="majorHAnsi" w:cstheme="majorHAnsi"/>
        </w:rPr>
      </w:pPr>
      <w:r w:rsidRPr="00217297">
        <w:rPr>
          <w:rFonts w:asciiTheme="majorHAnsi" w:hAnsiTheme="majorHAnsi" w:cstheme="majorHAnsi"/>
        </w:rPr>
        <w:t xml:space="preserve"> Dokumentacijo v zvezi z oddajo javnega naročila lahko ponudniki dobijo </w:t>
      </w:r>
      <w:r w:rsidRPr="00217297">
        <w:rPr>
          <w:rFonts w:asciiTheme="majorHAnsi" w:hAnsiTheme="majorHAnsi" w:cstheme="majorHAnsi"/>
          <w:b/>
        </w:rPr>
        <w:t>na portalu javnih naročil</w:t>
      </w:r>
      <w:r w:rsidRPr="00217297">
        <w:rPr>
          <w:rFonts w:asciiTheme="majorHAnsi" w:hAnsiTheme="majorHAnsi" w:cstheme="majorHAnsi"/>
        </w:rPr>
        <w:t xml:space="preserve"> in spletnih straneh naročnika, na naslovu </w:t>
      </w:r>
      <w:hyperlink r:id="rId8" w:history="1">
        <w:r w:rsidRPr="00217297">
          <w:rPr>
            <w:rStyle w:val="Hiperpovezava"/>
            <w:rFonts w:asciiTheme="majorHAnsi" w:hAnsiTheme="majorHAnsi" w:cstheme="majorHAnsi"/>
          </w:rPr>
          <w:t>https://www.ajdovscina.si/javna_narocila_in_razpisi/javna_narocila/</w:t>
        </w:r>
      </w:hyperlink>
      <w:r w:rsidRPr="00217297">
        <w:rPr>
          <w:rFonts w:asciiTheme="majorHAnsi" w:hAnsiTheme="majorHAnsi" w:cstheme="majorHAnsi"/>
        </w:rPr>
        <w:t>. Odkupnine za razpisno dokumentacijo ni.</w:t>
      </w:r>
    </w:p>
    <w:p w14:paraId="6960D2DC" w14:textId="77777777" w:rsidR="00C96DB7" w:rsidRPr="00217297" w:rsidRDefault="00C96DB7" w:rsidP="00217297">
      <w:pPr>
        <w:jc w:val="both"/>
        <w:rPr>
          <w:rFonts w:asciiTheme="majorHAnsi" w:hAnsiTheme="majorHAnsi" w:cstheme="majorHAnsi"/>
        </w:rPr>
      </w:pPr>
    </w:p>
    <w:p w14:paraId="42863C34" w14:textId="77777777" w:rsidR="00C96DB7" w:rsidRPr="00217297" w:rsidRDefault="00C96DB7" w:rsidP="00217297">
      <w:pPr>
        <w:jc w:val="both"/>
        <w:rPr>
          <w:rFonts w:asciiTheme="majorHAnsi" w:hAnsiTheme="majorHAnsi" w:cstheme="majorHAnsi"/>
        </w:rPr>
      </w:pPr>
      <w:r w:rsidRPr="00217297">
        <w:rPr>
          <w:rFonts w:asciiTheme="majorHAnsi" w:hAnsiTheme="majorHAnsi" w:cstheme="majorHAnsi"/>
        </w:rPr>
        <w:t>Komunikacija s ponudniki o vprašanjih v zvezi z vsebino naročila in v zvezi s pripravo ponudbe poteka izključno preko portala javnih naročil.</w:t>
      </w:r>
    </w:p>
    <w:p w14:paraId="32C08184" w14:textId="77777777" w:rsidR="00C96DB7" w:rsidRPr="00217297" w:rsidRDefault="00C96DB7" w:rsidP="00217297">
      <w:pPr>
        <w:jc w:val="both"/>
        <w:rPr>
          <w:rFonts w:asciiTheme="majorHAnsi" w:hAnsiTheme="majorHAnsi" w:cstheme="majorHAnsi"/>
        </w:rPr>
      </w:pPr>
    </w:p>
    <w:p w14:paraId="0C681810" w14:textId="77777777" w:rsidR="00F7722C" w:rsidRPr="00217297" w:rsidRDefault="00C96DB7" w:rsidP="00217297">
      <w:pPr>
        <w:jc w:val="both"/>
        <w:rPr>
          <w:rFonts w:asciiTheme="majorHAnsi" w:hAnsiTheme="majorHAnsi" w:cstheme="majorHAnsi"/>
        </w:rPr>
      </w:pPr>
      <w:r w:rsidRPr="00217297">
        <w:rPr>
          <w:rFonts w:asciiTheme="majorHAnsi" w:hAnsiTheme="majorHAnsi" w:cstheme="majorHAnsi"/>
        </w:rPr>
        <w:t xml:space="preserve">Naročnik bo zahtevo za pojasnilo razpisne dokumentacije oziroma kakršnokoli drugo vprašanje v zvezi z naročilom štel kot pravočasno, v kolikor bo na portalu javnih naročil zastavljeno najkasneje do vključno </w:t>
      </w:r>
      <w:r w:rsidR="00F7722C" w:rsidRPr="00217297">
        <w:rPr>
          <w:rFonts w:asciiTheme="majorHAnsi" w:hAnsiTheme="majorHAnsi" w:cstheme="majorHAnsi"/>
        </w:rPr>
        <w:t xml:space="preserve">                                 </w:t>
      </w:r>
    </w:p>
    <w:p w14:paraId="1E356AA4" w14:textId="33BFC7E1" w:rsidR="00C96DB7" w:rsidRPr="00217297" w:rsidRDefault="00B41D95" w:rsidP="00217297">
      <w:pPr>
        <w:jc w:val="both"/>
        <w:rPr>
          <w:rFonts w:asciiTheme="majorHAnsi" w:hAnsiTheme="majorHAnsi" w:cstheme="majorHAnsi"/>
        </w:rPr>
      </w:pPr>
      <w:r w:rsidRPr="00B41D95">
        <w:rPr>
          <w:rFonts w:asciiTheme="majorHAnsi" w:hAnsiTheme="majorHAnsi" w:cstheme="majorHAnsi"/>
          <w:b/>
          <w:bCs/>
        </w:rPr>
        <w:t>19.12.2022</w:t>
      </w:r>
      <w:r w:rsidR="00C96DB7" w:rsidRPr="00217297">
        <w:rPr>
          <w:rFonts w:asciiTheme="majorHAnsi" w:hAnsiTheme="majorHAnsi" w:cstheme="majorHAnsi"/>
          <w:b/>
        </w:rPr>
        <w:t xml:space="preserve"> do  12. ure</w:t>
      </w:r>
      <w:r w:rsidR="00C96DB7" w:rsidRPr="00217297">
        <w:rPr>
          <w:rFonts w:asciiTheme="majorHAnsi" w:hAnsiTheme="majorHAnsi" w:cstheme="majorHAnsi"/>
        </w:rPr>
        <w:t>.</w:t>
      </w:r>
    </w:p>
    <w:p w14:paraId="0248C636" w14:textId="77777777" w:rsidR="00C96DB7" w:rsidRPr="00217297" w:rsidRDefault="00C96DB7" w:rsidP="00217297">
      <w:pPr>
        <w:jc w:val="both"/>
        <w:rPr>
          <w:rFonts w:asciiTheme="majorHAnsi" w:hAnsiTheme="majorHAnsi" w:cstheme="majorHAnsi"/>
        </w:rPr>
      </w:pPr>
    </w:p>
    <w:p w14:paraId="3CE8B4AC" w14:textId="77777777" w:rsidR="00C96DB7" w:rsidRPr="00217297" w:rsidRDefault="00C96DB7" w:rsidP="00217297">
      <w:pPr>
        <w:jc w:val="both"/>
        <w:rPr>
          <w:rFonts w:asciiTheme="majorHAnsi" w:hAnsiTheme="majorHAnsi" w:cstheme="majorHAnsi"/>
        </w:rPr>
      </w:pPr>
      <w:r w:rsidRPr="00217297">
        <w:rPr>
          <w:rFonts w:asciiTheme="majorHAnsi" w:hAnsiTheme="majorHAnsi" w:cstheme="majorHAnsi"/>
        </w:rPr>
        <w:t>Na zahteve za pojasnila oziroma druga vprašanja v zvezi z naročilom, zastavljena po tem roku, naročnik ne bo odgovarjal.</w:t>
      </w:r>
    </w:p>
    <w:p w14:paraId="46680706" w14:textId="77777777" w:rsidR="00C96DB7" w:rsidRPr="00217297" w:rsidRDefault="00C96DB7" w:rsidP="00217297">
      <w:pPr>
        <w:jc w:val="both"/>
        <w:rPr>
          <w:rFonts w:asciiTheme="majorHAnsi" w:hAnsiTheme="majorHAnsi" w:cstheme="majorHAnsi"/>
        </w:rPr>
      </w:pPr>
    </w:p>
    <w:p w14:paraId="1FE2482C" w14:textId="77777777" w:rsidR="00C96DB7" w:rsidRPr="00217297" w:rsidRDefault="00C96DB7" w:rsidP="00217297">
      <w:pPr>
        <w:jc w:val="both"/>
        <w:rPr>
          <w:rFonts w:asciiTheme="majorHAnsi" w:hAnsiTheme="majorHAnsi" w:cstheme="majorHAnsi"/>
        </w:rPr>
      </w:pPr>
      <w:r w:rsidRPr="00217297">
        <w:rPr>
          <w:rFonts w:asciiTheme="majorHAnsi" w:hAnsiTheme="majorHAnsi" w:cstheme="majorHAnsi"/>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555B7A78" w14:textId="77777777" w:rsidR="004A0A5F" w:rsidRPr="00217297" w:rsidRDefault="006D0F43" w:rsidP="00217297">
      <w:pPr>
        <w:jc w:val="both"/>
        <w:rPr>
          <w:rFonts w:asciiTheme="majorHAnsi" w:hAnsiTheme="majorHAnsi" w:cstheme="majorHAnsi"/>
        </w:rPr>
      </w:pPr>
      <w:r w:rsidRPr="00217297">
        <w:rPr>
          <w:rFonts w:asciiTheme="majorHAnsi" w:hAnsiTheme="majorHAnsi" w:cstheme="majorHAnsi"/>
        </w:rPr>
        <w:t xml:space="preserve"> </w:t>
      </w:r>
    </w:p>
    <w:p w14:paraId="317635F8" w14:textId="77777777" w:rsidR="00E75BEC" w:rsidRPr="00217297" w:rsidRDefault="00E75BEC" w:rsidP="00217297">
      <w:pPr>
        <w:pStyle w:val="javnanaroilapodnaslov"/>
        <w:framePr w:wrap="notBeside"/>
        <w:numPr>
          <w:ilvl w:val="1"/>
          <w:numId w:val="14"/>
        </w:numPr>
        <w:spacing w:before="0" w:after="0"/>
        <w:rPr>
          <w:rFonts w:asciiTheme="majorHAnsi" w:hAnsiTheme="majorHAnsi" w:cstheme="majorHAnsi"/>
          <w:sz w:val="22"/>
          <w:szCs w:val="22"/>
          <w:lang w:val="sl-SI"/>
        </w:rPr>
      </w:pPr>
      <w:bookmarkStart w:id="12" w:name="_Toc118375791"/>
      <w:r w:rsidRPr="00217297">
        <w:rPr>
          <w:rFonts w:asciiTheme="majorHAnsi" w:hAnsiTheme="majorHAnsi" w:cstheme="majorHAnsi"/>
          <w:sz w:val="22"/>
          <w:szCs w:val="22"/>
          <w:lang w:val="sl-SI"/>
        </w:rPr>
        <w:t>Predložitev, sprememba in umik ponudbe</w:t>
      </w:r>
      <w:bookmarkEnd w:id="12"/>
    </w:p>
    <w:p w14:paraId="1F0145E9" w14:textId="77777777" w:rsidR="00E75BEC" w:rsidRPr="00217297" w:rsidRDefault="00E75BEC" w:rsidP="00217297">
      <w:pPr>
        <w:jc w:val="both"/>
        <w:rPr>
          <w:rFonts w:asciiTheme="majorHAnsi" w:hAnsiTheme="majorHAnsi" w:cstheme="majorHAnsi"/>
        </w:rPr>
      </w:pPr>
    </w:p>
    <w:p w14:paraId="238102E4" w14:textId="77777777" w:rsidR="00C96DB7" w:rsidRPr="00217297" w:rsidRDefault="00C96DB7" w:rsidP="00217297">
      <w:pPr>
        <w:jc w:val="both"/>
        <w:rPr>
          <w:rFonts w:asciiTheme="majorHAnsi" w:hAnsiTheme="majorHAnsi" w:cstheme="majorHAnsi"/>
        </w:rPr>
      </w:pPr>
      <w:bookmarkStart w:id="13" w:name="_Toc142457707"/>
      <w:r w:rsidRPr="00217297">
        <w:rPr>
          <w:rFonts w:asciiTheme="majorHAnsi" w:hAnsiTheme="majorHAnsi" w:cstheme="majorHAnsi"/>
        </w:rPr>
        <w:t xml:space="preserve">Ponudniki morajo ponudbe predložiti v informacijski sistem e-JN (v nadaljevanju: sistem e-JN) na spletnem naslovu </w:t>
      </w:r>
      <w:hyperlink r:id="rId9" w:history="1">
        <w:r w:rsidRPr="00217297">
          <w:rPr>
            <w:rStyle w:val="Hiperpovezava"/>
            <w:rFonts w:asciiTheme="majorHAnsi" w:hAnsiTheme="majorHAnsi" w:cstheme="majorHAnsi"/>
          </w:rPr>
          <w:t>https://ejn.gov.si</w:t>
        </w:r>
      </w:hyperlink>
      <w:r w:rsidRPr="00217297">
        <w:rPr>
          <w:rFonts w:asciiTheme="majorHAnsi" w:hAnsiTheme="majorHAnsi" w:cstheme="majorHAnsi"/>
        </w:rPr>
        <w:t xml:space="preserve"> , v skladu s točko 3 dokumenta Navodila za uporabo informacijskega </w:t>
      </w:r>
      <w:r w:rsidRPr="00217297">
        <w:rPr>
          <w:rFonts w:asciiTheme="majorHAnsi" w:hAnsiTheme="majorHAnsi" w:cstheme="majorHAnsi"/>
        </w:rPr>
        <w:lastRenderedPageBreak/>
        <w:t xml:space="preserve">sistema e-JN: PONUDNIKI, ki je del te razpisne dokumentacije in objavljen na spletnem naslovu </w:t>
      </w:r>
      <w:hyperlink r:id="rId10" w:history="1">
        <w:r w:rsidRPr="00217297">
          <w:rPr>
            <w:rStyle w:val="Hiperpovezava"/>
            <w:rFonts w:asciiTheme="majorHAnsi" w:hAnsiTheme="majorHAnsi" w:cstheme="majorHAnsi"/>
          </w:rPr>
          <w:t>https://ejn.gov.si</w:t>
        </w:r>
      </w:hyperlink>
      <w:r w:rsidRPr="00217297">
        <w:rPr>
          <w:rFonts w:asciiTheme="majorHAnsi" w:hAnsiTheme="majorHAnsi" w:cstheme="majorHAnsi"/>
        </w:rPr>
        <w:t xml:space="preserve"> .</w:t>
      </w:r>
    </w:p>
    <w:p w14:paraId="2758BB26" w14:textId="77777777" w:rsidR="00C96DB7" w:rsidRPr="00217297" w:rsidRDefault="00C96DB7" w:rsidP="00217297">
      <w:pPr>
        <w:jc w:val="both"/>
        <w:rPr>
          <w:rFonts w:asciiTheme="majorHAnsi" w:hAnsiTheme="majorHAnsi" w:cstheme="majorHAnsi"/>
        </w:rPr>
      </w:pPr>
    </w:p>
    <w:p w14:paraId="12105DE0" w14:textId="77777777" w:rsidR="00C96DB7" w:rsidRPr="00217297" w:rsidRDefault="00C96DB7" w:rsidP="00217297">
      <w:pPr>
        <w:jc w:val="both"/>
        <w:rPr>
          <w:rFonts w:asciiTheme="majorHAnsi" w:hAnsiTheme="majorHAnsi" w:cstheme="majorHAnsi"/>
        </w:rPr>
      </w:pPr>
      <w:r w:rsidRPr="00217297">
        <w:rPr>
          <w:rFonts w:asciiTheme="majorHAnsi" w:hAnsiTheme="majorHAnsi" w:cstheme="majorHAnsi"/>
        </w:rPr>
        <w:t xml:space="preserve">Ponudnik se mora pred oddajo ponudbe registrirati na spletnem naslovu </w:t>
      </w:r>
      <w:hyperlink r:id="rId11" w:history="1">
        <w:r w:rsidRPr="00217297">
          <w:rPr>
            <w:rStyle w:val="Hiperpovezava"/>
            <w:rFonts w:asciiTheme="majorHAnsi" w:hAnsiTheme="majorHAnsi" w:cstheme="majorHAnsi"/>
          </w:rPr>
          <w:t>https://ejn.gov.si</w:t>
        </w:r>
      </w:hyperlink>
      <w:r w:rsidRPr="00217297">
        <w:rPr>
          <w:rFonts w:asciiTheme="majorHAnsi" w:hAnsiTheme="majorHAnsi" w:cstheme="majorHAnsi"/>
        </w:rPr>
        <w:t xml:space="preserve"> , v skladu z Navodili za uporabo informacijskega sistema e-JN. Če je ponudnik že registriran v sistem e-JN, se v aplikacijo prijavi na istem naslovu.</w:t>
      </w:r>
    </w:p>
    <w:p w14:paraId="18EE0F47" w14:textId="77777777" w:rsidR="00C96DB7" w:rsidRPr="00217297" w:rsidRDefault="00C96DB7" w:rsidP="00217297">
      <w:pPr>
        <w:jc w:val="both"/>
        <w:rPr>
          <w:rFonts w:asciiTheme="majorHAnsi" w:hAnsiTheme="majorHAnsi" w:cstheme="majorHAnsi"/>
        </w:rPr>
      </w:pPr>
    </w:p>
    <w:p w14:paraId="7FCCD368" w14:textId="77777777" w:rsidR="00C96DB7" w:rsidRPr="00217297" w:rsidRDefault="00C96DB7" w:rsidP="00217297">
      <w:pPr>
        <w:jc w:val="both"/>
        <w:rPr>
          <w:rFonts w:asciiTheme="majorHAnsi" w:hAnsiTheme="majorHAnsi" w:cstheme="majorHAnsi"/>
        </w:rPr>
      </w:pPr>
      <w:r w:rsidRPr="00217297">
        <w:rPr>
          <w:rFonts w:asciiTheme="majorHAnsi" w:hAnsiTheme="majorHAnsi" w:cstheme="maj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D73AF5" w14:textId="77777777" w:rsidR="00C96DB7" w:rsidRPr="00217297" w:rsidRDefault="00C96DB7" w:rsidP="00217297">
      <w:pPr>
        <w:jc w:val="both"/>
        <w:rPr>
          <w:rFonts w:asciiTheme="majorHAnsi" w:hAnsiTheme="majorHAnsi" w:cstheme="majorHAnsi"/>
        </w:rPr>
      </w:pPr>
    </w:p>
    <w:p w14:paraId="2EFDC4B6" w14:textId="5FC3D31C" w:rsidR="00C96DB7" w:rsidRPr="00217297" w:rsidRDefault="00C96DB7" w:rsidP="00217297">
      <w:pPr>
        <w:jc w:val="both"/>
        <w:rPr>
          <w:rFonts w:asciiTheme="majorHAnsi" w:hAnsiTheme="majorHAnsi" w:cstheme="majorHAnsi"/>
        </w:rPr>
      </w:pPr>
      <w:r w:rsidRPr="00217297">
        <w:rPr>
          <w:rFonts w:asciiTheme="majorHAnsi" w:hAnsiTheme="majorHAnsi" w:cstheme="majorHAnsi"/>
        </w:rPr>
        <w:t xml:space="preserve">Ponudba se šteje za pravočasno oddano, če jo naročnik prejme preko sistema e-JN </w:t>
      </w:r>
      <w:hyperlink r:id="rId12" w:history="1">
        <w:r w:rsidRPr="00217297">
          <w:rPr>
            <w:rStyle w:val="Hiperpovezava"/>
            <w:rFonts w:asciiTheme="majorHAnsi" w:hAnsiTheme="majorHAnsi" w:cstheme="majorHAnsi"/>
          </w:rPr>
          <w:t>https://ejn.gov.si</w:t>
        </w:r>
      </w:hyperlink>
      <w:r w:rsidRPr="00217297">
        <w:rPr>
          <w:rFonts w:asciiTheme="majorHAnsi" w:hAnsiTheme="majorHAnsi" w:cstheme="majorHAnsi"/>
        </w:rPr>
        <w:t xml:space="preserve">  najkasneje </w:t>
      </w:r>
      <w:r w:rsidRPr="00217297">
        <w:rPr>
          <w:rFonts w:asciiTheme="majorHAnsi" w:hAnsiTheme="majorHAnsi" w:cstheme="majorHAnsi"/>
          <w:b/>
        </w:rPr>
        <w:t xml:space="preserve">do </w:t>
      </w:r>
      <w:r w:rsidR="00B41D95">
        <w:rPr>
          <w:rFonts w:asciiTheme="majorHAnsi" w:hAnsiTheme="majorHAnsi" w:cstheme="majorHAnsi"/>
          <w:b/>
        </w:rPr>
        <w:t>2</w:t>
      </w:r>
      <w:r w:rsidR="00553DBB">
        <w:rPr>
          <w:rFonts w:asciiTheme="majorHAnsi" w:hAnsiTheme="majorHAnsi" w:cstheme="majorHAnsi"/>
          <w:b/>
        </w:rPr>
        <w:t>2</w:t>
      </w:r>
      <w:r w:rsidR="00B41D95">
        <w:rPr>
          <w:rFonts w:asciiTheme="majorHAnsi" w:hAnsiTheme="majorHAnsi" w:cstheme="majorHAnsi"/>
          <w:b/>
        </w:rPr>
        <w:t>.12.2022</w:t>
      </w:r>
      <w:r w:rsidRPr="00217297">
        <w:rPr>
          <w:rFonts w:asciiTheme="majorHAnsi" w:hAnsiTheme="majorHAnsi" w:cstheme="majorHAnsi"/>
          <w:b/>
        </w:rPr>
        <w:t xml:space="preserve"> do 9. ure</w:t>
      </w:r>
      <w:r w:rsidRPr="00217297">
        <w:rPr>
          <w:rFonts w:asciiTheme="majorHAnsi" w:hAnsiTheme="majorHAnsi" w:cstheme="majorHAnsi"/>
        </w:rPr>
        <w:t>. Za oddano ponudbo se šteje ponudba, ki je v sistemu e-JN označena s statusom »ODDANA«.</w:t>
      </w:r>
    </w:p>
    <w:p w14:paraId="58704FC2" w14:textId="77777777" w:rsidR="00C96DB7" w:rsidRPr="00217297" w:rsidRDefault="00C96DB7" w:rsidP="00217297">
      <w:pPr>
        <w:jc w:val="both"/>
        <w:rPr>
          <w:rFonts w:asciiTheme="majorHAnsi" w:hAnsiTheme="majorHAnsi" w:cstheme="majorHAnsi"/>
        </w:rPr>
      </w:pPr>
    </w:p>
    <w:p w14:paraId="67B0B6EA" w14:textId="77777777" w:rsidR="00C96DB7" w:rsidRPr="00217297" w:rsidRDefault="00C96DB7" w:rsidP="00217297">
      <w:pPr>
        <w:jc w:val="both"/>
        <w:rPr>
          <w:rFonts w:asciiTheme="majorHAnsi" w:hAnsiTheme="majorHAnsi" w:cstheme="majorHAnsi"/>
        </w:rPr>
      </w:pPr>
      <w:r w:rsidRPr="00217297">
        <w:rPr>
          <w:rFonts w:asciiTheme="majorHAnsi" w:hAnsiTheme="majorHAnsi" w:cs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1662F5D" w14:textId="77777777" w:rsidR="00C96DB7" w:rsidRPr="00217297" w:rsidRDefault="00C96DB7" w:rsidP="00217297">
      <w:pPr>
        <w:jc w:val="both"/>
        <w:rPr>
          <w:rFonts w:asciiTheme="majorHAnsi" w:hAnsiTheme="majorHAnsi" w:cstheme="majorHAnsi"/>
        </w:rPr>
      </w:pPr>
    </w:p>
    <w:p w14:paraId="3EBFAA3D" w14:textId="4833BC08" w:rsidR="00E75BEC" w:rsidRPr="00217297" w:rsidRDefault="00C96DB7" w:rsidP="00217297">
      <w:pPr>
        <w:jc w:val="both"/>
        <w:rPr>
          <w:rFonts w:asciiTheme="majorHAnsi" w:hAnsiTheme="majorHAnsi" w:cstheme="majorHAnsi"/>
        </w:rPr>
      </w:pPr>
      <w:r w:rsidRPr="00217297">
        <w:rPr>
          <w:rFonts w:asciiTheme="majorHAnsi" w:hAnsiTheme="majorHAnsi" w:cstheme="majorHAnsi"/>
        </w:rPr>
        <w:t xml:space="preserve">Po preteku roka za predložitev ponudb ponudbe ne bo več mogoče oddati. </w:t>
      </w:r>
    </w:p>
    <w:p w14:paraId="59F2C88A" w14:textId="77777777" w:rsidR="00C67540" w:rsidRPr="00217297" w:rsidRDefault="00C67540" w:rsidP="00217297">
      <w:pPr>
        <w:jc w:val="both"/>
        <w:rPr>
          <w:rFonts w:asciiTheme="majorHAnsi" w:hAnsiTheme="majorHAnsi" w:cstheme="majorHAnsi"/>
        </w:rPr>
      </w:pPr>
    </w:p>
    <w:p w14:paraId="520442EE" w14:textId="77777777" w:rsidR="00E75BEC" w:rsidRPr="00217297" w:rsidRDefault="00E75BEC" w:rsidP="00217297">
      <w:pPr>
        <w:pStyle w:val="javnanaroilapodnaslov"/>
        <w:framePr w:wrap="notBeside"/>
        <w:numPr>
          <w:ilvl w:val="1"/>
          <w:numId w:val="14"/>
        </w:numPr>
        <w:spacing w:before="0" w:after="0"/>
        <w:rPr>
          <w:rFonts w:asciiTheme="majorHAnsi" w:hAnsiTheme="majorHAnsi" w:cstheme="majorHAnsi"/>
          <w:sz w:val="22"/>
          <w:szCs w:val="22"/>
          <w:lang w:val="sl-SI"/>
        </w:rPr>
      </w:pPr>
      <w:bookmarkStart w:id="14" w:name="_Toc118375792"/>
      <w:r w:rsidRPr="00217297">
        <w:rPr>
          <w:rFonts w:asciiTheme="majorHAnsi" w:hAnsiTheme="majorHAnsi" w:cstheme="majorHAnsi"/>
          <w:sz w:val="22"/>
          <w:szCs w:val="22"/>
          <w:lang w:val="sl-SI"/>
        </w:rPr>
        <w:t>Odpiranje ponudb</w:t>
      </w:r>
      <w:bookmarkEnd w:id="14"/>
    </w:p>
    <w:p w14:paraId="0888746A" w14:textId="77777777" w:rsidR="00E75BEC" w:rsidRPr="00217297" w:rsidRDefault="00E75BEC" w:rsidP="00217297">
      <w:pPr>
        <w:jc w:val="both"/>
        <w:rPr>
          <w:rFonts w:asciiTheme="majorHAnsi" w:hAnsiTheme="majorHAnsi" w:cstheme="majorHAnsi"/>
        </w:rPr>
      </w:pPr>
    </w:p>
    <w:bookmarkEnd w:id="13"/>
    <w:p w14:paraId="2AB406BF" w14:textId="292C64A7" w:rsidR="00C96DB7" w:rsidRPr="00217297" w:rsidRDefault="00C96DB7" w:rsidP="00217297">
      <w:pPr>
        <w:jc w:val="both"/>
        <w:rPr>
          <w:rFonts w:asciiTheme="majorHAnsi" w:hAnsiTheme="majorHAnsi" w:cstheme="majorHAnsi"/>
          <w:color w:val="FF0000"/>
        </w:rPr>
      </w:pPr>
      <w:r w:rsidRPr="00217297">
        <w:rPr>
          <w:rFonts w:asciiTheme="majorHAnsi" w:hAnsiTheme="majorHAnsi" w:cstheme="majorHAnsi"/>
        </w:rPr>
        <w:t xml:space="preserve">Odpiranje ponudb bo potekalo avtomatično v sistemu e-JN </w:t>
      </w:r>
      <w:r w:rsidRPr="00217297">
        <w:rPr>
          <w:rFonts w:asciiTheme="majorHAnsi" w:hAnsiTheme="majorHAnsi" w:cstheme="majorHAnsi"/>
          <w:b/>
        </w:rPr>
        <w:t>dne</w:t>
      </w:r>
      <w:r w:rsidR="00B41D95">
        <w:rPr>
          <w:rFonts w:asciiTheme="majorHAnsi" w:hAnsiTheme="majorHAnsi" w:cstheme="majorHAnsi"/>
          <w:b/>
        </w:rPr>
        <w:t xml:space="preserve"> 2</w:t>
      </w:r>
      <w:r w:rsidR="00553DBB">
        <w:rPr>
          <w:rFonts w:asciiTheme="majorHAnsi" w:hAnsiTheme="majorHAnsi" w:cstheme="majorHAnsi"/>
          <w:b/>
        </w:rPr>
        <w:t>2</w:t>
      </w:r>
      <w:r w:rsidR="00B41D95">
        <w:rPr>
          <w:rFonts w:asciiTheme="majorHAnsi" w:hAnsiTheme="majorHAnsi" w:cstheme="majorHAnsi"/>
          <w:b/>
        </w:rPr>
        <w:t xml:space="preserve">.12.2022 </w:t>
      </w:r>
      <w:r w:rsidRPr="00217297">
        <w:rPr>
          <w:rFonts w:asciiTheme="majorHAnsi" w:hAnsiTheme="majorHAnsi" w:cstheme="majorHAnsi"/>
        </w:rPr>
        <w:t xml:space="preserve">in se bo začelo </w:t>
      </w:r>
      <w:r w:rsidRPr="00217297">
        <w:rPr>
          <w:rFonts w:asciiTheme="majorHAnsi" w:hAnsiTheme="majorHAnsi" w:cstheme="majorHAnsi"/>
          <w:b/>
        </w:rPr>
        <w:t xml:space="preserve">ob 10. uri </w:t>
      </w:r>
      <w:r w:rsidRPr="00217297">
        <w:rPr>
          <w:rFonts w:asciiTheme="majorHAnsi" w:hAnsiTheme="majorHAnsi" w:cstheme="majorHAnsi"/>
        </w:rPr>
        <w:t xml:space="preserve">na spletnem naslovu </w:t>
      </w:r>
      <w:hyperlink r:id="rId13" w:history="1">
        <w:r w:rsidRPr="00217297">
          <w:rPr>
            <w:rStyle w:val="Hiperpovezava"/>
            <w:rFonts w:asciiTheme="majorHAnsi" w:hAnsiTheme="majorHAnsi" w:cstheme="majorHAnsi"/>
          </w:rPr>
          <w:t>https://ejn.gov.si</w:t>
        </w:r>
      </w:hyperlink>
      <w:r w:rsidRPr="00217297">
        <w:rPr>
          <w:rFonts w:asciiTheme="majorHAnsi" w:hAnsiTheme="majorHAnsi" w:cstheme="majorHAnsi"/>
        </w:rPr>
        <w:t xml:space="preserve"> .  </w:t>
      </w:r>
      <w:r w:rsidRPr="00217297">
        <w:rPr>
          <w:rFonts w:asciiTheme="majorHAnsi" w:hAnsiTheme="majorHAnsi" w:cstheme="majorHAnsi"/>
          <w:color w:val="FF0000"/>
        </w:rPr>
        <w:t xml:space="preserve"> </w:t>
      </w:r>
    </w:p>
    <w:p w14:paraId="57739338" w14:textId="77777777" w:rsidR="00C96DB7" w:rsidRPr="00217297" w:rsidRDefault="00C96DB7" w:rsidP="00217297">
      <w:pPr>
        <w:jc w:val="both"/>
        <w:rPr>
          <w:rFonts w:asciiTheme="majorHAnsi" w:hAnsiTheme="majorHAnsi" w:cstheme="majorHAnsi"/>
        </w:rPr>
      </w:pPr>
    </w:p>
    <w:p w14:paraId="7F5B5887" w14:textId="67B2384F" w:rsidR="00C67540" w:rsidRPr="00217297" w:rsidRDefault="00C96DB7" w:rsidP="00217297">
      <w:pPr>
        <w:jc w:val="both"/>
        <w:rPr>
          <w:rFonts w:asciiTheme="majorHAnsi" w:hAnsiTheme="majorHAnsi" w:cstheme="majorHAnsi"/>
        </w:rPr>
      </w:pPr>
      <w:r w:rsidRPr="00217297">
        <w:rPr>
          <w:rFonts w:asciiTheme="majorHAnsi" w:hAnsiTheme="majorHAnsi" w:cstheme="majorHAn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E602994" w14:textId="77777777" w:rsidR="00CD29AE" w:rsidRPr="00217297" w:rsidRDefault="00CD29AE" w:rsidP="00217297">
      <w:pPr>
        <w:jc w:val="both"/>
        <w:rPr>
          <w:rFonts w:asciiTheme="majorHAnsi" w:hAnsiTheme="majorHAnsi" w:cstheme="majorHAnsi"/>
        </w:rPr>
      </w:pPr>
    </w:p>
    <w:p w14:paraId="7A27FA63" w14:textId="77777777" w:rsidR="008264EA" w:rsidRPr="00217297" w:rsidRDefault="008264EA" w:rsidP="00217297">
      <w:pPr>
        <w:pStyle w:val="javnanaroilapodnaslov"/>
        <w:framePr w:wrap="notBeside"/>
        <w:numPr>
          <w:ilvl w:val="1"/>
          <w:numId w:val="14"/>
        </w:numPr>
        <w:spacing w:before="0" w:after="0"/>
        <w:rPr>
          <w:rFonts w:asciiTheme="majorHAnsi" w:hAnsiTheme="majorHAnsi" w:cstheme="majorHAnsi"/>
          <w:sz w:val="22"/>
          <w:szCs w:val="22"/>
          <w:lang w:val="sl-SI"/>
        </w:rPr>
      </w:pPr>
      <w:bookmarkStart w:id="15" w:name="_Toc118375793"/>
      <w:bookmarkStart w:id="16" w:name="_Toc262630320"/>
      <w:bookmarkStart w:id="17" w:name="_Toc262631534"/>
      <w:bookmarkStart w:id="18" w:name="_Toc262632354"/>
      <w:bookmarkStart w:id="19" w:name="_Toc262632923"/>
      <w:bookmarkStart w:id="20" w:name="_Toc262634028"/>
      <w:bookmarkStart w:id="21" w:name="_Toc282595350"/>
      <w:bookmarkStart w:id="22" w:name="_Toc288486974"/>
      <w:r w:rsidRPr="00217297">
        <w:rPr>
          <w:rFonts w:asciiTheme="majorHAnsi" w:hAnsiTheme="majorHAnsi" w:cstheme="majorHAnsi"/>
          <w:sz w:val="22"/>
          <w:szCs w:val="22"/>
          <w:lang w:val="sl-SI"/>
        </w:rPr>
        <w:t xml:space="preserve">Merila za </w:t>
      </w:r>
      <w:r w:rsidR="00872C40" w:rsidRPr="00217297">
        <w:rPr>
          <w:rFonts w:asciiTheme="majorHAnsi" w:hAnsiTheme="majorHAnsi" w:cstheme="majorHAnsi"/>
          <w:sz w:val="22"/>
          <w:szCs w:val="22"/>
          <w:lang w:val="sl-SI"/>
        </w:rPr>
        <w:t>oddajo javnega naročila</w:t>
      </w:r>
      <w:bookmarkEnd w:id="15"/>
    </w:p>
    <w:p w14:paraId="58A81918" w14:textId="7A8D417C" w:rsidR="00876DED" w:rsidRPr="00217297" w:rsidRDefault="00876DED" w:rsidP="00217297">
      <w:pPr>
        <w:jc w:val="both"/>
        <w:rPr>
          <w:rFonts w:asciiTheme="majorHAnsi" w:hAnsiTheme="majorHAnsi" w:cstheme="majorHAnsi"/>
        </w:rPr>
      </w:pPr>
    </w:p>
    <w:p w14:paraId="6F7A4C5A" w14:textId="77777777" w:rsidR="003723FE" w:rsidRPr="00217297" w:rsidRDefault="003723FE" w:rsidP="00217297">
      <w:pPr>
        <w:jc w:val="both"/>
        <w:rPr>
          <w:rFonts w:asciiTheme="majorHAnsi" w:hAnsiTheme="majorHAnsi" w:cstheme="majorHAnsi"/>
          <w:b/>
          <w:bCs/>
        </w:rPr>
      </w:pPr>
      <w:r w:rsidRPr="00217297">
        <w:rPr>
          <w:rFonts w:asciiTheme="majorHAnsi" w:hAnsiTheme="majorHAnsi" w:cstheme="majorHAnsi"/>
        </w:rPr>
        <w:t xml:space="preserve">Merilo za izbor izvajalca bo ob izpolnjevanju zgoraj navedenih pogojev </w:t>
      </w:r>
      <w:r w:rsidRPr="00217297">
        <w:rPr>
          <w:rFonts w:asciiTheme="majorHAnsi" w:hAnsiTheme="majorHAnsi" w:cstheme="majorHAnsi"/>
          <w:b/>
          <w:bCs/>
        </w:rPr>
        <w:t xml:space="preserve">ekonomsko najugodnejša ponudba.  </w:t>
      </w:r>
    </w:p>
    <w:p w14:paraId="41D00D36" w14:textId="77777777" w:rsidR="003723FE" w:rsidRPr="00217297" w:rsidRDefault="003723FE" w:rsidP="00217297">
      <w:pPr>
        <w:jc w:val="both"/>
        <w:rPr>
          <w:rFonts w:asciiTheme="majorHAnsi" w:hAnsiTheme="majorHAnsi" w:cstheme="majorHAnsi"/>
        </w:rPr>
      </w:pPr>
    </w:p>
    <w:p w14:paraId="65979579" w14:textId="1C1B9229" w:rsidR="003723FE" w:rsidRDefault="003723FE" w:rsidP="00217297">
      <w:pPr>
        <w:jc w:val="both"/>
        <w:rPr>
          <w:rFonts w:asciiTheme="majorHAnsi" w:hAnsiTheme="majorHAnsi" w:cstheme="majorHAnsi"/>
        </w:rPr>
      </w:pPr>
      <w:r w:rsidRPr="00217297">
        <w:rPr>
          <w:rFonts w:asciiTheme="majorHAnsi" w:hAnsiTheme="majorHAnsi" w:cstheme="majorHAnsi"/>
        </w:rPr>
        <w:t>Naročnik bo javno naročilo oddal ponudniku, ki bo dosegel najvišje skupno število točk pri naslednjih merilih:</w:t>
      </w:r>
    </w:p>
    <w:p w14:paraId="68C2F3E7" w14:textId="77777777" w:rsidR="007A443D" w:rsidRPr="00217297" w:rsidRDefault="007A443D" w:rsidP="00217297">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5415"/>
        <w:gridCol w:w="3118"/>
      </w:tblGrid>
      <w:tr w:rsidR="003723FE" w:rsidRPr="00217297" w14:paraId="57F012FA" w14:textId="77777777" w:rsidTr="00822F1F">
        <w:tc>
          <w:tcPr>
            <w:tcW w:w="496" w:type="dxa"/>
            <w:shd w:val="clear" w:color="auto" w:fill="auto"/>
          </w:tcPr>
          <w:p w14:paraId="034E4064" w14:textId="77777777" w:rsidR="003723FE" w:rsidRPr="00217297" w:rsidRDefault="003723FE" w:rsidP="00217297">
            <w:pPr>
              <w:jc w:val="both"/>
              <w:rPr>
                <w:rFonts w:asciiTheme="majorHAnsi" w:hAnsiTheme="majorHAnsi" w:cstheme="majorHAnsi"/>
              </w:rPr>
            </w:pPr>
          </w:p>
        </w:tc>
        <w:tc>
          <w:tcPr>
            <w:tcW w:w="5415" w:type="dxa"/>
            <w:shd w:val="clear" w:color="auto" w:fill="auto"/>
          </w:tcPr>
          <w:p w14:paraId="6C08F259" w14:textId="77777777" w:rsidR="003723FE" w:rsidRPr="00217297" w:rsidRDefault="003723FE" w:rsidP="00217297">
            <w:pPr>
              <w:jc w:val="both"/>
              <w:rPr>
                <w:rFonts w:asciiTheme="majorHAnsi" w:hAnsiTheme="majorHAnsi" w:cstheme="majorHAnsi"/>
              </w:rPr>
            </w:pPr>
            <w:r w:rsidRPr="00217297">
              <w:rPr>
                <w:rFonts w:asciiTheme="majorHAnsi" w:hAnsiTheme="majorHAnsi" w:cstheme="majorHAnsi"/>
              </w:rPr>
              <w:t xml:space="preserve">Merilo </w:t>
            </w:r>
          </w:p>
        </w:tc>
        <w:tc>
          <w:tcPr>
            <w:tcW w:w="3118" w:type="dxa"/>
            <w:shd w:val="clear" w:color="auto" w:fill="auto"/>
          </w:tcPr>
          <w:p w14:paraId="2E463F1D" w14:textId="77777777" w:rsidR="003723FE" w:rsidRPr="00217297" w:rsidRDefault="003723FE" w:rsidP="00217297">
            <w:pPr>
              <w:jc w:val="center"/>
              <w:rPr>
                <w:rFonts w:asciiTheme="majorHAnsi" w:hAnsiTheme="majorHAnsi" w:cstheme="majorHAnsi"/>
              </w:rPr>
            </w:pPr>
            <w:r w:rsidRPr="00217297">
              <w:rPr>
                <w:rFonts w:asciiTheme="majorHAnsi" w:hAnsiTheme="majorHAnsi" w:cstheme="majorHAnsi"/>
              </w:rPr>
              <w:t>Največje možno skupno število točk</w:t>
            </w:r>
          </w:p>
        </w:tc>
      </w:tr>
      <w:tr w:rsidR="00C2484D" w:rsidRPr="00217297" w14:paraId="50D75C24" w14:textId="77777777" w:rsidTr="00822F1F">
        <w:trPr>
          <w:trHeight w:val="308"/>
        </w:trPr>
        <w:tc>
          <w:tcPr>
            <w:tcW w:w="496" w:type="dxa"/>
            <w:shd w:val="clear" w:color="auto" w:fill="auto"/>
          </w:tcPr>
          <w:p w14:paraId="70C9E1DF" w14:textId="153B183A" w:rsidR="00C2484D" w:rsidRPr="00217297" w:rsidRDefault="007A443D" w:rsidP="00217297">
            <w:pPr>
              <w:jc w:val="both"/>
              <w:rPr>
                <w:rFonts w:asciiTheme="majorHAnsi" w:hAnsiTheme="majorHAnsi" w:cstheme="majorHAnsi"/>
              </w:rPr>
            </w:pPr>
            <w:r>
              <w:rPr>
                <w:rFonts w:asciiTheme="majorHAnsi" w:hAnsiTheme="majorHAnsi" w:cstheme="majorHAnsi"/>
              </w:rPr>
              <w:t>1</w:t>
            </w:r>
            <w:r w:rsidR="00C2484D" w:rsidRPr="00217297">
              <w:rPr>
                <w:rFonts w:asciiTheme="majorHAnsi" w:hAnsiTheme="majorHAnsi" w:cstheme="majorHAnsi"/>
              </w:rPr>
              <w:t>.</w:t>
            </w:r>
          </w:p>
        </w:tc>
        <w:tc>
          <w:tcPr>
            <w:tcW w:w="5415" w:type="dxa"/>
            <w:shd w:val="clear" w:color="auto" w:fill="auto"/>
          </w:tcPr>
          <w:p w14:paraId="0BEB19AE" w14:textId="417377F6" w:rsidR="00C2484D" w:rsidRPr="00217297" w:rsidRDefault="00C2484D" w:rsidP="00217297">
            <w:pPr>
              <w:jc w:val="both"/>
              <w:rPr>
                <w:rFonts w:asciiTheme="majorHAnsi" w:hAnsiTheme="majorHAnsi" w:cstheme="majorHAnsi"/>
              </w:rPr>
            </w:pPr>
            <w:r w:rsidRPr="00217297">
              <w:rPr>
                <w:rFonts w:asciiTheme="majorHAnsi" w:eastAsia="Times New Roman" w:hAnsiTheme="majorHAnsi" w:cstheme="majorHAnsi"/>
                <w:bCs/>
                <w:lang w:eastAsia="en-US"/>
              </w:rPr>
              <w:t>Skupna ponudbena cena za izvedbo javnega naročila</w:t>
            </w:r>
          </w:p>
        </w:tc>
        <w:tc>
          <w:tcPr>
            <w:tcW w:w="3118" w:type="dxa"/>
            <w:shd w:val="clear" w:color="auto" w:fill="auto"/>
          </w:tcPr>
          <w:p w14:paraId="5544F0D1" w14:textId="05CDFF66" w:rsidR="00C2484D" w:rsidRPr="00217297" w:rsidRDefault="00C2484D" w:rsidP="00217297">
            <w:pPr>
              <w:jc w:val="right"/>
              <w:rPr>
                <w:rFonts w:asciiTheme="majorHAnsi" w:hAnsiTheme="majorHAnsi" w:cstheme="majorHAnsi"/>
              </w:rPr>
            </w:pPr>
            <w:r w:rsidRPr="00217297">
              <w:rPr>
                <w:rFonts w:asciiTheme="majorHAnsi" w:eastAsia="Times New Roman" w:hAnsiTheme="majorHAnsi" w:cstheme="majorHAnsi"/>
                <w:bCs/>
                <w:lang w:eastAsia="en-US"/>
              </w:rPr>
              <w:t>do 90 točk</w:t>
            </w:r>
          </w:p>
        </w:tc>
      </w:tr>
      <w:tr w:rsidR="007A443D" w:rsidRPr="00217297" w14:paraId="27DA7954" w14:textId="77777777" w:rsidTr="00822F1F">
        <w:trPr>
          <w:trHeight w:val="308"/>
        </w:trPr>
        <w:tc>
          <w:tcPr>
            <w:tcW w:w="496" w:type="dxa"/>
            <w:shd w:val="clear" w:color="auto" w:fill="auto"/>
          </w:tcPr>
          <w:p w14:paraId="32129DBE" w14:textId="54DF8162" w:rsidR="007A443D" w:rsidRPr="00217297" w:rsidRDefault="007A443D" w:rsidP="00217297">
            <w:pPr>
              <w:jc w:val="both"/>
              <w:rPr>
                <w:rFonts w:asciiTheme="majorHAnsi" w:hAnsiTheme="majorHAnsi" w:cstheme="majorHAnsi"/>
              </w:rPr>
            </w:pPr>
            <w:r>
              <w:rPr>
                <w:rFonts w:asciiTheme="majorHAnsi" w:hAnsiTheme="majorHAnsi" w:cstheme="majorHAnsi"/>
              </w:rPr>
              <w:lastRenderedPageBreak/>
              <w:t>2.</w:t>
            </w:r>
          </w:p>
        </w:tc>
        <w:tc>
          <w:tcPr>
            <w:tcW w:w="5415" w:type="dxa"/>
            <w:shd w:val="clear" w:color="auto" w:fill="auto"/>
          </w:tcPr>
          <w:p w14:paraId="0F3A545F" w14:textId="26084F7C" w:rsidR="007A443D" w:rsidRPr="00217297" w:rsidRDefault="007A443D" w:rsidP="00217297">
            <w:pPr>
              <w:jc w:val="both"/>
              <w:rPr>
                <w:rFonts w:asciiTheme="majorHAnsi" w:eastAsia="Times New Roman" w:hAnsiTheme="majorHAnsi" w:cstheme="majorHAnsi"/>
                <w:bCs/>
                <w:lang w:eastAsia="en-US"/>
              </w:rPr>
            </w:pPr>
            <w:r>
              <w:rPr>
                <w:rFonts w:asciiTheme="majorHAnsi" w:eastAsia="Times New Roman" w:hAnsiTheme="majorHAnsi" w:cstheme="majorHAnsi"/>
                <w:bCs/>
                <w:lang w:eastAsia="en-US"/>
              </w:rPr>
              <w:t>Dodatna referenca</w:t>
            </w:r>
          </w:p>
        </w:tc>
        <w:tc>
          <w:tcPr>
            <w:tcW w:w="3118" w:type="dxa"/>
            <w:shd w:val="clear" w:color="auto" w:fill="auto"/>
          </w:tcPr>
          <w:p w14:paraId="4BC38BE4" w14:textId="6885A82B" w:rsidR="007A443D" w:rsidRPr="00217297" w:rsidRDefault="007A443D" w:rsidP="00217297">
            <w:pPr>
              <w:jc w:val="right"/>
              <w:rPr>
                <w:rFonts w:asciiTheme="majorHAnsi" w:eastAsia="Times New Roman" w:hAnsiTheme="majorHAnsi" w:cstheme="majorHAnsi"/>
                <w:bCs/>
                <w:lang w:eastAsia="en-US"/>
              </w:rPr>
            </w:pPr>
            <w:r>
              <w:rPr>
                <w:rFonts w:asciiTheme="majorHAnsi" w:eastAsia="Times New Roman" w:hAnsiTheme="majorHAnsi" w:cstheme="majorHAnsi"/>
                <w:bCs/>
                <w:lang w:eastAsia="en-US"/>
              </w:rPr>
              <w:t xml:space="preserve">10 točk </w:t>
            </w:r>
          </w:p>
        </w:tc>
      </w:tr>
      <w:tr w:rsidR="00C2484D" w:rsidRPr="00217297" w14:paraId="21BC0A4D" w14:textId="77777777" w:rsidTr="00822F1F">
        <w:tc>
          <w:tcPr>
            <w:tcW w:w="496" w:type="dxa"/>
            <w:tcBorders>
              <w:top w:val="single" w:sz="4" w:space="0" w:color="auto"/>
              <w:left w:val="single" w:sz="4" w:space="0" w:color="auto"/>
              <w:bottom w:val="single" w:sz="4" w:space="0" w:color="auto"/>
              <w:right w:val="single" w:sz="4" w:space="0" w:color="auto"/>
            </w:tcBorders>
            <w:shd w:val="clear" w:color="auto" w:fill="auto"/>
          </w:tcPr>
          <w:p w14:paraId="70F69F3A" w14:textId="77777777" w:rsidR="00C2484D" w:rsidRPr="00217297" w:rsidRDefault="00C2484D" w:rsidP="00217297">
            <w:pPr>
              <w:jc w:val="both"/>
              <w:rPr>
                <w:rFonts w:asciiTheme="majorHAnsi" w:hAnsiTheme="majorHAnsi" w:cstheme="majorHAnsi"/>
              </w:rPr>
            </w:pP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40475F38" w14:textId="77777777" w:rsidR="00C2484D" w:rsidRPr="00217297" w:rsidRDefault="00C2484D" w:rsidP="00217297">
            <w:pPr>
              <w:jc w:val="both"/>
              <w:rPr>
                <w:rFonts w:asciiTheme="majorHAnsi" w:hAnsiTheme="majorHAnsi" w:cstheme="majorHAnsi"/>
              </w:rPr>
            </w:pPr>
            <w:r w:rsidRPr="00217297">
              <w:rPr>
                <w:rFonts w:asciiTheme="majorHAnsi" w:hAnsiTheme="majorHAnsi" w:cstheme="majorHAnsi"/>
              </w:rPr>
              <w:t>SKUPAJ</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D1CB798" w14:textId="77777777" w:rsidR="00C2484D" w:rsidRPr="00217297" w:rsidRDefault="00C2484D" w:rsidP="00217297">
            <w:pPr>
              <w:jc w:val="right"/>
              <w:rPr>
                <w:rFonts w:asciiTheme="majorHAnsi" w:hAnsiTheme="majorHAnsi" w:cstheme="majorHAnsi"/>
              </w:rPr>
            </w:pPr>
            <w:r w:rsidRPr="00217297">
              <w:rPr>
                <w:rFonts w:asciiTheme="majorHAnsi" w:hAnsiTheme="majorHAnsi" w:cstheme="majorHAnsi"/>
              </w:rPr>
              <w:t>do 100 točk</w:t>
            </w:r>
          </w:p>
        </w:tc>
      </w:tr>
    </w:tbl>
    <w:p w14:paraId="45E3FBC5" w14:textId="77777777" w:rsidR="003723FE" w:rsidRPr="00353803" w:rsidRDefault="003723FE" w:rsidP="00217297">
      <w:pPr>
        <w:jc w:val="both"/>
        <w:rPr>
          <w:rFonts w:asciiTheme="majorHAnsi" w:hAnsiTheme="majorHAnsi" w:cstheme="majorHAnsi"/>
        </w:rPr>
      </w:pPr>
    </w:p>
    <w:p w14:paraId="5DC2A52C" w14:textId="0F10EC6D" w:rsidR="003723FE" w:rsidRPr="007A443D" w:rsidRDefault="003723FE" w:rsidP="00217297">
      <w:pPr>
        <w:numPr>
          <w:ilvl w:val="0"/>
          <w:numId w:val="85"/>
        </w:numPr>
        <w:jc w:val="both"/>
        <w:rPr>
          <w:rFonts w:asciiTheme="majorHAnsi" w:hAnsiTheme="majorHAnsi" w:cstheme="majorHAnsi"/>
        </w:rPr>
      </w:pPr>
      <w:r w:rsidRPr="007A443D">
        <w:rPr>
          <w:rFonts w:asciiTheme="majorHAnsi" w:hAnsiTheme="majorHAnsi" w:cstheme="majorHAnsi"/>
        </w:rPr>
        <w:t xml:space="preserve">Merilo 1: </w:t>
      </w:r>
      <w:r w:rsidR="00C2484D" w:rsidRPr="007A443D">
        <w:rPr>
          <w:rFonts w:asciiTheme="majorHAnsi" w:hAnsiTheme="majorHAnsi" w:cstheme="majorHAnsi"/>
        </w:rPr>
        <w:t xml:space="preserve"> </w:t>
      </w:r>
      <w:r w:rsidR="007A443D" w:rsidRPr="007A443D">
        <w:rPr>
          <w:rFonts w:asciiTheme="majorHAnsi" w:hAnsiTheme="majorHAnsi" w:cstheme="majorHAnsi"/>
        </w:rPr>
        <w:t xml:space="preserve">ponudbena cena </w:t>
      </w:r>
    </w:p>
    <w:p w14:paraId="174ADAF5" w14:textId="2DBE95D0" w:rsidR="007A443D" w:rsidRDefault="007A443D" w:rsidP="007A443D">
      <w:pPr>
        <w:jc w:val="both"/>
        <w:rPr>
          <w:rFonts w:asciiTheme="majorHAnsi" w:hAnsiTheme="majorHAnsi" w:cstheme="majorHAnsi"/>
          <w:highlight w:val="yellow"/>
        </w:rPr>
      </w:pPr>
    </w:p>
    <w:p w14:paraId="7BF15DCC" w14:textId="77777777" w:rsidR="007A443D" w:rsidRPr="00217297" w:rsidRDefault="007A443D" w:rsidP="007A443D">
      <w:pPr>
        <w:ind w:left="360"/>
        <w:jc w:val="both"/>
        <w:rPr>
          <w:rFonts w:asciiTheme="majorHAnsi" w:hAnsiTheme="majorHAnsi" w:cstheme="majorHAnsi"/>
        </w:rPr>
      </w:pPr>
      <w:r w:rsidRPr="00353803">
        <w:rPr>
          <w:rFonts w:asciiTheme="majorHAnsi" w:hAnsiTheme="majorHAnsi" w:cstheme="majorHAnsi"/>
        </w:rPr>
        <w:t>Ponudnik, ki bo ponudil najnižjo skupno ceno z DDV, bo v skladu s tem merilom prejel najvišje število točk, torej 90, ostali ponudniki pa sorazmerno nižje, glede na ponujeno ceno, na</w:t>
      </w:r>
      <w:r w:rsidRPr="00217297">
        <w:rPr>
          <w:rFonts w:asciiTheme="majorHAnsi" w:hAnsiTheme="majorHAnsi" w:cstheme="majorHAnsi"/>
        </w:rPr>
        <w:t xml:space="preserve"> podlagi naslednje formule:</w:t>
      </w:r>
    </w:p>
    <w:p w14:paraId="75A852D8" w14:textId="77777777" w:rsidR="007A443D" w:rsidRPr="00217297" w:rsidRDefault="007A443D" w:rsidP="007A443D">
      <w:pPr>
        <w:jc w:val="both"/>
        <w:rPr>
          <w:rFonts w:asciiTheme="majorHAnsi" w:hAnsiTheme="majorHAnsi" w:cstheme="majorHAnsi"/>
        </w:rPr>
      </w:pPr>
    </w:p>
    <w:p w14:paraId="557F0C7F" w14:textId="77777777" w:rsidR="007A443D" w:rsidRPr="00855110" w:rsidRDefault="007A443D" w:rsidP="007A443D">
      <w:pPr>
        <w:jc w:val="both"/>
        <w:rPr>
          <w:rFonts w:asciiTheme="majorHAnsi" w:hAnsiTheme="majorHAnsi" w:cstheme="majorHAnsi"/>
        </w:rPr>
      </w:pPr>
      <m:oMathPara>
        <m:oMath>
          <m:r>
            <w:rPr>
              <w:rFonts w:ascii="Cambria Math" w:hAnsi="Cambria Math" w:cstheme="majorHAnsi"/>
            </w:rPr>
            <m:t>to</m:t>
          </m:r>
          <m:r>
            <m:rPr>
              <m:sty m:val="p"/>
            </m:rPr>
            <w:rPr>
              <w:rFonts w:ascii="Cambria Math" w:hAnsi="Cambria Math" w:cstheme="majorHAnsi"/>
            </w:rPr>
            <m:t>č</m:t>
          </m:r>
          <m:r>
            <w:rPr>
              <w:rFonts w:ascii="Cambria Math" w:hAnsi="Cambria Math" w:cstheme="majorHAnsi"/>
            </w:rPr>
            <m:t>ke</m:t>
          </m:r>
          <m:r>
            <m:rPr>
              <m:sty m:val="p"/>
            </m:rPr>
            <w:rPr>
              <w:rFonts w:ascii="Cambria Math" w:hAnsi="Cambria Math" w:cstheme="majorHAnsi"/>
            </w:rPr>
            <m:t xml:space="preserve"> </m:t>
          </m:r>
          <m:d>
            <m:dPr>
              <m:ctrlPr>
                <w:rPr>
                  <w:rFonts w:ascii="Cambria Math" w:hAnsi="Cambria Math" w:cstheme="majorHAnsi"/>
                </w:rPr>
              </m:ctrlPr>
            </m:dPr>
            <m:e>
              <m:r>
                <w:rPr>
                  <w:rFonts w:ascii="Cambria Math" w:hAnsi="Cambria Math" w:cstheme="majorHAnsi"/>
                </w:rPr>
                <m:t>T</m:t>
              </m:r>
            </m:e>
          </m:d>
          <m:r>
            <m:rPr>
              <m:sty m:val="p"/>
            </m:rPr>
            <w:rPr>
              <w:rFonts w:ascii="Cambria Math" w:hAnsi="Cambria Math" w:cstheme="majorHAnsi"/>
            </w:rPr>
            <m:t xml:space="preserve">= </m:t>
          </m:r>
          <m:f>
            <m:fPr>
              <m:ctrlPr>
                <w:rPr>
                  <w:rFonts w:ascii="Cambria Math" w:hAnsi="Cambria Math" w:cstheme="majorHAnsi"/>
                </w:rPr>
              </m:ctrlPr>
            </m:fPr>
            <m:num>
              <m:r>
                <w:rPr>
                  <w:rFonts w:ascii="Cambria Math" w:hAnsi="Cambria Math" w:cstheme="majorHAnsi"/>
                </w:rPr>
                <m:t>najni</m:t>
              </m:r>
              <m:r>
                <m:rPr>
                  <m:sty m:val="p"/>
                </m:rPr>
                <w:rPr>
                  <w:rFonts w:ascii="Cambria Math" w:hAnsi="Cambria Math" w:cstheme="majorHAnsi"/>
                </w:rPr>
                <m:t>ž</m:t>
              </m:r>
              <m:r>
                <w:rPr>
                  <w:rFonts w:ascii="Cambria Math" w:hAnsi="Cambria Math" w:cstheme="majorHAnsi"/>
                </w:rPr>
                <m:t>ja</m:t>
              </m:r>
              <m:r>
                <m:rPr>
                  <m:sty m:val="p"/>
                </m:rPr>
                <w:rPr>
                  <w:rFonts w:ascii="Cambria Math" w:hAnsi="Cambria Math" w:cstheme="majorHAnsi"/>
                </w:rPr>
                <m:t xml:space="preserve"> </m:t>
              </m:r>
              <m:r>
                <w:rPr>
                  <w:rFonts w:ascii="Cambria Math" w:hAnsi="Cambria Math" w:cstheme="majorHAnsi"/>
                </w:rPr>
                <m:t>ponujena</m:t>
              </m:r>
              <m:r>
                <m:rPr>
                  <m:sty m:val="p"/>
                </m:rPr>
                <w:rPr>
                  <w:rFonts w:ascii="Cambria Math" w:hAnsi="Cambria Math" w:cstheme="majorHAnsi"/>
                </w:rPr>
                <m:t xml:space="preserve"> </m:t>
              </m:r>
              <m:r>
                <w:rPr>
                  <w:rFonts w:ascii="Cambria Math" w:hAnsi="Cambria Math" w:cstheme="majorHAnsi"/>
                </w:rPr>
                <m:t>cena</m:t>
              </m:r>
            </m:num>
            <m:den>
              <m:r>
                <w:rPr>
                  <w:rFonts w:ascii="Cambria Math" w:hAnsi="Cambria Math" w:cstheme="majorHAnsi"/>
                </w:rPr>
                <m:t>ponujena</m:t>
              </m:r>
              <m:r>
                <m:rPr>
                  <m:sty m:val="p"/>
                </m:rPr>
                <w:rPr>
                  <w:rFonts w:ascii="Cambria Math" w:hAnsi="Cambria Math" w:cstheme="majorHAnsi"/>
                </w:rPr>
                <m:t xml:space="preserve"> </m:t>
              </m:r>
              <m:r>
                <w:rPr>
                  <w:rFonts w:ascii="Cambria Math" w:hAnsi="Cambria Math" w:cstheme="majorHAnsi"/>
                </w:rPr>
                <m:t>cena</m:t>
              </m:r>
              <m:r>
                <m:rPr>
                  <m:sty m:val="p"/>
                </m:rPr>
                <w:rPr>
                  <w:rFonts w:ascii="Cambria Math" w:hAnsi="Cambria Math" w:cstheme="majorHAnsi"/>
                </w:rPr>
                <m:t xml:space="preserve"> </m:t>
              </m:r>
              <m:r>
                <w:rPr>
                  <w:rFonts w:ascii="Cambria Math" w:hAnsi="Cambria Math" w:cstheme="majorHAnsi"/>
                </w:rPr>
                <m:t>ponudnika</m:t>
              </m:r>
            </m:den>
          </m:f>
          <m:r>
            <m:rPr>
              <m:sty m:val="p"/>
            </m:rPr>
            <w:rPr>
              <w:rFonts w:ascii="Cambria Math" w:hAnsi="Cambria Math" w:cstheme="majorHAnsi"/>
            </w:rPr>
            <m:t xml:space="preserve"> ×90</m:t>
          </m:r>
        </m:oMath>
      </m:oMathPara>
    </w:p>
    <w:p w14:paraId="038617DF" w14:textId="77777777" w:rsidR="007A443D" w:rsidRPr="00855110" w:rsidRDefault="007A443D" w:rsidP="007A443D">
      <w:pPr>
        <w:jc w:val="both"/>
        <w:rPr>
          <w:rFonts w:asciiTheme="majorHAnsi" w:hAnsiTheme="majorHAnsi" w:cstheme="majorHAnsi"/>
        </w:rPr>
      </w:pPr>
    </w:p>
    <w:p w14:paraId="6D8ADD8F" w14:textId="68167B16" w:rsidR="00106691" w:rsidRPr="00855110" w:rsidRDefault="00106691" w:rsidP="00106691">
      <w:pPr>
        <w:jc w:val="both"/>
        <w:rPr>
          <w:rFonts w:asciiTheme="majorHAnsi" w:hAnsiTheme="majorHAnsi" w:cstheme="majorHAnsi"/>
        </w:rPr>
      </w:pPr>
      <w:r w:rsidRPr="00855110">
        <w:rPr>
          <w:rFonts w:asciiTheme="majorHAnsi" w:hAnsiTheme="majorHAnsi" w:cstheme="majorHAnsi"/>
        </w:rPr>
        <w:t xml:space="preserve">V kolikor ponudnik izkaže dodatno referenco pridobi dodatnih 10 točk. </w:t>
      </w:r>
    </w:p>
    <w:p w14:paraId="057CF200" w14:textId="77777777" w:rsidR="00106691" w:rsidRPr="00855110" w:rsidRDefault="00106691" w:rsidP="00217297">
      <w:pPr>
        <w:ind w:left="360"/>
        <w:jc w:val="both"/>
        <w:rPr>
          <w:rFonts w:asciiTheme="majorHAnsi" w:hAnsiTheme="majorHAnsi" w:cstheme="majorHAnsi"/>
        </w:rPr>
      </w:pPr>
    </w:p>
    <w:p w14:paraId="66D0C9CB" w14:textId="1007B6BB" w:rsidR="007A443D" w:rsidRPr="00855110" w:rsidRDefault="003723FE" w:rsidP="00217297">
      <w:pPr>
        <w:numPr>
          <w:ilvl w:val="0"/>
          <w:numId w:val="85"/>
        </w:numPr>
        <w:jc w:val="both"/>
        <w:rPr>
          <w:rFonts w:asciiTheme="majorHAnsi" w:hAnsiTheme="majorHAnsi" w:cstheme="majorHAnsi"/>
        </w:rPr>
      </w:pPr>
      <w:r w:rsidRPr="00855110">
        <w:rPr>
          <w:rFonts w:asciiTheme="majorHAnsi" w:hAnsiTheme="majorHAnsi" w:cstheme="majorHAnsi"/>
        </w:rPr>
        <w:t xml:space="preserve">Merilo 2: </w:t>
      </w:r>
      <w:r w:rsidR="007A443D" w:rsidRPr="00855110">
        <w:rPr>
          <w:rFonts w:asciiTheme="majorHAnsi" w:hAnsiTheme="majorHAnsi" w:cstheme="majorHAnsi"/>
        </w:rPr>
        <w:t>dodatne reference vodje projekta</w:t>
      </w:r>
    </w:p>
    <w:p w14:paraId="3D0A1B8B" w14:textId="77777777" w:rsidR="007A443D" w:rsidRPr="00855110" w:rsidRDefault="007A443D" w:rsidP="007A443D">
      <w:pPr>
        <w:ind w:left="360"/>
        <w:jc w:val="both"/>
        <w:rPr>
          <w:rFonts w:asciiTheme="majorHAnsi" w:hAnsiTheme="majorHAnsi" w:cstheme="majorHAnsi"/>
        </w:rPr>
      </w:pPr>
    </w:p>
    <w:p w14:paraId="4A7BAC43" w14:textId="77777777" w:rsidR="007A443D" w:rsidRPr="00353803" w:rsidRDefault="007A443D" w:rsidP="007A443D">
      <w:pPr>
        <w:spacing w:after="120"/>
        <w:jc w:val="both"/>
        <w:rPr>
          <w:rFonts w:asciiTheme="majorHAnsi" w:hAnsiTheme="majorHAnsi" w:cstheme="majorHAnsi"/>
        </w:rPr>
      </w:pPr>
      <w:r w:rsidRPr="00855110">
        <w:rPr>
          <w:rFonts w:asciiTheme="majorHAnsi" w:hAnsiTheme="majorHAnsi" w:cstheme="majorHAnsi"/>
        </w:rPr>
        <w:t xml:space="preserve">Imenovani vodja projekta mora dokazati, da je bil imenovan kot vodja projekta pri </w:t>
      </w:r>
      <w:r w:rsidRPr="00855110">
        <w:rPr>
          <w:rFonts w:asciiTheme="majorHAnsi" w:hAnsiTheme="majorHAnsi" w:cstheme="majorHAnsi"/>
          <w:b/>
          <w:bCs/>
        </w:rPr>
        <w:t>še enem dodatnem</w:t>
      </w:r>
      <w:r w:rsidRPr="00855110">
        <w:rPr>
          <w:rFonts w:asciiTheme="majorHAnsi" w:hAnsiTheme="majorHAnsi" w:cstheme="majorHAnsi"/>
        </w:rPr>
        <w:t xml:space="preserve"> projektu in</w:t>
      </w:r>
      <w:r w:rsidRPr="00855110">
        <w:rPr>
          <w:rFonts w:asciiTheme="majorHAnsi" w:hAnsiTheme="majorHAnsi" w:cstheme="majorHAnsi"/>
          <w:spacing w:val="-9"/>
        </w:rPr>
        <w:t xml:space="preserve"> </w:t>
      </w:r>
      <w:r w:rsidRPr="00855110">
        <w:rPr>
          <w:rFonts w:asciiTheme="majorHAnsi" w:hAnsiTheme="majorHAnsi" w:cstheme="majorHAnsi"/>
        </w:rPr>
        <w:t>sicer</w:t>
      </w:r>
      <w:r w:rsidRPr="00855110">
        <w:rPr>
          <w:rFonts w:asciiTheme="majorHAnsi" w:hAnsiTheme="majorHAnsi" w:cstheme="majorHAnsi"/>
          <w:spacing w:val="-6"/>
        </w:rPr>
        <w:t xml:space="preserve"> </w:t>
      </w:r>
      <w:r w:rsidRPr="00855110">
        <w:rPr>
          <w:rFonts w:asciiTheme="majorHAnsi" w:hAnsiTheme="majorHAnsi" w:cstheme="majorHAnsi"/>
        </w:rPr>
        <w:t>projekt DGD (oz. PGD) ali PZI za gradnjo sklenjene vodnogospodarske ureditve v dolžini najmanj 500m z načrtovanjem ukrepov za zagotavljanje varnosti pred stoletnimi vodami Q100 in vključuje hidravlično dimenzioniranje pretočne odprtine vsaj enega mostu</w:t>
      </w:r>
    </w:p>
    <w:p w14:paraId="7B4ABD77" w14:textId="77777777" w:rsidR="007A443D" w:rsidRDefault="007A443D" w:rsidP="007A443D">
      <w:pPr>
        <w:ind w:left="360"/>
        <w:jc w:val="both"/>
        <w:rPr>
          <w:rFonts w:asciiTheme="majorHAnsi" w:hAnsiTheme="majorHAnsi" w:cstheme="majorHAnsi"/>
        </w:rPr>
      </w:pPr>
    </w:p>
    <w:p w14:paraId="484C57DD" w14:textId="77777777" w:rsidR="003723FE" w:rsidRPr="00217297" w:rsidRDefault="003723FE" w:rsidP="00217297">
      <w:pPr>
        <w:jc w:val="both"/>
        <w:rPr>
          <w:rFonts w:asciiTheme="majorHAnsi" w:hAnsiTheme="majorHAnsi" w:cstheme="majorHAnsi"/>
        </w:rPr>
      </w:pPr>
      <w:r w:rsidRPr="00217297">
        <w:rPr>
          <w:rFonts w:asciiTheme="majorHAnsi" w:hAnsiTheme="majorHAnsi" w:cstheme="majorHAnsi"/>
        </w:rPr>
        <w:t>V primeru, da dve popolni in samostojni ponudbi prejmeta enako število točk, bo naročnik  izbral ponudnika z žrebom. Ponudnike bo naročnik pisno obvestil o žrebu in jim omogočil prisotnost na žrebu. Žreb bo potekal v prostorih naročnika. Izmed ponudnikov, ki so dosegli enako število točk, bo izbran tisti ponudnik, ki bo prvi izžreban. Ponudnikom, ki ne bodo prisotni na žrebu, bo naročnik posredoval zapisnik žrebanja.</w:t>
      </w:r>
    </w:p>
    <w:bookmarkEnd w:id="16"/>
    <w:bookmarkEnd w:id="17"/>
    <w:bookmarkEnd w:id="18"/>
    <w:bookmarkEnd w:id="19"/>
    <w:bookmarkEnd w:id="20"/>
    <w:bookmarkEnd w:id="21"/>
    <w:bookmarkEnd w:id="22"/>
    <w:p w14:paraId="02D9DA02" w14:textId="77777777" w:rsidR="003723FE" w:rsidRPr="00217297" w:rsidRDefault="003723FE" w:rsidP="00217297">
      <w:pPr>
        <w:jc w:val="right"/>
        <w:rPr>
          <w:rFonts w:asciiTheme="majorHAnsi" w:hAnsiTheme="majorHAnsi" w:cstheme="majorHAnsi"/>
        </w:rPr>
      </w:pPr>
    </w:p>
    <w:p w14:paraId="407229F3" w14:textId="77777777" w:rsidR="008264EA" w:rsidRPr="00217297" w:rsidRDefault="008264EA" w:rsidP="00217297">
      <w:pPr>
        <w:pStyle w:val="javnanaroilapodnaslov"/>
        <w:framePr w:wrap="notBeside"/>
        <w:numPr>
          <w:ilvl w:val="1"/>
          <w:numId w:val="14"/>
        </w:numPr>
        <w:spacing w:before="0" w:after="0"/>
        <w:rPr>
          <w:rFonts w:asciiTheme="majorHAnsi" w:hAnsiTheme="majorHAnsi" w:cstheme="majorHAnsi"/>
          <w:sz w:val="22"/>
          <w:szCs w:val="22"/>
          <w:lang w:val="sl-SI"/>
        </w:rPr>
      </w:pPr>
      <w:bookmarkStart w:id="23" w:name="_Toc118375794"/>
      <w:r w:rsidRPr="00217297">
        <w:rPr>
          <w:rFonts w:asciiTheme="majorHAnsi" w:hAnsiTheme="majorHAnsi" w:cstheme="majorHAnsi"/>
          <w:sz w:val="22"/>
          <w:szCs w:val="22"/>
          <w:lang w:val="sl-SI"/>
        </w:rPr>
        <w:t>O</w:t>
      </w:r>
      <w:r w:rsidR="003B1CE6" w:rsidRPr="00217297">
        <w:rPr>
          <w:rFonts w:asciiTheme="majorHAnsi" w:hAnsiTheme="majorHAnsi" w:cstheme="majorHAnsi"/>
          <w:sz w:val="22"/>
          <w:szCs w:val="22"/>
          <w:lang w:val="sl-SI"/>
        </w:rPr>
        <w:t>bvestilo o odločit</w:t>
      </w:r>
      <w:r w:rsidRPr="00217297">
        <w:rPr>
          <w:rFonts w:asciiTheme="majorHAnsi" w:hAnsiTheme="majorHAnsi" w:cstheme="majorHAnsi"/>
          <w:sz w:val="22"/>
          <w:szCs w:val="22"/>
          <w:lang w:val="sl-SI"/>
        </w:rPr>
        <w:t>v</w:t>
      </w:r>
      <w:r w:rsidR="003B1CE6" w:rsidRPr="00217297">
        <w:rPr>
          <w:rFonts w:asciiTheme="majorHAnsi" w:hAnsiTheme="majorHAnsi" w:cstheme="majorHAnsi"/>
          <w:sz w:val="22"/>
          <w:szCs w:val="22"/>
          <w:lang w:val="sl-SI"/>
        </w:rPr>
        <w:t>i</w:t>
      </w:r>
      <w:r w:rsidRPr="00217297">
        <w:rPr>
          <w:rFonts w:asciiTheme="majorHAnsi" w:hAnsiTheme="majorHAnsi" w:cstheme="majorHAnsi"/>
          <w:sz w:val="22"/>
          <w:szCs w:val="22"/>
          <w:lang w:val="sl-SI"/>
        </w:rPr>
        <w:t xml:space="preserve"> o oddaji naročila</w:t>
      </w:r>
      <w:bookmarkEnd w:id="23"/>
    </w:p>
    <w:p w14:paraId="76C021EC" w14:textId="77777777" w:rsidR="003D37C2" w:rsidRPr="00217297" w:rsidRDefault="003D37C2" w:rsidP="00217297">
      <w:pPr>
        <w:jc w:val="both"/>
        <w:rPr>
          <w:rFonts w:asciiTheme="majorHAnsi" w:hAnsiTheme="majorHAnsi" w:cstheme="majorHAnsi"/>
        </w:rPr>
      </w:pPr>
    </w:p>
    <w:p w14:paraId="43E241FC" w14:textId="77777777" w:rsidR="003B1CE6" w:rsidRPr="00217297" w:rsidRDefault="003B1CE6" w:rsidP="00217297">
      <w:pPr>
        <w:jc w:val="both"/>
        <w:rPr>
          <w:rFonts w:asciiTheme="majorHAnsi" w:hAnsiTheme="majorHAnsi" w:cstheme="majorHAnsi"/>
        </w:rPr>
      </w:pPr>
      <w:r w:rsidRPr="00217297">
        <w:rPr>
          <w:rFonts w:asciiTheme="majorHAnsi" w:hAnsiTheme="majorHAnsi" w:cstheme="majorHAnsi"/>
        </w:rPr>
        <w:t>Naročnik bo podpisano odločitev o oddaji naročila objavil na portalu javnih naročil. Odločitev se šteje za vročeno z dnem objave na portalu javnih naročil.</w:t>
      </w:r>
    </w:p>
    <w:p w14:paraId="5A0A4613" w14:textId="77777777" w:rsidR="00854929" w:rsidRPr="00217297" w:rsidRDefault="00854929" w:rsidP="00217297">
      <w:pPr>
        <w:jc w:val="both"/>
        <w:rPr>
          <w:rFonts w:asciiTheme="majorHAnsi" w:hAnsiTheme="majorHAnsi" w:cstheme="majorHAnsi"/>
        </w:rPr>
      </w:pPr>
    </w:p>
    <w:p w14:paraId="572F2576" w14:textId="77777777" w:rsidR="003B1CE6" w:rsidRPr="00217297" w:rsidRDefault="003B1CE6" w:rsidP="00217297">
      <w:pPr>
        <w:pStyle w:val="javnanaroilapodnaslov"/>
        <w:framePr w:wrap="auto" w:vAnchor="margin" w:yAlign="inline"/>
        <w:numPr>
          <w:ilvl w:val="1"/>
          <w:numId w:val="14"/>
        </w:numPr>
        <w:spacing w:before="0" w:after="0"/>
        <w:rPr>
          <w:rFonts w:asciiTheme="majorHAnsi" w:hAnsiTheme="majorHAnsi" w:cstheme="majorHAnsi"/>
          <w:sz w:val="22"/>
          <w:szCs w:val="22"/>
          <w:lang w:val="sl-SI"/>
        </w:rPr>
      </w:pPr>
      <w:bookmarkStart w:id="24" w:name="_Toc118375795"/>
      <w:r w:rsidRPr="00217297">
        <w:rPr>
          <w:rFonts w:asciiTheme="majorHAnsi" w:hAnsiTheme="majorHAnsi" w:cstheme="majorHAnsi"/>
          <w:sz w:val="22"/>
          <w:szCs w:val="22"/>
          <w:lang w:val="sl-SI"/>
        </w:rPr>
        <w:t>Odstop od izvedbe javnega naročila</w:t>
      </w:r>
      <w:bookmarkEnd w:id="24"/>
    </w:p>
    <w:p w14:paraId="46BD028C" w14:textId="77777777" w:rsidR="003B1CE6" w:rsidRPr="00217297" w:rsidRDefault="003B1CE6" w:rsidP="00217297">
      <w:pPr>
        <w:jc w:val="both"/>
        <w:rPr>
          <w:rFonts w:asciiTheme="majorHAnsi" w:hAnsiTheme="majorHAnsi" w:cstheme="majorHAnsi"/>
        </w:rPr>
      </w:pPr>
    </w:p>
    <w:p w14:paraId="5C17972A" w14:textId="77777777" w:rsidR="003B1CE6" w:rsidRPr="00217297" w:rsidRDefault="006B4D7F" w:rsidP="00217297">
      <w:pPr>
        <w:jc w:val="both"/>
        <w:rPr>
          <w:rFonts w:asciiTheme="majorHAnsi" w:hAnsiTheme="majorHAnsi" w:cstheme="majorHAnsi"/>
        </w:rPr>
      </w:pPr>
      <w:r w:rsidRPr="00217297">
        <w:rPr>
          <w:rFonts w:asciiTheme="majorHAnsi" w:hAnsiTheme="majorHAnsi" w:cstheme="majorHAnsi"/>
        </w:rPr>
        <w:t xml:space="preserve">Posamezni naročniki lahko na podlagi osmega odstavka 90. člena ZJN-3 po sprejemu odločitve o oddaji naročila do sklenitve posamezne pogodbe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posamezni naročnik v svoji odločitvi in o razlogih, zaradi katerih odstopa od izvedbe javnega naročila, pisno obvestil ponudnike. Naročnik v tem primeru ni odškodninsko odgovoren nobenemu izmed ponudnikov udeleženih v postopku. </w:t>
      </w:r>
    </w:p>
    <w:p w14:paraId="100F0C17" w14:textId="2477780F" w:rsidR="008264EA" w:rsidRPr="00217297" w:rsidRDefault="00794F51" w:rsidP="00217297">
      <w:pPr>
        <w:jc w:val="both"/>
        <w:rPr>
          <w:rFonts w:asciiTheme="majorHAnsi" w:hAnsiTheme="majorHAnsi" w:cstheme="majorHAnsi"/>
        </w:rPr>
      </w:pPr>
      <w:r w:rsidRPr="00217297">
        <w:rPr>
          <w:rFonts w:asciiTheme="majorHAnsi" w:hAnsiTheme="majorHAnsi" w:cstheme="majorHAnsi"/>
        </w:rPr>
        <w:t xml:space="preserve"> </w:t>
      </w:r>
    </w:p>
    <w:p w14:paraId="0D9F7E11" w14:textId="77777777" w:rsidR="00353803" w:rsidRPr="00217297" w:rsidRDefault="00353803" w:rsidP="00217297">
      <w:pPr>
        <w:jc w:val="both"/>
        <w:rPr>
          <w:rFonts w:asciiTheme="majorHAnsi" w:hAnsiTheme="majorHAnsi" w:cstheme="majorHAnsi"/>
        </w:rPr>
      </w:pPr>
    </w:p>
    <w:p w14:paraId="2C4F7C10" w14:textId="77777777" w:rsidR="008264EA" w:rsidRPr="00217297" w:rsidRDefault="008264EA" w:rsidP="00217297">
      <w:pPr>
        <w:pStyle w:val="javnanaroilapodnaslov"/>
        <w:framePr w:wrap="notBeside"/>
        <w:numPr>
          <w:ilvl w:val="1"/>
          <w:numId w:val="14"/>
        </w:numPr>
        <w:spacing w:before="0" w:after="0"/>
        <w:rPr>
          <w:rFonts w:asciiTheme="majorHAnsi" w:hAnsiTheme="majorHAnsi" w:cstheme="majorHAnsi"/>
          <w:sz w:val="22"/>
          <w:szCs w:val="22"/>
          <w:lang w:val="sl-SI"/>
        </w:rPr>
      </w:pPr>
      <w:bookmarkStart w:id="25" w:name="_Toc118375796"/>
      <w:r w:rsidRPr="00217297">
        <w:rPr>
          <w:rFonts w:asciiTheme="majorHAnsi" w:hAnsiTheme="majorHAnsi" w:cstheme="majorHAnsi"/>
          <w:sz w:val="22"/>
          <w:szCs w:val="22"/>
          <w:lang w:val="sl-SI"/>
        </w:rPr>
        <w:t>Sklenitev pogodbe</w:t>
      </w:r>
      <w:bookmarkEnd w:id="25"/>
    </w:p>
    <w:p w14:paraId="00574403" w14:textId="77777777" w:rsidR="003D37C2" w:rsidRPr="00217297" w:rsidRDefault="003D37C2" w:rsidP="00217297">
      <w:pPr>
        <w:jc w:val="both"/>
        <w:rPr>
          <w:rFonts w:asciiTheme="majorHAnsi" w:hAnsiTheme="majorHAnsi" w:cstheme="majorHAnsi"/>
        </w:rPr>
      </w:pPr>
    </w:p>
    <w:p w14:paraId="2ED8E488" w14:textId="77777777" w:rsidR="00EE4B81" w:rsidRPr="00217297" w:rsidRDefault="00EE4B81" w:rsidP="00217297">
      <w:pPr>
        <w:jc w:val="both"/>
        <w:rPr>
          <w:rFonts w:asciiTheme="majorHAnsi" w:hAnsiTheme="majorHAnsi" w:cstheme="majorHAnsi"/>
        </w:rPr>
      </w:pPr>
      <w:r w:rsidRPr="00217297">
        <w:rPr>
          <w:rFonts w:asciiTheme="majorHAnsi" w:hAnsiTheme="majorHAnsi" w:cstheme="majorHAnsi"/>
        </w:rPr>
        <w:t xml:space="preserve">V skladu s šestim odstavkom 14. člena Zakona o integriteti in preprečevanju korupcije (Uradni list RS, št. </w:t>
      </w:r>
      <w:r w:rsidR="00180376" w:rsidRPr="00217297">
        <w:rPr>
          <w:rFonts w:asciiTheme="majorHAnsi" w:hAnsiTheme="majorHAnsi" w:cstheme="majorHAnsi"/>
        </w:rPr>
        <w:t xml:space="preserve"> 69/</w:t>
      </w:r>
      <w:r w:rsidR="008C5E5C" w:rsidRPr="00217297">
        <w:rPr>
          <w:rFonts w:asciiTheme="majorHAnsi" w:hAnsiTheme="majorHAnsi" w:cstheme="majorHAnsi"/>
        </w:rPr>
        <w:t>20</w:t>
      </w:r>
      <w:r w:rsidR="00180376" w:rsidRPr="00217297">
        <w:rPr>
          <w:rFonts w:asciiTheme="majorHAnsi" w:hAnsiTheme="majorHAnsi" w:cstheme="majorHAnsi"/>
        </w:rPr>
        <w:t>11 – uradno prečiščeno besedilo in 158/</w:t>
      </w:r>
      <w:r w:rsidR="008C5E5C" w:rsidRPr="00217297">
        <w:rPr>
          <w:rFonts w:asciiTheme="majorHAnsi" w:hAnsiTheme="majorHAnsi" w:cstheme="majorHAnsi"/>
        </w:rPr>
        <w:t>20</w:t>
      </w:r>
      <w:r w:rsidR="00180376" w:rsidRPr="00217297">
        <w:rPr>
          <w:rFonts w:asciiTheme="majorHAnsi" w:hAnsiTheme="majorHAnsi" w:cstheme="majorHAnsi"/>
        </w:rPr>
        <w:t>20</w:t>
      </w:r>
      <w:r w:rsidRPr="00217297">
        <w:rPr>
          <w:rFonts w:asciiTheme="majorHAnsi" w:hAnsiTheme="majorHAnsi" w:cstheme="majorHAnsi"/>
        </w:rPr>
        <w:t xml:space="preserve">; v nadaljevanju </w:t>
      </w:r>
      <w:proofErr w:type="spellStart"/>
      <w:r w:rsidRPr="00217297">
        <w:rPr>
          <w:rFonts w:asciiTheme="majorHAnsi" w:hAnsiTheme="majorHAnsi" w:cstheme="majorHAnsi"/>
        </w:rPr>
        <w:t>ZIntPK</w:t>
      </w:r>
      <w:proofErr w:type="spellEnd"/>
      <w:r w:rsidRPr="00217297">
        <w:rPr>
          <w:rFonts w:asciiTheme="majorHAnsi" w:hAnsiTheme="majorHAnsi" w:cstheme="majorHAnsi"/>
        </w:rPr>
        <w:t>)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1C40D26" w14:textId="77777777" w:rsidR="00D61FF3" w:rsidRPr="00217297" w:rsidRDefault="00D61FF3" w:rsidP="00217297">
      <w:pPr>
        <w:jc w:val="both"/>
        <w:rPr>
          <w:rFonts w:asciiTheme="majorHAnsi" w:hAnsiTheme="majorHAnsi" w:cstheme="majorHAnsi"/>
        </w:rPr>
      </w:pPr>
    </w:p>
    <w:p w14:paraId="69394790" w14:textId="77777777" w:rsidR="00D61FF3" w:rsidRPr="00217297" w:rsidRDefault="00D61FF3" w:rsidP="00217297">
      <w:pPr>
        <w:jc w:val="both"/>
        <w:rPr>
          <w:rFonts w:asciiTheme="majorHAnsi" w:hAnsiTheme="majorHAnsi" w:cstheme="majorHAnsi"/>
        </w:rPr>
      </w:pPr>
      <w:r w:rsidRPr="00217297">
        <w:rPr>
          <w:rFonts w:asciiTheme="majorHAnsi" w:hAnsiTheme="majorHAnsi" w:cstheme="majorHAnsi"/>
        </w:rPr>
        <w:t xml:space="preserve">V skladu s 35. členom </w:t>
      </w:r>
      <w:proofErr w:type="spellStart"/>
      <w:r w:rsidRPr="00217297">
        <w:rPr>
          <w:rFonts w:asciiTheme="majorHAnsi" w:hAnsiTheme="majorHAnsi" w:cstheme="majorHAnsi"/>
        </w:rPr>
        <w:t>ZIntPK</w:t>
      </w:r>
      <w:proofErr w:type="spellEnd"/>
      <w:r w:rsidRPr="00217297">
        <w:rPr>
          <w:rFonts w:asciiTheme="majorHAnsi" w:hAnsiTheme="majorHAnsi" w:cstheme="majorHAnsi"/>
        </w:rPr>
        <w:t xml:space="preserve">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w:t>
      </w:r>
      <w:proofErr w:type="spellStart"/>
      <w:r w:rsidRPr="00217297">
        <w:rPr>
          <w:rFonts w:asciiTheme="majorHAnsi" w:hAnsiTheme="majorHAnsi" w:cstheme="majorHAnsi"/>
        </w:rPr>
        <w:t>ZIntPK</w:t>
      </w:r>
      <w:proofErr w:type="spellEnd"/>
      <w:r w:rsidRPr="00217297">
        <w:rPr>
          <w:rFonts w:asciiTheme="majorHAnsi" w:hAnsiTheme="majorHAnsi" w:cstheme="majorHAnsi"/>
        </w:rPr>
        <w:t>.</w:t>
      </w:r>
    </w:p>
    <w:p w14:paraId="557B5A92" w14:textId="77777777" w:rsidR="00EE4B81" w:rsidRPr="00217297" w:rsidRDefault="00EE4B81" w:rsidP="00217297">
      <w:pPr>
        <w:jc w:val="both"/>
        <w:rPr>
          <w:rFonts w:asciiTheme="majorHAnsi" w:hAnsiTheme="majorHAnsi" w:cstheme="majorHAnsi"/>
        </w:rPr>
      </w:pPr>
      <w:r w:rsidRPr="00217297">
        <w:rPr>
          <w:rFonts w:asciiTheme="majorHAnsi" w:hAnsiTheme="majorHAnsi" w:cstheme="majorHAnsi"/>
        </w:rPr>
        <w:t xml:space="preserve"> </w:t>
      </w:r>
    </w:p>
    <w:p w14:paraId="784E6528" w14:textId="7BC1D114" w:rsidR="00EE4B81" w:rsidRPr="00217297" w:rsidRDefault="00EE4B81" w:rsidP="00217297">
      <w:pPr>
        <w:jc w:val="both"/>
        <w:rPr>
          <w:rFonts w:asciiTheme="majorHAnsi" w:hAnsiTheme="majorHAnsi" w:cstheme="majorHAnsi"/>
        </w:rPr>
      </w:pPr>
      <w:r w:rsidRPr="00217297">
        <w:rPr>
          <w:rFonts w:asciiTheme="majorHAnsi" w:hAnsiTheme="majorHAnsi" w:cstheme="majorHAnsi"/>
        </w:rPr>
        <w:t xml:space="preserve">Izbrani ponudnik mora podpisati in vrniti naročniku pogodbo najkasneje v roku petih delovnih dni po prejemu s strani naročnika podpisane pogodbe. </w:t>
      </w:r>
      <w:r w:rsidR="005745AD" w:rsidRPr="00217297">
        <w:rPr>
          <w:rFonts w:asciiTheme="majorHAnsi" w:hAnsiTheme="majorHAnsi" w:cstheme="majorHAnsi"/>
        </w:rPr>
        <w:t xml:space="preserve">V nasprotnem primeru, naročnik lahko šteje, da je ponudnik odstopil od pogodbe. </w:t>
      </w:r>
    </w:p>
    <w:p w14:paraId="728BB2BA" w14:textId="77777777" w:rsidR="00EE4B81" w:rsidRPr="00217297" w:rsidRDefault="00EE4B81" w:rsidP="00217297">
      <w:pPr>
        <w:jc w:val="both"/>
        <w:rPr>
          <w:rFonts w:asciiTheme="majorHAnsi" w:hAnsiTheme="majorHAnsi" w:cstheme="majorHAnsi"/>
        </w:rPr>
      </w:pPr>
    </w:p>
    <w:p w14:paraId="74548BDE" w14:textId="77777777" w:rsidR="00EE4B81" w:rsidRPr="00217297" w:rsidRDefault="00EE4B81" w:rsidP="00217297">
      <w:pPr>
        <w:jc w:val="both"/>
        <w:rPr>
          <w:rFonts w:asciiTheme="majorHAnsi" w:hAnsiTheme="majorHAnsi" w:cstheme="majorHAnsi"/>
        </w:rPr>
      </w:pPr>
      <w:r w:rsidRPr="00217297">
        <w:rPr>
          <w:rFonts w:asciiTheme="majorHAnsi" w:hAnsiTheme="majorHAnsi" w:cstheme="majorHAnsi"/>
        </w:rPr>
        <w:t>Pogodba se bo pred podpisom vsebinsko prilagodila glede na to, ali bo izbrani ponudnik predložil skupno ponudbo, prijavil sodelovanje podizvajalcev in podobno.</w:t>
      </w:r>
    </w:p>
    <w:p w14:paraId="6A86BF0E" w14:textId="77777777" w:rsidR="00EE4B81" w:rsidRPr="00217297" w:rsidRDefault="00EE4B81" w:rsidP="00217297">
      <w:pPr>
        <w:jc w:val="both"/>
        <w:rPr>
          <w:rFonts w:asciiTheme="majorHAnsi" w:hAnsiTheme="majorHAnsi" w:cstheme="majorHAnsi"/>
        </w:rPr>
      </w:pPr>
    </w:p>
    <w:p w14:paraId="4E5C5C38" w14:textId="77777777" w:rsidR="00B07E7B" w:rsidRPr="00217297" w:rsidRDefault="00EE4B81" w:rsidP="00217297">
      <w:pPr>
        <w:jc w:val="both"/>
        <w:rPr>
          <w:rFonts w:asciiTheme="majorHAnsi" w:hAnsiTheme="majorHAnsi" w:cstheme="majorHAnsi"/>
        </w:rPr>
      </w:pPr>
      <w:r w:rsidRPr="00217297">
        <w:rPr>
          <w:rFonts w:asciiTheme="majorHAnsi" w:hAnsiTheme="majorHAnsi" w:cstheme="majorHAnsi"/>
        </w:rPr>
        <w:t>Naročnik ne odgovarja za škodo, ki bi jo utrpel ponudnik oziroma izvajalec, če ne bi sklenil pogodbe, oziroma je naročnik od nje odstopil zaradi razlogov na strani ponudnika oziroma izvajalca.</w:t>
      </w:r>
    </w:p>
    <w:p w14:paraId="484AABE8" w14:textId="77777777" w:rsidR="00C374B7" w:rsidRPr="00217297" w:rsidRDefault="00C374B7" w:rsidP="00217297">
      <w:pPr>
        <w:jc w:val="both"/>
        <w:rPr>
          <w:rFonts w:asciiTheme="majorHAnsi" w:hAnsiTheme="majorHAnsi" w:cstheme="majorHAnsi"/>
        </w:rPr>
      </w:pPr>
    </w:p>
    <w:p w14:paraId="73B1BBC5" w14:textId="77777777" w:rsidR="00331221" w:rsidRPr="00217297" w:rsidRDefault="00C374B7" w:rsidP="00217297">
      <w:pPr>
        <w:pStyle w:val="javnanaroilapodnaslov"/>
        <w:framePr w:wrap="notBeside"/>
        <w:numPr>
          <w:ilvl w:val="1"/>
          <w:numId w:val="14"/>
        </w:numPr>
        <w:spacing w:before="0" w:after="0"/>
        <w:rPr>
          <w:rFonts w:asciiTheme="majorHAnsi" w:hAnsiTheme="majorHAnsi" w:cstheme="majorHAnsi"/>
          <w:sz w:val="22"/>
          <w:szCs w:val="22"/>
          <w:lang w:val="sl-SI"/>
        </w:rPr>
      </w:pPr>
      <w:bookmarkStart w:id="26" w:name="_Toc118375797"/>
      <w:r w:rsidRPr="00217297">
        <w:rPr>
          <w:rFonts w:asciiTheme="majorHAnsi" w:hAnsiTheme="majorHAnsi" w:cstheme="majorHAnsi"/>
          <w:sz w:val="22"/>
          <w:szCs w:val="22"/>
          <w:lang w:val="sl-SI"/>
        </w:rPr>
        <w:t>Pravno varstvo</w:t>
      </w:r>
      <w:bookmarkEnd w:id="26"/>
    </w:p>
    <w:p w14:paraId="047D6244" w14:textId="77777777" w:rsidR="003D37C2" w:rsidRPr="00217297" w:rsidRDefault="003D37C2" w:rsidP="00217297">
      <w:pPr>
        <w:jc w:val="both"/>
        <w:rPr>
          <w:rFonts w:asciiTheme="majorHAnsi" w:hAnsiTheme="majorHAnsi" w:cstheme="majorHAnsi"/>
        </w:rPr>
      </w:pPr>
    </w:p>
    <w:p w14:paraId="573ECE60" w14:textId="77777777" w:rsidR="004F7FF4" w:rsidRPr="00217297" w:rsidRDefault="004F7FF4" w:rsidP="00217297">
      <w:pPr>
        <w:suppressAutoHyphens/>
        <w:autoSpaceDN w:val="0"/>
        <w:ind w:right="6"/>
        <w:jc w:val="both"/>
        <w:textAlignment w:val="baseline"/>
        <w:rPr>
          <w:rFonts w:asciiTheme="majorHAnsi" w:hAnsiTheme="majorHAnsi" w:cstheme="majorHAnsi"/>
          <w:kern w:val="3"/>
          <w:lang w:eastAsia="zh-CN"/>
        </w:rPr>
      </w:pPr>
      <w:r w:rsidRPr="00217297">
        <w:rPr>
          <w:rFonts w:asciiTheme="majorHAnsi" w:hAnsiTheme="majorHAnsi" w:cstheme="majorHAnsi"/>
          <w:kern w:val="3"/>
          <w:lang w:eastAsia="zh-CN"/>
        </w:rPr>
        <w:t>V skladu z Zakonom o pravnem varstvu v postopkih javnega naročanja (ZPVPJN</w:t>
      </w:r>
      <w:r w:rsidRPr="00217297">
        <w:rPr>
          <w:rFonts w:asciiTheme="majorHAnsi" w:hAnsiTheme="majorHAnsi" w:cstheme="majorHAnsi"/>
          <w:bCs/>
        </w:rPr>
        <w:t xml:space="preserve"> Uradni list RS, št. 43/2011, 60/2011 - ZTP-D, 63/2013, 90/2014 - ZDU-1l, 95/2014 - ZIPRS1415-C, 96/2015 - ZIPRS1617, 80/2016 - ZIPRS1718, 60/2017, 72/2019; ZPVPJN)</w:t>
      </w:r>
      <w:r w:rsidRPr="00217297">
        <w:rPr>
          <w:rFonts w:asciiTheme="majorHAnsi" w:hAnsiTheme="majorHAnsi" w:cstheme="majorHAnsi"/>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1F800DEC" w14:textId="77777777" w:rsidR="004F7FF4" w:rsidRPr="00217297" w:rsidRDefault="004F7FF4" w:rsidP="00217297">
      <w:pPr>
        <w:suppressAutoHyphens/>
        <w:autoSpaceDN w:val="0"/>
        <w:ind w:right="6"/>
        <w:jc w:val="both"/>
        <w:textAlignment w:val="baseline"/>
        <w:rPr>
          <w:rFonts w:asciiTheme="majorHAnsi" w:hAnsiTheme="majorHAnsi" w:cstheme="majorHAnsi"/>
          <w:kern w:val="3"/>
          <w:lang w:eastAsia="zh-CN"/>
        </w:rPr>
      </w:pPr>
    </w:p>
    <w:p w14:paraId="0EA2D06F" w14:textId="77777777" w:rsidR="004F7FF4" w:rsidRPr="00217297" w:rsidRDefault="004F7FF4" w:rsidP="00217297">
      <w:pPr>
        <w:suppressAutoHyphens/>
        <w:autoSpaceDN w:val="0"/>
        <w:ind w:right="6"/>
        <w:jc w:val="both"/>
        <w:textAlignment w:val="baseline"/>
        <w:rPr>
          <w:rFonts w:asciiTheme="majorHAnsi" w:hAnsiTheme="majorHAnsi" w:cstheme="majorHAnsi"/>
          <w:kern w:val="3"/>
          <w:lang w:eastAsia="zh-CN"/>
        </w:rPr>
      </w:pPr>
      <w:r w:rsidRPr="00217297">
        <w:rPr>
          <w:rFonts w:asciiTheme="majorHAnsi" w:hAnsiTheme="majorHAnsi" w:cstheme="majorHAnsi"/>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1722E08F" w14:textId="77777777" w:rsidR="004F7FF4" w:rsidRPr="00217297" w:rsidRDefault="004F7FF4" w:rsidP="00217297">
      <w:pPr>
        <w:suppressAutoHyphens/>
        <w:autoSpaceDN w:val="0"/>
        <w:ind w:right="6"/>
        <w:jc w:val="both"/>
        <w:textAlignment w:val="baseline"/>
        <w:rPr>
          <w:rFonts w:asciiTheme="majorHAnsi" w:hAnsiTheme="majorHAnsi" w:cstheme="majorHAnsi"/>
          <w:kern w:val="3"/>
          <w:lang w:eastAsia="zh-CN"/>
        </w:rPr>
      </w:pPr>
    </w:p>
    <w:p w14:paraId="300D8433" w14:textId="77777777" w:rsidR="004F7FF4" w:rsidRPr="00217297" w:rsidRDefault="004F7FF4" w:rsidP="00217297">
      <w:pPr>
        <w:suppressAutoHyphens/>
        <w:autoSpaceDN w:val="0"/>
        <w:ind w:right="6"/>
        <w:jc w:val="both"/>
        <w:textAlignment w:val="baseline"/>
        <w:rPr>
          <w:rFonts w:asciiTheme="majorHAnsi" w:hAnsiTheme="majorHAnsi" w:cstheme="majorHAnsi"/>
          <w:kern w:val="3"/>
          <w:lang w:eastAsia="zh-CN"/>
        </w:rPr>
      </w:pPr>
      <w:r w:rsidRPr="00217297">
        <w:rPr>
          <w:rFonts w:asciiTheme="majorHAnsi" w:hAnsiTheme="majorHAnsi" w:cstheme="majorHAnsi"/>
          <w:kern w:val="3"/>
          <w:lang w:eastAsia="zh-CN"/>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11955F7D" w14:textId="77777777" w:rsidR="004F7FF4" w:rsidRPr="00217297" w:rsidRDefault="004F7FF4" w:rsidP="00217297">
      <w:pPr>
        <w:suppressAutoHyphens/>
        <w:autoSpaceDN w:val="0"/>
        <w:ind w:right="6"/>
        <w:jc w:val="both"/>
        <w:textAlignment w:val="baseline"/>
        <w:rPr>
          <w:rFonts w:asciiTheme="majorHAnsi" w:hAnsiTheme="majorHAnsi" w:cstheme="majorHAnsi"/>
          <w:kern w:val="3"/>
          <w:lang w:eastAsia="zh-CN"/>
        </w:rPr>
      </w:pPr>
    </w:p>
    <w:p w14:paraId="2A7CF269" w14:textId="77777777" w:rsidR="004F7FF4" w:rsidRPr="00217297" w:rsidRDefault="004F7FF4" w:rsidP="00217297">
      <w:pPr>
        <w:suppressAutoHyphens/>
        <w:autoSpaceDN w:val="0"/>
        <w:ind w:right="6"/>
        <w:jc w:val="both"/>
        <w:textAlignment w:val="baseline"/>
        <w:rPr>
          <w:rFonts w:asciiTheme="majorHAnsi" w:hAnsiTheme="majorHAnsi" w:cstheme="majorHAnsi"/>
          <w:kern w:val="3"/>
          <w:lang w:eastAsia="zh-CN"/>
        </w:rPr>
      </w:pPr>
      <w:r w:rsidRPr="00217297">
        <w:rPr>
          <w:rFonts w:asciiTheme="majorHAnsi" w:hAnsiTheme="majorHAnsi" w:cstheme="majorHAnsi"/>
          <w:kern w:val="3"/>
          <w:lang w:eastAsia="zh-CN"/>
        </w:rPr>
        <w:t xml:space="preserve">Zahtevek za revizijo mora biti obrazložen. Vlagatelj mora vložiti zahtevek za revizijo preko sistema </w:t>
      </w:r>
      <w:proofErr w:type="spellStart"/>
      <w:r w:rsidRPr="00217297">
        <w:rPr>
          <w:rFonts w:asciiTheme="majorHAnsi" w:hAnsiTheme="majorHAnsi" w:cstheme="majorHAnsi"/>
          <w:kern w:val="3"/>
          <w:lang w:eastAsia="zh-CN"/>
        </w:rPr>
        <w:t>eRevizija</w:t>
      </w:r>
      <w:proofErr w:type="spellEnd"/>
      <w:r w:rsidRPr="00217297">
        <w:rPr>
          <w:rFonts w:asciiTheme="majorHAnsi" w:hAnsiTheme="majorHAnsi" w:cstheme="majorHAnsi"/>
          <w:kern w:val="3"/>
          <w:lang w:eastAsia="zh-CN"/>
        </w:rPr>
        <w:t>.</w:t>
      </w:r>
    </w:p>
    <w:p w14:paraId="166C823C" w14:textId="77777777" w:rsidR="004F7FF4" w:rsidRPr="00217297" w:rsidRDefault="004F7FF4" w:rsidP="00217297">
      <w:pPr>
        <w:suppressAutoHyphens/>
        <w:autoSpaceDN w:val="0"/>
        <w:ind w:right="6"/>
        <w:jc w:val="both"/>
        <w:textAlignment w:val="baseline"/>
        <w:rPr>
          <w:rFonts w:asciiTheme="majorHAnsi" w:hAnsiTheme="majorHAnsi" w:cstheme="majorHAnsi"/>
          <w:kern w:val="3"/>
          <w:lang w:eastAsia="zh-CN"/>
        </w:rPr>
      </w:pPr>
    </w:p>
    <w:p w14:paraId="5BCCF456" w14:textId="77777777" w:rsidR="004F7FF4" w:rsidRPr="00217297" w:rsidRDefault="004F7FF4" w:rsidP="00217297">
      <w:pPr>
        <w:suppressAutoHyphens/>
        <w:autoSpaceDN w:val="0"/>
        <w:ind w:right="6"/>
        <w:jc w:val="both"/>
        <w:textAlignment w:val="baseline"/>
        <w:rPr>
          <w:rFonts w:asciiTheme="majorHAnsi" w:hAnsiTheme="majorHAnsi" w:cstheme="majorHAnsi"/>
          <w:kern w:val="3"/>
          <w:lang w:eastAsia="zh-CN"/>
        </w:rPr>
      </w:pPr>
      <w:r w:rsidRPr="00217297">
        <w:rPr>
          <w:rFonts w:asciiTheme="majorHAnsi" w:hAnsiTheme="majorHAnsi" w:cstheme="maj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60C67E74" w14:textId="77777777" w:rsidR="004F7FF4" w:rsidRPr="00217297" w:rsidRDefault="004F7FF4" w:rsidP="00217297">
      <w:pPr>
        <w:suppressAutoHyphens/>
        <w:autoSpaceDN w:val="0"/>
        <w:ind w:right="6"/>
        <w:jc w:val="both"/>
        <w:textAlignment w:val="baseline"/>
        <w:rPr>
          <w:rFonts w:asciiTheme="majorHAnsi" w:hAnsiTheme="majorHAnsi" w:cstheme="majorHAnsi"/>
          <w:kern w:val="3"/>
          <w:lang w:eastAsia="zh-CN"/>
        </w:rPr>
      </w:pPr>
    </w:p>
    <w:p w14:paraId="39EE019B" w14:textId="77777777" w:rsidR="004F7FF4" w:rsidRPr="00217297" w:rsidRDefault="004F7FF4" w:rsidP="00217297">
      <w:pPr>
        <w:suppressAutoHyphens/>
        <w:autoSpaceDN w:val="0"/>
        <w:ind w:right="6"/>
        <w:jc w:val="both"/>
        <w:textAlignment w:val="baseline"/>
        <w:rPr>
          <w:rFonts w:asciiTheme="majorHAnsi" w:hAnsiTheme="majorHAnsi" w:cstheme="majorHAnsi"/>
          <w:kern w:val="3"/>
          <w:lang w:eastAsia="zh-CN"/>
        </w:rPr>
      </w:pPr>
      <w:r w:rsidRPr="00217297">
        <w:rPr>
          <w:rFonts w:asciiTheme="majorHAnsi" w:hAnsiTheme="majorHAnsi" w:cstheme="majorHAnsi"/>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7AC06C80" w14:textId="77777777" w:rsidR="004F7FF4" w:rsidRPr="00217297" w:rsidRDefault="004F7FF4" w:rsidP="00217297">
      <w:pPr>
        <w:jc w:val="both"/>
        <w:rPr>
          <w:rFonts w:asciiTheme="majorHAnsi" w:hAnsiTheme="majorHAnsi" w:cstheme="majorHAnsi"/>
          <w:bCs/>
        </w:rPr>
      </w:pPr>
    </w:p>
    <w:p w14:paraId="430F587F" w14:textId="77777777" w:rsidR="004F7FF4" w:rsidRPr="00217297" w:rsidRDefault="004F7FF4" w:rsidP="00217297">
      <w:pPr>
        <w:jc w:val="both"/>
        <w:rPr>
          <w:rFonts w:asciiTheme="majorHAnsi" w:hAnsiTheme="majorHAnsi" w:cstheme="majorHAnsi"/>
          <w:bCs/>
        </w:rPr>
      </w:pPr>
      <w:r w:rsidRPr="00217297">
        <w:rPr>
          <w:rFonts w:asciiTheme="majorHAnsi" w:hAnsiTheme="majorHAnsi" w:cstheme="majorHAnsi"/>
          <w:bCs/>
        </w:rPr>
        <w:t> </w:t>
      </w:r>
      <w:r w:rsidRPr="00217297">
        <w:rPr>
          <w:rFonts w:asciiTheme="majorHAnsi" w:hAnsiTheme="majorHAnsi" w:cstheme="majorHAnsi"/>
          <w:bCs/>
        </w:rPr>
        <w:t xml:space="preserve"> </w:t>
      </w:r>
    </w:p>
    <w:p w14:paraId="70471955" w14:textId="77777777" w:rsidR="00ED237E" w:rsidRPr="00217297" w:rsidRDefault="00ED237E" w:rsidP="00217297">
      <w:pPr>
        <w:jc w:val="both"/>
        <w:rPr>
          <w:rFonts w:asciiTheme="majorHAnsi" w:hAnsiTheme="majorHAnsi" w:cstheme="majorHAnsi"/>
        </w:rPr>
      </w:pPr>
      <w:r w:rsidRPr="00217297">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2A225B" w:rsidRPr="00217297" w14:paraId="0D52B455" w14:textId="77777777" w:rsidTr="002A225B">
        <w:tc>
          <w:tcPr>
            <w:tcW w:w="9070" w:type="dxa"/>
            <w:shd w:val="clear" w:color="auto" w:fill="auto"/>
          </w:tcPr>
          <w:p w14:paraId="72A3B48F" w14:textId="77777777" w:rsidR="002A225B" w:rsidRPr="00217297" w:rsidRDefault="002A225B" w:rsidP="00217297">
            <w:pPr>
              <w:pStyle w:val="Javnonaroilo-naslov1"/>
              <w:numPr>
                <w:ilvl w:val="0"/>
                <w:numId w:val="12"/>
              </w:numPr>
              <w:spacing w:before="0" w:after="0"/>
              <w:rPr>
                <w:rFonts w:asciiTheme="majorHAnsi" w:hAnsiTheme="majorHAnsi" w:cstheme="majorHAnsi"/>
                <w:sz w:val="22"/>
                <w:szCs w:val="22"/>
                <w:lang w:val="sl-SI"/>
              </w:rPr>
            </w:pPr>
            <w:r w:rsidRPr="00217297">
              <w:rPr>
                <w:rFonts w:asciiTheme="majorHAnsi" w:hAnsiTheme="majorHAnsi" w:cstheme="majorHAnsi"/>
                <w:sz w:val="22"/>
                <w:szCs w:val="22"/>
                <w:lang w:val="sl-SI"/>
              </w:rPr>
              <w:lastRenderedPageBreak/>
              <w:br w:type="page"/>
            </w:r>
            <w:r w:rsidRPr="00217297">
              <w:rPr>
                <w:rFonts w:asciiTheme="majorHAnsi" w:hAnsiTheme="majorHAnsi" w:cstheme="majorHAnsi"/>
                <w:sz w:val="22"/>
                <w:szCs w:val="22"/>
                <w:lang w:val="sl-SI"/>
              </w:rPr>
              <w:br w:type="page"/>
            </w:r>
            <w:bookmarkStart w:id="27" w:name="_Toc473532447"/>
            <w:bookmarkStart w:id="28" w:name="_Toc473534166"/>
            <w:bookmarkStart w:id="29" w:name="_Toc118375798"/>
            <w:r w:rsidRPr="00217297">
              <w:rPr>
                <w:rFonts w:asciiTheme="majorHAnsi" w:hAnsiTheme="majorHAnsi" w:cstheme="majorHAnsi"/>
                <w:sz w:val="22"/>
                <w:szCs w:val="22"/>
                <w:lang w:val="sl-SI"/>
              </w:rPr>
              <w:t>POGOJI ZA UDELEŽBO</w:t>
            </w:r>
            <w:bookmarkEnd w:id="27"/>
            <w:bookmarkEnd w:id="28"/>
            <w:bookmarkEnd w:id="29"/>
          </w:p>
        </w:tc>
      </w:tr>
    </w:tbl>
    <w:p w14:paraId="38DCE763" w14:textId="77777777" w:rsidR="00600A85" w:rsidRPr="00217297" w:rsidRDefault="00600A85" w:rsidP="00217297">
      <w:pPr>
        <w:rPr>
          <w:rFonts w:asciiTheme="majorHAnsi" w:hAnsiTheme="majorHAnsi" w:cstheme="majorHAnsi"/>
        </w:rPr>
      </w:pPr>
    </w:p>
    <w:p w14:paraId="0DA597E3" w14:textId="77777777" w:rsidR="00600A85" w:rsidRPr="00217297" w:rsidRDefault="00600A85"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30" w:name="_Toc118375799"/>
      <w:r w:rsidRPr="00217297">
        <w:rPr>
          <w:rFonts w:asciiTheme="majorHAnsi" w:hAnsiTheme="majorHAnsi" w:cstheme="majorHAnsi"/>
          <w:sz w:val="22"/>
          <w:szCs w:val="22"/>
          <w:lang w:val="sl-SI"/>
        </w:rPr>
        <w:t>Izpolnjevanje pogojev za udeležbo v postopku oddaje javnega naročila</w:t>
      </w:r>
      <w:bookmarkEnd w:id="30"/>
    </w:p>
    <w:p w14:paraId="24C0878E" w14:textId="77777777" w:rsidR="00600A85" w:rsidRPr="00217297" w:rsidRDefault="00600A85" w:rsidP="00217297">
      <w:pPr>
        <w:jc w:val="both"/>
        <w:rPr>
          <w:rFonts w:asciiTheme="majorHAnsi" w:hAnsiTheme="majorHAnsi" w:cstheme="majorHAnsi"/>
        </w:rPr>
      </w:pPr>
    </w:p>
    <w:p w14:paraId="091D0CE2" w14:textId="629FCEAD" w:rsidR="00660E0D" w:rsidRPr="00217297" w:rsidRDefault="00660E0D" w:rsidP="00217297">
      <w:pPr>
        <w:jc w:val="both"/>
        <w:rPr>
          <w:rFonts w:asciiTheme="majorHAnsi" w:hAnsiTheme="majorHAnsi" w:cstheme="majorHAnsi"/>
        </w:rPr>
      </w:pPr>
      <w:r w:rsidRPr="00217297">
        <w:rPr>
          <w:rFonts w:asciiTheme="majorHAnsi" w:hAnsiTheme="majorHAnsi" w:cstheme="majorHAnsi"/>
        </w:rPr>
        <w:t>Ponudnik mora izpolnjevati vse v tem poglavju navedene pogoje. Ob predložitvi ponudbe bo naročnik namesto potrdil, ki jih izdajajo javni organi ali tretje osebe, v skladu z 79. členom ZJN-3 sprejel ESPD, ki predstavlja lastno izjavo, kot predh</w:t>
      </w:r>
      <w:r w:rsidR="00B6797D" w:rsidRPr="00217297">
        <w:rPr>
          <w:rFonts w:asciiTheme="majorHAnsi" w:hAnsiTheme="majorHAnsi" w:cstheme="majorHAnsi"/>
        </w:rPr>
        <w:t>odni dokaz v zvezi s točkami 2.3</w:t>
      </w:r>
      <w:r w:rsidR="00897E31" w:rsidRPr="00217297">
        <w:rPr>
          <w:rFonts w:asciiTheme="majorHAnsi" w:hAnsiTheme="majorHAnsi" w:cstheme="majorHAnsi"/>
        </w:rPr>
        <w:t>. do 2.</w:t>
      </w:r>
      <w:r w:rsidR="005B4306" w:rsidRPr="00217297">
        <w:rPr>
          <w:rFonts w:asciiTheme="majorHAnsi" w:hAnsiTheme="majorHAnsi" w:cstheme="majorHAnsi"/>
        </w:rPr>
        <w:t>6</w:t>
      </w:r>
      <w:r w:rsidRPr="00217297">
        <w:rPr>
          <w:rFonts w:asciiTheme="majorHAnsi" w:hAnsiTheme="majorHAnsi" w:cstheme="majorHAnsi"/>
        </w:rPr>
        <w:t>. te dokumentacije</w:t>
      </w:r>
      <w:r w:rsidR="000A62A4">
        <w:rPr>
          <w:rFonts w:asciiTheme="majorHAnsi" w:hAnsiTheme="majorHAnsi" w:cstheme="majorHAnsi"/>
        </w:rPr>
        <w:t xml:space="preserve">, razen potrjenih referenc s strani naročnikov. </w:t>
      </w:r>
      <w:r w:rsidRPr="00217297">
        <w:rPr>
          <w:rFonts w:asciiTheme="majorHAnsi" w:hAnsiTheme="majorHAnsi" w:cstheme="majorHAnsi"/>
        </w:rPr>
        <w:t xml:space="preserve"> </w:t>
      </w:r>
    </w:p>
    <w:p w14:paraId="3A83F9B7" w14:textId="77777777" w:rsidR="00660E0D" w:rsidRPr="00217297" w:rsidRDefault="00660E0D" w:rsidP="00217297">
      <w:pPr>
        <w:jc w:val="both"/>
        <w:rPr>
          <w:rFonts w:asciiTheme="majorHAnsi" w:hAnsiTheme="majorHAnsi" w:cstheme="majorHAnsi"/>
        </w:rPr>
      </w:pPr>
    </w:p>
    <w:p w14:paraId="740FC37C" w14:textId="77777777" w:rsidR="00660E0D" w:rsidRPr="00217297" w:rsidRDefault="00660E0D" w:rsidP="00217297">
      <w:pPr>
        <w:jc w:val="both"/>
        <w:rPr>
          <w:rFonts w:asciiTheme="majorHAnsi" w:hAnsiTheme="majorHAnsi" w:cstheme="majorHAnsi"/>
        </w:rPr>
      </w:pPr>
      <w:r w:rsidRPr="00217297">
        <w:rPr>
          <w:rFonts w:asciiTheme="majorHAnsi" w:hAnsiTheme="majorHAnsi" w:cstheme="majorHAnsi"/>
        </w:rPr>
        <w:t>Gospodarski subjekt mora v obrazcu ESPD navesti vse informacije, na podlagi katerih bo naročnik potrdila ali druge informacije pridobil v nacionalni bazi podatkov, ter v predmetnem obrazcu podati soglasje, da dokazila pridobi naročnik.</w:t>
      </w:r>
    </w:p>
    <w:p w14:paraId="1BCB5C5E" w14:textId="77777777" w:rsidR="00660E0D" w:rsidRPr="00217297" w:rsidRDefault="00660E0D" w:rsidP="00217297">
      <w:pPr>
        <w:jc w:val="both"/>
        <w:rPr>
          <w:rFonts w:asciiTheme="majorHAnsi" w:hAnsiTheme="majorHAnsi" w:cstheme="majorHAnsi"/>
        </w:rPr>
      </w:pPr>
    </w:p>
    <w:p w14:paraId="63A34069" w14:textId="3A767417" w:rsidR="00660E0D" w:rsidRPr="00217297" w:rsidRDefault="00660E0D" w:rsidP="00217297">
      <w:pPr>
        <w:jc w:val="both"/>
        <w:rPr>
          <w:rFonts w:asciiTheme="majorHAnsi" w:hAnsiTheme="majorHAnsi" w:cstheme="majorHAnsi"/>
        </w:rPr>
      </w:pPr>
      <w:r w:rsidRPr="00217297">
        <w:rPr>
          <w:rFonts w:asciiTheme="majorHAnsi" w:hAnsiTheme="majorHAnsi" w:cstheme="majorHAnsi"/>
        </w:rPr>
        <w:t>Naročnik bo pred oddajo javnega naročila od ponudnika, kateremu se je odločil oddati predmetno naročilo, zahteval, da predloži dokazila (potrdila, izjave), kot dokaz neobstoja razl</w:t>
      </w:r>
      <w:r w:rsidR="00D82608" w:rsidRPr="00217297">
        <w:rPr>
          <w:rFonts w:asciiTheme="majorHAnsi" w:hAnsiTheme="majorHAnsi" w:cstheme="majorHAnsi"/>
        </w:rPr>
        <w:t>ogov za izključitev iz točke 2.3</w:t>
      </w:r>
      <w:r w:rsidRPr="00217297">
        <w:rPr>
          <w:rFonts w:asciiTheme="majorHAnsi" w:hAnsiTheme="majorHAnsi" w:cstheme="majorHAnsi"/>
        </w:rPr>
        <w:t>. teh navodil in kot dokaz izpolnjevanja po</w:t>
      </w:r>
      <w:r w:rsidR="00D82608" w:rsidRPr="00217297">
        <w:rPr>
          <w:rFonts w:asciiTheme="majorHAnsi" w:hAnsiTheme="majorHAnsi" w:cstheme="majorHAnsi"/>
        </w:rPr>
        <w:t>gojev za sodelovanje iz točk 2.4</w:t>
      </w:r>
      <w:r w:rsidRPr="00217297">
        <w:rPr>
          <w:rFonts w:asciiTheme="majorHAnsi" w:hAnsiTheme="majorHAnsi" w:cstheme="majorHAnsi"/>
        </w:rPr>
        <w:t>.</w:t>
      </w:r>
      <w:r w:rsidR="00897E31" w:rsidRPr="00217297">
        <w:rPr>
          <w:rFonts w:asciiTheme="majorHAnsi" w:hAnsiTheme="majorHAnsi" w:cstheme="majorHAnsi"/>
        </w:rPr>
        <w:t xml:space="preserve"> do 2.</w:t>
      </w:r>
      <w:r w:rsidR="005B4306" w:rsidRPr="00217297">
        <w:rPr>
          <w:rFonts w:asciiTheme="majorHAnsi" w:hAnsiTheme="majorHAnsi" w:cstheme="majorHAnsi"/>
        </w:rPr>
        <w:t>6</w:t>
      </w:r>
      <w:r w:rsidRPr="00217297">
        <w:rPr>
          <w:rFonts w:asciiTheme="majorHAnsi" w:hAnsiTheme="majorHAnsi" w:cstheme="majorHAnsi"/>
        </w:rPr>
        <w:t>. te dokumentacije, v kolikor se bo pri naročniku pojavil dvom o resničnosti ponudnikovih izjav.</w:t>
      </w:r>
    </w:p>
    <w:p w14:paraId="08EAFA2D" w14:textId="77777777" w:rsidR="00660E0D" w:rsidRPr="00217297" w:rsidRDefault="00660E0D" w:rsidP="00217297">
      <w:pPr>
        <w:jc w:val="both"/>
        <w:rPr>
          <w:rFonts w:asciiTheme="majorHAnsi" w:hAnsiTheme="majorHAnsi" w:cstheme="majorHAnsi"/>
        </w:rPr>
      </w:pPr>
    </w:p>
    <w:p w14:paraId="398C57C1" w14:textId="4248FBB3" w:rsidR="00660E0D" w:rsidRPr="00217297" w:rsidRDefault="00660E0D" w:rsidP="00217297">
      <w:pPr>
        <w:jc w:val="both"/>
        <w:rPr>
          <w:rFonts w:asciiTheme="majorHAnsi" w:hAnsiTheme="majorHAnsi" w:cstheme="majorHAnsi"/>
        </w:rPr>
      </w:pPr>
      <w:r w:rsidRPr="00217297">
        <w:rPr>
          <w:rFonts w:asciiTheme="majorHAnsi" w:hAnsiTheme="majorHAnsi" w:cstheme="majorHAnsi"/>
        </w:rPr>
        <w:t>Gospodarski subjekt lahko dokazila o neobstoju razlog</w:t>
      </w:r>
      <w:r w:rsidR="00D82608" w:rsidRPr="00217297">
        <w:rPr>
          <w:rFonts w:asciiTheme="majorHAnsi" w:hAnsiTheme="majorHAnsi" w:cstheme="majorHAnsi"/>
        </w:rPr>
        <w:t>ov za izključitev iz točke 2.3.</w:t>
      </w:r>
      <w:r w:rsidRPr="00217297">
        <w:rPr>
          <w:rFonts w:asciiTheme="majorHAnsi" w:hAnsiTheme="majorHAnsi" w:cstheme="majorHAnsi"/>
        </w:rPr>
        <w:t xml:space="preserve"> in dokazila o izpolnjevanju po</w:t>
      </w:r>
      <w:r w:rsidR="00D82608" w:rsidRPr="00217297">
        <w:rPr>
          <w:rFonts w:asciiTheme="majorHAnsi" w:hAnsiTheme="majorHAnsi" w:cstheme="majorHAnsi"/>
        </w:rPr>
        <w:t>gojev za sodelovanje iz točk 2.4</w:t>
      </w:r>
      <w:r w:rsidRPr="00217297">
        <w:rPr>
          <w:rFonts w:asciiTheme="majorHAnsi" w:hAnsiTheme="majorHAnsi" w:cstheme="majorHAnsi"/>
        </w:rPr>
        <w:t>. d</w:t>
      </w:r>
      <w:r w:rsidR="00897E31" w:rsidRPr="00217297">
        <w:rPr>
          <w:rFonts w:asciiTheme="majorHAnsi" w:hAnsiTheme="majorHAnsi" w:cstheme="majorHAnsi"/>
        </w:rPr>
        <w:t>o 2.</w:t>
      </w:r>
      <w:r w:rsidR="005B4306" w:rsidRPr="00217297">
        <w:rPr>
          <w:rFonts w:asciiTheme="majorHAnsi" w:hAnsiTheme="majorHAnsi" w:cstheme="majorHAnsi"/>
        </w:rPr>
        <w:t>6</w:t>
      </w:r>
      <w:r w:rsidRPr="00217297">
        <w:rPr>
          <w:rFonts w:asciiTheme="majorHAnsi" w:hAnsiTheme="majorHAnsi" w:cstheme="majorHAnsi"/>
        </w:rPr>
        <w:t>. te dokumentacije predloži tudi sam. Naročnik si pridržuje pravico do preveritve verodostojnosti predloženih dokazil pri podpisniku le-teh.</w:t>
      </w:r>
    </w:p>
    <w:p w14:paraId="580F64EC" w14:textId="77777777" w:rsidR="00660E0D" w:rsidRPr="00217297" w:rsidRDefault="00660E0D" w:rsidP="00217297">
      <w:pPr>
        <w:jc w:val="both"/>
        <w:rPr>
          <w:rFonts w:asciiTheme="majorHAnsi" w:hAnsiTheme="majorHAnsi" w:cstheme="majorHAnsi"/>
        </w:rPr>
      </w:pPr>
    </w:p>
    <w:p w14:paraId="619F9B75" w14:textId="77777777" w:rsidR="00660E0D" w:rsidRPr="00217297" w:rsidRDefault="00660E0D" w:rsidP="00217297">
      <w:pPr>
        <w:jc w:val="both"/>
        <w:rPr>
          <w:rFonts w:asciiTheme="majorHAnsi" w:hAnsiTheme="majorHAnsi" w:cstheme="majorHAnsi"/>
        </w:rPr>
      </w:pPr>
      <w:r w:rsidRPr="00217297">
        <w:rPr>
          <w:rFonts w:asciiTheme="majorHAnsi" w:hAnsiTheme="majorHAnsi" w:cstheme="majorHAn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31BBCA8" w14:textId="77777777" w:rsidR="00660E0D" w:rsidRPr="00217297" w:rsidRDefault="00660E0D" w:rsidP="00217297">
      <w:pPr>
        <w:jc w:val="both"/>
        <w:rPr>
          <w:rFonts w:asciiTheme="majorHAnsi" w:hAnsiTheme="majorHAnsi" w:cstheme="majorHAnsi"/>
        </w:rPr>
      </w:pPr>
    </w:p>
    <w:p w14:paraId="1A215B1D" w14:textId="77777777" w:rsidR="00660E0D" w:rsidRPr="00217297" w:rsidRDefault="00660E0D" w:rsidP="00217297">
      <w:pPr>
        <w:jc w:val="both"/>
        <w:rPr>
          <w:rFonts w:asciiTheme="majorHAnsi" w:hAnsiTheme="majorHAnsi" w:cstheme="majorHAnsi"/>
        </w:rPr>
      </w:pPr>
      <w:r w:rsidRPr="00217297">
        <w:rPr>
          <w:rFonts w:asciiTheme="majorHAnsi" w:hAnsiTheme="majorHAnsi" w:cstheme="majorHAnsi"/>
        </w:rPr>
        <w:t>Za skupne ponudbe in ponudbe s podizvajalci je potrebno upoštevati še ostala navodila, ki izhajajo iz nadaljevanje te dokumentacije in iz veljavnih predpisov.</w:t>
      </w:r>
    </w:p>
    <w:p w14:paraId="0CB13876" w14:textId="77777777" w:rsidR="00187843" w:rsidRPr="00217297" w:rsidRDefault="00660E0D" w:rsidP="00217297">
      <w:pPr>
        <w:jc w:val="both"/>
        <w:rPr>
          <w:rFonts w:asciiTheme="majorHAnsi" w:hAnsiTheme="majorHAnsi" w:cstheme="majorHAnsi"/>
        </w:rPr>
      </w:pPr>
      <w:r w:rsidRPr="00217297">
        <w:rPr>
          <w:rFonts w:asciiTheme="majorHAnsi" w:hAnsiTheme="majorHAnsi" w:cstheme="majorHAnsi"/>
        </w:rPr>
        <w:t xml:space="preserve"> </w:t>
      </w:r>
    </w:p>
    <w:p w14:paraId="05CFC0F1" w14:textId="77777777" w:rsidR="00187843" w:rsidRPr="00217297" w:rsidRDefault="00187843"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31" w:name="_Toc118375800"/>
      <w:r w:rsidRPr="00217297">
        <w:rPr>
          <w:rFonts w:asciiTheme="majorHAnsi" w:hAnsiTheme="majorHAnsi" w:cstheme="majorHAnsi"/>
          <w:sz w:val="22"/>
          <w:szCs w:val="22"/>
          <w:lang w:val="sl-SI"/>
        </w:rPr>
        <w:t>Uporaba zmogljivosti drugih subjektov</w:t>
      </w:r>
      <w:bookmarkEnd w:id="31"/>
    </w:p>
    <w:p w14:paraId="0E298843" w14:textId="77777777" w:rsidR="00D84159" w:rsidRPr="00217297" w:rsidRDefault="00D84159" w:rsidP="00217297">
      <w:pPr>
        <w:jc w:val="both"/>
        <w:rPr>
          <w:rFonts w:asciiTheme="majorHAnsi" w:hAnsiTheme="majorHAnsi" w:cstheme="majorHAnsi"/>
        </w:rPr>
      </w:pPr>
    </w:p>
    <w:p w14:paraId="684148F7" w14:textId="77777777" w:rsidR="00C96DB7" w:rsidRPr="00217297" w:rsidRDefault="00C96DB7" w:rsidP="00217297">
      <w:pPr>
        <w:jc w:val="both"/>
        <w:rPr>
          <w:rFonts w:asciiTheme="majorHAnsi" w:hAnsiTheme="majorHAnsi" w:cstheme="majorHAnsi"/>
        </w:rPr>
      </w:pPr>
      <w:r w:rsidRPr="00217297">
        <w:rPr>
          <w:rFonts w:asciiTheme="majorHAnsi" w:hAnsiTheme="majorHAnsi" w:cstheme="majorHAnsi"/>
        </w:rPr>
        <w:t>Če gospodarski subjekt uporabi zmogljivosti drugih subjektov glede pogojev v zvezi z ekonomskim in finančnim položajem,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bodo ti subjekti izključeni iz postopka oddaje javnega naročila.</w:t>
      </w:r>
    </w:p>
    <w:p w14:paraId="2B9920B2" w14:textId="77777777" w:rsidR="00C96DB7" w:rsidRPr="00217297" w:rsidRDefault="00C96DB7" w:rsidP="00217297">
      <w:pPr>
        <w:jc w:val="both"/>
        <w:rPr>
          <w:rFonts w:asciiTheme="majorHAnsi" w:hAnsiTheme="majorHAnsi" w:cstheme="majorHAnsi"/>
        </w:rPr>
      </w:pPr>
    </w:p>
    <w:p w14:paraId="2C8814E5" w14:textId="77777777" w:rsidR="00C96DB7" w:rsidRPr="00217297" w:rsidRDefault="00C96DB7" w:rsidP="00217297">
      <w:pPr>
        <w:jc w:val="both"/>
        <w:rPr>
          <w:rFonts w:asciiTheme="majorHAnsi" w:hAnsiTheme="majorHAnsi" w:cstheme="majorHAnsi"/>
        </w:rPr>
      </w:pPr>
      <w:r w:rsidRPr="00217297">
        <w:rPr>
          <w:rFonts w:asciiTheme="majorHAnsi" w:hAnsiTheme="majorHAnsi" w:cstheme="majorHAnsi"/>
        </w:rPr>
        <w:t>V skladu z drugim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7B9672EC" w14:textId="77777777" w:rsidR="00C96DB7" w:rsidRPr="00217297" w:rsidRDefault="00C96DB7" w:rsidP="00217297">
      <w:pPr>
        <w:jc w:val="both"/>
        <w:rPr>
          <w:rFonts w:asciiTheme="majorHAnsi" w:hAnsiTheme="majorHAnsi" w:cstheme="majorHAnsi"/>
        </w:rPr>
      </w:pPr>
    </w:p>
    <w:p w14:paraId="55C3D0DA" w14:textId="77777777" w:rsidR="00C96DB7" w:rsidRPr="00217297" w:rsidRDefault="00C96DB7" w:rsidP="00217297">
      <w:pPr>
        <w:jc w:val="both"/>
        <w:rPr>
          <w:rFonts w:asciiTheme="majorHAnsi" w:hAnsiTheme="majorHAnsi" w:cstheme="majorHAnsi"/>
        </w:rPr>
      </w:pPr>
      <w:r w:rsidRPr="00217297">
        <w:rPr>
          <w:rFonts w:asciiTheme="majorHAnsi" w:hAnsiTheme="majorHAnsi" w:cstheme="majorHAnsi"/>
        </w:rPr>
        <w:t xml:space="preserve">Tuji ponudniki morajo v primeru, da ne predložijo uradnih dokumentov, ki dokazujejo izpolnjevanje pogojev, naročniku, poleg lastnih izjav o izpolnjevanju pogojev in izjav iz 77. člena ZJN-3, predložiti tudi podatke z natančnim nazivom, sedežem ter drugimi podatki o organu, ki izdaja posamezno potrdilo, ter soglasje o uporabi njihovih osebnih podatkov za namen preverjanja izpolnjevanja pogojev. </w:t>
      </w:r>
    </w:p>
    <w:p w14:paraId="5430249E" w14:textId="77777777" w:rsidR="00C96DB7" w:rsidRPr="00217297" w:rsidRDefault="00C96DB7" w:rsidP="00217297">
      <w:pPr>
        <w:jc w:val="both"/>
        <w:rPr>
          <w:rFonts w:asciiTheme="majorHAnsi" w:hAnsiTheme="majorHAnsi" w:cstheme="majorHAnsi"/>
        </w:rPr>
      </w:pPr>
    </w:p>
    <w:p w14:paraId="07FD07C3" w14:textId="55F9B10A" w:rsidR="00D84159" w:rsidRPr="00217297" w:rsidRDefault="00C96DB7" w:rsidP="00217297">
      <w:pPr>
        <w:jc w:val="both"/>
        <w:rPr>
          <w:rFonts w:asciiTheme="majorHAnsi" w:hAnsiTheme="majorHAnsi" w:cstheme="majorHAnsi"/>
        </w:rPr>
      </w:pPr>
      <w:r w:rsidRPr="00217297">
        <w:rPr>
          <w:rFonts w:asciiTheme="majorHAnsi" w:hAnsiTheme="majorHAnsi" w:cstheme="majorHAnsi"/>
        </w:rPr>
        <w:t xml:space="preserve">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 </w:t>
      </w:r>
    </w:p>
    <w:p w14:paraId="111F7BF7" w14:textId="77777777" w:rsidR="00600A85" w:rsidRPr="00217297" w:rsidRDefault="00600A85" w:rsidP="00217297">
      <w:pPr>
        <w:rPr>
          <w:rFonts w:asciiTheme="majorHAnsi" w:hAnsiTheme="majorHAnsi" w:cstheme="majorHAnsi"/>
        </w:rPr>
      </w:pPr>
    </w:p>
    <w:p w14:paraId="7FE36813" w14:textId="110BA7EB" w:rsidR="00600A85" w:rsidRPr="00217297" w:rsidRDefault="00C96DB7"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32" w:name="_Toc118375801"/>
      <w:r w:rsidRPr="00217297">
        <w:rPr>
          <w:rFonts w:asciiTheme="majorHAnsi" w:hAnsiTheme="majorHAnsi" w:cstheme="majorHAnsi"/>
          <w:sz w:val="22"/>
          <w:szCs w:val="22"/>
          <w:lang w:val="sl-SI"/>
        </w:rPr>
        <w:t>Neobstoj razlogov za izključitev</w:t>
      </w:r>
      <w:bookmarkEnd w:id="32"/>
    </w:p>
    <w:p w14:paraId="521CADB1" w14:textId="77777777" w:rsidR="00D84159" w:rsidRPr="00217297" w:rsidRDefault="00D84159" w:rsidP="00217297">
      <w:pPr>
        <w:jc w:val="both"/>
        <w:rPr>
          <w:rFonts w:asciiTheme="majorHAnsi" w:hAnsiTheme="majorHAnsi" w:cstheme="majorHAnsi"/>
        </w:rPr>
      </w:pPr>
    </w:p>
    <w:p w14:paraId="314044D4" w14:textId="1AC156E3" w:rsidR="00BE5AA5" w:rsidRPr="00217297" w:rsidRDefault="00BE5AA5" w:rsidP="00217297">
      <w:pPr>
        <w:jc w:val="both"/>
        <w:rPr>
          <w:rFonts w:asciiTheme="majorHAnsi" w:hAnsiTheme="majorHAnsi" w:cstheme="majorHAnsi"/>
        </w:rPr>
      </w:pPr>
      <w:r w:rsidRPr="00217297">
        <w:rPr>
          <w:rFonts w:asciiTheme="majorHAnsi" w:hAnsiTheme="majorHAnsi" w:cstheme="majorHAnsi"/>
        </w:rPr>
        <w:t>V tej točki navedene pogoje morajo izpolnjevati vsi gospodarski subjekti (samostojni ponudniki, vsi partnerji skupne ponudbe, vsi podizvajalci), in sicer glede tiste dejavnosti, v okviru katere bodo izvajali predmet (oziroma njegov del) javnega naročila.</w:t>
      </w:r>
    </w:p>
    <w:p w14:paraId="062F1424" w14:textId="03FBA204" w:rsidR="008C5839" w:rsidRPr="00217297" w:rsidRDefault="008C5839" w:rsidP="00217297">
      <w:pPr>
        <w:jc w:val="both"/>
        <w:rPr>
          <w:rFonts w:asciiTheme="majorHAnsi" w:hAnsiTheme="majorHAnsi" w:cstheme="majorHAnsi"/>
        </w:rPr>
      </w:pPr>
    </w:p>
    <w:tbl>
      <w:tblPr>
        <w:tblW w:w="9077" w:type="dxa"/>
        <w:tblInd w:w="-5" w:type="dxa"/>
        <w:tblLayout w:type="fixed"/>
        <w:tblLook w:val="0000" w:firstRow="0" w:lastRow="0" w:firstColumn="0" w:lastColumn="0" w:noHBand="0" w:noVBand="0"/>
      </w:tblPr>
      <w:tblGrid>
        <w:gridCol w:w="5382"/>
        <w:gridCol w:w="3695"/>
      </w:tblGrid>
      <w:tr w:rsidR="008C5839" w:rsidRPr="00217297" w14:paraId="707AB0B2" w14:textId="77777777" w:rsidTr="004C340C">
        <w:tc>
          <w:tcPr>
            <w:tcW w:w="5382" w:type="dxa"/>
            <w:tcBorders>
              <w:top w:val="single" w:sz="4" w:space="0" w:color="000000"/>
              <w:left w:val="single" w:sz="4" w:space="0" w:color="000000"/>
              <w:bottom w:val="single" w:sz="4" w:space="0" w:color="000000"/>
            </w:tcBorders>
            <w:shd w:val="clear" w:color="auto" w:fill="BFBFBF"/>
          </w:tcPr>
          <w:p w14:paraId="2D6D13D3" w14:textId="77777777" w:rsidR="008C5839" w:rsidRPr="00217297" w:rsidRDefault="008C5839" w:rsidP="00217297">
            <w:pPr>
              <w:suppressAutoHyphens/>
              <w:snapToGrid w:val="0"/>
              <w:rPr>
                <w:rFonts w:asciiTheme="majorHAnsi" w:eastAsia="Times New Roman" w:hAnsiTheme="majorHAnsi" w:cstheme="majorHAnsi"/>
                <w:lang w:eastAsia="ar-SA"/>
              </w:rPr>
            </w:pPr>
            <w:r w:rsidRPr="00217297">
              <w:rPr>
                <w:rFonts w:asciiTheme="majorHAnsi" w:eastAsia="Times New Roman" w:hAnsiTheme="majorHAnsi" w:cstheme="majorHAnsi"/>
                <w:lang w:eastAsia="ar-SA"/>
              </w:rPr>
              <w:t>Pogoj: Pogoji za priznanje sposobnosti</w:t>
            </w:r>
          </w:p>
        </w:tc>
        <w:tc>
          <w:tcPr>
            <w:tcW w:w="3695" w:type="dxa"/>
            <w:tcBorders>
              <w:top w:val="single" w:sz="4" w:space="0" w:color="000000"/>
              <w:left w:val="single" w:sz="4" w:space="0" w:color="000000"/>
              <w:bottom w:val="single" w:sz="4" w:space="0" w:color="000000"/>
              <w:right w:val="single" w:sz="4" w:space="0" w:color="000000"/>
            </w:tcBorders>
            <w:shd w:val="clear" w:color="auto" w:fill="BFBFBF"/>
          </w:tcPr>
          <w:p w14:paraId="4C9E5048" w14:textId="77777777" w:rsidR="008C5839" w:rsidRPr="00217297" w:rsidRDefault="008C5839" w:rsidP="00217297">
            <w:pPr>
              <w:suppressAutoHyphens/>
              <w:snapToGrid w:val="0"/>
              <w:rPr>
                <w:rFonts w:asciiTheme="majorHAnsi" w:eastAsia="Times New Roman" w:hAnsiTheme="majorHAnsi" w:cstheme="majorHAnsi"/>
                <w:lang w:eastAsia="ar-SA"/>
              </w:rPr>
            </w:pPr>
            <w:r w:rsidRPr="00217297">
              <w:rPr>
                <w:rFonts w:asciiTheme="majorHAnsi" w:eastAsia="Times New Roman" w:hAnsiTheme="majorHAnsi" w:cstheme="majorHAnsi"/>
                <w:lang w:eastAsia="ar-SA"/>
              </w:rPr>
              <w:t>Dokazilo</w:t>
            </w:r>
          </w:p>
        </w:tc>
      </w:tr>
      <w:tr w:rsidR="008C5839" w:rsidRPr="00217297" w14:paraId="13D36D01" w14:textId="77777777" w:rsidTr="004C340C">
        <w:tc>
          <w:tcPr>
            <w:tcW w:w="5382" w:type="dxa"/>
            <w:tcBorders>
              <w:top w:val="single" w:sz="4" w:space="0" w:color="000000"/>
              <w:left w:val="single" w:sz="4" w:space="0" w:color="000000"/>
              <w:bottom w:val="single" w:sz="4" w:space="0" w:color="000000"/>
            </w:tcBorders>
            <w:shd w:val="clear" w:color="auto" w:fill="auto"/>
          </w:tcPr>
          <w:p w14:paraId="2DD99500" w14:textId="77777777" w:rsidR="008C5839" w:rsidRPr="00217297" w:rsidRDefault="008C5839" w:rsidP="00217297">
            <w:pPr>
              <w:suppressAutoHyphens/>
              <w:snapToGrid w:val="0"/>
              <w:rPr>
                <w:rFonts w:asciiTheme="majorHAnsi" w:eastAsia="Times New Roman" w:hAnsiTheme="majorHAnsi" w:cstheme="majorHAnsi"/>
                <w:lang w:eastAsia="ar-SA"/>
              </w:rPr>
            </w:pPr>
            <w:r w:rsidRPr="00217297">
              <w:rPr>
                <w:rFonts w:asciiTheme="majorHAnsi" w:eastAsia="Times New Roman" w:hAnsiTheme="majorHAnsi" w:cstheme="majorHAnsi"/>
                <w:lang w:eastAsia="ar-SA"/>
              </w:rPr>
              <w:t>Za priznanje sposobnosti pri gospodarskem subjektu ne smejo obstajati izključitveni razlogi iz prvega, drugega in četrtega odstavka 75. člena ZJN-3, ter iz točk b), č), d), e), f), g) in h) šestega odstavka 75. člena ZJN-3.</w:t>
            </w:r>
          </w:p>
          <w:p w14:paraId="0F35F00D" w14:textId="77777777" w:rsidR="008C5839" w:rsidRPr="00217297" w:rsidRDefault="008C5839" w:rsidP="00217297">
            <w:pPr>
              <w:suppressAutoHyphens/>
              <w:snapToGrid w:val="0"/>
              <w:rPr>
                <w:rFonts w:asciiTheme="majorHAnsi" w:eastAsia="Times New Roman" w:hAnsiTheme="majorHAnsi" w:cstheme="majorHAnsi"/>
                <w:lang w:eastAsia="ar-SA"/>
              </w:rPr>
            </w:pPr>
          </w:p>
          <w:p w14:paraId="4C83174E" w14:textId="77777777" w:rsidR="00BB08CF" w:rsidRPr="00217297" w:rsidRDefault="00BB08CF" w:rsidP="00217297">
            <w:pPr>
              <w:suppressAutoHyphens/>
              <w:snapToGrid w:val="0"/>
              <w:rPr>
                <w:rFonts w:asciiTheme="majorHAnsi" w:eastAsia="Times New Roman" w:hAnsiTheme="majorHAnsi" w:cstheme="majorHAnsi"/>
                <w:lang w:eastAsia="ar-SA"/>
              </w:rPr>
            </w:pPr>
            <w:r w:rsidRPr="00217297">
              <w:rPr>
                <w:rFonts w:asciiTheme="majorHAnsi" w:eastAsia="Times New Roman" w:hAnsiTheme="majorHAnsi" w:cstheme="majorHAnsi"/>
                <w:lang w:eastAsia="ar-SA"/>
              </w:rPr>
              <w:t xml:space="preserve">Naročnik bo pri presoji obstoja razloga za izključitev iz točke b četrtega odstavka 75. člena upošteval odločbo Ustavnega sodišča republike Slovenije, številka U-I-180/19-23 z dne 5.5.2022. </w:t>
            </w:r>
          </w:p>
          <w:p w14:paraId="5C21EC97" w14:textId="77777777" w:rsidR="00BB08CF" w:rsidRPr="00217297" w:rsidRDefault="00BB08CF" w:rsidP="00217297">
            <w:pPr>
              <w:suppressAutoHyphens/>
              <w:snapToGrid w:val="0"/>
              <w:rPr>
                <w:rFonts w:asciiTheme="majorHAnsi" w:eastAsia="Times New Roman" w:hAnsiTheme="majorHAnsi" w:cstheme="majorHAnsi"/>
                <w:lang w:eastAsia="ar-SA"/>
              </w:rPr>
            </w:pPr>
          </w:p>
          <w:p w14:paraId="1C7E5438" w14:textId="77777777" w:rsidR="00BB08CF" w:rsidRPr="00217297" w:rsidRDefault="00BB08CF" w:rsidP="00217297">
            <w:pPr>
              <w:suppressAutoHyphens/>
              <w:snapToGrid w:val="0"/>
              <w:rPr>
                <w:rFonts w:asciiTheme="majorHAnsi" w:eastAsia="Times New Roman" w:hAnsiTheme="majorHAnsi" w:cstheme="majorHAnsi"/>
                <w:lang w:eastAsia="ar-SA"/>
              </w:rPr>
            </w:pPr>
            <w:r w:rsidRPr="00217297">
              <w:rPr>
                <w:rFonts w:asciiTheme="majorHAnsi" w:eastAsia="Times New Roman" w:hAnsiTheme="majorHAnsi" w:cstheme="majorHAnsi"/>
                <w:lang w:eastAsia="ar-SA"/>
              </w:rPr>
              <w:t>Pogoj morajo izpolniti naslednji gospodarski subjekti:</w:t>
            </w:r>
          </w:p>
          <w:p w14:paraId="3571A962" w14:textId="32206AF3" w:rsidR="00BB08CF" w:rsidRPr="00217297" w:rsidRDefault="00BB08CF" w:rsidP="00217297">
            <w:pPr>
              <w:pStyle w:val="Slog79"/>
              <w:rPr>
                <w:rFonts w:cstheme="majorHAnsi"/>
                <w:lang w:eastAsia="ar-SA"/>
              </w:rPr>
            </w:pPr>
            <w:r w:rsidRPr="00217297">
              <w:rPr>
                <w:rFonts w:cstheme="majorHAnsi"/>
                <w:lang w:eastAsia="ar-SA"/>
              </w:rPr>
              <w:t>ponudnik;</w:t>
            </w:r>
          </w:p>
          <w:p w14:paraId="647BE18D" w14:textId="159E2C2D" w:rsidR="00BB08CF" w:rsidRPr="00217297" w:rsidRDefault="00BB08CF" w:rsidP="00217297">
            <w:pPr>
              <w:pStyle w:val="Slog79"/>
              <w:rPr>
                <w:rFonts w:cstheme="majorHAnsi"/>
                <w:lang w:eastAsia="ar-SA"/>
              </w:rPr>
            </w:pPr>
            <w:r w:rsidRPr="00217297">
              <w:rPr>
                <w:rFonts w:cstheme="majorHAnsi"/>
                <w:lang w:eastAsia="ar-SA"/>
              </w:rPr>
              <w:t>vsi partnerji v skupni ponudbi;</w:t>
            </w:r>
          </w:p>
          <w:p w14:paraId="6DEE2126" w14:textId="381A2F79" w:rsidR="008C5839" w:rsidRPr="00217297" w:rsidRDefault="00BB08CF" w:rsidP="00217297">
            <w:pPr>
              <w:pStyle w:val="Slog79"/>
              <w:rPr>
                <w:rFonts w:cstheme="majorHAnsi"/>
              </w:rPr>
            </w:pPr>
            <w:r w:rsidRPr="00217297">
              <w:rPr>
                <w:rFonts w:cstheme="majorHAnsi"/>
              </w:rPr>
              <w:t>vsi podizvajalci, ne glede na fazo izvedbe javnega naročila, v kateri se vključijo v izvedbo javnega naročila.</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14:paraId="637A94EE" w14:textId="77777777" w:rsidR="008C5839" w:rsidRPr="00217297" w:rsidRDefault="008C5839" w:rsidP="00217297">
            <w:pPr>
              <w:suppressAutoHyphens/>
              <w:snapToGrid w:val="0"/>
              <w:rPr>
                <w:rFonts w:asciiTheme="majorHAnsi" w:eastAsia="Times New Roman" w:hAnsiTheme="majorHAnsi" w:cstheme="majorHAnsi"/>
                <w:lang w:eastAsia="ar-SA"/>
              </w:rPr>
            </w:pPr>
            <w:r w:rsidRPr="00217297">
              <w:rPr>
                <w:rFonts w:asciiTheme="majorHAnsi" w:eastAsia="Times New Roman" w:hAnsiTheme="majorHAnsi" w:cstheme="majorHAnsi"/>
                <w:lang w:eastAsia="ar-SA"/>
              </w:rPr>
              <w:t xml:space="preserve">Izpolnjen obrazec </w:t>
            </w:r>
            <w:r w:rsidRPr="00217297">
              <w:rPr>
                <w:rFonts w:asciiTheme="majorHAnsi" w:eastAsia="Times New Roman" w:hAnsiTheme="majorHAnsi" w:cstheme="majorHAnsi"/>
                <w:b/>
                <w:lang w:eastAsia="ar-SA"/>
              </w:rPr>
              <w:t>ESPD</w:t>
            </w:r>
            <w:r w:rsidRPr="00217297">
              <w:rPr>
                <w:rFonts w:asciiTheme="majorHAnsi" w:eastAsia="Times New Roman" w:hAnsiTheme="majorHAnsi" w:cstheme="majorHAnsi"/>
                <w:lang w:eastAsia="ar-SA"/>
              </w:rPr>
              <w:t xml:space="preserve"> (v »Del III: Razlogi za izključitev) za vse gospodarske subjekte v ponudbi. </w:t>
            </w:r>
          </w:p>
          <w:p w14:paraId="70B05E7A" w14:textId="77777777" w:rsidR="008C5839" w:rsidRPr="00217297" w:rsidRDefault="008C5839" w:rsidP="00217297">
            <w:pPr>
              <w:suppressAutoHyphens/>
              <w:snapToGrid w:val="0"/>
              <w:rPr>
                <w:rFonts w:asciiTheme="majorHAnsi" w:eastAsia="Times New Roman" w:hAnsiTheme="majorHAnsi" w:cstheme="majorHAnsi"/>
                <w:lang w:eastAsia="ar-SA"/>
              </w:rPr>
            </w:pPr>
          </w:p>
          <w:p w14:paraId="39255D5D" w14:textId="77777777" w:rsidR="008C5839" w:rsidRPr="00217297" w:rsidRDefault="008C5839" w:rsidP="00217297">
            <w:pPr>
              <w:rPr>
                <w:rFonts w:asciiTheme="majorHAnsi" w:eastAsia="Batang" w:hAnsiTheme="majorHAnsi" w:cstheme="majorHAnsi"/>
              </w:rPr>
            </w:pPr>
            <w:r w:rsidRPr="00217297">
              <w:rPr>
                <w:rFonts w:asciiTheme="majorHAnsi" w:eastAsia="Times New Roman" w:hAnsiTheme="majorHAnsi" w:cstheme="majorHAnsi"/>
              </w:rPr>
              <w:t xml:space="preserve">Gospodarski subjekti (ponudniki, partnerji v skupini, podizvajalci), ki nimajo sedeža v Republiki Sloveniji, </w:t>
            </w:r>
            <w:r w:rsidRPr="00217297">
              <w:rPr>
                <w:rFonts w:asciiTheme="majorHAnsi" w:eastAsia="Batang" w:hAnsiTheme="majorHAnsi" w:cstheme="majorHAnsi"/>
              </w:rPr>
              <w:t>v ponudbi predložijo izpis iz ustreznega registra, kakršen je sodni register in izpis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697B9A1D" w14:textId="77777777" w:rsidR="008C5839" w:rsidRPr="00217297" w:rsidRDefault="008C5839" w:rsidP="00217297">
            <w:pPr>
              <w:suppressAutoHyphens/>
              <w:snapToGrid w:val="0"/>
              <w:rPr>
                <w:rFonts w:asciiTheme="majorHAnsi" w:eastAsia="Batang" w:hAnsiTheme="majorHAnsi" w:cstheme="majorHAnsi"/>
              </w:rPr>
            </w:pPr>
            <w:r w:rsidRPr="00217297">
              <w:rPr>
                <w:rFonts w:asciiTheme="majorHAnsi" w:eastAsia="Batang" w:hAnsiTheme="majorHAnsi" w:cstheme="majorHAnsi"/>
              </w:rPr>
              <w:t xml:space="preserve"> </w:t>
            </w:r>
          </w:p>
          <w:p w14:paraId="45D448DD" w14:textId="77777777" w:rsidR="008C5839" w:rsidRPr="00217297" w:rsidRDefault="008C5839" w:rsidP="00217297">
            <w:pPr>
              <w:suppressAutoHyphens/>
              <w:snapToGrid w:val="0"/>
              <w:rPr>
                <w:rFonts w:asciiTheme="majorHAnsi" w:eastAsia="Times New Roman" w:hAnsiTheme="majorHAnsi" w:cstheme="majorHAnsi"/>
              </w:rPr>
            </w:pPr>
            <w:r w:rsidRPr="00217297">
              <w:rPr>
                <w:rFonts w:asciiTheme="majorHAnsi" w:eastAsia="Batang" w:hAnsiTheme="majorHAnsi" w:cstheme="majorHAnsi"/>
              </w:rPr>
              <w:t xml:space="preserve">Če država članica ali tretja država dokumentov in potrdil ne izdaja ali če ti ne zajemajo vseh primerov iz prvega odstavka 75. člena ZJN-3, jih je mogoče nadomestiti z zapriseženo izjavo, če ta </w:t>
            </w:r>
            <w:r w:rsidRPr="00217297">
              <w:rPr>
                <w:rFonts w:asciiTheme="majorHAnsi" w:eastAsia="Batang" w:hAnsiTheme="majorHAnsi" w:cstheme="majorHAnsi"/>
              </w:rPr>
              <w:lastRenderedPageBreak/>
              <w:t>v državi članici ali tretji državi ni predvidena, pa z izjavo določene osebe, dano pred pristojnim sodnim ali upravnim organom, notarjem ali pred pristojno organizacijo v matični državi te osebe ali v državi, v kateri ima sedež ponudnik (partner v skupini, podizvajalec</w:t>
            </w:r>
            <w:r w:rsidRPr="00217297">
              <w:rPr>
                <w:rFonts w:asciiTheme="majorHAnsi" w:eastAsia="Batang" w:hAnsiTheme="majorHAnsi" w:cstheme="majorHAnsi"/>
                <w:lang w:eastAsia="ko-KR"/>
              </w:rPr>
              <w:t>).</w:t>
            </w:r>
          </w:p>
          <w:p w14:paraId="7BFC2990" w14:textId="77777777" w:rsidR="008C5839" w:rsidRPr="00217297" w:rsidRDefault="008C5839" w:rsidP="00217297">
            <w:pPr>
              <w:suppressAutoHyphens/>
              <w:rPr>
                <w:rFonts w:asciiTheme="majorHAnsi" w:eastAsia="Times New Roman" w:hAnsiTheme="majorHAnsi" w:cstheme="majorHAnsi"/>
                <w:lang w:eastAsia="ar-SA"/>
              </w:rPr>
            </w:pPr>
          </w:p>
        </w:tc>
      </w:tr>
    </w:tbl>
    <w:p w14:paraId="08D022CE" w14:textId="77777777" w:rsidR="00BE5AA5" w:rsidRPr="00217297" w:rsidRDefault="00BE5AA5" w:rsidP="00217297">
      <w:pPr>
        <w:rPr>
          <w:rFonts w:asciiTheme="majorHAnsi" w:hAnsiTheme="majorHAnsi" w:cstheme="majorHAnsi"/>
        </w:rPr>
      </w:pPr>
    </w:p>
    <w:p w14:paraId="33D3DBD4" w14:textId="77777777" w:rsidR="00600A85" w:rsidRPr="00217297" w:rsidRDefault="00600A85"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33" w:name="_Toc118375802"/>
      <w:r w:rsidRPr="00217297">
        <w:rPr>
          <w:rFonts w:asciiTheme="majorHAnsi" w:hAnsiTheme="majorHAnsi" w:cstheme="majorHAnsi"/>
          <w:sz w:val="22"/>
          <w:szCs w:val="22"/>
          <w:lang w:val="sl-SI"/>
        </w:rPr>
        <w:t>Pogoji za sodelovanje</w:t>
      </w:r>
      <w:bookmarkEnd w:id="33"/>
    </w:p>
    <w:p w14:paraId="61A5272F" w14:textId="77777777" w:rsidR="00D84159" w:rsidRPr="00217297" w:rsidRDefault="00D84159" w:rsidP="00217297">
      <w:pPr>
        <w:rPr>
          <w:rFonts w:asciiTheme="majorHAnsi" w:hAnsiTheme="majorHAnsi" w:cstheme="majorHAnsi"/>
        </w:rPr>
      </w:pPr>
      <w:bookmarkStart w:id="34" w:name="_Toc401742205"/>
      <w:bookmarkStart w:id="35" w:name="_Toc401742335"/>
    </w:p>
    <w:tbl>
      <w:tblPr>
        <w:tblStyle w:val="Tabelamrea4"/>
        <w:tblW w:w="9067" w:type="dxa"/>
        <w:tblLook w:val="04A0" w:firstRow="1" w:lastRow="0" w:firstColumn="1" w:lastColumn="0" w:noHBand="0" w:noVBand="1"/>
      </w:tblPr>
      <w:tblGrid>
        <w:gridCol w:w="5382"/>
        <w:gridCol w:w="3685"/>
      </w:tblGrid>
      <w:tr w:rsidR="00D84159" w:rsidRPr="00217297" w14:paraId="343356D5" w14:textId="77777777" w:rsidTr="00506DAF">
        <w:tc>
          <w:tcPr>
            <w:tcW w:w="5382" w:type="dxa"/>
            <w:shd w:val="clear" w:color="auto" w:fill="BFBFBF" w:themeFill="background1" w:themeFillShade="BF"/>
          </w:tcPr>
          <w:p w14:paraId="17DD27BE" w14:textId="77777777" w:rsidR="00D84159" w:rsidRPr="00217297" w:rsidRDefault="00D84159" w:rsidP="00217297">
            <w:pPr>
              <w:rPr>
                <w:rFonts w:asciiTheme="majorHAnsi" w:hAnsiTheme="majorHAnsi" w:cstheme="majorHAnsi"/>
              </w:rPr>
            </w:pPr>
            <w:r w:rsidRPr="00217297">
              <w:rPr>
                <w:rFonts w:asciiTheme="majorHAnsi" w:hAnsiTheme="majorHAnsi" w:cstheme="majorHAnsi"/>
              </w:rPr>
              <w:t>Pogoj: ustreznost za opravljanje poklicne dejavnosti</w:t>
            </w:r>
          </w:p>
        </w:tc>
        <w:tc>
          <w:tcPr>
            <w:tcW w:w="3685" w:type="dxa"/>
            <w:shd w:val="clear" w:color="auto" w:fill="BFBFBF" w:themeFill="background1" w:themeFillShade="BF"/>
          </w:tcPr>
          <w:p w14:paraId="1A4A6C8F" w14:textId="77777777" w:rsidR="00D84159" w:rsidRPr="00217297" w:rsidRDefault="00D84159" w:rsidP="00217297">
            <w:pPr>
              <w:rPr>
                <w:rFonts w:asciiTheme="majorHAnsi" w:hAnsiTheme="majorHAnsi" w:cstheme="majorHAnsi"/>
              </w:rPr>
            </w:pPr>
            <w:r w:rsidRPr="00217297">
              <w:rPr>
                <w:rFonts w:asciiTheme="majorHAnsi" w:hAnsiTheme="majorHAnsi" w:cstheme="majorHAnsi"/>
              </w:rPr>
              <w:t>Dokazilo</w:t>
            </w:r>
          </w:p>
        </w:tc>
      </w:tr>
      <w:tr w:rsidR="00D84159" w:rsidRPr="00217297" w14:paraId="40FE8E78" w14:textId="77777777" w:rsidTr="00506DAF">
        <w:tc>
          <w:tcPr>
            <w:tcW w:w="5382" w:type="dxa"/>
            <w:shd w:val="clear" w:color="auto" w:fill="auto"/>
          </w:tcPr>
          <w:p w14:paraId="08E98877" w14:textId="77777777" w:rsidR="001342C6" w:rsidRPr="00217297" w:rsidRDefault="001342C6" w:rsidP="00217297">
            <w:pPr>
              <w:rPr>
                <w:rFonts w:asciiTheme="majorHAnsi" w:hAnsiTheme="majorHAnsi" w:cstheme="majorHAnsi"/>
              </w:rPr>
            </w:pPr>
            <w:r w:rsidRPr="00217297">
              <w:rPr>
                <w:rFonts w:asciiTheme="majorHAnsi" w:hAnsiTheme="majorHAnsi" w:cstheme="majorHAnsi"/>
              </w:rPr>
              <w:t xml:space="preserve">Gospodarski subjekt mora izpolnjevati pogoje za opravljanje dejavnosti na področju poklicnih nalog, pooblaščenih arhitektov in inženirjev in sicer: </w:t>
            </w:r>
          </w:p>
          <w:p w14:paraId="1C3CBDC8" w14:textId="58684A06" w:rsidR="001342C6" w:rsidRPr="00217297" w:rsidRDefault="001342C6" w:rsidP="00217297">
            <w:pPr>
              <w:pStyle w:val="Slog79"/>
              <w:suppressAutoHyphens/>
              <w:snapToGrid w:val="0"/>
              <w:rPr>
                <w:rFonts w:cstheme="majorHAnsi"/>
                <w:lang w:eastAsia="ar-SA"/>
              </w:rPr>
            </w:pPr>
            <w:r w:rsidRPr="00217297">
              <w:rPr>
                <w:rFonts w:cstheme="majorHAnsi"/>
              </w:rPr>
              <w:t>Da ima v</w:t>
            </w:r>
            <w:r w:rsidRPr="00217297">
              <w:rPr>
                <w:rFonts w:cstheme="majorHAnsi"/>
                <w:lang w:eastAsia="ar-SA"/>
              </w:rPr>
              <w:t xml:space="preserve"> Poslovni register Slovenije ima vpisano vsaj eno od dejavnosti, ki so s predpisom, ki ureja standardno klasifikacijo dejavnosti, opredeljene kot arhitekturno in tehnično projektiranje, tehnično preizkušanje in analiziranje;</w:t>
            </w:r>
          </w:p>
          <w:p w14:paraId="614961A5" w14:textId="1A57053D" w:rsidR="001342C6" w:rsidRPr="00217297" w:rsidRDefault="001342C6" w:rsidP="00217297">
            <w:pPr>
              <w:pStyle w:val="Slog79"/>
              <w:suppressAutoHyphens/>
              <w:snapToGrid w:val="0"/>
              <w:rPr>
                <w:rFonts w:cstheme="majorHAnsi"/>
                <w:lang w:eastAsia="ar-SA"/>
              </w:rPr>
            </w:pPr>
            <w:r w:rsidRPr="00217297">
              <w:rPr>
                <w:rFonts w:cstheme="majorHAnsi"/>
                <w:lang w:eastAsia="ar-SA"/>
              </w:rPr>
              <w:t>da ima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zakona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54BA4BFD" w14:textId="0A01FFE8" w:rsidR="001342C6" w:rsidRPr="00217297" w:rsidRDefault="001342C6" w:rsidP="00217297">
            <w:pPr>
              <w:rPr>
                <w:rFonts w:asciiTheme="majorHAnsi" w:hAnsiTheme="majorHAnsi" w:cstheme="majorHAnsi"/>
              </w:rPr>
            </w:pPr>
          </w:p>
          <w:p w14:paraId="76C6A4E2" w14:textId="77777777" w:rsidR="003A785C" w:rsidRPr="00217297" w:rsidRDefault="003A785C" w:rsidP="00217297">
            <w:pPr>
              <w:jc w:val="both"/>
              <w:rPr>
                <w:rFonts w:asciiTheme="majorHAnsi" w:hAnsiTheme="majorHAnsi" w:cstheme="majorHAnsi"/>
                <w:lang w:eastAsia="zh-CN"/>
              </w:rPr>
            </w:pPr>
            <w:r w:rsidRPr="00217297">
              <w:rPr>
                <w:rFonts w:asciiTheme="majorHAnsi" w:hAnsiTheme="majorHAnsi" w:cstheme="majorHAnsi"/>
                <w:lang w:eastAsia="zh-CN"/>
              </w:rPr>
              <w:t>Pogoj morajo izpolniti naslednji gospodarski subjekti:</w:t>
            </w:r>
          </w:p>
          <w:p w14:paraId="3DB06737" w14:textId="77777777" w:rsidR="003A785C" w:rsidRPr="00217297" w:rsidRDefault="003A785C" w:rsidP="00217297">
            <w:pPr>
              <w:numPr>
                <w:ilvl w:val="0"/>
                <w:numId w:val="54"/>
              </w:numPr>
              <w:jc w:val="both"/>
              <w:rPr>
                <w:rFonts w:asciiTheme="majorHAnsi" w:hAnsiTheme="majorHAnsi" w:cstheme="majorHAnsi"/>
                <w:lang w:eastAsia="zh-CN"/>
              </w:rPr>
            </w:pPr>
            <w:r w:rsidRPr="00217297">
              <w:rPr>
                <w:rFonts w:asciiTheme="majorHAnsi" w:hAnsiTheme="majorHAnsi" w:cstheme="majorHAnsi"/>
                <w:lang w:eastAsia="zh-CN"/>
              </w:rPr>
              <w:t>ponudnik;</w:t>
            </w:r>
          </w:p>
          <w:p w14:paraId="33747F39" w14:textId="77777777" w:rsidR="003A785C" w:rsidRPr="00217297" w:rsidRDefault="003A785C" w:rsidP="00217297">
            <w:pPr>
              <w:numPr>
                <w:ilvl w:val="0"/>
                <w:numId w:val="54"/>
              </w:numPr>
              <w:jc w:val="both"/>
              <w:rPr>
                <w:rFonts w:asciiTheme="majorHAnsi" w:hAnsiTheme="majorHAnsi" w:cstheme="majorHAnsi"/>
                <w:lang w:eastAsia="zh-CN"/>
              </w:rPr>
            </w:pPr>
            <w:r w:rsidRPr="00217297">
              <w:rPr>
                <w:rFonts w:asciiTheme="majorHAnsi" w:hAnsiTheme="majorHAnsi" w:cstheme="majorHAnsi"/>
                <w:lang w:eastAsia="zh-CN"/>
              </w:rPr>
              <w:t>vsi partnerji v skupni ponudbi;</w:t>
            </w:r>
          </w:p>
          <w:p w14:paraId="577C2F32" w14:textId="77777777" w:rsidR="003A785C" w:rsidRPr="00217297" w:rsidRDefault="003A785C" w:rsidP="00217297">
            <w:pPr>
              <w:numPr>
                <w:ilvl w:val="0"/>
                <w:numId w:val="54"/>
              </w:numPr>
              <w:jc w:val="both"/>
              <w:rPr>
                <w:rFonts w:asciiTheme="majorHAnsi" w:hAnsiTheme="majorHAnsi" w:cstheme="majorHAnsi"/>
              </w:rPr>
            </w:pPr>
            <w:r w:rsidRPr="00217297">
              <w:rPr>
                <w:rFonts w:asciiTheme="majorHAnsi" w:hAnsiTheme="majorHAnsi" w:cstheme="majorHAnsi"/>
                <w:lang w:eastAsia="zh-CN"/>
              </w:rPr>
              <w:t>vsi podizvajalci, ne glede na fazo izvedbe javnega naročila, v kateri se vključijo v izvedbo javnega naročila</w:t>
            </w:r>
          </w:p>
          <w:p w14:paraId="0AD7965F" w14:textId="77777777" w:rsidR="00C76314" w:rsidRDefault="00C76314" w:rsidP="00217297">
            <w:pPr>
              <w:ind w:left="720"/>
              <w:jc w:val="both"/>
              <w:rPr>
                <w:rFonts w:asciiTheme="majorHAnsi" w:hAnsiTheme="majorHAnsi" w:cstheme="majorHAnsi"/>
              </w:rPr>
            </w:pPr>
          </w:p>
          <w:p w14:paraId="485E7301" w14:textId="207A31DC" w:rsidR="00353803" w:rsidRPr="00217297" w:rsidRDefault="00353803" w:rsidP="00217297">
            <w:pPr>
              <w:ind w:left="720"/>
              <w:jc w:val="both"/>
              <w:rPr>
                <w:rFonts w:asciiTheme="majorHAnsi" w:hAnsiTheme="majorHAnsi" w:cstheme="majorHAnsi"/>
              </w:rPr>
            </w:pPr>
          </w:p>
        </w:tc>
        <w:tc>
          <w:tcPr>
            <w:tcW w:w="3685" w:type="dxa"/>
            <w:shd w:val="clear" w:color="auto" w:fill="auto"/>
          </w:tcPr>
          <w:p w14:paraId="6A6ECFF7" w14:textId="77777777" w:rsidR="00F63AD0" w:rsidRPr="00217297" w:rsidRDefault="00F63AD0" w:rsidP="00217297">
            <w:pPr>
              <w:rPr>
                <w:rFonts w:asciiTheme="majorHAnsi" w:hAnsiTheme="majorHAnsi" w:cstheme="majorHAnsi"/>
              </w:rPr>
            </w:pPr>
            <w:r w:rsidRPr="00217297">
              <w:rPr>
                <w:rFonts w:asciiTheme="majorHAnsi" w:hAnsiTheme="majorHAnsi" w:cstheme="majorHAnsi"/>
              </w:rPr>
              <w:lastRenderedPageBreak/>
              <w:t xml:space="preserve">Izpolnjen obrazec </w:t>
            </w:r>
            <w:r w:rsidRPr="00217297">
              <w:rPr>
                <w:rFonts w:asciiTheme="majorHAnsi" w:hAnsiTheme="majorHAnsi" w:cstheme="majorHAnsi"/>
                <w:b/>
              </w:rPr>
              <w:t xml:space="preserve">ESPD </w:t>
            </w:r>
            <w:r w:rsidRPr="00217297">
              <w:rPr>
                <w:rFonts w:asciiTheme="majorHAnsi" w:hAnsiTheme="majorHAnsi" w:cstheme="majorHAnsi"/>
              </w:rPr>
              <w:t>(v »Del IV: Pogoji za sodelovanje, Oddelek A: Ustreznost, Vpis v ustrezen poklicni register ALI Vpis v poslovni register«) s strani vseh gospodarskih subjektov v ponudbi.</w:t>
            </w:r>
          </w:p>
          <w:p w14:paraId="382D386F" w14:textId="77777777" w:rsidR="00F63AD0" w:rsidRPr="00217297" w:rsidRDefault="00F63AD0" w:rsidP="00217297">
            <w:pPr>
              <w:rPr>
                <w:rFonts w:asciiTheme="majorHAnsi" w:hAnsiTheme="majorHAnsi" w:cstheme="majorHAnsi"/>
              </w:rPr>
            </w:pPr>
          </w:p>
          <w:p w14:paraId="39DABDE9" w14:textId="77777777" w:rsidR="00F63AD0" w:rsidRPr="00217297" w:rsidRDefault="00F63AD0" w:rsidP="00217297">
            <w:pPr>
              <w:rPr>
                <w:rFonts w:asciiTheme="majorHAnsi" w:hAnsiTheme="majorHAnsi" w:cstheme="majorHAnsi"/>
              </w:rPr>
            </w:pPr>
            <w:r w:rsidRPr="00217297">
              <w:rPr>
                <w:rFonts w:asciiTheme="majorHAnsi" w:hAnsiTheme="majorHAnsi" w:cstheme="majorHAn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7B46758" w14:textId="77777777" w:rsidR="00F63AD0" w:rsidRPr="00217297" w:rsidRDefault="00F63AD0" w:rsidP="00217297">
            <w:pPr>
              <w:rPr>
                <w:rFonts w:asciiTheme="majorHAnsi" w:hAnsiTheme="majorHAnsi" w:cstheme="majorHAnsi"/>
              </w:rPr>
            </w:pPr>
          </w:p>
          <w:p w14:paraId="7EED4A52" w14:textId="77777777" w:rsidR="00F63AD0" w:rsidRPr="00217297" w:rsidRDefault="00F63AD0" w:rsidP="00217297">
            <w:pPr>
              <w:rPr>
                <w:rFonts w:asciiTheme="majorHAnsi" w:hAnsiTheme="majorHAnsi" w:cstheme="majorHAnsi"/>
              </w:rPr>
            </w:pPr>
            <w:r w:rsidRPr="00217297">
              <w:rPr>
                <w:rFonts w:asciiTheme="majorHAnsi" w:hAnsiTheme="majorHAnsi" w:cstheme="majorHAnsi"/>
              </w:rPr>
              <w:t>V kolikor takšna preveritev ne bo mogoča, bo naročnik od gospodarskega subjekta zahteval predložitev kopije vpisa v enega od poklicnih ali poslovnih registrov oziroma primerljivega dokazila.</w:t>
            </w:r>
          </w:p>
          <w:p w14:paraId="70492432" w14:textId="77777777" w:rsidR="00640DB8" w:rsidRPr="00217297" w:rsidRDefault="00640DB8" w:rsidP="00217297">
            <w:pPr>
              <w:rPr>
                <w:rFonts w:asciiTheme="majorHAnsi" w:hAnsiTheme="majorHAnsi" w:cstheme="majorHAnsi"/>
              </w:rPr>
            </w:pPr>
          </w:p>
        </w:tc>
      </w:tr>
      <w:tr w:rsidR="00D84159" w:rsidRPr="00217297" w14:paraId="4BBFA6C9" w14:textId="77777777" w:rsidTr="00506DAF">
        <w:tc>
          <w:tcPr>
            <w:tcW w:w="5382" w:type="dxa"/>
            <w:shd w:val="clear" w:color="auto" w:fill="BFBFBF" w:themeFill="background1" w:themeFillShade="BF"/>
          </w:tcPr>
          <w:p w14:paraId="00AC78A0" w14:textId="77777777" w:rsidR="00D84159" w:rsidRPr="00217297" w:rsidRDefault="00D84159" w:rsidP="00217297">
            <w:pPr>
              <w:rPr>
                <w:rFonts w:asciiTheme="majorHAnsi" w:hAnsiTheme="majorHAnsi" w:cstheme="majorHAnsi"/>
              </w:rPr>
            </w:pPr>
            <w:r w:rsidRPr="00217297">
              <w:rPr>
                <w:rFonts w:asciiTheme="majorHAnsi" w:hAnsiTheme="majorHAnsi" w:cstheme="majorHAnsi"/>
                <w:bCs/>
              </w:rPr>
              <w:t xml:space="preserve">Pogoj: </w:t>
            </w:r>
            <w:proofErr w:type="spellStart"/>
            <w:r w:rsidRPr="00217297">
              <w:rPr>
                <w:rFonts w:asciiTheme="majorHAnsi" w:hAnsiTheme="majorHAnsi" w:cstheme="majorHAnsi"/>
                <w:bCs/>
              </w:rPr>
              <w:t>neblokada</w:t>
            </w:r>
            <w:proofErr w:type="spellEnd"/>
            <w:r w:rsidRPr="00217297">
              <w:rPr>
                <w:rFonts w:asciiTheme="majorHAnsi" w:hAnsiTheme="majorHAnsi" w:cstheme="majorHAnsi"/>
                <w:bCs/>
              </w:rPr>
              <w:t xml:space="preserve"> transakcijskih računov</w:t>
            </w:r>
          </w:p>
        </w:tc>
        <w:tc>
          <w:tcPr>
            <w:tcW w:w="3685" w:type="dxa"/>
            <w:shd w:val="clear" w:color="auto" w:fill="BFBFBF" w:themeFill="background1" w:themeFillShade="BF"/>
          </w:tcPr>
          <w:p w14:paraId="739C3C3B" w14:textId="77777777" w:rsidR="00D84159" w:rsidRPr="00217297" w:rsidRDefault="00D84159" w:rsidP="00217297">
            <w:pPr>
              <w:rPr>
                <w:rFonts w:asciiTheme="majorHAnsi" w:hAnsiTheme="majorHAnsi" w:cstheme="majorHAnsi"/>
              </w:rPr>
            </w:pPr>
            <w:r w:rsidRPr="00217297">
              <w:rPr>
                <w:rFonts w:asciiTheme="majorHAnsi" w:hAnsiTheme="majorHAnsi" w:cstheme="majorHAnsi"/>
              </w:rPr>
              <w:t>Dokazilo</w:t>
            </w:r>
          </w:p>
        </w:tc>
      </w:tr>
      <w:tr w:rsidR="00D84159" w:rsidRPr="00217297" w14:paraId="33125F6D" w14:textId="77777777" w:rsidTr="00506DAF">
        <w:tc>
          <w:tcPr>
            <w:tcW w:w="5382" w:type="dxa"/>
          </w:tcPr>
          <w:p w14:paraId="126E3C12" w14:textId="56BF2792" w:rsidR="00D26354" w:rsidRPr="00217297" w:rsidRDefault="00D26354" w:rsidP="00217297">
            <w:pPr>
              <w:rPr>
                <w:rFonts w:asciiTheme="majorHAnsi" w:hAnsiTheme="majorHAnsi" w:cstheme="majorHAnsi"/>
              </w:rPr>
            </w:pPr>
            <w:r w:rsidRPr="00217297">
              <w:rPr>
                <w:rFonts w:asciiTheme="majorHAnsi" w:hAnsiTheme="majorHAnsi" w:cstheme="majorHAnsi"/>
              </w:rPr>
              <w:t xml:space="preserve">Naročnik bo iz postopka javnega naročanja izključil gospodarski subjekt, ki je imel v obdobju </w:t>
            </w:r>
            <w:r w:rsidRPr="00217297">
              <w:rPr>
                <w:rFonts w:asciiTheme="majorHAnsi" w:hAnsiTheme="majorHAnsi" w:cstheme="majorHAnsi"/>
                <w:bCs/>
              </w:rPr>
              <w:t xml:space="preserve">od </w:t>
            </w:r>
            <w:r w:rsidR="00AC00F0" w:rsidRPr="00217297">
              <w:rPr>
                <w:rFonts w:asciiTheme="majorHAnsi" w:hAnsiTheme="majorHAnsi" w:cstheme="majorHAnsi"/>
                <w:bCs/>
              </w:rPr>
              <w:t xml:space="preserve">1. </w:t>
            </w:r>
            <w:r w:rsidR="00353803">
              <w:rPr>
                <w:rFonts w:asciiTheme="majorHAnsi" w:hAnsiTheme="majorHAnsi" w:cstheme="majorHAnsi"/>
                <w:bCs/>
              </w:rPr>
              <w:t>7</w:t>
            </w:r>
            <w:r w:rsidR="00AC00F0" w:rsidRPr="00217297">
              <w:rPr>
                <w:rFonts w:asciiTheme="majorHAnsi" w:hAnsiTheme="majorHAnsi" w:cstheme="majorHAnsi"/>
                <w:bCs/>
              </w:rPr>
              <w:t>.</w:t>
            </w:r>
            <w:r w:rsidR="007E6BC6" w:rsidRPr="00217297">
              <w:rPr>
                <w:rFonts w:asciiTheme="majorHAnsi" w:hAnsiTheme="majorHAnsi" w:cstheme="majorHAnsi"/>
                <w:bCs/>
              </w:rPr>
              <w:t xml:space="preserve"> 202</w:t>
            </w:r>
            <w:r w:rsidR="002B481F" w:rsidRPr="00217297">
              <w:rPr>
                <w:rFonts w:asciiTheme="majorHAnsi" w:hAnsiTheme="majorHAnsi" w:cstheme="majorHAnsi"/>
                <w:bCs/>
              </w:rPr>
              <w:t>2</w:t>
            </w:r>
            <w:r w:rsidRPr="00217297">
              <w:rPr>
                <w:rFonts w:asciiTheme="majorHAnsi" w:hAnsiTheme="majorHAnsi" w:cstheme="majorHAnsi"/>
              </w:rPr>
              <w:t xml:space="preserve"> </w:t>
            </w:r>
            <w:r w:rsidR="002763E3" w:rsidRPr="00217297">
              <w:rPr>
                <w:rFonts w:asciiTheme="majorHAnsi" w:hAnsiTheme="majorHAnsi" w:cstheme="majorHAnsi"/>
                <w:bCs/>
              </w:rPr>
              <w:t>do</w:t>
            </w:r>
            <w:r w:rsidR="00EF4CDD" w:rsidRPr="00217297">
              <w:rPr>
                <w:rFonts w:asciiTheme="majorHAnsi" w:hAnsiTheme="majorHAnsi" w:cstheme="majorHAnsi"/>
                <w:bCs/>
              </w:rPr>
              <w:t xml:space="preserve"> </w:t>
            </w:r>
            <w:r w:rsidR="00AC00F0" w:rsidRPr="00217297">
              <w:rPr>
                <w:rFonts w:asciiTheme="majorHAnsi" w:hAnsiTheme="majorHAnsi" w:cstheme="majorHAnsi"/>
                <w:bCs/>
              </w:rPr>
              <w:t>3</w:t>
            </w:r>
            <w:r w:rsidR="00BB08CF" w:rsidRPr="00217297">
              <w:rPr>
                <w:rFonts w:asciiTheme="majorHAnsi" w:hAnsiTheme="majorHAnsi" w:cstheme="majorHAnsi"/>
                <w:bCs/>
              </w:rPr>
              <w:t>0</w:t>
            </w:r>
            <w:r w:rsidR="00AC00F0" w:rsidRPr="00217297">
              <w:rPr>
                <w:rFonts w:asciiTheme="majorHAnsi" w:hAnsiTheme="majorHAnsi" w:cstheme="majorHAnsi"/>
                <w:bCs/>
              </w:rPr>
              <w:t xml:space="preserve">. </w:t>
            </w:r>
            <w:r w:rsidR="00C61FD8">
              <w:rPr>
                <w:rFonts w:asciiTheme="majorHAnsi" w:hAnsiTheme="majorHAnsi" w:cstheme="majorHAnsi"/>
                <w:bCs/>
              </w:rPr>
              <w:t>10</w:t>
            </w:r>
            <w:r w:rsidR="00AC00F0" w:rsidRPr="00217297">
              <w:rPr>
                <w:rFonts w:asciiTheme="majorHAnsi" w:hAnsiTheme="majorHAnsi" w:cstheme="majorHAnsi"/>
                <w:bCs/>
              </w:rPr>
              <w:t>. 2022</w:t>
            </w:r>
            <w:r w:rsidRPr="00217297">
              <w:rPr>
                <w:rFonts w:asciiTheme="majorHAnsi" w:hAnsiTheme="majorHAnsi" w:cstheme="majorHAnsi"/>
              </w:rPr>
              <w:t xml:space="preserve"> blokiran transakcijski račun. </w:t>
            </w:r>
          </w:p>
          <w:p w14:paraId="2A034A38" w14:textId="77777777" w:rsidR="00D26354" w:rsidRPr="00217297" w:rsidRDefault="00D26354" w:rsidP="00217297">
            <w:pPr>
              <w:rPr>
                <w:rFonts w:asciiTheme="majorHAnsi" w:hAnsiTheme="majorHAnsi" w:cstheme="majorHAnsi"/>
              </w:rPr>
            </w:pPr>
          </w:p>
          <w:p w14:paraId="5B430B5A" w14:textId="77777777" w:rsidR="00D26354" w:rsidRPr="00217297" w:rsidRDefault="00D26354" w:rsidP="00217297">
            <w:pPr>
              <w:rPr>
                <w:rFonts w:asciiTheme="majorHAnsi" w:hAnsiTheme="majorHAnsi" w:cstheme="majorHAnsi"/>
              </w:rPr>
            </w:pPr>
            <w:r w:rsidRPr="00217297">
              <w:rPr>
                <w:rFonts w:asciiTheme="majorHAnsi" w:hAnsiTheme="majorHAnsi" w:cstheme="majorHAnsi"/>
              </w:rPr>
              <w:t xml:space="preserve">Če ima ponudnik več transakcijskih računov, se zahteva o </w:t>
            </w:r>
            <w:proofErr w:type="spellStart"/>
            <w:r w:rsidRPr="00217297">
              <w:rPr>
                <w:rFonts w:asciiTheme="majorHAnsi" w:hAnsiTheme="majorHAnsi" w:cstheme="majorHAnsi"/>
              </w:rPr>
              <w:t>neblokadi</w:t>
            </w:r>
            <w:proofErr w:type="spellEnd"/>
            <w:r w:rsidRPr="00217297">
              <w:rPr>
                <w:rFonts w:asciiTheme="majorHAnsi" w:hAnsiTheme="majorHAnsi" w:cstheme="majorHAnsi"/>
              </w:rPr>
              <w:t xml:space="preserve"> v navedenem obdobju nanaša na vse transakcijske račune.  </w:t>
            </w:r>
          </w:p>
          <w:p w14:paraId="361760B3" w14:textId="77777777" w:rsidR="00D84159" w:rsidRPr="00217297" w:rsidRDefault="00D84159" w:rsidP="00217297">
            <w:pPr>
              <w:rPr>
                <w:rFonts w:asciiTheme="majorHAnsi" w:hAnsiTheme="majorHAnsi" w:cstheme="majorHAnsi"/>
              </w:rPr>
            </w:pPr>
          </w:p>
          <w:p w14:paraId="39E5872C" w14:textId="77777777" w:rsidR="003A785C" w:rsidRPr="00217297" w:rsidRDefault="003A785C" w:rsidP="00217297">
            <w:pPr>
              <w:jc w:val="both"/>
              <w:rPr>
                <w:rFonts w:asciiTheme="majorHAnsi" w:hAnsiTheme="majorHAnsi" w:cstheme="majorHAnsi"/>
                <w:lang w:eastAsia="zh-CN"/>
              </w:rPr>
            </w:pPr>
            <w:r w:rsidRPr="00217297">
              <w:rPr>
                <w:rFonts w:asciiTheme="majorHAnsi" w:hAnsiTheme="majorHAnsi" w:cstheme="majorHAnsi"/>
                <w:lang w:eastAsia="zh-CN"/>
              </w:rPr>
              <w:t>Pogoj morajo izpolniti naslednji gospodarski subjekti:</w:t>
            </w:r>
          </w:p>
          <w:p w14:paraId="357F7C26" w14:textId="77777777" w:rsidR="003A785C" w:rsidRPr="00217297" w:rsidRDefault="003A785C" w:rsidP="00217297">
            <w:pPr>
              <w:numPr>
                <w:ilvl w:val="0"/>
                <w:numId w:val="54"/>
              </w:numPr>
              <w:jc w:val="both"/>
              <w:rPr>
                <w:rFonts w:asciiTheme="majorHAnsi" w:hAnsiTheme="majorHAnsi" w:cstheme="majorHAnsi"/>
                <w:lang w:eastAsia="zh-CN"/>
              </w:rPr>
            </w:pPr>
            <w:r w:rsidRPr="00217297">
              <w:rPr>
                <w:rFonts w:asciiTheme="majorHAnsi" w:hAnsiTheme="majorHAnsi" w:cstheme="majorHAnsi"/>
                <w:lang w:eastAsia="zh-CN"/>
              </w:rPr>
              <w:t>ponudnik;</w:t>
            </w:r>
          </w:p>
          <w:p w14:paraId="76CA9D7C" w14:textId="1BA2D9AF" w:rsidR="003A785C" w:rsidRPr="00217297" w:rsidRDefault="003A785C" w:rsidP="00217297">
            <w:pPr>
              <w:numPr>
                <w:ilvl w:val="0"/>
                <w:numId w:val="54"/>
              </w:numPr>
              <w:jc w:val="both"/>
              <w:rPr>
                <w:rFonts w:asciiTheme="majorHAnsi" w:hAnsiTheme="majorHAnsi" w:cstheme="majorHAnsi"/>
                <w:lang w:eastAsia="zh-CN"/>
              </w:rPr>
            </w:pPr>
            <w:r w:rsidRPr="00217297">
              <w:rPr>
                <w:rFonts w:asciiTheme="majorHAnsi" w:hAnsiTheme="majorHAnsi" w:cstheme="majorHAnsi"/>
                <w:lang w:eastAsia="zh-CN"/>
              </w:rPr>
              <w:t>vsi partnerji v skupni ponudbi</w:t>
            </w:r>
          </w:p>
          <w:p w14:paraId="5185C0C7" w14:textId="70409FC7" w:rsidR="00BB08CF" w:rsidRPr="00217297" w:rsidRDefault="00BB08CF" w:rsidP="00217297">
            <w:pPr>
              <w:numPr>
                <w:ilvl w:val="0"/>
                <w:numId w:val="54"/>
              </w:numPr>
              <w:jc w:val="both"/>
              <w:rPr>
                <w:rFonts w:asciiTheme="majorHAnsi" w:hAnsiTheme="majorHAnsi" w:cstheme="majorHAnsi"/>
                <w:lang w:eastAsia="zh-CN"/>
              </w:rPr>
            </w:pPr>
            <w:r w:rsidRPr="00217297">
              <w:rPr>
                <w:rFonts w:asciiTheme="majorHAnsi" w:eastAsia="Calibri" w:hAnsiTheme="majorHAnsi" w:cstheme="majorHAnsi"/>
              </w:rPr>
              <w:t>vsi podizvajalci, ne glede na fazo izvedbe javnega naročila, v kateri se vključijo v izvedbo javnega naročila</w:t>
            </w:r>
          </w:p>
          <w:p w14:paraId="56089C86" w14:textId="77777777" w:rsidR="00D84159" w:rsidRPr="00217297" w:rsidRDefault="00D84159" w:rsidP="00217297">
            <w:pPr>
              <w:rPr>
                <w:rFonts w:asciiTheme="majorHAnsi" w:hAnsiTheme="majorHAnsi" w:cstheme="majorHAnsi"/>
              </w:rPr>
            </w:pPr>
          </w:p>
        </w:tc>
        <w:tc>
          <w:tcPr>
            <w:tcW w:w="3685" w:type="dxa"/>
          </w:tcPr>
          <w:p w14:paraId="2369B1E6" w14:textId="77777777" w:rsidR="00D26354" w:rsidRPr="00217297" w:rsidRDefault="00D26354" w:rsidP="00217297">
            <w:pPr>
              <w:rPr>
                <w:rFonts w:asciiTheme="majorHAnsi" w:hAnsiTheme="majorHAnsi" w:cstheme="majorHAnsi"/>
              </w:rPr>
            </w:pPr>
            <w:r w:rsidRPr="00217297">
              <w:rPr>
                <w:rFonts w:asciiTheme="majorHAnsi" w:hAnsiTheme="majorHAnsi" w:cstheme="majorHAnsi"/>
                <w:lang w:eastAsia="ar-SA"/>
              </w:rPr>
              <w:t xml:space="preserve">Obrazec </w:t>
            </w:r>
            <w:r w:rsidRPr="00217297">
              <w:rPr>
                <w:rFonts w:asciiTheme="majorHAnsi" w:hAnsiTheme="majorHAnsi" w:cstheme="majorHAnsi"/>
                <w:b/>
                <w:lang w:eastAsia="ar-SA"/>
              </w:rPr>
              <w:t xml:space="preserve">ESPD </w:t>
            </w:r>
            <w:r w:rsidRPr="00217297">
              <w:rPr>
                <w:rFonts w:asciiTheme="majorHAnsi" w:hAnsiTheme="majorHAnsi" w:cstheme="majorHAnsi"/>
                <w:lang w:eastAsia="ar-SA"/>
              </w:rPr>
              <w:t>(v delu IV. pod točko C., pod »Druge ekonomske ali finančne zahteve«</w:t>
            </w:r>
            <w:r w:rsidR="007F3371" w:rsidRPr="00217297">
              <w:rPr>
                <w:rFonts w:asciiTheme="majorHAnsi" w:hAnsiTheme="majorHAnsi" w:cstheme="majorHAnsi"/>
                <w:lang w:eastAsia="ar-SA"/>
              </w:rPr>
              <w:t>, navesti izjavo iz katere izhaja izpolnjevanje zahtevanih pogojev</w:t>
            </w:r>
            <w:r w:rsidRPr="00217297">
              <w:rPr>
                <w:rFonts w:asciiTheme="majorHAnsi" w:hAnsiTheme="majorHAnsi" w:cstheme="majorHAnsi"/>
                <w:lang w:eastAsia="ar-SA"/>
              </w:rPr>
              <w:t>).</w:t>
            </w:r>
          </w:p>
          <w:p w14:paraId="28DA89A4" w14:textId="77777777" w:rsidR="00D26354" w:rsidRPr="00217297" w:rsidRDefault="00D26354" w:rsidP="00217297">
            <w:pPr>
              <w:rPr>
                <w:rFonts w:asciiTheme="majorHAnsi" w:hAnsiTheme="majorHAnsi" w:cstheme="majorHAnsi"/>
              </w:rPr>
            </w:pPr>
          </w:p>
          <w:p w14:paraId="62DF1E2F" w14:textId="77777777" w:rsidR="00D26354" w:rsidRPr="00217297" w:rsidRDefault="00D26354" w:rsidP="00217297">
            <w:pPr>
              <w:rPr>
                <w:rFonts w:asciiTheme="majorHAnsi" w:eastAsia="Calibri" w:hAnsiTheme="majorHAnsi" w:cstheme="majorHAnsi"/>
              </w:rPr>
            </w:pPr>
            <w:r w:rsidRPr="00217297">
              <w:rPr>
                <w:rFonts w:asciiTheme="majorHAnsi" w:eastAsia="Calibri" w:hAnsiTheme="majorHAnsi" w:cstheme="majorHAn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2495E777" w14:textId="77777777" w:rsidR="00D26354" w:rsidRPr="00217297" w:rsidRDefault="00D26354" w:rsidP="00217297">
            <w:pPr>
              <w:rPr>
                <w:rFonts w:asciiTheme="majorHAnsi" w:eastAsia="Calibri" w:hAnsiTheme="majorHAnsi" w:cstheme="majorHAnsi"/>
              </w:rPr>
            </w:pPr>
          </w:p>
          <w:p w14:paraId="3BA138F2" w14:textId="26866429" w:rsidR="00D84159" w:rsidRPr="00217297" w:rsidRDefault="00D26354" w:rsidP="00217297">
            <w:pPr>
              <w:rPr>
                <w:rFonts w:asciiTheme="majorHAnsi" w:hAnsiTheme="majorHAnsi" w:cstheme="majorHAnsi"/>
              </w:rPr>
            </w:pPr>
            <w:r w:rsidRPr="00217297">
              <w:rPr>
                <w:rFonts w:asciiTheme="majorHAnsi" w:eastAsia="Calibri" w:hAnsiTheme="majorHAnsi" w:cstheme="majorHAnsi"/>
              </w:rPr>
              <w:t xml:space="preserve">V kolikor takšna preveritev ne bo mogoča, bo naročnik od gospodarskega subjekta zahteval predložitev dodatnih dokazil, kot na primer: potrdila bank pri katerih so odprti računi o  </w:t>
            </w:r>
            <w:proofErr w:type="spellStart"/>
            <w:r w:rsidRPr="00217297">
              <w:rPr>
                <w:rFonts w:asciiTheme="majorHAnsi" w:eastAsia="Calibri" w:hAnsiTheme="majorHAnsi" w:cstheme="majorHAnsi"/>
              </w:rPr>
              <w:t>neblokadi</w:t>
            </w:r>
            <w:proofErr w:type="spellEnd"/>
            <w:r w:rsidRPr="00217297">
              <w:rPr>
                <w:rFonts w:asciiTheme="majorHAnsi" w:eastAsia="Calibri" w:hAnsiTheme="majorHAnsi" w:cstheme="majorHAnsi"/>
              </w:rPr>
              <w:t xml:space="preserve"> v zahtevanem obdobju, ipd...</w:t>
            </w:r>
            <w:r w:rsidR="00D84159" w:rsidRPr="00217297">
              <w:rPr>
                <w:rFonts w:asciiTheme="majorHAnsi" w:hAnsiTheme="majorHAnsi" w:cstheme="majorHAnsi"/>
              </w:rPr>
              <w:t xml:space="preserve"> </w:t>
            </w:r>
          </w:p>
        </w:tc>
      </w:tr>
      <w:tr w:rsidR="00BD3F4D" w:rsidRPr="00217297" w14:paraId="42669364" w14:textId="77777777" w:rsidTr="00BD3F4D">
        <w:tc>
          <w:tcPr>
            <w:tcW w:w="5382" w:type="dxa"/>
            <w:shd w:val="clear" w:color="auto" w:fill="BFBFBF" w:themeFill="background1" w:themeFillShade="BF"/>
          </w:tcPr>
          <w:p w14:paraId="5F27A29F" w14:textId="2DE32F1E" w:rsidR="00BD3F4D" w:rsidRPr="00217297" w:rsidRDefault="00BD3F4D" w:rsidP="00217297">
            <w:pPr>
              <w:rPr>
                <w:rFonts w:asciiTheme="majorHAnsi" w:hAnsiTheme="majorHAnsi" w:cstheme="majorHAnsi"/>
              </w:rPr>
            </w:pPr>
            <w:r w:rsidRPr="00217297">
              <w:rPr>
                <w:rFonts w:asciiTheme="majorHAnsi" w:hAnsiTheme="majorHAnsi" w:cstheme="majorHAnsi"/>
                <w:bCs/>
                <w:lang w:val="x-none"/>
              </w:rPr>
              <w:t>Pogoj: veljavno zavarovanje odgovornosti</w:t>
            </w:r>
          </w:p>
        </w:tc>
        <w:tc>
          <w:tcPr>
            <w:tcW w:w="3685" w:type="dxa"/>
            <w:shd w:val="clear" w:color="auto" w:fill="BFBFBF" w:themeFill="background1" w:themeFillShade="BF"/>
          </w:tcPr>
          <w:p w14:paraId="0E96988A" w14:textId="7F935F12" w:rsidR="00BD3F4D" w:rsidRPr="00217297" w:rsidRDefault="00BD3F4D" w:rsidP="00217297">
            <w:pPr>
              <w:rPr>
                <w:rFonts w:asciiTheme="majorHAnsi" w:hAnsiTheme="majorHAnsi" w:cstheme="majorHAnsi"/>
                <w:lang w:eastAsia="ar-SA"/>
              </w:rPr>
            </w:pPr>
            <w:r w:rsidRPr="00217297">
              <w:rPr>
                <w:rFonts w:asciiTheme="majorHAnsi" w:hAnsiTheme="majorHAnsi" w:cstheme="majorHAnsi"/>
              </w:rPr>
              <w:t>Dokazilo</w:t>
            </w:r>
          </w:p>
        </w:tc>
      </w:tr>
      <w:tr w:rsidR="00BD3F4D" w:rsidRPr="00217297" w14:paraId="24061AF8" w14:textId="77777777" w:rsidTr="00506DAF">
        <w:tc>
          <w:tcPr>
            <w:tcW w:w="5382" w:type="dxa"/>
          </w:tcPr>
          <w:p w14:paraId="4F2124B4" w14:textId="77777777" w:rsidR="001342C6" w:rsidRPr="00217297" w:rsidRDefault="001342C6" w:rsidP="00217297">
            <w:pPr>
              <w:rPr>
                <w:rFonts w:asciiTheme="majorHAnsi" w:hAnsiTheme="majorHAnsi" w:cstheme="majorHAnsi"/>
              </w:rPr>
            </w:pPr>
            <w:r w:rsidRPr="00217297">
              <w:rPr>
                <w:rFonts w:asciiTheme="majorHAnsi" w:hAnsiTheme="majorHAnsi" w:cstheme="majorHAnsi"/>
              </w:rPr>
              <w:t>Naročnik bo iz postopka javnega naročanja izključil gospodarski subjekt, ki  nima  zagotovljenega zavarovanja pred odgovornostjo za škodo v skladu s 15. členom ZAID.</w:t>
            </w:r>
          </w:p>
          <w:p w14:paraId="4589F491" w14:textId="77777777" w:rsidR="001342C6" w:rsidRPr="00217297" w:rsidRDefault="001342C6" w:rsidP="00217297">
            <w:pPr>
              <w:rPr>
                <w:rFonts w:asciiTheme="majorHAnsi" w:hAnsiTheme="majorHAnsi" w:cstheme="majorHAnsi"/>
              </w:rPr>
            </w:pPr>
          </w:p>
          <w:p w14:paraId="74313213" w14:textId="58783D16" w:rsidR="001342C6" w:rsidRPr="00217297" w:rsidRDefault="001342C6" w:rsidP="00217297">
            <w:pPr>
              <w:rPr>
                <w:rFonts w:asciiTheme="majorHAnsi" w:hAnsiTheme="majorHAnsi" w:cstheme="majorHAnsi"/>
              </w:rPr>
            </w:pPr>
            <w:r w:rsidRPr="00217297">
              <w:rPr>
                <w:rFonts w:asciiTheme="majorHAnsi" w:hAnsiTheme="majorHAnsi" w:cstheme="majorHAnsi"/>
              </w:rPr>
              <w:t>Pogoj morajo izpolniti naslednji gospodarski subjekti: ponudnik ali partner skupne ponudbe in vsi podizvajalci</w:t>
            </w:r>
          </w:p>
        </w:tc>
        <w:tc>
          <w:tcPr>
            <w:tcW w:w="3685" w:type="dxa"/>
          </w:tcPr>
          <w:p w14:paraId="34408B88" w14:textId="77777777" w:rsidR="00BD3F4D" w:rsidRPr="00217297" w:rsidRDefault="00BD3F4D" w:rsidP="00217297">
            <w:pPr>
              <w:rPr>
                <w:rFonts w:asciiTheme="majorHAnsi" w:hAnsiTheme="majorHAnsi" w:cstheme="majorHAnsi"/>
              </w:rPr>
            </w:pPr>
            <w:r w:rsidRPr="00217297">
              <w:rPr>
                <w:rFonts w:asciiTheme="majorHAnsi" w:hAnsiTheme="majorHAnsi" w:cstheme="majorHAnsi"/>
              </w:rPr>
              <w:t xml:space="preserve">Gospodarski subjekt mora ponudbi predložiti obrazec </w:t>
            </w:r>
            <w:r w:rsidRPr="00217297">
              <w:rPr>
                <w:rFonts w:asciiTheme="majorHAnsi" w:hAnsiTheme="majorHAnsi" w:cstheme="majorHAnsi"/>
                <w:b/>
              </w:rPr>
              <w:t>ESPD</w:t>
            </w:r>
            <w:r w:rsidRPr="00217297">
              <w:rPr>
                <w:rFonts w:asciiTheme="majorHAnsi" w:hAnsiTheme="majorHAnsi" w:cstheme="majorHAnsi"/>
              </w:rPr>
              <w:t xml:space="preserve"> (v delu IV. Oddelek B., pod »Zavarovanje poklicne odgovornosti« navesti izjavo iz katere izhaja izpolnjevanje zahtevanih pogojev).</w:t>
            </w:r>
          </w:p>
          <w:p w14:paraId="2B35A411" w14:textId="77777777" w:rsidR="00BD3F4D" w:rsidRPr="00217297" w:rsidRDefault="00BD3F4D" w:rsidP="00217297">
            <w:pPr>
              <w:rPr>
                <w:rFonts w:asciiTheme="majorHAnsi" w:hAnsiTheme="majorHAnsi" w:cstheme="majorHAnsi"/>
              </w:rPr>
            </w:pPr>
          </w:p>
          <w:p w14:paraId="43E3FAD7" w14:textId="77777777" w:rsidR="00BD3F4D" w:rsidRPr="00217297" w:rsidRDefault="00BD3F4D" w:rsidP="00217297">
            <w:pPr>
              <w:rPr>
                <w:rFonts w:asciiTheme="majorHAnsi" w:hAnsiTheme="majorHAnsi" w:cstheme="majorHAnsi"/>
              </w:rPr>
            </w:pPr>
            <w:r w:rsidRPr="00217297">
              <w:rPr>
                <w:rFonts w:asciiTheme="majorHAnsi" w:hAnsiTheme="majorHAnsi" w:cstheme="majorHAn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C1ADBB4" w14:textId="77777777" w:rsidR="00BD3F4D" w:rsidRPr="00217297" w:rsidRDefault="00BD3F4D" w:rsidP="00217297">
            <w:pPr>
              <w:rPr>
                <w:rFonts w:asciiTheme="majorHAnsi" w:hAnsiTheme="majorHAnsi" w:cstheme="majorHAnsi"/>
              </w:rPr>
            </w:pPr>
          </w:p>
          <w:p w14:paraId="1E5AFF70" w14:textId="0CBD4FBD" w:rsidR="00BD3F4D" w:rsidRPr="00217297" w:rsidRDefault="00BD3F4D" w:rsidP="00217297">
            <w:pPr>
              <w:rPr>
                <w:rFonts w:asciiTheme="majorHAnsi" w:hAnsiTheme="majorHAnsi" w:cstheme="majorHAnsi"/>
                <w:lang w:eastAsia="ar-SA"/>
              </w:rPr>
            </w:pPr>
            <w:r w:rsidRPr="00217297">
              <w:rPr>
                <w:rFonts w:asciiTheme="majorHAnsi" w:hAnsiTheme="majorHAnsi" w:cstheme="majorHAnsi"/>
              </w:rPr>
              <w:t xml:space="preserve">V kolikor takšna preveritev ne bo mogoča, bo naročnik od gospodarskega subjekta zahteval predložitev fotokopije veljavne </w:t>
            </w:r>
            <w:r w:rsidRPr="00217297">
              <w:rPr>
                <w:rFonts w:asciiTheme="majorHAnsi" w:hAnsiTheme="majorHAnsi" w:cstheme="majorHAnsi"/>
              </w:rPr>
              <w:lastRenderedPageBreak/>
              <w:t>zavarovalne police, ki izkazuje izpolnjevanje zahtevanega pogoja.</w:t>
            </w:r>
          </w:p>
        </w:tc>
      </w:tr>
      <w:tr w:rsidR="00BD3F4D" w:rsidRPr="00217297" w14:paraId="56045D1F" w14:textId="77777777" w:rsidTr="00506DAF">
        <w:tc>
          <w:tcPr>
            <w:tcW w:w="5382" w:type="dxa"/>
            <w:shd w:val="clear" w:color="auto" w:fill="BFBFBF" w:themeFill="background1" w:themeFillShade="BF"/>
          </w:tcPr>
          <w:p w14:paraId="28CD90EB" w14:textId="0984E800" w:rsidR="00BD3F4D" w:rsidRPr="00217297" w:rsidRDefault="00BD3F4D" w:rsidP="00217297">
            <w:pPr>
              <w:rPr>
                <w:rFonts w:asciiTheme="majorHAnsi" w:hAnsiTheme="majorHAnsi" w:cstheme="majorHAnsi"/>
              </w:rPr>
            </w:pPr>
            <w:r w:rsidRPr="00217297">
              <w:rPr>
                <w:rFonts w:asciiTheme="majorHAnsi" w:hAnsiTheme="majorHAnsi" w:cstheme="majorHAnsi"/>
                <w:bCs/>
              </w:rPr>
              <w:lastRenderedPageBreak/>
              <w:t xml:space="preserve">Pogoj: </w:t>
            </w:r>
            <w:r w:rsidR="00365212" w:rsidRPr="00217297">
              <w:rPr>
                <w:rFonts w:asciiTheme="majorHAnsi" w:hAnsiTheme="majorHAnsi" w:cstheme="majorHAnsi"/>
                <w:bCs/>
              </w:rPr>
              <w:t xml:space="preserve">Kadrovska sposobnost </w:t>
            </w:r>
          </w:p>
        </w:tc>
        <w:tc>
          <w:tcPr>
            <w:tcW w:w="3685" w:type="dxa"/>
            <w:shd w:val="clear" w:color="auto" w:fill="BFBFBF" w:themeFill="background1" w:themeFillShade="BF"/>
          </w:tcPr>
          <w:p w14:paraId="713D4170" w14:textId="77777777" w:rsidR="00BD3F4D" w:rsidRPr="00217297" w:rsidRDefault="00BD3F4D" w:rsidP="00217297">
            <w:pPr>
              <w:rPr>
                <w:rFonts w:asciiTheme="majorHAnsi" w:hAnsiTheme="majorHAnsi" w:cstheme="majorHAnsi"/>
              </w:rPr>
            </w:pPr>
            <w:r w:rsidRPr="00217297">
              <w:rPr>
                <w:rFonts w:asciiTheme="majorHAnsi" w:hAnsiTheme="majorHAnsi" w:cstheme="majorHAnsi"/>
              </w:rPr>
              <w:t>Dokazilo</w:t>
            </w:r>
          </w:p>
        </w:tc>
      </w:tr>
      <w:tr w:rsidR="00B6595B" w:rsidRPr="00217297" w14:paraId="524C85D3" w14:textId="77777777" w:rsidTr="00506DAF">
        <w:tc>
          <w:tcPr>
            <w:tcW w:w="5382" w:type="dxa"/>
          </w:tcPr>
          <w:p w14:paraId="77D97AF7" w14:textId="77777777" w:rsidR="00BC0324" w:rsidRPr="00E70BCA" w:rsidRDefault="00BC0324" w:rsidP="00217297">
            <w:pPr>
              <w:rPr>
                <w:rFonts w:asciiTheme="majorHAnsi" w:hAnsiTheme="majorHAnsi" w:cstheme="majorHAnsi"/>
              </w:rPr>
            </w:pPr>
            <w:r w:rsidRPr="00217297">
              <w:rPr>
                <w:rFonts w:asciiTheme="majorHAnsi" w:hAnsiTheme="majorHAnsi" w:cstheme="majorHAnsi"/>
              </w:rPr>
              <w:t xml:space="preserve">Ponudnik mora razpolagati z naslednjim strokovnim kadrom: </w:t>
            </w:r>
          </w:p>
          <w:p w14:paraId="18FC53DA" w14:textId="2087ED7C" w:rsidR="00BC0324" w:rsidRPr="00E70BCA" w:rsidRDefault="00BC0324" w:rsidP="00217297">
            <w:pPr>
              <w:pStyle w:val="Odstavekseznama"/>
              <w:numPr>
                <w:ilvl w:val="0"/>
                <w:numId w:val="104"/>
              </w:numPr>
              <w:spacing w:before="0" w:after="0"/>
              <w:jc w:val="both"/>
              <w:rPr>
                <w:rFonts w:asciiTheme="majorHAnsi" w:hAnsiTheme="majorHAnsi" w:cstheme="majorHAnsi"/>
                <w:b w:val="0"/>
                <w:bCs w:val="0"/>
                <w:szCs w:val="22"/>
              </w:rPr>
            </w:pPr>
            <w:r w:rsidRPr="00E70BCA">
              <w:rPr>
                <w:rFonts w:asciiTheme="majorHAnsi" w:hAnsiTheme="majorHAnsi" w:cstheme="majorHAnsi"/>
                <w:b w:val="0"/>
                <w:bCs w:val="0"/>
                <w:szCs w:val="22"/>
              </w:rPr>
              <w:t xml:space="preserve">Ponudnik mora za izvajanje nalog zagotoviti strokovnjaka hidrotehnične ali </w:t>
            </w:r>
            <w:proofErr w:type="spellStart"/>
            <w:r w:rsidRPr="00E70BCA">
              <w:rPr>
                <w:rFonts w:asciiTheme="majorHAnsi" w:hAnsiTheme="majorHAnsi" w:cstheme="majorHAnsi"/>
                <w:b w:val="0"/>
                <w:bCs w:val="0"/>
                <w:szCs w:val="22"/>
              </w:rPr>
              <w:t>vodarske</w:t>
            </w:r>
            <w:proofErr w:type="spellEnd"/>
            <w:r w:rsidRPr="00E70BCA">
              <w:rPr>
                <w:rFonts w:asciiTheme="majorHAnsi" w:hAnsiTheme="majorHAnsi" w:cstheme="majorHAnsi"/>
                <w:b w:val="0"/>
                <w:bCs w:val="0"/>
                <w:szCs w:val="22"/>
              </w:rPr>
              <w:t xml:space="preserve"> smeri z univerzitetno izobrazbo gradbeništva (VII. Stopnja) oz. magistrskega  študija gradbeništva (druga stopnja gradbeništvo), z najmanj 10 let delovnih izkušenj na področju načrtovanja vodnogospodarskih ureditev. Strokovnjak, ki bo izvajal nalogo mora dokazati sodelovanje na vsaj enem referenčnem projektu in sicer projekt DGD (oz. PGD) ali PZI za gradnjo sklenjene vodnogospodarske ureditve v dolžini najmanj 500m z načrtovanjem ukrepov za zagotavljanje varnosti pred stoletnimi vodami Q100 in vključuje hidravlično dimenzioniranje pretočne odprtine vsaj enega mostu v obdobju zadnjih petih let od datuma objave tega naročila. Kot datum izvedbe se šteje datum predaje dokumentacije naročniku. </w:t>
            </w:r>
          </w:p>
          <w:p w14:paraId="321F56A2" w14:textId="77777777" w:rsidR="005A3248" w:rsidRPr="00217297" w:rsidRDefault="005A3248" w:rsidP="00217297">
            <w:pPr>
              <w:pStyle w:val="Odstavekseznama"/>
              <w:numPr>
                <w:ilvl w:val="0"/>
                <w:numId w:val="0"/>
              </w:numPr>
              <w:spacing w:before="0" w:after="0"/>
              <w:ind w:left="720"/>
              <w:jc w:val="both"/>
              <w:rPr>
                <w:rFonts w:asciiTheme="majorHAnsi" w:hAnsiTheme="majorHAnsi" w:cstheme="majorHAnsi"/>
                <w:b w:val="0"/>
                <w:bCs w:val="0"/>
                <w:szCs w:val="22"/>
              </w:rPr>
            </w:pPr>
          </w:p>
          <w:p w14:paraId="25FDF726" w14:textId="070A5303" w:rsidR="00BC0324" w:rsidRPr="00217297" w:rsidRDefault="00943B49" w:rsidP="00217297">
            <w:pPr>
              <w:pStyle w:val="Odstavekseznama"/>
              <w:numPr>
                <w:ilvl w:val="0"/>
                <w:numId w:val="104"/>
              </w:numPr>
              <w:spacing w:before="0" w:after="0"/>
              <w:jc w:val="both"/>
              <w:rPr>
                <w:rFonts w:asciiTheme="majorHAnsi" w:hAnsiTheme="majorHAnsi" w:cstheme="majorHAnsi"/>
                <w:b w:val="0"/>
                <w:bCs w:val="0"/>
                <w:szCs w:val="22"/>
              </w:rPr>
            </w:pPr>
            <w:r w:rsidRPr="00217297">
              <w:rPr>
                <w:rFonts w:asciiTheme="majorHAnsi" w:hAnsiTheme="majorHAnsi" w:cstheme="majorHAnsi"/>
                <w:b w:val="0"/>
                <w:bCs w:val="0"/>
                <w:szCs w:val="22"/>
              </w:rPr>
              <w:t xml:space="preserve">Ponudnik mora za izvajanje nalog zagotoviti strokovnjaka z univerzitetno izobrazbo gradbeništva (VII. Stopnja) oz. magistrskega študija gradbeništva (druga stopnja gradbeništvo), z najmanj 10 let delovnih izkušenj na področju načrtovanja premostitev. Strokovnjak, ki bo izvajal nalogo mora dokazati sodelovanje na vsaj enemu referenčnemu projektu in sicer projekt DGD (oz. PGD) ali PZI za gradnjo premostitvenega objekta na javni cesti z razponom med krajnima opornikoma dolžine 20m v obdobju zadnjih petih let od datuma objave tega naročila. Kot datum izvedbe se šteje datum predaje dokumentacije naročniku.  </w:t>
            </w:r>
          </w:p>
          <w:p w14:paraId="64307D65" w14:textId="77777777" w:rsidR="00943B49" w:rsidRPr="00217297" w:rsidRDefault="00943B49" w:rsidP="00217297">
            <w:pPr>
              <w:pStyle w:val="Odstavekseznama"/>
              <w:numPr>
                <w:ilvl w:val="0"/>
                <w:numId w:val="0"/>
              </w:numPr>
              <w:spacing w:before="0" w:after="0"/>
              <w:ind w:left="720"/>
              <w:rPr>
                <w:rFonts w:asciiTheme="majorHAnsi" w:hAnsiTheme="majorHAnsi" w:cstheme="majorHAnsi"/>
                <w:b w:val="0"/>
                <w:bCs w:val="0"/>
                <w:szCs w:val="22"/>
              </w:rPr>
            </w:pPr>
          </w:p>
          <w:p w14:paraId="4E45F99D" w14:textId="6D42EAB2" w:rsidR="00BC0324" w:rsidRPr="00217297" w:rsidRDefault="00943B49" w:rsidP="00217297">
            <w:pPr>
              <w:pStyle w:val="Odstavekseznama"/>
              <w:numPr>
                <w:ilvl w:val="0"/>
                <w:numId w:val="104"/>
              </w:numPr>
              <w:spacing w:before="0" w:after="0"/>
              <w:jc w:val="both"/>
              <w:rPr>
                <w:rFonts w:asciiTheme="majorHAnsi" w:hAnsiTheme="majorHAnsi" w:cstheme="majorHAnsi"/>
                <w:szCs w:val="22"/>
              </w:rPr>
            </w:pPr>
            <w:r w:rsidRPr="00217297">
              <w:rPr>
                <w:rFonts w:asciiTheme="majorHAnsi" w:hAnsiTheme="majorHAnsi" w:cstheme="majorHAnsi"/>
                <w:b w:val="0"/>
                <w:bCs w:val="0"/>
                <w:szCs w:val="22"/>
                <w:lang w:val="sl-SI"/>
              </w:rPr>
              <w:t xml:space="preserve">Ponudnik mora za izvajanje nalog zagotoviti strokovnjaka hidrotehnične ali </w:t>
            </w:r>
            <w:proofErr w:type="spellStart"/>
            <w:r w:rsidRPr="00217297">
              <w:rPr>
                <w:rFonts w:asciiTheme="majorHAnsi" w:hAnsiTheme="majorHAnsi" w:cstheme="majorHAnsi"/>
                <w:b w:val="0"/>
                <w:bCs w:val="0"/>
                <w:szCs w:val="22"/>
                <w:lang w:val="sl-SI"/>
              </w:rPr>
              <w:t>vodarske</w:t>
            </w:r>
            <w:proofErr w:type="spellEnd"/>
            <w:r w:rsidRPr="00217297">
              <w:rPr>
                <w:rFonts w:asciiTheme="majorHAnsi" w:hAnsiTheme="majorHAnsi" w:cstheme="majorHAnsi"/>
                <w:b w:val="0"/>
                <w:bCs w:val="0"/>
                <w:szCs w:val="22"/>
                <w:lang w:val="sl-SI"/>
              </w:rPr>
              <w:t xml:space="preserve"> smeri z univerzitetno izobrazbo gradbeništva (VII. Stopnja) oz. magistrskega študija gradbeništva (druga stopnja gradbeništvo), z najmanj 10 let delovnih izkušenj na področju hidrološko hidravličnega modeliranja. Strokovnjak, ki bo izvajal nalogo mora dokazati sodelovanje na vsaj enem referenčnem</w:t>
            </w:r>
            <w:r w:rsidRPr="00217297">
              <w:rPr>
                <w:rFonts w:asciiTheme="majorHAnsi" w:hAnsiTheme="majorHAnsi" w:cstheme="majorHAnsi"/>
                <w:szCs w:val="22"/>
                <w:lang w:val="sl-SI"/>
              </w:rPr>
              <w:t xml:space="preserve"> </w:t>
            </w:r>
            <w:r w:rsidRPr="00217297">
              <w:rPr>
                <w:rFonts w:asciiTheme="majorHAnsi" w:hAnsiTheme="majorHAnsi" w:cstheme="majorHAnsi"/>
                <w:b w:val="0"/>
                <w:bCs w:val="0"/>
                <w:szCs w:val="22"/>
                <w:lang w:val="sl-SI"/>
              </w:rPr>
              <w:lastRenderedPageBreak/>
              <w:t xml:space="preserve">projektu in sicer izdelavi hidrološko hidravlične študije z izdelanimi kartami poplavne nevarnosti </w:t>
            </w:r>
            <w:r w:rsidR="001A34E4">
              <w:rPr>
                <w:rFonts w:asciiTheme="majorHAnsi" w:hAnsiTheme="majorHAnsi" w:cstheme="majorHAnsi"/>
                <w:b w:val="0"/>
                <w:bCs w:val="0"/>
                <w:szCs w:val="22"/>
                <w:lang w:val="sl-SI"/>
              </w:rPr>
              <w:t>in kartami erozijske nevarnosti</w:t>
            </w:r>
            <w:r w:rsidRPr="00217297">
              <w:rPr>
                <w:rFonts w:asciiTheme="majorHAnsi" w:hAnsiTheme="majorHAnsi" w:cstheme="majorHAnsi"/>
                <w:b w:val="0"/>
                <w:bCs w:val="0"/>
                <w:szCs w:val="22"/>
                <w:lang w:val="sl-SI"/>
              </w:rPr>
              <w:t>, ki je potrjena s strani ministrstva, pristojnega za vode v obdobju zadnji petih let od datuma objave tega naročila. Kot datum izvedbe se šteje datum predaje dokumentacije naročniku.</w:t>
            </w:r>
            <w:r w:rsidRPr="00217297">
              <w:rPr>
                <w:rFonts w:asciiTheme="majorHAnsi" w:hAnsiTheme="majorHAnsi" w:cstheme="majorHAnsi"/>
                <w:szCs w:val="22"/>
                <w:lang w:val="sl-SI"/>
              </w:rPr>
              <w:t xml:space="preserve"> </w:t>
            </w:r>
          </w:p>
          <w:p w14:paraId="4A7DC7E0" w14:textId="4DA44151" w:rsidR="00943B49" w:rsidRPr="00217297" w:rsidRDefault="00943B49" w:rsidP="00217297">
            <w:pPr>
              <w:rPr>
                <w:rFonts w:asciiTheme="majorHAnsi" w:hAnsiTheme="majorHAnsi" w:cstheme="majorHAnsi"/>
              </w:rPr>
            </w:pPr>
          </w:p>
          <w:p w14:paraId="316A8CF7" w14:textId="5D7ECCDB" w:rsidR="00943B49" w:rsidRPr="00074FA3" w:rsidRDefault="00943B49" w:rsidP="00074FA3">
            <w:pPr>
              <w:jc w:val="both"/>
              <w:rPr>
                <w:rFonts w:asciiTheme="majorHAnsi" w:hAnsiTheme="majorHAnsi" w:cstheme="majorHAnsi"/>
                <w:b/>
                <w:bCs/>
              </w:rPr>
            </w:pPr>
            <w:r w:rsidRPr="00074FA3">
              <w:rPr>
                <w:rFonts w:asciiTheme="majorHAnsi" w:hAnsiTheme="majorHAnsi" w:cstheme="majorHAnsi"/>
                <w:b/>
                <w:bCs/>
              </w:rPr>
              <w:t xml:space="preserve">Ponudnik mora za izvajanje nalog zagotoviti </w:t>
            </w:r>
            <w:r w:rsidR="00074FA3" w:rsidRPr="00074FA3">
              <w:rPr>
                <w:rFonts w:asciiTheme="majorHAnsi" w:hAnsiTheme="majorHAnsi" w:cstheme="majorHAnsi"/>
                <w:b/>
                <w:bCs/>
              </w:rPr>
              <w:t xml:space="preserve">in imenovati </w:t>
            </w:r>
            <w:r w:rsidRPr="00074FA3">
              <w:rPr>
                <w:rFonts w:asciiTheme="majorHAnsi" w:hAnsiTheme="majorHAnsi" w:cstheme="majorHAnsi"/>
                <w:b/>
                <w:bCs/>
              </w:rPr>
              <w:t xml:space="preserve">tudi odgovornega nosilca prevzetih nalog – vodjo projekta. </w:t>
            </w:r>
          </w:p>
          <w:p w14:paraId="46CFD31F" w14:textId="205C3BA9" w:rsidR="00943B49" w:rsidRPr="00217297" w:rsidRDefault="00943B49" w:rsidP="00217297">
            <w:pPr>
              <w:jc w:val="both"/>
              <w:rPr>
                <w:rFonts w:asciiTheme="majorHAnsi" w:hAnsiTheme="majorHAnsi" w:cstheme="majorHAnsi"/>
              </w:rPr>
            </w:pPr>
          </w:p>
          <w:p w14:paraId="65690167" w14:textId="77777777" w:rsidR="009864A7" w:rsidRPr="00217297" w:rsidRDefault="009864A7" w:rsidP="00217297">
            <w:pPr>
              <w:jc w:val="both"/>
              <w:rPr>
                <w:rFonts w:asciiTheme="majorHAnsi" w:hAnsiTheme="majorHAnsi" w:cstheme="majorHAnsi"/>
              </w:rPr>
            </w:pPr>
            <w:r w:rsidRPr="00217297">
              <w:rPr>
                <w:rFonts w:asciiTheme="majorHAnsi" w:hAnsiTheme="majorHAnsi" w:cstheme="majorHAnsi"/>
              </w:rPr>
              <w:t xml:space="preserve">Vsi zgoraj priglašeni strokovnjaki morajo ves čas trajanja javnega naročila sodelovati pri izvedbi del v zvezi s katerimi so bili priglašeni.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 in uveljaviti pogodbeno kazen v višini 5.000,00 EUR za posamezno kršitev. </w:t>
            </w:r>
          </w:p>
          <w:p w14:paraId="0EA95DE3" w14:textId="77777777" w:rsidR="009864A7" w:rsidRPr="00217297" w:rsidRDefault="009864A7" w:rsidP="00217297">
            <w:pPr>
              <w:jc w:val="both"/>
              <w:rPr>
                <w:rFonts w:asciiTheme="majorHAnsi" w:hAnsiTheme="majorHAnsi" w:cstheme="majorHAnsi"/>
              </w:rPr>
            </w:pPr>
          </w:p>
          <w:p w14:paraId="0D69908C" w14:textId="611FE76C" w:rsidR="00943B49" w:rsidRPr="00217297" w:rsidRDefault="009864A7" w:rsidP="00217297">
            <w:pPr>
              <w:jc w:val="both"/>
              <w:rPr>
                <w:rFonts w:asciiTheme="majorHAnsi" w:hAnsiTheme="majorHAnsi" w:cstheme="majorHAnsi"/>
              </w:rPr>
            </w:pPr>
            <w:r w:rsidRPr="00217297">
              <w:rPr>
                <w:rFonts w:asciiTheme="majorHAnsi" w:hAnsiTheme="majorHAnsi" w:cstheme="majorHAnsi"/>
              </w:rPr>
              <w:t>Ponudnik lahko naročnikove zahteve glede izobrazbe in strokovne usposobljenosti nominiranih kadrov izkaže z uporabo zmogljivosti drugih subjektov, vendar pa morajo ti drugi subjekti v ponudbi nastopati kot skupni partner ali kot podizvajalec.</w:t>
            </w:r>
            <w:r w:rsidR="00365212" w:rsidRPr="00217297">
              <w:rPr>
                <w:rFonts w:asciiTheme="majorHAnsi" w:hAnsiTheme="majorHAnsi" w:cstheme="majorHAnsi"/>
              </w:rPr>
              <w:t xml:space="preserve"> Če strokovni kader ni zaposlen pri ponudniku/</w:t>
            </w:r>
            <w:proofErr w:type="spellStart"/>
            <w:r w:rsidR="00365212" w:rsidRPr="00217297">
              <w:rPr>
                <w:rFonts w:asciiTheme="majorHAnsi" w:hAnsiTheme="majorHAnsi" w:cstheme="majorHAnsi"/>
              </w:rPr>
              <w:t>konzorcijskemu</w:t>
            </w:r>
            <w:proofErr w:type="spellEnd"/>
            <w:r w:rsidR="00365212" w:rsidRPr="00217297">
              <w:rPr>
                <w:rFonts w:asciiTheme="majorHAnsi" w:hAnsiTheme="majorHAnsi" w:cstheme="majorHAnsi"/>
              </w:rPr>
              <w:t xml:space="preserve"> partnerju/podizvajalcu, mora imeti ponudnik z njegovim delodajalcem sklenjeno </w:t>
            </w:r>
            <w:proofErr w:type="spellStart"/>
            <w:r w:rsidR="00365212" w:rsidRPr="00217297">
              <w:rPr>
                <w:rFonts w:asciiTheme="majorHAnsi" w:hAnsiTheme="majorHAnsi" w:cstheme="majorHAnsi"/>
              </w:rPr>
              <w:t>podizvajalsko</w:t>
            </w:r>
            <w:proofErr w:type="spellEnd"/>
            <w:r w:rsidR="00365212" w:rsidRPr="00217297">
              <w:rPr>
                <w:rFonts w:asciiTheme="majorHAnsi" w:hAnsiTheme="majorHAnsi" w:cstheme="majorHAnsi"/>
              </w:rPr>
              <w:t xml:space="preserve"> pogodbo. Če je strokovni kader samozaposlen, mora imeti ponudnik z njim direktno sklenjeno </w:t>
            </w:r>
            <w:proofErr w:type="spellStart"/>
            <w:r w:rsidR="00365212" w:rsidRPr="00217297">
              <w:rPr>
                <w:rFonts w:asciiTheme="majorHAnsi" w:hAnsiTheme="majorHAnsi" w:cstheme="majorHAnsi"/>
              </w:rPr>
              <w:t>podizvajalsko</w:t>
            </w:r>
            <w:proofErr w:type="spellEnd"/>
            <w:r w:rsidR="00365212" w:rsidRPr="00217297">
              <w:rPr>
                <w:rFonts w:asciiTheme="majorHAnsi" w:hAnsiTheme="majorHAnsi" w:cstheme="majorHAnsi"/>
              </w:rPr>
              <w:t xml:space="preserve"> pogodbo. </w:t>
            </w:r>
          </w:p>
          <w:p w14:paraId="1FFE108C" w14:textId="70CD9D6D" w:rsidR="00365212" w:rsidRPr="00217297" w:rsidRDefault="00365212" w:rsidP="00217297">
            <w:pPr>
              <w:jc w:val="both"/>
              <w:rPr>
                <w:rFonts w:asciiTheme="majorHAnsi" w:hAnsiTheme="majorHAnsi" w:cstheme="majorHAnsi"/>
              </w:rPr>
            </w:pPr>
          </w:p>
          <w:p w14:paraId="1B1D653F" w14:textId="1FD47D96" w:rsidR="00365212" w:rsidRPr="00217297" w:rsidRDefault="00365212" w:rsidP="00217297">
            <w:pPr>
              <w:jc w:val="both"/>
              <w:rPr>
                <w:rFonts w:asciiTheme="majorHAnsi" w:hAnsiTheme="majorHAnsi" w:cstheme="majorHAnsi"/>
              </w:rPr>
            </w:pPr>
            <w:r w:rsidRPr="00217297">
              <w:rPr>
                <w:rFonts w:asciiTheme="majorHAnsi" w:hAnsiTheme="majorHAnsi" w:cstheme="majorHAnsi"/>
              </w:rPr>
              <w:t xml:space="preserve">Pogoj mora izpolniti ponudnik ali partner v skupni ponudbi ali podizvajalec, ki bo dejansko izvajal storitev projektiranja, ki je predmet dotičnega posla. </w:t>
            </w:r>
          </w:p>
          <w:p w14:paraId="086DF0D8" w14:textId="77777777" w:rsidR="00B6595B" w:rsidRPr="00217297" w:rsidRDefault="00B6595B" w:rsidP="00217297">
            <w:pPr>
              <w:autoSpaceDE w:val="0"/>
              <w:autoSpaceDN w:val="0"/>
              <w:adjustRightInd w:val="0"/>
              <w:jc w:val="both"/>
              <w:rPr>
                <w:rFonts w:asciiTheme="majorHAnsi" w:hAnsiTheme="majorHAnsi" w:cstheme="majorHAnsi"/>
              </w:rPr>
            </w:pPr>
          </w:p>
        </w:tc>
        <w:tc>
          <w:tcPr>
            <w:tcW w:w="3685" w:type="dxa"/>
          </w:tcPr>
          <w:p w14:paraId="776453C6" w14:textId="4CF66985" w:rsidR="00B6595B" w:rsidRPr="00217297" w:rsidRDefault="00B6595B" w:rsidP="00217297">
            <w:pPr>
              <w:rPr>
                <w:rFonts w:asciiTheme="majorHAnsi" w:hAnsiTheme="majorHAnsi" w:cstheme="majorHAnsi"/>
              </w:rPr>
            </w:pPr>
            <w:r w:rsidRPr="00217297">
              <w:rPr>
                <w:rFonts w:asciiTheme="majorHAnsi" w:hAnsiTheme="majorHAnsi" w:cstheme="majorHAnsi"/>
                <w:lang w:eastAsia="ar-SA"/>
              </w:rPr>
              <w:lastRenderedPageBreak/>
              <w:t xml:space="preserve">Obrazec </w:t>
            </w:r>
            <w:r w:rsidRPr="00217297">
              <w:rPr>
                <w:rFonts w:asciiTheme="majorHAnsi" w:hAnsiTheme="majorHAnsi" w:cstheme="majorHAnsi"/>
                <w:b/>
                <w:lang w:eastAsia="ar-SA"/>
              </w:rPr>
              <w:t xml:space="preserve">ESPD </w:t>
            </w:r>
            <w:r w:rsidRPr="00217297">
              <w:rPr>
                <w:rFonts w:asciiTheme="majorHAnsi" w:hAnsiTheme="majorHAnsi" w:cstheme="majorHAnsi"/>
                <w:lang w:eastAsia="ar-SA"/>
              </w:rPr>
              <w:t>(v delu IV. pod točko C., pod »Za naročila storitev: izvedba storitev določene vrste«</w:t>
            </w:r>
            <w:r w:rsidRPr="00217297">
              <w:rPr>
                <w:rFonts w:asciiTheme="majorHAnsi" w:hAnsiTheme="majorHAnsi" w:cstheme="majorHAnsi"/>
              </w:rPr>
              <w:t xml:space="preserve"> </w:t>
            </w:r>
            <w:r w:rsidRPr="00217297">
              <w:rPr>
                <w:rFonts w:asciiTheme="majorHAnsi" w:hAnsiTheme="majorHAnsi" w:cstheme="majorHAnsi"/>
                <w:lang w:eastAsia="ar-SA"/>
              </w:rPr>
              <w:t>navesti zahtevane informacije in podatke, na podlagi katerih bo naročnik ugotovil izpolnjevanje pogoja)</w:t>
            </w:r>
            <w:r w:rsidR="00AF061D">
              <w:rPr>
                <w:rFonts w:asciiTheme="majorHAnsi" w:hAnsiTheme="majorHAnsi" w:cstheme="majorHAnsi"/>
                <w:lang w:eastAsia="ar-SA"/>
              </w:rPr>
              <w:t xml:space="preserve"> in </w:t>
            </w:r>
            <w:r w:rsidR="00AF061D" w:rsidRPr="00AF061D">
              <w:rPr>
                <w:rFonts w:asciiTheme="majorHAnsi" w:hAnsiTheme="majorHAnsi" w:cstheme="majorHAnsi"/>
                <w:b/>
                <w:bCs/>
                <w:lang w:eastAsia="ar-SA"/>
              </w:rPr>
              <w:t>potrjena referenčna potrdila s strani naročnikov</w:t>
            </w:r>
            <w:r w:rsidR="00AF061D">
              <w:rPr>
                <w:rFonts w:asciiTheme="majorHAnsi" w:hAnsiTheme="majorHAnsi" w:cstheme="majorHAnsi"/>
                <w:lang w:eastAsia="ar-SA"/>
              </w:rPr>
              <w:t xml:space="preserve"> </w:t>
            </w:r>
          </w:p>
          <w:p w14:paraId="5EEEDCA5" w14:textId="77777777" w:rsidR="00B6595B" w:rsidRPr="00217297" w:rsidRDefault="00B6595B" w:rsidP="00217297">
            <w:pPr>
              <w:rPr>
                <w:rFonts w:asciiTheme="majorHAnsi" w:hAnsiTheme="majorHAnsi" w:cstheme="majorHAnsi"/>
              </w:rPr>
            </w:pPr>
          </w:p>
          <w:p w14:paraId="0C93A0C1" w14:textId="77777777" w:rsidR="00B6595B" w:rsidRPr="00217297" w:rsidRDefault="00B6595B" w:rsidP="00217297">
            <w:pPr>
              <w:rPr>
                <w:rFonts w:asciiTheme="majorHAnsi" w:eastAsia="Calibri" w:hAnsiTheme="majorHAnsi" w:cstheme="majorHAnsi"/>
              </w:rPr>
            </w:pPr>
            <w:r w:rsidRPr="00217297">
              <w:rPr>
                <w:rFonts w:asciiTheme="majorHAnsi" w:eastAsia="Calibri" w:hAnsiTheme="majorHAnsi" w:cstheme="majorHAn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68AB46D" w14:textId="77777777" w:rsidR="00B6595B" w:rsidRPr="00217297" w:rsidRDefault="00B6595B" w:rsidP="00217297">
            <w:pPr>
              <w:rPr>
                <w:rFonts w:asciiTheme="majorHAnsi" w:eastAsia="Calibri" w:hAnsiTheme="majorHAnsi" w:cstheme="majorHAnsi"/>
              </w:rPr>
            </w:pPr>
          </w:p>
          <w:p w14:paraId="5785AC0C" w14:textId="77777777" w:rsidR="00B6595B" w:rsidRPr="00217297" w:rsidRDefault="005A3248" w:rsidP="00217297">
            <w:pPr>
              <w:rPr>
                <w:rFonts w:asciiTheme="majorHAnsi" w:hAnsiTheme="majorHAnsi" w:cstheme="majorHAnsi"/>
              </w:rPr>
            </w:pPr>
            <w:r w:rsidRPr="00217297">
              <w:rPr>
                <w:rFonts w:asciiTheme="majorHAnsi" w:hAnsiTheme="majorHAnsi" w:cstheme="majorHAnsi"/>
              </w:rPr>
              <w:t xml:space="preserve">Dokazilo o izobrazbi in pridobljenih delovnih izkušnjah za vse tri strokovnjake. </w:t>
            </w:r>
          </w:p>
          <w:p w14:paraId="5B450A4E" w14:textId="77777777" w:rsidR="005A3248" w:rsidRPr="00217297" w:rsidRDefault="005A3248" w:rsidP="00217297">
            <w:pPr>
              <w:rPr>
                <w:rFonts w:asciiTheme="majorHAnsi" w:hAnsiTheme="majorHAnsi" w:cstheme="majorHAnsi"/>
              </w:rPr>
            </w:pPr>
          </w:p>
          <w:p w14:paraId="72F59293" w14:textId="77777777" w:rsidR="005A3248" w:rsidRPr="00217297" w:rsidRDefault="005A3248" w:rsidP="00217297">
            <w:pPr>
              <w:rPr>
                <w:rFonts w:asciiTheme="majorHAnsi" w:hAnsiTheme="majorHAnsi" w:cstheme="majorHAnsi"/>
              </w:rPr>
            </w:pPr>
            <w:r w:rsidRPr="00217297">
              <w:rPr>
                <w:rFonts w:asciiTheme="majorHAnsi" w:hAnsiTheme="majorHAnsi" w:cstheme="majorHAnsi"/>
              </w:rPr>
              <w:t xml:space="preserve">Pogoj pod točko a.) in b.)  je mogoče izpolniti s strani iste osebe. </w:t>
            </w:r>
          </w:p>
          <w:p w14:paraId="2719BDB7" w14:textId="77777777" w:rsidR="00E20C6C" w:rsidRPr="00217297" w:rsidRDefault="00E20C6C" w:rsidP="00217297">
            <w:pPr>
              <w:rPr>
                <w:rFonts w:asciiTheme="majorHAnsi" w:hAnsiTheme="majorHAnsi" w:cstheme="majorHAnsi"/>
              </w:rPr>
            </w:pPr>
          </w:p>
          <w:p w14:paraId="1F20636F" w14:textId="77777777" w:rsidR="00E20C6C" w:rsidRPr="00217297" w:rsidRDefault="00E20C6C" w:rsidP="00217297">
            <w:pPr>
              <w:rPr>
                <w:rFonts w:asciiTheme="majorHAnsi" w:hAnsiTheme="majorHAnsi" w:cstheme="majorHAnsi"/>
              </w:rPr>
            </w:pPr>
          </w:p>
          <w:p w14:paraId="08D6050A" w14:textId="77777777" w:rsidR="00E20C6C" w:rsidRPr="00217297" w:rsidRDefault="00E20C6C" w:rsidP="00217297">
            <w:pPr>
              <w:rPr>
                <w:rFonts w:asciiTheme="majorHAnsi" w:hAnsiTheme="majorHAnsi" w:cstheme="majorHAnsi"/>
              </w:rPr>
            </w:pPr>
          </w:p>
          <w:p w14:paraId="3A551783" w14:textId="77777777" w:rsidR="00E20C6C" w:rsidRPr="00217297" w:rsidRDefault="00E20C6C" w:rsidP="00217297">
            <w:pPr>
              <w:rPr>
                <w:rFonts w:asciiTheme="majorHAnsi" w:hAnsiTheme="majorHAnsi" w:cstheme="majorHAnsi"/>
              </w:rPr>
            </w:pPr>
          </w:p>
          <w:p w14:paraId="10B982D8" w14:textId="77777777" w:rsidR="00E20C6C" w:rsidRPr="00217297" w:rsidRDefault="00E20C6C" w:rsidP="00217297">
            <w:pPr>
              <w:rPr>
                <w:rFonts w:asciiTheme="majorHAnsi" w:hAnsiTheme="majorHAnsi" w:cstheme="majorHAnsi"/>
              </w:rPr>
            </w:pPr>
          </w:p>
          <w:p w14:paraId="3DEB6947" w14:textId="77777777" w:rsidR="00E20C6C" w:rsidRPr="00217297" w:rsidRDefault="00E20C6C" w:rsidP="00217297">
            <w:pPr>
              <w:rPr>
                <w:rFonts w:asciiTheme="majorHAnsi" w:hAnsiTheme="majorHAnsi" w:cstheme="majorHAnsi"/>
              </w:rPr>
            </w:pPr>
          </w:p>
          <w:p w14:paraId="3198A6E3" w14:textId="77777777" w:rsidR="00E20C6C" w:rsidRPr="00217297" w:rsidRDefault="00E20C6C" w:rsidP="00217297">
            <w:pPr>
              <w:rPr>
                <w:rFonts w:asciiTheme="majorHAnsi" w:hAnsiTheme="majorHAnsi" w:cstheme="majorHAnsi"/>
              </w:rPr>
            </w:pPr>
          </w:p>
          <w:p w14:paraId="69932B03" w14:textId="77777777" w:rsidR="00E20C6C" w:rsidRPr="00217297" w:rsidRDefault="00E20C6C" w:rsidP="00217297">
            <w:pPr>
              <w:rPr>
                <w:rFonts w:asciiTheme="majorHAnsi" w:hAnsiTheme="majorHAnsi" w:cstheme="majorHAnsi"/>
              </w:rPr>
            </w:pPr>
          </w:p>
          <w:p w14:paraId="0ABB0290" w14:textId="77777777" w:rsidR="00E20C6C" w:rsidRPr="00217297" w:rsidRDefault="00E20C6C" w:rsidP="00217297">
            <w:pPr>
              <w:rPr>
                <w:rFonts w:asciiTheme="majorHAnsi" w:hAnsiTheme="majorHAnsi" w:cstheme="majorHAnsi"/>
              </w:rPr>
            </w:pPr>
          </w:p>
          <w:p w14:paraId="0BCA4DC7" w14:textId="77777777" w:rsidR="00E20C6C" w:rsidRPr="00217297" w:rsidRDefault="00E20C6C" w:rsidP="00217297">
            <w:pPr>
              <w:rPr>
                <w:rFonts w:asciiTheme="majorHAnsi" w:hAnsiTheme="majorHAnsi" w:cstheme="majorHAnsi"/>
              </w:rPr>
            </w:pPr>
          </w:p>
          <w:p w14:paraId="5A23D090" w14:textId="77777777" w:rsidR="00E20C6C" w:rsidRPr="00217297" w:rsidRDefault="00E20C6C" w:rsidP="00217297">
            <w:pPr>
              <w:rPr>
                <w:rFonts w:asciiTheme="majorHAnsi" w:hAnsiTheme="majorHAnsi" w:cstheme="majorHAnsi"/>
              </w:rPr>
            </w:pPr>
          </w:p>
          <w:p w14:paraId="7C3D5151" w14:textId="77777777" w:rsidR="00E20C6C" w:rsidRPr="00217297" w:rsidRDefault="00E20C6C" w:rsidP="00217297">
            <w:pPr>
              <w:rPr>
                <w:rFonts w:asciiTheme="majorHAnsi" w:hAnsiTheme="majorHAnsi" w:cstheme="majorHAnsi"/>
              </w:rPr>
            </w:pPr>
          </w:p>
          <w:p w14:paraId="6C539A4A" w14:textId="77777777" w:rsidR="00E20C6C" w:rsidRPr="00217297" w:rsidRDefault="00E20C6C" w:rsidP="00217297">
            <w:pPr>
              <w:rPr>
                <w:rFonts w:asciiTheme="majorHAnsi" w:hAnsiTheme="majorHAnsi" w:cstheme="majorHAnsi"/>
              </w:rPr>
            </w:pPr>
          </w:p>
          <w:p w14:paraId="2DADFAEC" w14:textId="77777777" w:rsidR="00E20C6C" w:rsidRPr="00217297" w:rsidRDefault="00E20C6C" w:rsidP="00217297">
            <w:pPr>
              <w:rPr>
                <w:rFonts w:asciiTheme="majorHAnsi" w:hAnsiTheme="majorHAnsi" w:cstheme="majorHAnsi"/>
              </w:rPr>
            </w:pPr>
          </w:p>
          <w:p w14:paraId="775B50D3" w14:textId="77777777" w:rsidR="00E20C6C" w:rsidRPr="00217297" w:rsidRDefault="00E20C6C" w:rsidP="00217297">
            <w:pPr>
              <w:rPr>
                <w:rFonts w:asciiTheme="majorHAnsi" w:hAnsiTheme="majorHAnsi" w:cstheme="majorHAnsi"/>
              </w:rPr>
            </w:pPr>
          </w:p>
          <w:p w14:paraId="6817D611" w14:textId="77777777" w:rsidR="00E20C6C" w:rsidRPr="00217297" w:rsidRDefault="00E20C6C" w:rsidP="00217297">
            <w:pPr>
              <w:rPr>
                <w:rFonts w:asciiTheme="majorHAnsi" w:hAnsiTheme="majorHAnsi" w:cstheme="majorHAnsi"/>
              </w:rPr>
            </w:pPr>
          </w:p>
          <w:p w14:paraId="3BEAE0A9" w14:textId="77777777" w:rsidR="00E20C6C" w:rsidRPr="00217297" w:rsidRDefault="00E20C6C" w:rsidP="00217297">
            <w:pPr>
              <w:rPr>
                <w:rFonts w:asciiTheme="majorHAnsi" w:hAnsiTheme="majorHAnsi" w:cstheme="majorHAnsi"/>
              </w:rPr>
            </w:pPr>
          </w:p>
          <w:p w14:paraId="3607417C" w14:textId="77777777" w:rsidR="00E20C6C" w:rsidRPr="00217297" w:rsidRDefault="00E20C6C" w:rsidP="00217297">
            <w:pPr>
              <w:rPr>
                <w:rFonts w:asciiTheme="majorHAnsi" w:hAnsiTheme="majorHAnsi" w:cstheme="majorHAnsi"/>
              </w:rPr>
            </w:pPr>
          </w:p>
          <w:p w14:paraId="66B0C8B8" w14:textId="77777777" w:rsidR="00E20C6C" w:rsidRPr="00217297" w:rsidRDefault="00E20C6C" w:rsidP="00217297">
            <w:pPr>
              <w:rPr>
                <w:rFonts w:asciiTheme="majorHAnsi" w:hAnsiTheme="majorHAnsi" w:cstheme="majorHAnsi"/>
              </w:rPr>
            </w:pPr>
          </w:p>
          <w:p w14:paraId="5935E280" w14:textId="77777777" w:rsidR="00E20C6C" w:rsidRPr="00217297" w:rsidRDefault="00E20C6C" w:rsidP="00217297">
            <w:pPr>
              <w:rPr>
                <w:rFonts w:asciiTheme="majorHAnsi" w:hAnsiTheme="majorHAnsi" w:cstheme="majorHAnsi"/>
              </w:rPr>
            </w:pPr>
          </w:p>
          <w:p w14:paraId="270CC12D" w14:textId="77777777" w:rsidR="00E20C6C" w:rsidRPr="00217297" w:rsidRDefault="00E20C6C" w:rsidP="00217297">
            <w:pPr>
              <w:rPr>
                <w:rFonts w:asciiTheme="majorHAnsi" w:hAnsiTheme="majorHAnsi" w:cstheme="majorHAnsi"/>
              </w:rPr>
            </w:pPr>
          </w:p>
          <w:p w14:paraId="6B8523A5" w14:textId="77777777" w:rsidR="00E20C6C" w:rsidRPr="00217297" w:rsidRDefault="00E20C6C" w:rsidP="00217297">
            <w:pPr>
              <w:rPr>
                <w:rFonts w:asciiTheme="majorHAnsi" w:hAnsiTheme="majorHAnsi" w:cstheme="majorHAnsi"/>
              </w:rPr>
            </w:pPr>
          </w:p>
          <w:p w14:paraId="63D994BD" w14:textId="77777777" w:rsidR="00E20C6C" w:rsidRPr="00217297" w:rsidRDefault="00E20C6C" w:rsidP="00217297">
            <w:pPr>
              <w:rPr>
                <w:rFonts w:asciiTheme="majorHAnsi" w:hAnsiTheme="majorHAnsi" w:cstheme="majorHAnsi"/>
              </w:rPr>
            </w:pPr>
          </w:p>
          <w:p w14:paraId="0A06AC8E" w14:textId="77777777" w:rsidR="00E20C6C" w:rsidRPr="00217297" w:rsidRDefault="00E20C6C" w:rsidP="00217297">
            <w:pPr>
              <w:rPr>
                <w:rFonts w:asciiTheme="majorHAnsi" w:hAnsiTheme="majorHAnsi" w:cstheme="majorHAnsi"/>
              </w:rPr>
            </w:pPr>
          </w:p>
          <w:p w14:paraId="21C5B3C8" w14:textId="77777777" w:rsidR="00E20C6C" w:rsidRPr="00217297" w:rsidRDefault="00E20C6C" w:rsidP="00217297">
            <w:pPr>
              <w:rPr>
                <w:rFonts w:asciiTheme="majorHAnsi" w:hAnsiTheme="majorHAnsi" w:cstheme="majorHAnsi"/>
              </w:rPr>
            </w:pPr>
          </w:p>
          <w:p w14:paraId="55D6ECE2" w14:textId="77777777" w:rsidR="00E20C6C" w:rsidRPr="00217297" w:rsidRDefault="00E20C6C" w:rsidP="00217297">
            <w:pPr>
              <w:rPr>
                <w:rFonts w:asciiTheme="majorHAnsi" w:hAnsiTheme="majorHAnsi" w:cstheme="majorHAnsi"/>
              </w:rPr>
            </w:pPr>
          </w:p>
          <w:p w14:paraId="137951C1" w14:textId="77777777" w:rsidR="00E20C6C" w:rsidRPr="00217297" w:rsidRDefault="00E20C6C" w:rsidP="00217297">
            <w:pPr>
              <w:rPr>
                <w:rFonts w:asciiTheme="majorHAnsi" w:hAnsiTheme="majorHAnsi" w:cstheme="majorHAnsi"/>
              </w:rPr>
            </w:pPr>
          </w:p>
          <w:p w14:paraId="74E9207C" w14:textId="77777777" w:rsidR="00E20C6C" w:rsidRPr="00217297" w:rsidRDefault="00E20C6C" w:rsidP="00217297">
            <w:pPr>
              <w:rPr>
                <w:rFonts w:asciiTheme="majorHAnsi" w:hAnsiTheme="majorHAnsi" w:cstheme="majorHAnsi"/>
              </w:rPr>
            </w:pPr>
          </w:p>
          <w:p w14:paraId="6BE1FACF" w14:textId="77777777" w:rsidR="00E20C6C" w:rsidRPr="00217297" w:rsidRDefault="00E20C6C" w:rsidP="00217297">
            <w:pPr>
              <w:rPr>
                <w:rFonts w:asciiTheme="majorHAnsi" w:hAnsiTheme="majorHAnsi" w:cstheme="majorHAnsi"/>
              </w:rPr>
            </w:pPr>
          </w:p>
          <w:p w14:paraId="0DDDF562" w14:textId="77777777" w:rsidR="00E20C6C" w:rsidRPr="00217297" w:rsidRDefault="00E20C6C" w:rsidP="00217297">
            <w:pPr>
              <w:rPr>
                <w:rFonts w:asciiTheme="majorHAnsi" w:hAnsiTheme="majorHAnsi" w:cstheme="majorHAnsi"/>
              </w:rPr>
            </w:pPr>
          </w:p>
          <w:p w14:paraId="142B1ECA" w14:textId="17FC81FC" w:rsidR="00E20C6C" w:rsidRPr="00217297" w:rsidRDefault="00E20C6C" w:rsidP="00217297">
            <w:pPr>
              <w:rPr>
                <w:rFonts w:asciiTheme="majorHAnsi" w:hAnsiTheme="majorHAnsi" w:cstheme="majorHAnsi"/>
              </w:rPr>
            </w:pPr>
            <w:r w:rsidRPr="00217297">
              <w:rPr>
                <w:rFonts w:asciiTheme="majorHAnsi" w:hAnsiTheme="majorHAnsi" w:cstheme="majorHAnsi"/>
              </w:rPr>
              <w:t xml:space="preserve">Ponudnik naj v ESPD navede tudi vodjo projekta. </w:t>
            </w:r>
          </w:p>
          <w:p w14:paraId="0F19227B" w14:textId="171B7A2F" w:rsidR="00E20C6C" w:rsidRPr="00217297" w:rsidRDefault="00E20C6C" w:rsidP="00217297">
            <w:pPr>
              <w:rPr>
                <w:rFonts w:asciiTheme="majorHAnsi" w:hAnsiTheme="majorHAnsi" w:cstheme="majorHAnsi"/>
              </w:rPr>
            </w:pPr>
          </w:p>
        </w:tc>
      </w:tr>
    </w:tbl>
    <w:tbl>
      <w:tblPr>
        <w:tblStyle w:val="Tabelamrea71"/>
        <w:tblW w:w="9067" w:type="dxa"/>
        <w:tblLook w:val="04A0" w:firstRow="1" w:lastRow="0" w:firstColumn="1" w:lastColumn="0" w:noHBand="0" w:noVBand="1"/>
      </w:tblPr>
      <w:tblGrid>
        <w:gridCol w:w="5382"/>
        <w:gridCol w:w="3685"/>
      </w:tblGrid>
      <w:tr w:rsidR="00EE2ACE" w:rsidRPr="00EE2ACE" w14:paraId="6028CF6F" w14:textId="77777777" w:rsidTr="001A34E4">
        <w:tc>
          <w:tcPr>
            <w:tcW w:w="5382" w:type="dxa"/>
            <w:shd w:val="clear" w:color="auto" w:fill="BFBFBF" w:themeFill="background1" w:themeFillShade="BF"/>
          </w:tcPr>
          <w:bookmarkEnd w:id="34"/>
          <w:bookmarkEnd w:id="35"/>
          <w:p w14:paraId="6BDFE9D0" w14:textId="77777777" w:rsidR="00EE2ACE" w:rsidRPr="00EE2ACE" w:rsidRDefault="00EE2ACE" w:rsidP="00217297">
            <w:pPr>
              <w:keepNext/>
              <w:contextualSpacing/>
              <w:rPr>
                <w:rFonts w:asciiTheme="majorHAnsi" w:hAnsiTheme="majorHAnsi" w:cstheme="majorHAnsi"/>
                <w:bCs/>
                <w:lang w:val="x-none"/>
              </w:rPr>
            </w:pPr>
            <w:r w:rsidRPr="00EE2ACE">
              <w:rPr>
                <w:rFonts w:asciiTheme="majorHAnsi" w:hAnsiTheme="majorHAnsi" w:cstheme="majorHAnsi"/>
                <w:bCs/>
                <w:lang w:val="x-none"/>
              </w:rPr>
              <w:lastRenderedPageBreak/>
              <w:t xml:space="preserve">Pogoj: </w:t>
            </w:r>
            <w:r w:rsidRPr="00EE2ACE">
              <w:rPr>
                <w:rFonts w:asciiTheme="majorHAnsi" w:hAnsiTheme="majorHAnsi" w:cstheme="majorHAnsi"/>
                <w:bCs/>
              </w:rPr>
              <w:t>upoštevanje tehničnih zahtev vezanih na zeleno javno naročanje</w:t>
            </w:r>
          </w:p>
        </w:tc>
        <w:tc>
          <w:tcPr>
            <w:tcW w:w="3685" w:type="dxa"/>
            <w:shd w:val="clear" w:color="auto" w:fill="BFBFBF" w:themeFill="background1" w:themeFillShade="BF"/>
          </w:tcPr>
          <w:p w14:paraId="0819C860" w14:textId="77777777" w:rsidR="00EE2ACE" w:rsidRPr="00EE2ACE" w:rsidRDefault="00EE2ACE" w:rsidP="00217297">
            <w:pPr>
              <w:rPr>
                <w:rFonts w:asciiTheme="majorHAnsi" w:hAnsiTheme="majorHAnsi" w:cstheme="majorHAnsi"/>
              </w:rPr>
            </w:pPr>
            <w:r w:rsidRPr="00EE2ACE">
              <w:rPr>
                <w:rFonts w:asciiTheme="majorHAnsi" w:hAnsiTheme="majorHAnsi" w:cstheme="majorHAnsi"/>
              </w:rPr>
              <w:t>Dokazilo</w:t>
            </w:r>
          </w:p>
        </w:tc>
      </w:tr>
      <w:tr w:rsidR="005A3248" w:rsidRPr="00217297" w14:paraId="7EAB500F" w14:textId="77777777" w:rsidTr="001A34E4">
        <w:tc>
          <w:tcPr>
            <w:tcW w:w="5382" w:type="dxa"/>
          </w:tcPr>
          <w:p w14:paraId="64A027CA" w14:textId="77777777" w:rsidR="005B4306" w:rsidRPr="00217297" w:rsidRDefault="00EE2ACE" w:rsidP="00217297">
            <w:pPr>
              <w:jc w:val="both"/>
              <w:rPr>
                <w:rFonts w:asciiTheme="majorHAnsi" w:hAnsiTheme="majorHAnsi" w:cstheme="majorHAnsi"/>
              </w:rPr>
            </w:pPr>
            <w:r w:rsidRPr="00EE2ACE">
              <w:rPr>
                <w:rFonts w:asciiTheme="majorHAnsi" w:hAnsiTheme="majorHAnsi" w:cstheme="majorHAnsi"/>
              </w:rPr>
              <w:t xml:space="preserve">Ponudnik  </w:t>
            </w:r>
            <w:r w:rsidR="005B4306" w:rsidRPr="00217297">
              <w:rPr>
                <w:rFonts w:asciiTheme="majorHAnsi" w:hAnsiTheme="majorHAnsi" w:cstheme="majorHAnsi"/>
              </w:rPr>
              <w:t xml:space="preserve">se zavezuje, da bo pri oddaji ponudbe in izvedbi javnega naročila upošteval splošne tehnične zahteve naročnika in zahteve naročnika, ki se nanašajo na uredbo o zelenem javnem naročanju ter ZJN-3. </w:t>
            </w:r>
          </w:p>
          <w:p w14:paraId="38986418" w14:textId="4EDA1CC9" w:rsidR="005B4306" w:rsidRPr="00217297" w:rsidRDefault="005B4306" w:rsidP="00217297">
            <w:pPr>
              <w:jc w:val="both"/>
              <w:rPr>
                <w:rFonts w:asciiTheme="majorHAnsi" w:hAnsiTheme="majorHAnsi" w:cstheme="majorHAnsi"/>
              </w:rPr>
            </w:pPr>
            <w:r w:rsidRPr="00217297">
              <w:rPr>
                <w:rFonts w:asciiTheme="majorHAnsi" w:hAnsiTheme="majorHAnsi" w:cstheme="majorHAnsi"/>
              </w:rPr>
              <w:t xml:space="preserve">Projektna dokumentacija mora biti izdelana tako, da se upošteva: </w:t>
            </w:r>
          </w:p>
          <w:p w14:paraId="6836C29B" w14:textId="17E4CA37" w:rsidR="00EE2ACE" w:rsidRPr="00217297" w:rsidRDefault="00EE2ACE" w:rsidP="00217297">
            <w:pPr>
              <w:pStyle w:val="Odstavekseznama"/>
              <w:numPr>
                <w:ilvl w:val="0"/>
                <w:numId w:val="54"/>
              </w:numPr>
              <w:spacing w:before="0" w:after="0"/>
              <w:jc w:val="both"/>
              <w:rPr>
                <w:rFonts w:asciiTheme="majorHAnsi" w:hAnsiTheme="majorHAnsi" w:cstheme="majorHAnsi"/>
                <w:b w:val="0"/>
                <w:bCs w:val="0"/>
                <w:szCs w:val="22"/>
              </w:rPr>
            </w:pPr>
            <w:r w:rsidRPr="00217297">
              <w:rPr>
                <w:rFonts w:asciiTheme="majorHAnsi" w:hAnsiTheme="majorHAnsi" w:cstheme="majorHAnsi"/>
                <w:b w:val="0"/>
                <w:bCs w:val="0"/>
                <w:szCs w:val="22"/>
              </w:rPr>
              <w:lastRenderedPageBreak/>
              <w:t>pri gradnji vozišča ceste se recikliran asfaltni granulat (</w:t>
            </w:r>
            <w:proofErr w:type="spellStart"/>
            <w:r w:rsidRPr="00217297">
              <w:rPr>
                <w:rFonts w:asciiTheme="majorHAnsi" w:hAnsiTheme="majorHAnsi" w:cstheme="majorHAnsi"/>
                <w:b w:val="0"/>
                <w:bCs w:val="0"/>
                <w:szCs w:val="22"/>
              </w:rPr>
              <w:t>rezkanec</w:t>
            </w:r>
            <w:proofErr w:type="spellEnd"/>
            <w:r w:rsidRPr="00217297">
              <w:rPr>
                <w:rFonts w:asciiTheme="majorHAnsi" w:hAnsiTheme="majorHAnsi" w:cstheme="majorHAnsi"/>
                <w:b w:val="0"/>
                <w:bCs w:val="0"/>
                <w:szCs w:val="22"/>
              </w:rPr>
              <w:t xml:space="preserve">), ki je nastal ob prenovi te ceste ali je iz drugega vira, uporabi prioritetno za proizvodnjo novih </w:t>
            </w:r>
            <w:proofErr w:type="spellStart"/>
            <w:r w:rsidRPr="00217297">
              <w:rPr>
                <w:rFonts w:asciiTheme="majorHAnsi" w:hAnsiTheme="majorHAnsi" w:cstheme="majorHAnsi"/>
                <w:b w:val="0"/>
                <w:bCs w:val="0"/>
                <w:szCs w:val="22"/>
              </w:rPr>
              <w:t>bituminiziranih</w:t>
            </w:r>
            <w:proofErr w:type="spellEnd"/>
            <w:r w:rsidRPr="00217297">
              <w:rPr>
                <w:rFonts w:asciiTheme="majorHAnsi" w:hAnsiTheme="majorHAnsi" w:cstheme="majorHAnsi"/>
                <w:b w:val="0"/>
                <w:bCs w:val="0"/>
                <w:szCs w:val="22"/>
              </w:rPr>
              <w:t xml:space="preserve"> zmesi, podredno pa zlasti za plasti, stabilizirane s hidravličnim ali bitumenskim vezivom, tampon (vključno z bankinami), posteljico, nasipe ter zasipe, in sicer v količini, ki je potrebna.</w:t>
            </w:r>
          </w:p>
          <w:p w14:paraId="17D4B197" w14:textId="17C000A0" w:rsidR="00EE2ACE" w:rsidRPr="00217297" w:rsidRDefault="00EE2ACE" w:rsidP="00217297">
            <w:pPr>
              <w:pStyle w:val="Odstavekseznama"/>
              <w:numPr>
                <w:ilvl w:val="0"/>
                <w:numId w:val="54"/>
              </w:numPr>
              <w:tabs>
                <w:tab w:val="left" w:pos="1728"/>
                <w:tab w:val="left" w:pos="7200"/>
              </w:tabs>
              <w:spacing w:before="0" w:after="0"/>
              <w:jc w:val="both"/>
              <w:rPr>
                <w:rFonts w:asciiTheme="majorHAnsi" w:hAnsiTheme="majorHAnsi" w:cstheme="majorHAnsi"/>
                <w:b w:val="0"/>
                <w:bCs w:val="0"/>
                <w:szCs w:val="22"/>
              </w:rPr>
            </w:pPr>
            <w:r w:rsidRPr="00217297">
              <w:rPr>
                <w:rFonts w:asciiTheme="majorHAnsi" w:hAnsiTheme="majorHAnsi" w:cstheme="majorHAnsi"/>
                <w:b w:val="0"/>
                <w:bCs w:val="0"/>
                <w:szCs w:val="22"/>
              </w:rPr>
              <w:t>pri prenovi cestne razsvetljave se zagotovi 30 % prihranka porabe električne energije;</w:t>
            </w:r>
          </w:p>
          <w:p w14:paraId="55ADBC4E" w14:textId="47236E97" w:rsidR="00EE2ACE" w:rsidRPr="00217297" w:rsidRDefault="00EE2ACE" w:rsidP="00217297">
            <w:pPr>
              <w:pStyle w:val="Odstavekseznama"/>
              <w:numPr>
                <w:ilvl w:val="0"/>
                <w:numId w:val="54"/>
              </w:numPr>
              <w:tabs>
                <w:tab w:val="left" w:pos="1728"/>
                <w:tab w:val="left" w:pos="7200"/>
              </w:tabs>
              <w:spacing w:before="0" w:after="0"/>
              <w:jc w:val="both"/>
              <w:rPr>
                <w:rFonts w:asciiTheme="majorHAnsi" w:hAnsiTheme="majorHAnsi" w:cstheme="majorHAnsi"/>
                <w:b w:val="0"/>
                <w:bCs w:val="0"/>
                <w:szCs w:val="22"/>
              </w:rPr>
            </w:pPr>
            <w:r w:rsidRPr="00217297">
              <w:rPr>
                <w:rFonts w:asciiTheme="majorHAnsi" w:hAnsiTheme="majorHAnsi" w:cstheme="majorHAnsi"/>
                <w:b w:val="0"/>
                <w:bCs w:val="0"/>
                <w:szCs w:val="22"/>
              </w:rPr>
              <w:t>najmanj 30 % cestne razsvetljave omogoča zmanjšanje emisij nepotrebne svetlobe.</w:t>
            </w:r>
          </w:p>
          <w:p w14:paraId="051DDCFF" w14:textId="77777777" w:rsidR="00EE2ACE" w:rsidRPr="00EE2ACE" w:rsidRDefault="00EE2ACE" w:rsidP="00217297">
            <w:pPr>
              <w:tabs>
                <w:tab w:val="left" w:pos="1728"/>
                <w:tab w:val="left" w:pos="7200"/>
              </w:tabs>
              <w:ind w:left="720"/>
              <w:jc w:val="both"/>
              <w:rPr>
                <w:rFonts w:asciiTheme="majorHAnsi" w:hAnsiTheme="majorHAnsi" w:cstheme="majorHAnsi"/>
              </w:rPr>
            </w:pPr>
          </w:p>
          <w:p w14:paraId="65B3E240" w14:textId="77777777" w:rsidR="00EE2ACE" w:rsidRPr="00EE2ACE" w:rsidRDefault="00EE2ACE" w:rsidP="00217297">
            <w:pPr>
              <w:tabs>
                <w:tab w:val="left" w:pos="1728"/>
                <w:tab w:val="left" w:pos="7200"/>
              </w:tabs>
              <w:jc w:val="both"/>
              <w:rPr>
                <w:rFonts w:asciiTheme="majorHAnsi" w:hAnsiTheme="majorHAnsi" w:cstheme="majorHAnsi"/>
              </w:rPr>
            </w:pPr>
            <w:r w:rsidRPr="00EE2ACE">
              <w:rPr>
                <w:rFonts w:asciiTheme="majorHAnsi" w:hAnsiTheme="majorHAnsi" w:cstheme="majorHAnsi"/>
              </w:rPr>
              <w:t>Zahteva se ustrezna dokazila in potrdila, skladno z zahtevami Uredbe o zelenem javnem naročanju.</w:t>
            </w:r>
          </w:p>
          <w:p w14:paraId="40FB9342" w14:textId="77777777" w:rsidR="00EE2ACE" w:rsidRPr="00EE2ACE" w:rsidRDefault="00EE2ACE" w:rsidP="00217297">
            <w:pPr>
              <w:jc w:val="both"/>
              <w:rPr>
                <w:rFonts w:asciiTheme="majorHAnsi" w:hAnsiTheme="majorHAnsi" w:cstheme="majorHAnsi"/>
              </w:rPr>
            </w:pPr>
          </w:p>
          <w:p w14:paraId="0E4D14EF" w14:textId="77777777" w:rsidR="00EE2ACE" w:rsidRPr="00EE2ACE" w:rsidRDefault="00EE2ACE" w:rsidP="00217297">
            <w:pPr>
              <w:jc w:val="both"/>
              <w:rPr>
                <w:rFonts w:asciiTheme="majorHAnsi" w:hAnsiTheme="majorHAnsi" w:cstheme="majorHAnsi"/>
                <w:lang w:eastAsia="zh-CN"/>
              </w:rPr>
            </w:pPr>
            <w:r w:rsidRPr="00EE2ACE">
              <w:rPr>
                <w:rFonts w:asciiTheme="majorHAnsi" w:hAnsiTheme="majorHAnsi" w:cstheme="majorHAnsi"/>
                <w:lang w:eastAsia="zh-CN"/>
              </w:rPr>
              <w:t>Pogoj morajo izpolniti naslednji gospodarski subjekti:</w:t>
            </w:r>
          </w:p>
          <w:p w14:paraId="4B82D0B2" w14:textId="2F14588B" w:rsidR="00EE2ACE" w:rsidRPr="00EE2ACE" w:rsidRDefault="00EE2ACE" w:rsidP="00217297">
            <w:pPr>
              <w:tabs>
                <w:tab w:val="left" w:pos="1728"/>
                <w:tab w:val="left" w:pos="7200"/>
              </w:tabs>
              <w:jc w:val="both"/>
              <w:rPr>
                <w:rFonts w:asciiTheme="majorHAnsi" w:hAnsiTheme="majorHAnsi" w:cstheme="majorHAnsi"/>
              </w:rPr>
            </w:pPr>
            <w:r w:rsidRPr="00EE2ACE">
              <w:rPr>
                <w:rFonts w:asciiTheme="majorHAnsi" w:hAnsiTheme="majorHAnsi" w:cstheme="majorHAnsi"/>
              </w:rPr>
              <w:t>ponudnik;</w:t>
            </w:r>
            <w:r w:rsidRPr="00217297">
              <w:rPr>
                <w:rFonts w:asciiTheme="majorHAnsi" w:hAnsiTheme="majorHAnsi" w:cstheme="majorHAnsi"/>
              </w:rPr>
              <w:t xml:space="preserve"> </w:t>
            </w:r>
            <w:r w:rsidRPr="00EE2ACE">
              <w:rPr>
                <w:rFonts w:asciiTheme="majorHAnsi" w:hAnsiTheme="majorHAnsi" w:cstheme="majorHAnsi"/>
              </w:rPr>
              <w:t>konzorcij ponudnikov postavljeni pogoj izpolni skupaj ali preko kateregakoli člana konzorcija.</w:t>
            </w:r>
          </w:p>
        </w:tc>
        <w:tc>
          <w:tcPr>
            <w:tcW w:w="3685" w:type="dxa"/>
          </w:tcPr>
          <w:p w14:paraId="748D1A19" w14:textId="77777777" w:rsidR="00EE2ACE" w:rsidRPr="00EE2ACE" w:rsidRDefault="00EE2ACE" w:rsidP="00217297">
            <w:pPr>
              <w:rPr>
                <w:rFonts w:asciiTheme="majorHAnsi" w:hAnsiTheme="majorHAnsi" w:cstheme="majorHAnsi"/>
              </w:rPr>
            </w:pPr>
            <w:r w:rsidRPr="00EE2ACE">
              <w:rPr>
                <w:rFonts w:asciiTheme="majorHAnsi" w:hAnsiTheme="majorHAnsi" w:cstheme="majorHAnsi"/>
              </w:rPr>
              <w:lastRenderedPageBreak/>
              <w:t xml:space="preserve">Obrazec </w:t>
            </w:r>
            <w:r w:rsidRPr="00EE2ACE">
              <w:rPr>
                <w:rFonts w:asciiTheme="majorHAnsi" w:hAnsiTheme="majorHAnsi" w:cstheme="majorHAnsi"/>
                <w:b/>
              </w:rPr>
              <w:t>ESPD</w:t>
            </w:r>
            <w:r w:rsidRPr="00EE2ACE">
              <w:rPr>
                <w:rFonts w:asciiTheme="majorHAnsi" w:hAnsiTheme="majorHAnsi" w:cstheme="majorHAnsi"/>
              </w:rPr>
              <w:t xml:space="preserve"> (v delu IV. Oddelek C., pod »Ukrepi za </w:t>
            </w:r>
            <w:proofErr w:type="spellStart"/>
            <w:r w:rsidRPr="00EE2ACE">
              <w:rPr>
                <w:rFonts w:asciiTheme="majorHAnsi" w:hAnsiTheme="majorHAnsi" w:cstheme="majorHAnsi"/>
              </w:rPr>
              <w:t>okoljsko</w:t>
            </w:r>
            <w:proofErr w:type="spellEnd"/>
            <w:r w:rsidRPr="00EE2ACE">
              <w:rPr>
                <w:rFonts w:asciiTheme="majorHAnsi" w:hAnsiTheme="majorHAnsi" w:cstheme="majorHAnsi"/>
              </w:rPr>
              <w:t xml:space="preserve"> ravnanje«), kjer ponudnik izjavi, da  bo pri izvajanju javnega naročila izpolnjeval zahteve  vezane na izvedbo gradnje cest kot izhaja iz Uredbe o zelenem javnem </w:t>
            </w:r>
            <w:r w:rsidRPr="00EE2ACE">
              <w:rPr>
                <w:rFonts w:asciiTheme="majorHAnsi" w:hAnsiTheme="majorHAnsi" w:cstheme="majorHAnsi"/>
              </w:rPr>
              <w:lastRenderedPageBreak/>
              <w:t>naročanju (Uradni list RS, št. 51/17, 64/19 in 121/21) in dokumentacije v zvezi z oddajo javnega naročila.</w:t>
            </w:r>
          </w:p>
          <w:p w14:paraId="642F1E53" w14:textId="77777777" w:rsidR="00EE2ACE" w:rsidRPr="00EE2ACE" w:rsidRDefault="00EE2ACE" w:rsidP="00217297">
            <w:pPr>
              <w:rPr>
                <w:rFonts w:asciiTheme="majorHAnsi" w:hAnsiTheme="majorHAnsi" w:cstheme="majorHAnsi"/>
              </w:rPr>
            </w:pPr>
          </w:p>
        </w:tc>
      </w:tr>
    </w:tbl>
    <w:p w14:paraId="771EFA90" w14:textId="26DBCA05" w:rsidR="007D2F61" w:rsidRPr="00217297" w:rsidRDefault="007D2F61" w:rsidP="00217297">
      <w:pPr>
        <w:rPr>
          <w:rFonts w:asciiTheme="majorHAnsi" w:hAnsiTheme="majorHAnsi" w:cstheme="majorHAnsi"/>
        </w:rPr>
      </w:pPr>
    </w:p>
    <w:p w14:paraId="62CA0176" w14:textId="77777777" w:rsidR="00365212" w:rsidRPr="00217297" w:rsidRDefault="00365212" w:rsidP="00217297">
      <w:pPr>
        <w:rPr>
          <w:rFonts w:asciiTheme="majorHAnsi" w:hAnsiTheme="majorHAnsi" w:cstheme="majorHAnsi"/>
        </w:rPr>
      </w:pPr>
    </w:p>
    <w:p w14:paraId="7A7F70B4" w14:textId="77777777" w:rsidR="00AF7927" w:rsidRPr="00217297" w:rsidRDefault="00AF7927"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36" w:name="_Toc118375803"/>
      <w:r w:rsidRPr="00217297">
        <w:rPr>
          <w:rFonts w:asciiTheme="majorHAnsi" w:hAnsiTheme="majorHAnsi" w:cstheme="majorHAnsi"/>
          <w:sz w:val="22"/>
          <w:szCs w:val="22"/>
          <w:lang w:val="sl-SI"/>
        </w:rPr>
        <w:t>Pogodbeno razmerje z naročnikom</w:t>
      </w:r>
      <w:bookmarkEnd w:id="36"/>
    </w:p>
    <w:p w14:paraId="0613961E" w14:textId="77777777" w:rsidR="00AF7927" w:rsidRPr="00217297" w:rsidRDefault="00AF7927" w:rsidP="00217297">
      <w:pPr>
        <w:rPr>
          <w:rFonts w:asciiTheme="majorHAnsi" w:hAnsiTheme="majorHAnsi" w:cstheme="majorHAnsi"/>
        </w:rPr>
      </w:pPr>
    </w:p>
    <w:tbl>
      <w:tblPr>
        <w:tblStyle w:val="Tabelamrea7"/>
        <w:tblW w:w="9067" w:type="dxa"/>
        <w:tblLook w:val="04A0" w:firstRow="1" w:lastRow="0" w:firstColumn="1" w:lastColumn="0" w:noHBand="0" w:noVBand="1"/>
      </w:tblPr>
      <w:tblGrid>
        <w:gridCol w:w="5382"/>
        <w:gridCol w:w="3685"/>
      </w:tblGrid>
      <w:tr w:rsidR="000F58D5" w:rsidRPr="00217297" w14:paraId="4E1B40BD" w14:textId="77777777" w:rsidTr="000006BC">
        <w:tc>
          <w:tcPr>
            <w:tcW w:w="5382" w:type="dxa"/>
            <w:shd w:val="clear" w:color="auto" w:fill="BFBFBF" w:themeFill="background1" w:themeFillShade="BF"/>
          </w:tcPr>
          <w:p w14:paraId="38729F97" w14:textId="77777777" w:rsidR="000F58D5" w:rsidRPr="00217297" w:rsidRDefault="000F58D5" w:rsidP="00217297">
            <w:pPr>
              <w:keepNext/>
              <w:contextualSpacing/>
              <w:rPr>
                <w:rFonts w:asciiTheme="majorHAnsi" w:hAnsiTheme="majorHAnsi" w:cstheme="majorHAnsi"/>
                <w:bCs/>
              </w:rPr>
            </w:pPr>
            <w:r w:rsidRPr="00217297">
              <w:rPr>
                <w:rFonts w:asciiTheme="majorHAnsi" w:hAnsiTheme="majorHAnsi" w:cstheme="majorHAnsi"/>
                <w:bCs/>
              </w:rPr>
              <w:t>Pogoj: seznanitev in pristanek na vsebino pogodbenega razmerja</w:t>
            </w:r>
          </w:p>
        </w:tc>
        <w:tc>
          <w:tcPr>
            <w:tcW w:w="3685" w:type="dxa"/>
            <w:shd w:val="clear" w:color="auto" w:fill="BFBFBF" w:themeFill="background1" w:themeFillShade="BF"/>
          </w:tcPr>
          <w:p w14:paraId="20614185" w14:textId="77777777" w:rsidR="000F58D5" w:rsidRPr="00217297" w:rsidRDefault="000F58D5" w:rsidP="00217297">
            <w:pPr>
              <w:rPr>
                <w:rFonts w:asciiTheme="majorHAnsi" w:hAnsiTheme="majorHAnsi" w:cstheme="majorHAnsi"/>
              </w:rPr>
            </w:pPr>
            <w:r w:rsidRPr="00217297">
              <w:rPr>
                <w:rFonts w:asciiTheme="majorHAnsi" w:hAnsiTheme="majorHAnsi" w:cstheme="majorHAnsi"/>
              </w:rPr>
              <w:t>Dokazilo</w:t>
            </w:r>
          </w:p>
        </w:tc>
      </w:tr>
      <w:tr w:rsidR="000F58D5" w:rsidRPr="00217297" w14:paraId="53139E16" w14:textId="77777777" w:rsidTr="000006BC">
        <w:tc>
          <w:tcPr>
            <w:tcW w:w="5382" w:type="dxa"/>
          </w:tcPr>
          <w:p w14:paraId="068F800F" w14:textId="77777777" w:rsidR="000F58D5" w:rsidRPr="00217297" w:rsidRDefault="000F58D5" w:rsidP="00217297">
            <w:pPr>
              <w:jc w:val="both"/>
              <w:rPr>
                <w:rFonts w:asciiTheme="majorHAnsi" w:hAnsiTheme="majorHAnsi" w:cstheme="majorHAnsi"/>
              </w:rPr>
            </w:pPr>
            <w:r w:rsidRPr="00217297">
              <w:rPr>
                <w:rFonts w:asciiTheme="majorHAnsi" w:hAnsiTheme="majorHAnsi" w:cstheme="majorHAnsi"/>
              </w:rP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4A307A6B" w14:textId="77777777" w:rsidR="00B9536F" w:rsidRPr="00217297" w:rsidRDefault="00B9536F" w:rsidP="00217297">
            <w:pPr>
              <w:jc w:val="both"/>
              <w:rPr>
                <w:rFonts w:asciiTheme="majorHAnsi" w:hAnsiTheme="majorHAnsi" w:cstheme="majorHAnsi"/>
              </w:rPr>
            </w:pPr>
          </w:p>
          <w:p w14:paraId="40D532D6" w14:textId="77777777" w:rsidR="00B9536F" w:rsidRPr="00217297" w:rsidRDefault="00B9536F" w:rsidP="00217297">
            <w:pPr>
              <w:jc w:val="both"/>
              <w:rPr>
                <w:rFonts w:asciiTheme="majorHAnsi" w:hAnsiTheme="majorHAnsi" w:cstheme="majorHAnsi"/>
              </w:rPr>
            </w:pPr>
            <w:r w:rsidRPr="00217297">
              <w:rPr>
                <w:rFonts w:asciiTheme="majorHAnsi" w:hAnsiTheme="majorHAnsi" w:cstheme="majorHAnsi"/>
              </w:rPr>
              <w:t>Pogodba se bo pred podpisom vsebinsko prilagodila glede na to, ali bo izbrani ponudnik predložil skupno ponudbo, prijavil sodelovanje podizvajalcev in podobno.</w:t>
            </w:r>
          </w:p>
          <w:p w14:paraId="4E0C1F06" w14:textId="77777777" w:rsidR="000F58D5" w:rsidRPr="00217297" w:rsidRDefault="000F58D5" w:rsidP="00217297">
            <w:pPr>
              <w:rPr>
                <w:rFonts w:asciiTheme="majorHAnsi" w:hAnsiTheme="majorHAnsi" w:cstheme="majorHAnsi"/>
              </w:rPr>
            </w:pPr>
          </w:p>
        </w:tc>
        <w:tc>
          <w:tcPr>
            <w:tcW w:w="3685" w:type="dxa"/>
          </w:tcPr>
          <w:p w14:paraId="420EF682" w14:textId="77777777" w:rsidR="000F58D5" w:rsidRPr="00217297" w:rsidRDefault="00B9536F" w:rsidP="00217297">
            <w:pPr>
              <w:rPr>
                <w:rFonts w:asciiTheme="majorHAnsi" w:hAnsiTheme="majorHAnsi" w:cstheme="majorHAnsi"/>
              </w:rPr>
            </w:pPr>
            <w:r w:rsidRPr="00217297">
              <w:rPr>
                <w:rFonts w:asciiTheme="majorHAnsi" w:hAnsiTheme="majorHAnsi" w:cstheme="majorHAnsi"/>
              </w:rPr>
              <w:t xml:space="preserve">S podpisom </w:t>
            </w:r>
            <w:r w:rsidRPr="00217297">
              <w:rPr>
                <w:rFonts w:asciiTheme="majorHAnsi" w:hAnsiTheme="majorHAnsi" w:cstheme="majorHAnsi"/>
                <w:b/>
              </w:rPr>
              <w:t>ESPD</w:t>
            </w:r>
            <w:r w:rsidR="008D71B5" w:rsidRPr="00217297">
              <w:rPr>
                <w:rFonts w:asciiTheme="majorHAnsi" w:hAnsiTheme="majorHAnsi" w:cstheme="majorHAnsi"/>
              </w:rPr>
              <w:t xml:space="preserve"> ponudnik/gospodarski subjekt</w:t>
            </w:r>
            <w:r w:rsidRPr="00217297">
              <w:rPr>
                <w:rFonts w:asciiTheme="majorHAnsi" w:hAnsiTheme="majorHAnsi" w:cstheme="majorHAnsi"/>
              </w:rPr>
              <w:t xml:space="preserve"> potrdi, da sprejema vsebino vzorca pogodbe.</w:t>
            </w:r>
          </w:p>
        </w:tc>
      </w:tr>
    </w:tbl>
    <w:p w14:paraId="18DB0873" w14:textId="24A082F5" w:rsidR="00244020" w:rsidRPr="00217297" w:rsidRDefault="00244020" w:rsidP="00217297">
      <w:pPr>
        <w:rPr>
          <w:rFonts w:asciiTheme="majorHAnsi" w:hAnsiTheme="majorHAnsi" w:cstheme="majorHAnsi"/>
        </w:rPr>
      </w:pPr>
    </w:p>
    <w:p w14:paraId="25DFE3EB" w14:textId="77777777" w:rsidR="00244020" w:rsidRPr="00217297" w:rsidRDefault="00244020"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37" w:name="_Toc118375804"/>
      <w:r w:rsidRPr="00217297">
        <w:rPr>
          <w:rFonts w:asciiTheme="majorHAnsi" w:hAnsiTheme="majorHAnsi" w:cstheme="majorHAnsi"/>
          <w:sz w:val="22"/>
          <w:szCs w:val="22"/>
          <w:lang w:val="sl-SI"/>
        </w:rPr>
        <w:t xml:space="preserve">Prepoved in omejitev poslovanja z naročnikom po </w:t>
      </w:r>
      <w:proofErr w:type="spellStart"/>
      <w:r w:rsidRPr="00217297">
        <w:rPr>
          <w:rFonts w:asciiTheme="majorHAnsi" w:hAnsiTheme="majorHAnsi" w:cstheme="majorHAnsi"/>
          <w:sz w:val="22"/>
          <w:szCs w:val="22"/>
          <w:lang w:val="sl-SI"/>
        </w:rPr>
        <w:t>ZIntPk</w:t>
      </w:r>
      <w:bookmarkEnd w:id="37"/>
      <w:proofErr w:type="spellEnd"/>
    </w:p>
    <w:p w14:paraId="1937746F" w14:textId="77777777" w:rsidR="00244020" w:rsidRPr="00217297" w:rsidRDefault="00244020" w:rsidP="00217297">
      <w:pPr>
        <w:rPr>
          <w:rFonts w:asciiTheme="majorHAnsi" w:hAnsiTheme="majorHAnsi" w:cstheme="majorHAnsi"/>
        </w:rPr>
      </w:pPr>
    </w:p>
    <w:tbl>
      <w:tblPr>
        <w:tblStyle w:val="Tabelamrea7"/>
        <w:tblW w:w="9067" w:type="dxa"/>
        <w:tblLook w:val="04A0" w:firstRow="1" w:lastRow="0" w:firstColumn="1" w:lastColumn="0" w:noHBand="0" w:noVBand="1"/>
      </w:tblPr>
      <w:tblGrid>
        <w:gridCol w:w="5382"/>
        <w:gridCol w:w="3685"/>
      </w:tblGrid>
      <w:tr w:rsidR="00244020" w:rsidRPr="00217297" w14:paraId="1C7C5F34" w14:textId="77777777" w:rsidTr="00D542E6">
        <w:tc>
          <w:tcPr>
            <w:tcW w:w="5382" w:type="dxa"/>
            <w:shd w:val="clear" w:color="auto" w:fill="BFBFBF" w:themeFill="background1" w:themeFillShade="BF"/>
          </w:tcPr>
          <w:p w14:paraId="7F7A736D" w14:textId="77777777" w:rsidR="00244020" w:rsidRPr="00217297" w:rsidRDefault="00244020" w:rsidP="00217297">
            <w:pPr>
              <w:keepNext/>
              <w:contextualSpacing/>
              <w:rPr>
                <w:rFonts w:asciiTheme="majorHAnsi" w:hAnsiTheme="majorHAnsi" w:cstheme="majorHAnsi"/>
                <w:bCs/>
              </w:rPr>
            </w:pPr>
            <w:r w:rsidRPr="00217297">
              <w:rPr>
                <w:rFonts w:asciiTheme="majorHAnsi" w:hAnsiTheme="majorHAnsi" w:cstheme="majorHAnsi"/>
                <w:bCs/>
              </w:rPr>
              <w:t>Pogoj: neobstoj prepovedi in omejitve poslovanja z naročnikom</w:t>
            </w:r>
          </w:p>
        </w:tc>
        <w:tc>
          <w:tcPr>
            <w:tcW w:w="3685" w:type="dxa"/>
            <w:shd w:val="clear" w:color="auto" w:fill="BFBFBF" w:themeFill="background1" w:themeFillShade="BF"/>
          </w:tcPr>
          <w:p w14:paraId="17AB2A24" w14:textId="77777777" w:rsidR="00244020" w:rsidRPr="00217297" w:rsidRDefault="00244020" w:rsidP="00217297">
            <w:pPr>
              <w:rPr>
                <w:rFonts w:asciiTheme="majorHAnsi" w:hAnsiTheme="majorHAnsi" w:cstheme="majorHAnsi"/>
              </w:rPr>
            </w:pPr>
            <w:r w:rsidRPr="00217297">
              <w:rPr>
                <w:rFonts w:asciiTheme="majorHAnsi" w:hAnsiTheme="majorHAnsi" w:cstheme="majorHAnsi"/>
              </w:rPr>
              <w:t>Dokazilo</w:t>
            </w:r>
          </w:p>
        </w:tc>
      </w:tr>
      <w:tr w:rsidR="00244020" w:rsidRPr="00217297" w14:paraId="08706FE1" w14:textId="77777777" w:rsidTr="00D542E6">
        <w:tc>
          <w:tcPr>
            <w:tcW w:w="5382" w:type="dxa"/>
          </w:tcPr>
          <w:p w14:paraId="6A5D033D" w14:textId="77777777" w:rsidR="00244020" w:rsidRPr="00217297" w:rsidRDefault="00244020" w:rsidP="00217297">
            <w:pPr>
              <w:jc w:val="both"/>
              <w:rPr>
                <w:rFonts w:asciiTheme="majorHAnsi" w:hAnsiTheme="majorHAnsi" w:cstheme="majorHAnsi"/>
              </w:rPr>
            </w:pPr>
            <w:r w:rsidRPr="00217297">
              <w:rPr>
                <w:rFonts w:asciiTheme="majorHAnsi" w:hAnsiTheme="majorHAnsi" w:cstheme="majorHAnsi"/>
              </w:rPr>
              <w:t xml:space="preserve">Ponudnik, kot fizična oseba oziroma poslovni subjekt, ni povezan s funkcionarjem in po njenem vedenju ni povezan z družinskim članom funkcionarja na način, določen v prvem odstavku 35. člena </w:t>
            </w:r>
            <w:proofErr w:type="spellStart"/>
            <w:r w:rsidRPr="00217297">
              <w:rPr>
                <w:rFonts w:asciiTheme="majorHAnsi" w:hAnsiTheme="majorHAnsi" w:cstheme="majorHAnsi"/>
              </w:rPr>
              <w:t>ZIntPK</w:t>
            </w:r>
            <w:proofErr w:type="spellEnd"/>
          </w:p>
          <w:p w14:paraId="0D522197" w14:textId="77777777" w:rsidR="00244020" w:rsidRPr="00217297" w:rsidRDefault="00244020" w:rsidP="00217297">
            <w:pPr>
              <w:jc w:val="both"/>
              <w:rPr>
                <w:rFonts w:asciiTheme="majorHAnsi" w:hAnsiTheme="majorHAnsi" w:cstheme="majorHAnsi"/>
              </w:rPr>
            </w:pPr>
          </w:p>
          <w:p w14:paraId="22DF5CF2" w14:textId="77777777" w:rsidR="00244020" w:rsidRPr="00217297" w:rsidRDefault="00244020" w:rsidP="00217297">
            <w:pPr>
              <w:jc w:val="both"/>
              <w:rPr>
                <w:rFonts w:asciiTheme="majorHAnsi" w:hAnsiTheme="majorHAnsi" w:cstheme="majorHAnsi"/>
                <w:lang w:eastAsia="zh-CN"/>
              </w:rPr>
            </w:pPr>
            <w:r w:rsidRPr="00217297">
              <w:rPr>
                <w:rFonts w:asciiTheme="majorHAnsi" w:hAnsiTheme="majorHAnsi" w:cstheme="majorHAnsi"/>
                <w:lang w:eastAsia="zh-CN"/>
              </w:rPr>
              <w:lastRenderedPageBreak/>
              <w:t>Pogoj morajo izpolniti naslednji gospodarski subjekti:</w:t>
            </w:r>
          </w:p>
          <w:p w14:paraId="6DFD8781" w14:textId="77777777" w:rsidR="00244020" w:rsidRPr="00217297" w:rsidRDefault="00244020" w:rsidP="00217297">
            <w:pPr>
              <w:pStyle w:val="Slog43"/>
              <w:rPr>
                <w:rFonts w:cstheme="majorHAnsi"/>
              </w:rPr>
            </w:pPr>
            <w:r w:rsidRPr="00217297">
              <w:rPr>
                <w:rFonts w:cstheme="majorHAnsi"/>
              </w:rPr>
              <w:t>ponudnik;</w:t>
            </w:r>
          </w:p>
          <w:p w14:paraId="324446AB" w14:textId="77777777" w:rsidR="00244020" w:rsidRPr="00217297" w:rsidRDefault="00244020" w:rsidP="00217297">
            <w:pPr>
              <w:pStyle w:val="Slog43"/>
              <w:rPr>
                <w:rFonts w:cstheme="majorHAnsi"/>
              </w:rPr>
            </w:pPr>
            <w:r w:rsidRPr="00217297">
              <w:rPr>
                <w:rFonts w:cstheme="majorHAnsi"/>
              </w:rPr>
              <w:t>konzorcij ponudnikov postavljeni pogoj izpolni skupaj ali preko kateregakoli člana konzorcija.</w:t>
            </w:r>
          </w:p>
          <w:p w14:paraId="0057C9B1" w14:textId="77777777" w:rsidR="00244020" w:rsidRPr="00217297" w:rsidRDefault="00244020" w:rsidP="00217297">
            <w:pPr>
              <w:jc w:val="both"/>
              <w:rPr>
                <w:rFonts w:asciiTheme="majorHAnsi" w:hAnsiTheme="majorHAnsi" w:cstheme="majorHAnsi"/>
              </w:rPr>
            </w:pPr>
          </w:p>
        </w:tc>
        <w:tc>
          <w:tcPr>
            <w:tcW w:w="3685" w:type="dxa"/>
          </w:tcPr>
          <w:p w14:paraId="42E14E49" w14:textId="0B1590B5" w:rsidR="00244020" w:rsidRPr="00217297" w:rsidRDefault="00172E5B" w:rsidP="00217297">
            <w:pPr>
              <w:rPr>
                <w:rFonts w:asciiTheme="majorHAnsi" w:hAnsiTheme="majorHAnsi" w:cstheme="majorHAnsi"/>
              </w:rPr>
            </w:pPr>
            <w:r w:rsidRPr="00217297">
              <w:rPr>
                <w:rFonts w:asciiTheme="majorHAnsi" w:hAnsiTheme="majorHAnsi" w:cstheme="majorHAnsi"/>
              </w:rPr>
              <w:lastRenderedPageBreak/>
              <w:t xml:space="preserve">Izpolnjen obrazec </w:t>
            </w:r>
            <w:r w:rsidRPr="00217297">
              <w:rPr>
                <w:rFonts w:asciiTheme="majorHAnsi" w:hAnsiTheme="majorHAnsi" w:cstheme="majorHAnsi"/>
                <w:b/>
              </w:rPr>
              <w:t>ESPD</w:t>
            </w:r>
            <w:r w:rsidRPr="00217297">
              <w:rPr>
                <w:rFonts w:asciiTheme="majorHAnsi" w:hAnsiTheme="majorHAnsi" w:cstheme="majorHAnsi"/>
              </w:rPr>
              <w:t xml:space="preserve"> (v »Del VI: Zaključek, v Podpisani dajem/o uradno soglasje…«) za vse gospodarske subjekte v ponudbi</w:t>
            </w:r>
          </w:p>
          <w:p w14:paraId="58852F32" w14:textId="77777777" w:rsidR="00244020" w:rsidRPr="00217297" w:rsidRDefault="00244020" w:rsidP="00217297">
            <w:pPr>
              <w:rPr>
                <w:rFonts w:asciiTheme="majorHAnsi" w:hAnsiTheme="majorHAnsi" w:cstheme="majorHAnsi"/>
              </w:rPr>
            </w:pPr>
          </w:p>
        </w:tc>
      </w:tr>
    </w:tbl>
    <w:p w14:paraId="3DD91DF9" w14:textId="77777777" w:rsidR="00624F13" w:rsidRPr="00217297" w:rsidRDefault="00624F13" w:rsidP="00217297">
      <w:pPr>
        <w:rPr>
          <w:rFonts w:asciiTheme="majorHAnsi" w:hAnsiTheme="majorHAnsi" w:cstheme="majorHAnsi"/>
        </w:rPr>
      </w:pPr>
    </w:p>
    <w:p w14:paraId="4D5FA6A2" w14:textId="09CD2FE4" w:rsidR="00624F13" w:rsidRPr="00217297" w:rsidRDefault="00624F13"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38" w:name="_Toc118375805"/>
      <w:r w:rsidRPr="00217297">
        <w:rPr>
          <w:rFonts w:asciiTheme="majorHAnsi" w:hAnsiTheme="majorHAnsi" w:cstheme="majorHAnsi"/>
          <w:sz w:val="22"/>
          <w:szCs w:val="22"/>
          <w:lang w:val="sl-SI"/>
        </w:rPr>
        <w:t>Zahtevana zavarovanja</w:t>
      </w:r>
      <w:bookmarkEnd w:id="38"/>
    </w:p>
    <w:p w14:paraId="6157D0E2" w14:textId="39DBCD09" w:rsidR="00624F13" w:rsidRPr="00217297" w:rsidRDefault="00624F13" w:rsidP="00217297">
      <w:pPr>
        <w:rPr>
          <w:rFonts w:asciiTheme="majorHAnsi" w:hAnsiTheme="majorHAnsi" w:cstheme="majorHAnsi"/>
        </w:rPr>
      </w:pPr>
    </w:p>
    <w:p w14:paraId="4CCA0929" w14:textId="77777777" w:rsidR="00624F13" w:rsidRPr="00217297" w:rsidRDefault="00624F13" w:rsidP="00217297">
      <w:pPr>
        <w:rPr>
          <w:rFonts w:asciiTheme="majorHAnsi" w:hAnsiTheme="majorHAnsi" w:cstheme="majorHAnsi"/>
        </w:rPr>
      </w:pPr>
      <w:r w:rsidRPr="00217297">
        <w:rPr>
          <w:rFonts w:asciiTheme="majorHAnsi" w:hAnsiTheme="majorHAnsi" w:cstheme="majorHAnsi"/>
        </w:rPr>
        <w:t xml:space="preserve">Ponudnik mora za zavarovanje izpolnitve svojih obveznosti naročniku predložiti zahtevana zavarovanja oz. izjave o zagotovitvi zahtevanih zavarovanj. </w:t>
      </w:r>
    </w:p>
    <w:p w14:paraId="7DCE399D" w14:textId="77777777" w:rsidR="00624F13" w:rsidRPr="00217297" w:rsidRDefault="00624F13" w:rsidP="00217297">
      <w:pPr>
        <w:rPr>
          <w:rFonts w:asciiTheme="majorHAnsi" w:hAnsiTheme="majorHAnsi" w:cstheme="majorHAnsi"/>
        </w:rPr>
      </w:pPr>
    </w:p>
    <w:p w14:paraId="6B85466D" w14:textId="77777777" w:rsidR="00624F13" w:rsidRPr="00217297" w:rsidRDefault="00624F13" w:rsidP="00217297">
      <w:pPr>
        <w:rPr>
          <w:rFonts w:asciiTheme="majorHAnsi" w:hAnsiTheme="majorHAnsi" w:cstheme="majorHAnsi"/>
        </w:rPr>
      </w:pPr>
      <w:r w:rsidRPr="00217297">
        <w:rPr>
          <w:rFonts w:asciiTheme="majorHAnsi" w:hAnsiTheme="majorHAnsi" w:cstheme="majorHAnsi"/>
        </w:rPr>
        <w:t xml:space="preserve">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 </w:t>
      </w:r>
    </w:p>
    <w:p w14:paraId="72EBB051" w14:textId="77777777" w:rsidR="00624F13" w:rsidRPr="00217297" w:rsidRDefault="00624F13" w:rsidP="00217297">
      <w:pPr>
        <w:rPr>
          <w:rFonts w:asciiTheme="majorHAnsi" w:hAnsiTheme="majorHAnsi" w:cstheme="majorHAnsi"/>
        </w:rPr>
      </w:pPr>
    </w:p>
    <w:p w14:paraId="56D802D8" w14:textId="77777777" w:rsidR="00624F13" w:rsidRPr="00217297" w:rsidRDefault="00624F13" w:rsidP="00217297">
      <w:pPr>
        <w:rPr>
          <w:rFonts w:asciiTheme="majorHAnsi" w:hAnsiTheme="majorHAnsi" w:cstheme="majorHAnsi"/>
        </w:rPr>
      </w:pPr>
      <w:r w:rsidRPr="00217297">
        <w:rPr>
          <w:rFonts w:asciiTheme="majorHAnsi" w:hAnsiTheme="majorHAnsi" w:cstheme="majorHAnsi"/>
        </w:rP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 naročnika določenih v dokumentaciji v zvezi z oddajo javnega naročila!</w:t>
      </w:r>
    </w:p>
    <w:p w14:paraId="37F1F634" w14:textId="77777777" w:rsidR="00624F13" w:rsidRPr="00217297" w:rsidRDefault="00624F13" w:rsidP="00217297">
      <w:pPr>
        <w:rPr>
          <w:rFonts w:asciiTheme="majorHAnsi" w:hAnsiTheme="majorHAnsi" w:cstheme="majorHAnsi"/>
        </w:rPr>
      </w:pPr>
    </w:p>
    <w:tbl>
      <w:tblPr>
        <w:tblStyle w:val="Tabelamrea811"/>
        <w:tblW w:w="5000" w:type="pct"/>
        <w:tblLook w:val="04A0" w:firstRow="1" w:lastRow="0" w:firstColumn="1" w:lastColumn="0" w:noHBand="0" w:noVBand="1"/>
      </w:tblPr>
      <w:tblGrid>
        <w:gridCol w:w="5467"/>
        <w:gridCol w:w="3593"/>
      </w:tblGrid>
      <w:tr w:rsidR="00E15453" w:rsidRPr="00217297" w14:paraId="5764A961" w14:textId="77777777" w:rsidTr="00624F13">
        <w:tc>
          <w:tcPr>
            <w:tcW w:w="3017" w:type="pct"/>
            <w:shd w:val="clear" w:color="auto" w:fill="BFBFBF" w:themeFill="background1" w:themeFillShade="BF"/>
          </w:tcPr>
          <w:p w14:paraId="587F0BA5" w14:textId="4737AE87" w:rsidR="00E15453" w:rsidRPr="00217297" w:rsidRDefault="00E15453" w:rsidP="00217297">
            <w:pPr>
              <w:keepNext/>
              <w:contextualSpacing/>
              <w:rPr>
                <w:rFonts w:asciiTheme="majorHAnsi" w:hAnsiTheme="majorHAnsi" w:cstheme="majorHAnsi"/>
                <w:lang w:val="x-none"/>
              </w:rPr>
            </w:pPr>
            <w:r w:rsidRPr="00217297">
              <w:rPr>
                <w:rFonts w:asciiTheme="majorHAnsi" w:hAnsiTheme="majorHAnsi" w:cstheme="majorHAnsi"/>
                <w:bCs/>
                <w:lang w:val="x-none"/>
              </w:rPr>
              <w:t xml:space="preserve">Pogoj: zavarovanje dobre izvedbe </w:t>
            </w:r>
          </w:p>
        </w:tc>
        <w:tc>
          <w:tcPr>
            <w:tcW w:w="1983" w:type="pct"/>
            <w:shd w:val="clear" w:color="auto" w:fill="BFBFBF" w:themeFill="background1" w:themeFillShade="BF"/>
          </w:tcPr>
          <w:p w14:paraId="3E2F4197" w14:textId="77777777" w:rsidR="00E15453" w:rsidRPr="00217297" w:rsidRDefault="00E15453" w:rsidP="00217297">
            <w:pPr>
              <w:rPr>
                <w:rFonts w:asciiTheme="majorHAnsi" w:hAnsiTheme="majorHAnsi" w:cstheme="majorHAnsi"/>
              </w:rPr>
            </w:pPr>
          </w:p>
          <w:p w14:paraId="09D1F9B1" w14:textId="35F421D0" w:rsidR="00E15453" w:rsidRPr="00217297" w:rsidRDefault="00E15453" w:rsidP="00217297">
            <w:pPr>
              <w:rPr>
                <w:rFonts w:asciiTheme="majorHAnsi" w:hAnsiTheme="majorHAnsi" w:cstheme="majorHAnsi"/>
              </w:rPr>
            </w:pPr>
            <w:r w:rsidRPr="00217297">
              <w:rPr>
                <w:rFonts w:asciiTheme="majorHAnsi" w:hAnsiTheme="majorHAnsi" w:cstheme="majorHAnsi"/>
              </w:rPr>
              <w:t>Dokazilo</w:t>
            </w:r>
          </w:p>
        </w:tc>
      </w:tr>
      <w:tr w:rsidR="00E15453" w:rsidRPr="00217297" w14:paraId="48682A4B" w14:textId="77777777" w:rsidTr="00624F13">
        <w:tc>
          <w:tcPr>
            <w:tcW w:w="3017" w:type="pct"/>
          </w:tcPr>
          <w:p w14:paraId="71C1E7E0" w14:textId="77777777" w:rsidR="00E15453" w:rsidRPr="00217297" w:rsidRDefault="00E15453" w:rsidP="00217297">
            <w:pPr>
              <w:jc w:val="both"/>
              <w:rPr>
                <w:rFonts w:asciiTheme="majorHAnsi" w:hAnsiTheme="majorHAnsi" w:cstheme="majorHAnsi"/>
              </w:rPr>
            </w:pPr>
            <w:r w:rsidRPr="00217297">
              <w:rPr>
                <w:rFonts w:asciiTheme="majorHAnsi" w:hAnsiTheme="majorHAnsi" w:cstheme="majorHAn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36E968DF" w14:textId="77777777" w:rsidR="00E15453" w:rsidRPr="00217297" w:rsidRDefault="00E15453" w:rsidP="00217297">
            <w:pPr>
              <w:jc w:val="both"/>
              <w:rPr>
                <w:rFonts w:asciiTheme="majorHAnsi" w:hAnsiTheme="majorHAnsi" w:cstheme="majorHAnsi"/>
              </w:rPr>
            </w:pPr>
          </w:p>
          <w:p w14:paraId="6035D7D5" w14:textId="5170E368" w:rsidR="00E15453" w:rsidRDefault="00E15453" w:rsidP="00217297">
            <w:pPr>
              <w:jc w:val="both"/>
              <w:rPr>
                <w:rFonts w:asciiTheme="majorHAnsi" w:hAnsiTheme="majorHAnsi" w:cstheme="majorHAnsi"/>
              </w:rPr>
            </w:pPr>
            <w:r w:rsidRPr="00293530">
              <w:rPr>
                <w:rFonts w:asciiTheme="majorHAnsi" w:hAnsiTheme="majorHAnsi" w:cstheme="majorHAnsi"/>
              </w:rPr>
              <w:t xml:space="preserve">Ponudnik mora ponudbeni dokumentaciji predložiti zavezujočo izjavo, da bo, najkasneje v roku </w:t>
            </w:r>
            <w:r w:rsidR="00293530" w:rsidRPr="00293530">
              <w:rPr>
                <w:rFonts w:asciiTheme="majorHAnsi" w:hAnsiTheme="majorHAnsi" w:cstheme="majorHAnsi"/>
              </w:rPr>
              <w:t>1</w:t>
            </w:r>
            <w:r w:rsidR="000A62A4">
              <w:rPr>
                <w:rFonts w:asciiTheme="majorHAnsi" w:hAnsiTheme="majorHAnsi" w:cstheme="majorHAnsi"/>
              </w:rPr>
              <w:t>5</w:t>
            </w:r>
            <w:r w:rsidRPr="00293530">
              <w:rPr>
                <w:rFonts w:asciiTheme="majorHAnsi" w:hAnsiTheme="majorHAnsi" w:cstheme="majorHAnsi"/>
              </w:rPr>
              <w:t xml:space="preserve"> dni od podpisa pogodbe naročniku izdal </w:t>
            </w:r>
            <w:r w:rsidR="00524036" w:rsidRPr="00293530">
              <w:rPr>
                <w:rFonts w:asciiTheme="majorHAnsi" w:hAnsiTheme="majorHAnsi" w:cstheme="majorHAnsi"/>
              </w:rPr>
              <w:t xml:space="preserve">bančno garancijo </w:t>
            </w:r>
            <w:r w:rsidRPr="00293530">
              <w:rPr>
                <w:rFonts w:asciiTheme="majorHAnsi" w:hAnsiTheme="majorHAnsi" w:cstheme="majorHAnsi"/>
              </w:rPr>
              <w:t>za dobro izvedbo pogodbenih obveznosti, v višini 10% pogodbene vrednosti skupaj z DDV, unovčljivo na prvi poziv in z veljavnostjo 60 dni po roku za</w:t>
            </w:r>
            <w:r w:rsidRPr="00217297">
              <w:rPr>
                <w:rFonts w:asciiTheme="majorHAnsi" w:hAnsiTheme="majorHAnsi" w:cstheme="majorHAnsi"/>
              </w:rPr>
              <w:t xml:space="preserve"> izpolnitev vseh obveznosti, z besedilom </w:t>
            </w:r>
            <w:proofErr w:type="spellStart"/>
            <w:r w:rsidRPr="00217297">
              <w:rPr>
                <w:rFonts w:asciiTheme="majorHAnsi" w:hAnsiTheme="majorHAnsi" w:cstheme="majorHAnsi"/>
              </w:rPr>
              <w:t>obr</w:t>
            </w:r>
            <w:proofErr w:type="spellEnd"/>
            <w:r w:rsidRPr="00217297">
              <w:rPr>
                <w:rFonts w:asciiTheme="majorHAnsi" w:hAnsiTheme="majorHAnsi" w:cstheme="majorHAnsi"/>
              </w:rPr>
              <w:t>.  – Vzorec zavarovanja za  dobro izvedbo.</w:t>
            </w:r>
          </w:p>
          <w:p w14:paraId="75D5357B" w14:textId="77777777" w:rsidR="00293530" w:rsidRPr="00217297" w:rsidRDefault="00293530" w:rsidP="00217297">
            <w:pPr>
              <w:jc w:val="both"/>
              <w:rPr>
                <w:rFonts w:asciiTheme="majorHAnsi" w:hAnsiTheme="majorHAnsi" w:cstheme="majorHAnsi"/>
              </w:rPr>
            </w:pPr>
          </w:p>
          <w:p w14:paraId="0CA5E52B" w14:textId="77777777" w:rsidR="00E15453" w:rsidRPr="00217297" w:rsidRDefault="00E15453" w:rsidP="00217297">
            <w:pPr>
              <w:jc w:val="both"/>
              <w:rPr>
                <w:rFonts w:asciiTheme="majorHAnsi" w:hAnsiTheme="majorHAnsi" w:cstheme="majorHAnsi"/>
              </w:rPr>
            </w:pPr>
            <w:r w:rsidRPr="00217297">
              <w:rPr>
                <w:rFonts w:asciiTheme="majorHAnsi" w:hAnsiTheme="majorHAnsi" w:cstheme="majorHAnsi"/>
              </w:rP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53554D7B" w14:textId="77777777" w:rsidR="00E15453" w:rsidRPr="00217297" w:rsidRDefault="00E15453" w:rsidP="00217297">
            <w:pPr>
              <w:jc w:val="both"/>
              <w:rPr>
                <w:rFonts w:asciiTheme="majorHAnsi" w:hAnsiTheme="majorHAnsi" w:cstheme="majorHAnsi"/>
              </w:rPr>
            </w:pPr>
          </w:p>
          <w:p w14:paraId="0A8A3DA1" w14:textId="77777777" w:rsidR="00E15453" w:rsidRPr="00217297" w:rsidRDefault="00E15453" w:rsidP="00217297">
            <w:pPr>
              <w:jc w:val="both"/>
              <w:rPr>
                <w:rFonts w:asciiTheme="majorHAnsi" w:hAnsiTheme="majorHAnsi" w:cstheme="majorHAnsi"/>
              </w:rPr>
            </w:pPr>
            <w:r w:rsidRPr="00217297">
              <w:rPr>
                <w:rFonts w:asciiTheme="majorHAnsi" w:hAnsiTheme="majorHAnsi" w:cstheme="majorHAnsi"/>
              </w:rPr>
              <w:t xml:space="preserve">Pogodba se sklepa z </w:t>
            </w:r>
            <w:proofErr w:type="spellStart"/>
            <w:r w:rsidRPr="00217297">
              <w:rPr>
                <w:rFonts w:asciiTheme="majorHAnsi" w:hAnsiTheme="majorHAnsi" w:cstheme="majorHAnsi"/>
              </w:rPr>
              <w:t>odložnim</w:t>
            </w:r>
            <w:proofErr w:type="spellEnd"/>
            <w:r w:rsidRPr="00217297">
              <w:rPr>
                <w:rFonts w:asciiTheme="majorHAnsi" w:hAnsiTheme="majorHAnsi" w:cstheme="majorHAnsi"/>
              </w:rPr>
              <w:t xml:space="preserve"> pogojem, da postane veljavna šele s predložitvijo zavarovanja za dobro izvedbo. </w:t>
            </w:r>
          </w:p>
          <w:p w14:paraId="746B0A13" w14:textId="77777777" w:rsidR="00E15453" w:rsidRPr="00217297" w:rsidRDefault="00E15453" w:rsidP="00217297">
            <w:pPr>
              <w:jc w:val="both"/>
              <w:rPr>
                <w:rFonts w:asciiTheme="majorHAnsi" w:hAnsiTheme="majorHAnsi" w:cstheme="majorHAnsi"/>
              </w:rPr>
            </w:pPr>
          </w:p>
          <w:p w14:paraId="496E6AC5" w14:textId="77777777" w:rsidR="00E15453" w:rsidRPr="00217297" w:rsidRDefault="00E15453" w:rsidP="00217297">
            <w:pPr>
              <w:jc w:val="both"/>
              <w:rPr>
                <w:rFonts w:asciiTheme="majorHAnsi" w:hAnsiTheme="majorHAnsi" w:cstheme="majorHAnsi"/>
              </w:rPr>
            </w:pPr>
            <w:r w:rsidRPr="00217297">
              <w:rPr>
                <w:rFonts w:asciiTheme="majorHAnsi" w:hAnsiTheme="majorHAnsi" w:cstheme="majorHAnsi"/>
              </w:rPr>
              <w:t>Naročnik bo zavarovanje za dobro izvedbo pogodbenih obveznosti unovčil, če:</w:t>
            </w:r>
          </w:p>
          <w:p w14:paraId="2C02E8C0" w14:textId="77777777" w:rsidR="00E15453" w:rsidRPr="00217297" w:rsidRDefault="00E15453" w:rsidP="00217297">
            <w:pPr>
              <w:keepNext/>
              <w:numPr>
                <w:ilvl w:val="0"/>
                <w:numId w:val="77"/>
              </w:numPr>
              <w:contextualSpacing/>
              <w:jc w:val="both"/>
              <w:rPr>
                <w:rFonts w:asciiTheme="majorHAnsi" w:hAnsiTheme="majorHAnsi" w:cstheme="majorHAnsi"/>
                <w:bCs/>
                <w:lang w:val="x-none"/>
              </w:rPr>
            </w:pPr>
            <w:r w:rsidRPr="00217297">
              <w:rPr>
                <w:rFonts w:asciiTheme="majorHAnsi" w:hAnsiTheme="majorHAnsi" w:cstheme="majorHAnsi"/>
                <w:bCs/>
                <w:lang w:val="x-none"/>
              </w:rPr>
              <w:t>izvajalec svojih obveznosti do naročnika ne izpolni skladno s pogodbo, v dogovorjeni kvaliteti, obsegu in roku ter v skladu z dokumentacijo v zvezi z oddajo javnega naročila in ponudbeno dokumentacijo;</w:t>
            </w:r>
          </w:p>
          <w:p w14:paraId="06A7D7C8" w14:textId="77777777" w:rsidR="00E15453" w:rsidRPr="00217297" w:rsidRDefault="00E15453" w:rsidP="00217297">
            <w:pPr>
              <w:keepNext/>
              <w:numPr>
                <w:ilvl w:val="0"/>
                <w:numId w:val="77"/>
              </w:numPr>
              <w:contextualSpacing/>
              <w:jc w:val="both"/>
              <w:rPr>
                <w:rFonts w:asciiTheme="majorHAnsi" w:hAnsiTheme="majorHAnsi" w:cstheme="majorHAnsi"/>
                <w:bCs/>
                <w:lang w:val="x-none"/>
              </w:rPr>
            </w:pPr>
            <w:r w:rsidRPr="00217297">
              <w:rPr>
                <w:rFonts w:asciiTheme="majorHAnsi" w:hAnsiTheme="majorHAnsi" w:cstheme="majorHAnsi"/>
                <w:bCs/>
                <w:lang w:val="x-none"/>
              </w:rPr>
              <w:t>izvajalec po svoji krivdi odstopi od pogodbe,</w:t>
            </w:r>
          </w:p>
          <w:p w14:paraId="700DD8D0" w14:textId="77777777" w:rsidR="00E15453" w:rsidRPr="00217297" w:rsidRDefault="00E15453" w:rsidP="00217297">
            <w:pPr>
              <w:keepNext/>
              <w:numPr>
                <w:ilvl w:val="0"/>
                <w:numId w:val="77"/>
              </w:numPr>
              <w:contextualSpacing/>
              <w:jc w:val="both"/>
              <w:rPr>
                <w:rFonts w:asciiTheme="majorHAnsi" w:hAnsiTheme="majorHAnsi" w:cstheme="majorHAnsi"/>
                <w:bCs/>
                <w:lang w:val="x-none"/>
              </w:rPr>
            </w:pPr>
            <w:r w:rsidRPr="00217297">
              <w:rPr>
                <w:rFonts w:asciiTheme="majorHAnsi" w:hAnsiTheme="majorHAnsi" w:cstheme="majorHAnsi"/>
                <w:bCs/>
                <w:lang w:val="x-none"/>
              </w:rPr>
              <w:t>naročnik po krivdi izvajalca odstopi od pogodbe,</w:t>
            </w:r>
          </w:p>
          <w:p w14:paraId="5E439680" w14:textId="77777777" w:rsidR="00E15453" w:rsidRPr="00217297" w:rsidRDefault="00E15453" w:rsidP="00217297">
            <w:pPr>
              <w:keepNext/>
              <w:numPr>
                <w:ilvl w:val="0"/>
                <w:numId w:val="77"/>
              </w:numPr>
              <w:contextualSpacing/>
              <w:jc w:val="both"/>
              <w:rPr>
                <w:rFonts w:asciiTheme="majorHAnsi" w:hAnsiTheme="majorHAnsi" w:cstheme="majorHAnsi"/>
                <w:bCs/>
                <w:lang w:val="x-none"/>
              </w:rPr>
            </w:pPr>
            <w:r w:rsidRPr="00217297">
              <w:rPr>
                <w:rFonts w:asciiTheme="majorHAnsi" w:hAnsiTheme="majorHAnsi" w:cstheme="majorHAnsi"/>
                <w:bCs/>
                <w:lang w:val="x-none"/>
              </w:rPr>
              <w:t>naročnik med izvajanjem del ugotovi, da dela dejansko izvaja subjekt, ki ni izvajalec, priglašeni podizvajalec ali partner v skupnem nastopu</w:t>
            </w:r>
            <w:r w:rsidRPr="00217297">
              <w:rPr>
                <w:rFonts w:asciiTheme="majorHAnsi" w:hAnsiTheme="majorHAnsi" w:cstheme="majorHAnsi"/>
                <w:bCs/>
              </w:rPr>
              <w:t xml:space="preserve"> </w:t>
            </w:r>
            <w:r w:rsidRPr="00217297">
              <w:rPr>
                <w:rFonts w:asciiTheme="majorHAnsi" w:hAnsiTheme="majorHAnsi" w:cstheme="majorHAnsi"/>
                <w:bCs/>
                <w:lang w:val="x-none"/>
              </w:rPr>
              <w:t>(kadar ponudnik oddaja ponudbo v skupnem nastopu);</w:t>
            </w:r>
          </w:p>
          <w:p w14:paraId="61F19EEA" w14:textId="77777777" w:rsidR="00E15453" w:rsidRPr="00217297" w:rsidRDefault="00E15453" w:rsidP="00217297">
            <w:pPr>
              <w:keepNext/>
              <w:numPr>
                <w:ilvl w:val="0"/>
                <w:numId w:val="77"/>
              </w:numPr>
              <w:contextualSpacing/>
              <w:jc w:val="both"/>
              <w:rPr>
                <w:rFonts w:asciiTheme="majorHAnsi" w:hAnsiTheme="majorHAnsi" w:cstheme="majorHAnsi"/>
                <w:bCs/>
                <w:lang w:val="x-none"/>
              </w:rPr>
            </w:pPr>
            <w:r w:rsidRPr="00217297">
              <w:rPr>
                <w:rFonts w:asciiTheme="majorHAnsi" w:hAnsiTheme="majorHAnsi" w:cstheme="majorHAnsi"/>
                <w:bCs/>
                <w:lang w:val="x-none"/>
              </w:rPr>
              <w:t>izvajalec naročniku povzroči škodo, ki je ne povrne v roku 8 dni po pozivu naročnika,</w:t>
            </w:r>
          </w:p>
          <w:p w14:paraId="0D6A5EDD" w14:textId="77777777" w:rsidR="00E15453" w:rsidRPr="00217297" w:rsidRDefault="00E15453" w:rsidP="00217297">
            <w:pPr>
              <w:keepNext/>
              <w:numPr>
                <w:ilvl w:val="0"/>
                <w:numId w:val="77"/>
              </w:numPr>
              <w:contextualSpacing/>
              <w:jc w:val="both"/>
              <w:rPr>
                <w:rFonts w:asciiTheme="majorHAnsi" w:hAnsiTheme="majorHAnsi" w:cstheme="majorHAnsi"/>
                <w:bCs/>
                <w:lang w:val="x-none"/>
              </w:rPr>
            </w:pPr>
            <w:r w:rsidRPr="00217297">
              <w:rPr>
                <w:rFonts w:asciiTheme="majorHAnsi" w:hAnsiTheme="majorHAnsi" w:cstheme="majorHAnsi"/>
                <w:bCs/>
                <w:lang w:val="x-none"/>
              </w:rPr>
              <w:t>izvajalec naročniku poda zavajajoče ali lažne informacije, podatke ali dokumente, zaradi česar mora naročnik javno naročilo razveljaviti ali modificirati,</w:t>
            </w:r>
          </w:p>
          <w:p w14:paraId="44C5EE52" w14:textId="77777777" w:rsidR="00E15453" w:rsidRPr="00217297" w:rsidRDefault="00E15453" w:rsidP="00217297">
            <w:pPr>
              <w:keepNext/>
              <w:numPr>
                <w:ilvl w:val="0"/>
                <w:numId w:val="77"/>
              </w:numPr>
              <w:contextualSpacing/>
              <w:jc w:val="both"/>
              <w:rPr>
                <w:rFonts w:asciiTheme="majorHAnsi" w:hAnsiTheme="majorHAnsi" w:cstheme="majorHAnsi"/>
                <w:bCs/>
                <w:lang w:val="x-none"/>
              </w:rPr>
            </w:pPr>
            <w:r w:rsidRPr="00217297">
              <w:rPr>
                <w:rFonts w:asciiTheme="majorHAnsi" w:hAnsiTheme="majorHAnsi" w:cstheme="majorHAnsi"/>
                <w:bCs/>
                <w:lang w:val="x-none"/>
              </w:rPr>
              <w:t>izvajalec v roku, ki ga določi naročnik, ne odpravi morebitnih pomanjkljivosti,</w:t>
            </w:r>
          </w:p>
          <w:p w14:paraId="785495CE" w14:textId="77777777" w:rsidR="00E15453" w:rsidRPr="00217297" w:rsidRDefault="00E15453" w:rsidP="00217297">
            <w:pPr>
              <w:keepNext/>
              <w:numPr>
                <w:ilvl w:val="0"/>
                <w:numId w:val="77"/>
              </w:numPr>
              <w:contextualSpacing/>
              <w:jc w:val="both"/>
              <w:rPr>
                <w:rFonts w:asciiTheme="majorHAnsi" w:hAnsiTheme="majorHAnsi" w:cstheme="majorHAnsi"/>
                <w:bCs/>
                <w:lang w:val="x-none"/>
              </w:rPr>
            </w:pPr>
            <w:r w:rsidRPr="00217297">
              <w:rPr>
                <w:rFonts w:asciiTheme="majorHAnsi" w:hAnsiTheme="majorHAnsi" w:cstheme="majorHAnsi"/>
                <w:bCs/>
                <w:lang w:val="x-none"/>
              </w:rPr>
              <w:t>izvajalec naročniku v roku ne izroči vsebinsko ustrezne police za zavarovanje splošne civilne odgovornosti,</w:t>
            </w:r>
          </w:p>
          <w:p w14:paraId="6003EDC1" w14:textId="77777777" w:rsidR="00E15453" w:rsidRPr="00217297" w:rsidRDefault="00E15453" w:rsidP="00217297">
            <w:pPr>
              <w:keepNext/>
              <w:numPr>
                <w:ilvl w:val="0"/>
                <w:numId w:val="77"/>
              </w:numPr>
              <w:contextualSpacing/>
              <w:jc w:val="both"/>
              <w:rPr>
                <w:rFonts w:asciiTheme="majorHAnsi" w:hAnsiTheme="majorHAnsi" w:cstheme="majorHAnsi"/>
                <w:bCs/>
                <w:lang w:val="x-none"/>
              </w:rPr>
            </w:pPr>
            <w:r w:rsidRPr="00217297">
              <w:rPr>
                <w:rFonts w:asciiTheme="majorHAnsi" w:hAnsiTheme="majorHAnsi" w:cstheme="majorHAnsi"/>
                <w:bCs/>
                <w:lang w:val="x-none"/>
              </w:rPr>
              <w:t>v drugih primerih, kot to določa pogodba.</w:t>
            </w:r>
          </w:p>
          <w:p w14:paraId="11C4F0F0" w14:textId="77777777" w:rsidR="00E15453" w:rsidRPr="00217297" w:rsidRDefault="00E15453" w:rsidP="00217297">
            <w:pPr>
              <w:jc w:val="both"/>
              <w:rPr>
                <w:rFonts w:asciiTheme="majorHAnsi" w:hAnsiTheme="majorHAnsi" w:cstheme="majorHAnsi"/>
              </w:rPr>
            </w:pPr>
          </w:p>
          <w:p w14:paraId="4B5BE946" w14:textId="109BCE85" w:rsidR="00E15453" w:rsidRPr="00217297" w:rsidRDefault="00E15453" w:rsidP="00217297">
            <w:pPr>
              <w:jc w:val="both"/>
              <w:rPr>
                <w:rFonts w:asciiTheme="majorHAnsi" w:hAnsiTheme="majorHAnsi" w:cstheme="majorHAnsi"/>
              </w:rPr>
            </w:pPr>
            <w:r w:rsidRPr="00217297">
              <w:rPr>
                <w:rFonts w:asciiTheme="majorHAnsi" w:hAnsiTheme="majorHAnsi" w:cstheme="majorHAnsi"/>
              </w:rPr>
              <w:t>Zavarovanje za dobro izvedbo velja v primeru celotne neizpolnitve pogodbenih obveznosti ali delne neizpolnitve pogodbenih obveznosti, če delno izpolnjena storitev izvajalca po pogodbi ne zadovoljuje pogodbenim zahtevam</w:t>
            </w:r>
            <w:r w:rsidR="00524036">
              <w:rPr>
                <w:rFonts w:asciiTheme="majorHAnsi" w:hAnsiTheme="majorHAnsi" w:cstheme="majorHAnsi"/>
              </w:rPr>
              <w:t xml:space="preserve">. </w:t>
            </w:r>
            <w:r w:rsidRPr="00217297">
              <w:rPr>
                <w:rFonts w:asciiTheme="majorHAnsi" w:hAnsiTheme="majorHAnsi" w:cstheme="majorHAnsi"/>
              </w:rPr>
              <w:t xml:space="preserve">Zavarovanje za dobro izvedbo bo unovčeno v primeru, da pogodbena stranka (ponudnik) ne bo izpolnila pogodbenih obveznosti v skladu z zahtevami in določili, ki izhajajo iz sklenjene pogodbe in iz določil dokumentacije v zvezi z oddajo javnega naročila.  </w:t>
            </w:r>
          </w:p>
          <w:p w14:paraId="23D03A94" w14:textId="77777777" w:rsidR="00E15453" w:rsidRPr="00217297" w:rsidRDefault="00E15453" w:rsidP="00217297">
            <w:pPr>
              <w:rPr>
                <w:rFonts w:asciiTheme="majorHAnsi" w:hAnsiTheme="majorHAnsi" w:cstheme="majorHAnsi"/>
              </w:rPr>
            </w:pPr>
          </w:p>
        </w:tc>
        <w:tc>
          <w:tcPr>
            <w:tcW w:w="1983" w:type="pct"/>
          </w:tcPr>
          <w:p w14:paraId="06641437" w14:textId="20110437" w:rsidR="00E15453" w:rsidRPr="00217297" w:rsidRDefault="00E15453" w:rsidP="00217297">
            <w:pPr>
              <w:rPr>
                <w:rFonts w:asciiTheme="majorHAnsi" w:hAnsiTheme="majorHAnsi" w:cstheme="majorHAnsi"/>
              </w:rPr>
            </w:pPr>
            <w:r w:rsidRPr="00217297">
              <w:rPr>
                <w:rFonts w:asciiTheme="majorHAnsi" w:hAnsiTheme="majorHAnsi" w:cstheme="majorHAnsi"/>
              </w:rPr>
              <w:lastRenderedPageBreak/>
              <w:t xml:space="preserve">S podpisom </w:t>
            </w:r>
            <w:r w:rsidRPr="00217297">
              <w:rPr>
                <w:rFonts w:asciiTheme="majorHAnsi" w:hAnsiTheme="majorHAnsi" w:cstheme="majorHAnsi"/>
                <w:b/>
              </w:rPr>
              <w:t>ESPD</w:t>
            </w:r>
            <w:r w:rsidRPr="00217297">
              <w:rPr>
                <w:rFonts w:asciiTheme="majorHAnsi" w:hAnsiTheme="majorHAnsi" w:cstheme="majorHAnsi"/>
              </w:rPr>
              <w:t xml:space="preserve"> se ponudnik/gospodarski subjekt  zavezuje naročniku izročiti zahtevana zavarovanja v skladu z določili dokumentacije v zvezi z oddajo javnega naročila ter pogodbo.</w:t>
            </w:r>
          </w:p>
        </w:tc>
      </w:tr>
      <w:tr w:rsidR="00930B31" w:rsidRPr="00217297" w14:paraId="38857482" w14:textId="77777777" w:rsidTr="001A34E4">
        <w:tc>
          <w:tcPr>
            <w:tcW w:w="3017" w:type="pct"/>
            <w:shd w:val="clear" w:color="auto" w:fill="BFBFBF" w:themeFill="background1" w:themeFillShade="BF"/>
          </w:tcPr>
          <w:p w14:paraId="6DA9E315" w14:textId="35255150" w:rsidR="00930B31" w:rsidRPr="00217297" w:rsidRDefault="00930B31" w:rsidP="00217297">
            <w:pPr>
              <w:rPr>
                <w:rFonts w:asciiTheme="majorHAnsi" w:hAnsiTheme="majorHAnsi" w:cstheme="majorHAnsi"/>
              </w:rPr>
            </w:pPr>
            <w:r w:rsidRPr="00217297">
              <w:rPr>
                <w:rFonts w:asciiTheme="majorHAnsi" w:eastAsia="Calibri" w:hAnsiTheme="majorHAnsi" w:cstheme="majorHAnsi"/>
                <w:b/>
                <w:bCs/>
                <w:lang w:val="x-none"/>
              </w:rPr>
              <w:br w:type="page"/>
            </w:r>
            <w:r w:rsidRPr="00217297">
              <w:rPr>
                <w:rFonts w:asciiTheme="majorHAnsi" w:hAnsiTheme="majorHAnsi" w:cstheme="majorHAnsi"/>
                <w:bCs/>
                <w:lang w:val="x-none"/>
              </w:rPr>
              <w:t xml:space="preserve">Pogoj: zavarovanje odprave napak </w:t>
            </w:r>
          </w:p>
        </w:tc>
        <w:tc>
          <w:tcPr>
            <w:tcW w:w="1983" w:type="pct"/>
            <w:shd w:val="clear" w:color="auto" w:fill="BFBFBF" w:themeFill="background1" w:themeFillShade="BF"/>
          </w:tcPr>
          <w:p w14:paraId="73AD3FB4" w14:textId="77777777" w:rsidR="00930B31" w:rsidRPr="00217297" w:rsidRDefault="00930B31" w:rsidP="00217297">
            <w:pPr>
              <w:rPr>
                <w:rFonts w:asciiTheme="majorHAnsi" w:hAnsiTheme="majorHAnsi" w:cstheme="majorHAnsi"/>
              </w:rPr>
            </w:pPr>
          </w:p>
          <w:p w14:paraId="2979963D" w14:textId="5871CDD5" w:rsidR="00930B31" w:rsidRPr="00217297" w:rsidRDefault="00930B31" w:rsidP="00217297">
            <w:pPr>
              <w:rPr>
                <w:rFonts w:asciiTheme="majorHAnsi" w:hAnsiTheme="majorHAnsi" w:cstheme="majorHAnsi"/>
              </w:rPr>
            </w:pPr>
            <w:r w:rsidRPr="00217297">
              <w:rPr>
                <w:rFonts w:asciiTheme="majorHAnsi" w:hAnsiTheme="majorHAnsi" w:cstheme="majorHAnsi"/>
              </w:rPr>
              <w:t>Dokazilo</w:t>
            </w:r>
          </w:p>
        </w:tc>
      </w:tr>
      <w:tr w:rsidR="00930B31" w:rsidRPr="00217297" w14:paraId="23D95367" w14:textId="77777777" w:rsidTr="00624F13">
        <w:tc>
          <w:tcPr>
            <w:tcW w:w="3017" w:type="pct"/>
          </w:tcPr>
          <w:p w14:paraId="20F23E85" w14:textId="77777777" w:rsidR="00930B31" w:rsidRPr="00217297" w:rsidRDefault="00930B31" w:rsidP="00217297">
            <w:pPr>
              <w:jc w:val="both"/>
              <w:rPr>
                <w:rFonts w:asciiTheme="majorHAnsi" w:hAnsiTheme="majorHAnsi" w:cstheme="majorHAnsi"/>
              </w:rPr>
            </w:pPr>
            <w:r w:rsidRPr="00217297">
              <w:rPr>
                <w:rFonts w:asciiTheme="majorHAnsi" w:hAnsiTheme="majorHAnsi" w:cstheme="majorHAnsi"/>
              </w:rPr>
              <w:t xml:space="preserve">Za zavarovanje odprave napak v garancijski dobi mora ponudnik priložiti ponudbi izjavo, da bo v primeru podpisa pogodbe naročniku zagotovil zavarovanje za odpravo napak v garancijski dobi, kot izhaja iz določil dokumentacije v zvezi z oddajo javnega naročila.  </w:t>
            </w:r>
          </w:p>
          <w:p w14:paraId="08553B81" w14:textId="77777777" w:rsidR="00930B31" w:rsidRPr="00217297" w:rsidRDefault="00930B31" w:rsidP="00217297">
            <w:pPr>
              <w:jc w:val="both"/>
              <w:rPr>
                <w:rFonts w:asciiTheme="majorHAnsi" w:hAnsiTheme="majorHAnsi" w:cstheme="majorHAnsi"/>
              </w:rPr>
            </w:pPr>
          </w:p>
          <w:p w14:paraId="48D86668" w14:textId="705352C4" w:rsidR="00930B31" w:rsidRPr="00217297" w:rsidRDefault="00930B31" w:rsidP="00217297">
            <w:pPr>
              <w:jc w:val="both"/>
              <w:rPr>
                <w:rFonts w:asciiTheme="majorHAnsi" w:hAnsiTheme="majorHAnsi" w:cstheme="majorHAnsi"/>
              </w:rPr>
            </w:pPr>
            <w:r w:rsidRPr="00217297">
              <w:rPr>
                <w:rFonts w:asciiTheme="majorHAnsi" w:hAnsiTheme="majorHAnsi" w:cstheme="majorHAnsi"/>
              </w:rPr>
              <w:t xml:space="preserve">Ponudnik mora v ponudbeni dokumentaciji predložiti zavezujočo izjavo, da bo naročniku izdal 2 bianco menici za odpravo napak z menično izjavo in s pooblastilom za </w:t>
            </w:r>
            <w:r w:rsidRPr="00217297">
              <w:rPr>
                <w:rFonts w:asciiTheme="majorHAnsi" w:hAnsiTheme="majorHAnsi" w:cstheme="majorHAnsi"/>
              </w:rPr>
              <w:lastRenderedPageBreak/>
              <w:t xml:space="preserve">izplačilo menice z besedilom po </w:t>
            </w:r>
            <w:proofErr w:type="spellStart"/>
            <w:r w:rsidRPr="00217297">
              <w:rPr>
                <w:rFonts w:asciiTheme="majorHAnsi" w:hAnsiTheme="majorHAnsi" w:cstheme="majorHAnsi"/>
              </w:rPr>
              <w:t>obr</w:t>
            </w:r>
            <w:proofErr w:type="spellEnd"/>
            <w:r w:rsidRPr="00217297">
              <w:rPr>
                <w:rFonts w:asciiTheme="majorHAnsi" w:hAnsiTheme="majorHAnsi" w:cstheme="majorHAnsi"/>
              </w:rPr>
              <w:t>.  – Vzorec zavarovanja za odpravo napak.</w:t>
            </w:r>
          </w:p>
          <w:p w14:paraId="30DD7382" w14:textId="77777777" w:rsidR="00930B31" w:rsidRPr="00217297" w:rsidRDefault="00930B31" w:rsidP="00217297">
            <w:pPr>
              <w:jc w:val="both"/>
              <w:rPr>
                <w:rFonts w:asciiTheme="majorHAnsi" w:hAnsiTheme="majorHAnsi" w:cstheme="majorHAnsi"/>
              </w:rPr>
            </w:pPr>
          </w:p>
          <w:p w14:paraId="3AA4FFE5" w14:textId="77777777" w:rsidR="00930B31" w:rsidRPr="00217297" w:rsidRDefault="00930B31" w:rsidP="00217297">
            <w:pPr>
              <w:jc w:val="both"/>
              <w:rPr>
                <w:rFonts w:asciiTheme="majorHAnsi" w:hAnsiTheme="majorHAnsi" w:cstheme="majorHAnsi"/>
              </w:rPr>
            </w:pPr>
            <w:r w:rsidRPr="00217297">
              <w:rPr>
                <w:rFonts w:asciiTheme="majorHAnsi" w:hAnsiTheme="majorHAnsi" w:cstheme="majorHAnsi"/>
              </w:rPr>
              <w:t xml:space="preserve">Izvajalec se obvezuje, da bo na zahtevo naročnika ugotovljene napake v garancijski dobi, dogovorjeni v pogodbi, odpravil v roku in pod pogoji določenimi v pogodbi. Če izvajalec teh napak ne odpravi v skladu s pogodbo, jih je po načelu dobrega gospodarja upravičen odpraviti naročnik, na račun izvajalca. </w:t>
            </w:r>
          </w:p>
          <w:p w14:paraId="66F9BA79" w14:textId="77777777" w:rsidR="00930B31" w:rsidRPr="00217297" w:rsidRDefault="00930B31" w:rsidP="00217297">
            <w:pPr>
              <w:jc w:val="both"/>
              <w:rPr>
                <w:rFonts w:asciiTheme="majorHAnsi" w:hAnsiTheme="majorHAnsi" w:cstheme="majorHAnsi"/>
              </w:rPr>
            </w:pPr>
          </w:p>
          <w:p w14:paraId="15739C56" w14:textId="77777777" w:rsidR="00930B31" w:rsidRPr="00217297" w:rsidRDefault="00930B31" w:rsidP="00217297">
            <w:pPr>
              <w:jc w:val="both"/>
              <w:rPr>
                <w:rFonts w:asciiTheme="majorHAnsi" w:hAnsiTheme="majorHAnsi" w:cstheme="majorHAnsi"/>
              </w:rPr>
            </w:pPr>
            <w:r w:rsidRPr="00217297">
              <w:rPr>
                <w:rFonts w:asciiTheme="majorHAnsi" w:hAnsiTheme="majorHAnsi" w:cstheme="majorHAnsi"/>
              </w:rPr>
              <w:t>Naročnik bo menice za odpravo napak unovčil v skupni vrednosti do največ 5% končne pogodbene vrednosti z DDV (upoštevaje tudi vrednosti, dogovorjene na podlagi sklenjenih aneksov k pogodbi), če:</w:t>
            </w:r>
          </w:p>
          <w:p w14:paraId="0F4143B2" w14:textId="77777777" w:rsidR="00930B31" w:rsidRPr="00217297" w:rsidRDefault="00930B31" w:rsidP="00217297">
            <w:pPr>
              <w:keepNext/>
              <w:numPr>
                <w:ilvl w:val="0"/>
                <w:numId w:val="94"/>
              </w:numPr>
              <w:contextualSpacing/>
              <w:jc w:val="both"/>
              <w:rPr>
                <w:rFonts w:asciiTheme="majorHAnsi" w:hAnsiTheme="majorHAnsi" w:cstheme="majorHAnsi"/>
                <w:bCs/>
                <w:lang w:val="x-none"/>
              </w:rPr>
            </w:pPr>
            <w:r w:rsidRPr="00217297">
              <w:rPr>
                <w:rFonts w:asciiTheme="majorHAnsi" w:hAnsiTheme="majorHAnsi" w:cstheme="majorHAnsi"/>
                <w:bCs/>
                <w:lang w:val="x-none"/>
              </w:rPr>
              <w:t>izvajalec krši svoje pogodbene obveznosti iz naslova jamčevanja za odpravo napak,</w:t>
            </w:r>
          </w:p>
          <w:p w14:paraId="55CEBCD5" w14:textId="77777777" w:rsidR="00930B31" w:rsidRPr="00217297" w:rsidRDefault="00930B31" w:rsidP="00217297">
            <w:pPr>
              <w:keepNext/>
              <w:numPr>
                <w:ilvl w:val="0"/>
                <w:numId w:val="94"/>
              </w:numPr>
              <w:contextualSpacing/>
              <w:jc w:val="both"/>
              <w:rPr>
                <w:rFonts w:asciiTheme="majorHAnsi" w:hAnsiTheme="majorHAnsi" w:cstheme="majorHAnsi"/>
                <w:bCs/>
                <w:lang w:val="x-none"/>
              </w:rPr>
            </w:pPr>
            <w:r w:rsidRPr="00217297">
              <w:rPr>
                <w:rFonts w:asciiTheme="majorHAnsi" w:hAnsiTheme="majorHAnsi" w:cstheme="majorHAnsi"/>
                <w:bCs/>
                <w:lang w:val="x-none"/>
              </w:rPr>
              <w:t>izvajalec v času garancije ne bo izvajal garancijskih obveznosti na način, opredeljen v tej pogodbi.</w:t>
            </w:r>
          </w:p>
          <w:p w14:paraId="772F27EB" w14:textId="77777777" w:rsidR="00930B31" w:rsidRPr="00217297" w:rsidRDefault="00930B31" w:rsidP="00217297">
            <w:pPr>
              <w:rPr>
                <w:rFonts w:asciiTheme="majorHAnsi" w:hAnsiTheme="majorHAnsi" w:cstheme="majorHAnsi"/>
              </w:rPr>
            </w:pPr>
          </w:p>
          <w:p w14:paraId="72D36A9A" w14:textId="31D7744B" w:rsidR="00930B31" w:rsidRPr="00217297" w:rsidRDefault="00930B31" w:rsidP="00217297">
            <w:pPr>
              <w:rPr>
                <w:rFonts w:asciiTheme="majorHAnsi" w:hAnsiTheme="majorHAnsi" w:cstheme="majorHAnsi"/>
              </w:rPr>
            </w:pPr>
            <w:r w:rsidRPr="00293530">
              <w:rPr>
                <w:rFonts w:asciiTheme="majorHAnsi" w:hAnsiTheme="majorHAnsi" w:cstheme="majorHAnsi"/>
                <w:lang w:eastAsia="en-US"/>
              </w:rPr>
              <w:t xml:space="preserve">Veljavnost zavarovanje mora biti </w:t>
            </w:r>
            <w:r w:rsidR="00EC3C85" w:rsidRPr="00293530">
              <w:rPr>
                <w:rFonts w:asciiTheme="majorHAnsi" w:hAnsiTheme="majorHAnsi" w:cstheme="majorHAnsi"/>
                <w:lang w:eastAsia="en-US"/>
              </w:rPr>
              <w:t>veljavno še 5 let od datuma potrditve projektne dokumentacije.</w:t>
            </w:r>
            <w:r w:rsidR="00EC3C85" w:rsidRPr="00217297">
              <w:rPr>
                <w:rFonts w:asciiTheme="majorHAnsi" w:hAnsiTheme="majorHAnsi" w:cstheme="majorHAnsi"/>
                <w:lang w:eastAsia="en-US"/>
              </w:rPr>
              <w:t xml:space="preserve"> </w:t>
            </w:r>
          </w:p>
        </w:tc>
        <w:tc>
          <w:tcPr>
            <w:tcW w:w="1983" w:type="pct"/>
          </w:tcPr>
          <w:p w14:paraId="33AD8BCF" w14:textId="1F9EBECA" w:rsidR="00930B31" w:rsidRPr="00217297" w:rsidRDefault="00930B31" w:rsidP="00217297">
            <w:pPr>
              <w:rPr>
                <w:rFonts w:asciiTheme="majorHAnsi" w:hAnsiTheme="majorHAnsi" w:cstheme="majorHAnsi"/>
              </w:rPr>
            </w:pPr>
            <w:r w:rsidRPr="00217297">
              <w:rPr>
                <w:rFonts w:asciiTheme="majorHAnsi" w:hAnsiTheme="majorHAnsi" w:cstheme="majorHAnsi"/>
              </w:rPr>
              <w:lastRenderedPageBreak/>
              <w:t xml:space="preserve"> S podpisom </w:t>
            </w:r>
            <w:r w:rsidRPr="00217297">
              <w:rPr>
                <w:rFonts w:asciiTheme="majorHAnsi" w:hAnsiTheme="majorHAnsi" w:cstheme="majorHAnsi"/>
                <w:b/>
              </w:rPr>
              <w:t>ESPD</w:t>
            </w:r>
            <w:r w:rsidRPr="00217297">
              <w:rPr>
                <w:rFonts w:asciiTheme="majorHAnsi" w:hAnsiTheme="majorHAnsi" w:cstheme="majorHAnsi"/>
              </w:rPr>
              <w:t xml:space="preserve"> se ponudnik/gospodarski subjekt  zavezuje naročniku izročiti zahtevana zavarovanja v skladu z določili dokumentacije v zvezi z oddajo javnega naročila ter pogodbo.</w:t>
            </w:r>
          </w:p>
        </w:tc>
      </w:tr>
    </w:tbl>
    <w:p w14:paraId="47D2C2DB" w14:textId="7B8A3128" w:rsidR="00C76314" w:rsidRPr="00217297" w:rsidRDefault="00C76314" w:rsidP="00217297">
      <w:pPr>
        <w:rPr>
          <w:rFonts w:asciiTheme="majorHAnsi" w:hAnsiTheme="majorHAnsi" w:cstheme="majorHAnsi"/>
        </w:rPr>
      </w:pPr>
    </w:p>
    <w:p w14:paraId="7F8CD76B" w14:textId="77777777" w:rsidR="00C76314" w:rsidRPr="00217297" w:rsidRDefault="00C76314" w:rsidP="00217297">
      <w:pPr>
        <w:rPr>
          <w:rFonts w:asciiTheme="majorHAnsi" w:hAnsiTheme="majorHAnsi" w:cstheme="majorHAnsi"/>
        </w:rPr>
      </w:pPr>
    </w:p>
    <w:p w14:paraId="4FB8308D" w14:textId="77777777" w:rsidR="00AF7927" w:rsidRPr="00217297" w:rsidRDefault="00AF7927"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39" w:name="_Toc118375806"/>
      <w:r w:rsidRPr="00217297">
        <w:rPr>
          <w:rFonts w:asciiTheme="majorHAnsi" w:hAnsiTheme="majorHAnsi" w:cstheme="majorHAnsi"/>
          <w:sz w:val="22"/>
          <w:szCs w:val="22"/>
          <w:lang w:val="sl-SI"/>
        </w:rPr>
        <w:t>Plačilni pogoji</w:t>
      </w:r>
      <w:bookmarkEnd w:id="39"/>
    </w:p>
    <w:p w14:paraId="682B77CC" w14:textId="77777777" w:rsidR="00AF7927" w:rsidRPr="00217297" w:rsidRDefault="00AF7927" w:rsidP="00217297">
      <w:pPr>
        <w:rPr>
          <w:rFonts w:asciiTheme="majorHAnsi" w:hAnsiTheme="majorHAnsi" w:cstheme="majorHAnsi"/>
        </w:rPr>
      </w:pPr>
    </w:p>
    <w:p w14:paraId="669FC07F" w14:textId="77777777" w:rsidR="00B53DFC" w:rsidRPr="00217297" w:rsidRDefault="00B53DFC" w:rsidP="00217297">
      <w:pPr>
        <w:jc w:val="both"/>
        <w:rPr>
          <w:rFonts w:asciiTheme="majorHAnsi" w:hAnsiTheme="majorHAnsi" w:cstheme="majorHAnsi"/>
        </w:rPr>
      </w:pPr>
      <w:r w:rsidRPr="00217297">
        <w:rPr>
          <w:rFonts w:asciiTheme="majorHAnsi" w:hAnsiTheme="majorHAnsi" w:cstheme="majorHAnsi"/>
        </w:rPr>
        <w:t>Naročnik bo pogodbene obveznosti plačal v roku</w:t>
      </w:r>
      <w:r w:rsidR="00336119" w:rsidRPr="00217297">
        <w:rPr>
          <w:rFonts w:asciiTheme="majorHAnsi" w:hAnsiTheme="majorHAnsi" w:cstheme="majorHAnsi"/>
        </w:rPr>
        <w:t>,</w:t>
      </w:r>
      <w:r w:rsidRPr="00217297">
        <w:rPr>
          <w:rFonts w:asciiTheme="majorHAnsi" w:hAnsiTheme="majorHAnsi" w:cstheme="majorHAnsi"/>
        </w:rPr>
        <w:t xml:space="preserve"> določenem v skladu z določili veljavnega zakona o izvrševanju proračunov Republike Slovenije. </w:t>
      </w:r>
    </w:p>
    <w:p w14:paraId="19A8BDDA" w14:textId="77777777" w:rsidR="00B53DFC" w:rsidRPr="00217297" w:rsidRDefault="00B53DFC" w:rsidP="00217297">
      <w:pPr>
        <w:jc w:val="both"/>
        <w:rPr>
          <w:rFonts w:asciiTheme="majorHAnsi" w:hAnsiTheme="majorHAnsi" w:cstheme="majorHAnsi"/>
        </w:rPr>
      </w:pPr>
    </w:p>
    <w:p w14:paraId="79881561" w14:textId="77777777" w:rsidR="00B53DFC" w:rsidRPr="00217297" w:rsidRDefault="00B53DFC" w:rsidP="00217297">
      <w:pPr>
        <w:jc w:val="both"/>
        <w:rPr>
          <w:rFonts w:asciiTheme="majorHAnsi" w:hAnsiTheme="majorHAnsi" w:cstheme="majorHAnsi"/>
        </w:rPr>
      </w:pPr>
      <w:r w:rsidRPr="00217297">
        <w:rPr>
          <w:rFonts w:asciiTheme="majorHAnsi" w:hAnsiTheme="majorHAnsi" w:cstheme="majorHAnsi"/>
        </w:rPr>
        <w:t xml:space="preserve">V primeru, da ponudnik v ponudbi prijavlja podizvajalce oz. nastopa s podizvajalci, ki zahtevajo neposredno plačilo, je rok plačila ponudniku – izvajalcu in njegovim podizvajalcem enak, kot je navedeno v prvem odstavku te točke.  </w:t>
      </w:r>
    </w:p>
    <w:p w14:paraId="74A92B7D" w14:textId="77777777" w:rsidR="00B53DFC" w:rsidRPr="00217297" w:rsidRDefault="00B53DFC" w:rsidP="00217297">
      <w:pPr>
        <w:jc w:val="both"/>
        <w:rPr>
          <w:rFonts w:asciiTheme="majorHAnsi" w:hAnsiTheme="majorHAnsi" w:cstheme="majorHAnsi"/>
        </w:rPr>
      </w:pPr>
    </w:p>
    <w:p w14:paraId="18F640FD" w14:textId="77777777" w:rsidR="009678AB" w:rsidRPr="00217297" w:rsidRDefault="00B53DFC" w:rsidP="00217297">
      <w:pPr>
        <w:jc w:val="both"/>
        <w:rPr>
          <w:rFonts w:asciiTheme="majorHAnsi" w:hAnsiTheme="majorHAnsi" w:cstheme="majorHAnsi"/>
        </w:rPr>
      </w:pPr>
      <w:r w:rsidRPr="00217297">
        <w:rPr>
          <w:rFonts w:asciiTheme="majorHAnsi" w:hAnsiTheme="majorHAnsi" w:cstheme="majorHAnsi"/>
        </w:rPr>
        <w:t xml:space="preserve">Drugačnih opcij naročnik ne bo upošteval. Gospodarski subjekti, ki bodo ponudili drugačne plačilne pogoje, bodo izključeni iz postopka oddaje javnega naročila.  </w:t>
      </w:r>
    </w:p>
    <w:p w14:paraId="3A27F703" w14:textId="77777777" w:rsidR="00AB512D" w:rsidRPr="00217297" w:rsidRDefault="00AB512D" w:rsidP="00217297">
      <w:pPr>
        <w:rPr>
          <w:rFonts w:asciiTheme="majorHAnsi" w:hAnsiTheme="majorHAnsi" w:cstheme="majorHAnsi"/>
        </w:rPr>
      </w:pPr>
    </w:p>
    <w:p w14:paraId="2A3C0469" w14:textId="77777777" w:rsidR="00B369B1" w:rsidRPr="00217297" w:rsidRDefault="00B369B1"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40" w:name="_Toc118375807"/>
      <w:r w:rsidRPr="00217297">
        <w:rPr>
          <w:rFonts w:asciiTheme="majorHAnsi" w:hAnsiTheme="majorHAnsi" w:cstheme="majorHAnsi"/>
          <w:sz w:val="22"/>
          <w:szCs w:val="22"/>
          <w:lang w:val="sl-SI"/>
        </w:rPr>
        <w:t>Razdelitev predmeta naročila na sklope</w:t>
      </w:r>
      <w:bookmarkEnd w:id="40"/>
      <w:r w:rsidRPr="00217297">
        <w:rPr>
          <w:rFonts w:asciiTheme="majorHAnsi" w:hAnsiTheme="majorHAnsi" w:cstheme="majorHAnsi"/>
          <w:sz w:val="22"/>
          <w:szCs w:val="22"/>
          <w:lang w:val="sl-SI"/>
        </w:rPr>
        <w:t xml:space="preserve"> </w:t>
      </w:r>
    </w:p>
    <w:p w14:paraId="5B81ED36" w14:textId="77777777" w:rsidR="00B369B1" w:rsidRPr="00217297" w:rsidRDefault="00B369B1" w:rsidP="00217297">
      <w:pPr>
        <w:rPr>
          <w:rFonts w:asciiTheme="majorHAnsi" w:hAnsiTheme="majorHAnsi" w:cstheme="majorHAnsi"/>
        </w:rPr>
      </w:pPr>
    </w:p>
    <w:p w14:paraId="22760BE2" w14:textId="77777777" w:rsidR="00747DC5" w:rsidRPr="00217297" w:rsidRDefault="000B0773" w:rsidP="00217297">
      <w:pPr>
        <w:jc w:val="both"/>
        <w:rPr>
          <w:rFonts w:asciiTheme="majorHAnsi" w:hAnsiTheme="majorHAnsi" w:cstheme="majorHAnsi"/>
          <w:strike/>
          <w:color w:val="FF0000"/>
        </w:rPr>
      </w:pPr>
      <w:r w:rsidRPr="00217297">
        <w:rPr>
          <w:rFonts w:asciiTheme="majorHAnsi" w:hAnsiTheme="majorHAnsi" w:cstheme="majorHAnsi"/>
        </w:rPr>
        <w:t xml:space="preserve">Predmet javnega naročila </w:t>
      </w:r>
      <w:r w:rsidR="00DE02D6" w:rsidRPr="00217297">
        <w:rPr>
          <w:rFonts w:asciiTheme="majorHAnsi" w:hAnsiTheme="majorHAnsi" w:cstheme="majorHAnsi"/>
        </w:rPr>
        <w:t>ni razdeljen na sklope</w:t>
      </w:r>
      <w:r w:rsidR="004170D4" w:rsidRPr="00217297">
        <w:rPr>
          <w:rFonts w:asciiTheme="majorHAnsi" w:hAnsiTheme="majorHAnsi" w:cstheme="majorHAnsi"/>
        </w:rPr>
        <w:t>.</w:t>
      </w:r>
    </w:p>
    <w:p w14:paraId="25B299B8" w14:textId="77777777" w:rsidR="00D84159" w:rsidRPr="00217297" w:rsidRDefault="00D84159" w:rsidP="00217297">
      <w:pPr>
        <w:rPr>
          <w:rFonts w:asciiTheme="majorHAnsi" w:hAnsiTheme="majorHAnsi" w:cstheme="majorHAnsi"/>
        </w:rPr>
      </w:pPr>
    </w:p>
    <w:p w14:paraId="4FBFFFA9" w14:textId="77777777" w:rsidR="00B369B1" w:rsidRPr="00217297" w:rsidRDefault="00B369B1"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41" w:name="_Toc118375808"/>
      <w:r w:rsidRPr="00217297">
        <w:rPr>
          <w:rFonts w:asciiTheme="majorHAnsi" w:hAnsiTheme="majorHAnsi" w:cstheme="majorHAnsi"/>
          <w:sz w:val="22"/>
          <w:szCs w:val="22"/>
          <w:lang w:val="sl-SI"/>
        </w:rPr>
        <w:t>Variante ponudb</w:t>
      </w:r>
      <w:bookmarkEnd w:id="41"/>
    </w:p>
    <w:p w14:paraId="13BFCBBE" w14:textId="77777777" w:rsidR="00B369B1" w:rsidRPr="00217297" w:rsidRDefault="00B369B1" w:rsidP="00217297">
      <w:pPr>
        <w:rPr>
          <w:rFonts w:asciiTheme="majorHAnsi" w:hAnsiTheme="majorHAnsi" w:cstheme="majorHAnsi"/>
        </w:rPr>
      </w:pPr>
    </w:p>
    <w:p w14:paraId="3FF7E73B" w14:textId="77777777" w:rsidR="00B369B1" w:rsidRPr="00217297" w:rsidRDefault="00B369B1" w:rsidP="00217297">
      <w:pPr>
        <w:rPr>
          <w:rFonts w:asciiTheme="majorHAnsi" w:hAnsiTheme="majorHAnsi" w:cstheme="majorHAnsi"/>
        </w:rPr>
      </w:pPr>
      <w:r w:rsidRPr="00217297">
        <w:rPr>
          <w:rFonts w:asciiTheme="majorHAnsi" w:hAnsiTheme="majorHAnsi" w:cstheme="majorHAnsi"/>
        </w:rPr>
        <w:t>Variantne ponudbe niso dovoljene.</w:t>
      </w:r>
    </w:p>
    <w:p w14:paraId="246E868C" w14:textId="72D0EAF7" w:rsidR="00AB512D" w:rsidRDefault="00AB512D" w:rsidP="00217297">
      <w:pPr>
        <w:rPr>
          <w:rFonts w:asciiTheme="majorHAnsi" w:hAnsiTheme="majorHAnsi" w:cstheme="majorHAnsi"/>
        </w:rPr>
      </w:pPr>
    </w:p>
    <w:p w14:paraId="53D2EBEF" w14:textId="77777777" w:rsidR="000A62A4" w:rsidRPr="00217297" w:rsidRDefault="000A62A4" w:rsidP="00217297">
      <w:pPr>
        <w:rPr>
          <w:rFonts w:asciiTheme="majorHAnsi" w:hAnsiTheme="majorHAnsi" w:cstheme="majorHAnsi"/>
        </w:rPr>
      </w:pPr>
    </w:p>
    <w:p w14:paraId="3F2C609B" w14:textId="77777777" w:rsidR="00AF7927" w:rsidRPr="00217297" w:rsidRDefault="00AF7927"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42" w:name="_Toc118375809"/>
      <w:r w:rsidRPr="00217297">
        <w:rPr>
          <w:rFonts w:asciiTheme="majorHAnsi" w:hAnsiTheme="majorHAnsi" w:cstheme="majorHAnsi"/>
          <w:sz w:val="22"/>
          <w:szCs w:val="22"/>
          <w:lang w:val="sl-SI"/>
        </w:rPr>
        <w:lastRenderedPageBreak/>
        <w:t>Zaveze izbranega ponudnika</w:t>
      </w:r>
      <w:bookmarkEnd w:id="42"/>
    </w:p>
    <w:p w14:paraId="2482F98B" w14:textId="77777777" w:rsidR="00AF7927" w:rsidRPr="00217297" w:rsidRDefault="00AF7927" w:rsidP="00217297">
      <w:pPr>
        <w:rPr>
          <w:rFonts w:asciiTheme="majorHAnsi" w:hAnsiTheme="majorHAnsi" w:cstheme="majorHAnsi"/>
        </w:rPr>
      </w:pPr>
    </w:p>
    <w:p w14:paraId="4FAC1E2A" w14:textId="77777777" w:rsidR="00A33BFF" w:rsidRPr="00217297" w:rsidRDefault="00A33BFF" w:rsidP="00217297">
      <w:pPr>
        <w:jc w:val="both"/>
        <w:rPr>
          <w:rFonts w:asciiTheme="majorHAnsi" w:hAnsiTheme="majorHAnsi" w:cstheme="majorHAnsi"/>
        </w:rPr>
      </w:pPr>
      <w:r w:rsidRPr="00217297">
        <w:rPr>
          <w:rFonts w:asciiTheme="majorHAnsi" w:hAnsiTheme="majorHAnsi" w:cstheme="majorHAnsi"/>
        </w:rPr>
        <w:t>Ponudnik se kot morebitni prevzemnik javnega naročila</w:t>
      </w:r>
      <w:r w:rsidR="009B1C0D" w:rsidRPr="00217297">
        <w:rPr>
          <w:rFonts w:asciiTheme="majorHAnsi" w:hAnsiTheme="majorHAnsi" w:cstheme="majorHAnsi"/>
        </w:rPr>
        <w:t>, z oddajo ponudbe v predmetnem postopku oddaje javnega naročila</w:t>
      </w:r>
      <w:r w:rsidRPr="00217297">
        <w:rPr>
          <w:rFonts w:asciiTheme="majorHAnsi" w:hAnsiTheme="majorHAnsi" w:cstheme="majorHAnsi"/>
        </w:rPr>
        <w:t xml:space="preserve"> zavezuje:</w:t>
      </w:r>
    </w:p>
    <w:p w14:paraId="190E14D7" w14:textId="77777777"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da bo vse zahtevane storitve izvajal strokovno in kvalitetno po pravilih stroke</w:t>
      </w:r>
      <w:r w:rsidR="00336119" w:rsidRPr="00217297">
        <w:rPr>
          <w:rFonts w:asciiTheme="majorHAnsi" w:hAnsiTheme="majorHAnsi" w:cstheme="majorHAnsi"/>
          <w:szCs w:val="22"/>
        </w:rPr>
        <w:t xml:space="preserve"> in</w:t>
      </w:r>
      <w:r w:rsidRPr="00217297">
        <w:rPr>
          <w:rFonts w:asciiTheme="majorHAnsi" w:hAnsiTheme="majorHAnsi" w:cstheme="majorHAnsi"/>
          <w:szCs w:val="22"/>
        </w:rPr>
        <w:t xml:space="preserve"> v skladu z veljavnimi predpisi (zakoni, pravilniki, standardi, tehničnimi soglasij), tehničnimi navodili, priporočili in normativi;</w:t>
      </w:r>
    </w:p>
    <w:p w14:paraId="4C423EF1" w14:textId="3A54526A"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 xml:space="preserve">da bo javno naročilo izvajal s strokovno usposobljenimi delavci oziroma kadrom in brezhibno </w:t>
      </w:r>
      <w:r w:rsidR="008E0D3D" w:rsidRPr="00217297">
        <w:rPr>
          <w:rFonts w:asciiTheme="majorHAnsi" w:hAnsiTheme="majorHAnsi" w:cstheme="majorHAnsi"/>
          <w:szCs w:val="22"/>
        </w:rPr>
        <w:t>opremo</w:t>
      </w:r>
      <w:r w:rsidRPr="00217297">
        <w:rPr>
          <w:rFonts w:asciiTheme="majorHAnsi" w:hAnsiTheme="majorHAnsi" w:cstheme="majorHAnsi"/>
          <w:szCs w:val="22"/>
        </w:rPr>
        <w:t>;</w:t>
      </w:r>
    </w:p>
    <w:p w14:paraId="24757E4A" w14:textId="77777777"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da se v celoti strinja in sprejema pogoje naročnika, navedene v dokumentaciji v zvezi z oddajo javnega naročila, da po njih daje svojo ponudbo za izvedbo razpisnih del ter da pod navedenimi pogoji pristopa k izvedbi predmeta javnega naročila;</w:t>
      </w:r>
    </w:p>
    <w:p w14:paraId="4A7AB573" w14:textId="77777777"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da je ob izdelavi ponudbe pregledal vso razpoložljivo dokumentacijo v zvezi z oddajo javnega naročila;</w:t>
      </w:r>
    </w:p>
    <w:p w14:paraId="608FCB13" w14:textId="77777777"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da je v celoti seznanjen z vso relevantno zakonodajo, ki se upošteva p</w:t>
      </w:r>
      <w:r w:rsidR="00DB5D57" w:rsidRPr="00217297">
        <w:rPr>
          <w:rFonts w:asciiTheme="majorHAnsi" w:hAnsiTheme="majorHAnsi" w:cstheme="majorHAnsi"/>
          <w:szCs w:val="22"/>
        </w:rPr>
        <w:t>ri oddaji tega javnega naročila;</w:t>
      </w:r>
    </w:p>
    <w:p w14:paraId="076E90FE" w14:textId="77777777"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da je v celoti seznanjen z obsegom in zahtevnostjo javnega naročila;</w:t>
      </w:r>
    </w:p>
    <w:p w14:paraId="37BD01C4" w14:textId="77777777"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da ne bo imel do naročnika predmetnega javnega naročila nobenega odškodninskega zahtevka, če ne bo izbran kot najugodnejši ponudnik;</w:t>
      </w:r>
    </w:p>
    <w:p w14:paraId="68F99D75" w14:textId="77777777"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da v primeru prekinitve postopka oddaje javnega naročila od naročnika ne bo zahteval nobenega povračila stroškov ali povrnitve škode;</w:t>
      </w:r>
    </w:p>
    <w:p w14:paraId="4B1A88DD" w14:textId="77777777"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da v primeru, če dejansko izvedena količina storitve ne dosega ocenjene vrednosti ali ocenjenih količin</w:t>
      </w:r>
      <w:r w:rsidR="00336119" w:rsidRPr="00217297">
        <w:rPr>
          <w:rFonts w:asciiTheme="majorHAnsi" w:hAnsiTheme="majorHAnsi" w:cstheme="majorHAnsi"/>
          <w:szCs w:val="22"/>
        </w:rPr>
        <w:t>,</w:t>
      </w:r>
      <w:r w:rsidRPr="00217297">
        <w:rPr>
          <w:rFonts w:asciiTheme="majorHAnsi" w:hAnsiTheme="majorHAnsi" w:cstheme="majorHAnsi"/>
          <w:szCs w:val="22"/>
        </w:rPr>
        <w:t xml:space="preserve"> od naročnika ne bo zahteval nobenega povračila stroškov ali povrnitve škode;</w:t>
      </w:r>
    </w:p>
    <w:p w14:paraId="54016DAF" w14:textId="77777777"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 xml:space="preserve">da bo vse prevzete </w:t>
      </w:r>
      <w:r w:rsidR="001833B6" w:rsidRPr="00217297">
        <w:rPr>
          <w:rFonts w:asciiTheme="majorHAnsi" w:hAnsiTheme="majorHAnsi" w:cstheme="majorHAnsi"/>
          <w:szCs w:val="22"/>
        </w:rPr>
        <w:t>obveznosti izpolnil v zahtevani</w:t>
      </w:r>
      <w:r w:rsidRPr="00217297">
        <w:rPr>
          <w:rFonts w:asciiTheme="majorHAnsi" w:hAnsiTheme="majorHAnsi" w:cstheme="majorHAnsi"/>
          <w:szCs w:val="22"/>
        </w:rPr>
        <w:t xml:space="preserve"> količini, kvaliteti in r</w:t>
      </w:r>
      <w:r w:rsidR="001833B6" w:rsidRPr="00217297">
        <w:rPr>
          <w:rFonts w:asciiTheme="majorHAnsi" w:hAnsiTheme="majorHAnsi" w:cstheme="majorHAnsi"/>
          <w:szCs w:val="22"/>
        </w:rPr>
        <w:t xml:space="preserve">okih, kot to izhaja iz pogodbe in </w:t>
      </w:r>
      <w:r w:rsidRPr="00217297">
        <w:rPr>
          <w:rFonts w:asciiTheme="majorHAnsi" w:hAnsiTheme="majorHAnsi" w:cstheme="majorHAnsi"/>
          <w:szCs w:val="22"/>
        </w:rPr>
        <w:t xml:space="preserve">dokumentacije </w:t>
      </w:r>
      <w:r w:rsidR="001833B6" w:rsidRPr="00217297">
        <w:rPr>
          <w:rFonts w:asciiTheme="majorHAnsi" w:hAnsiTheme="majorHAnsi" w:cstheme="majorHAnsi"/>
          <w:szCs w:val="22"/>
        </w:rPr>
        <w:t>v zvezi z</w:t>
      </w:r>
      <w:r w:rsidRPr="00217297">
        <w:rPr>
          <w:rFonts w:asciiTheme="majorHAnsi" w:hAnsiTheme="majorHAnsi" w:cstheme="majorHAnsi"/>
          <w:szCs w:val="22"/>
        </w:rPr>
        <w:t xml:space="preserve"> oddajo tega javnega naročila; </w:t>
      </w:r>
    </w:p>
    <w:p w14:paraId="55D9C5E3" w14:textId="77777777"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da je pri sestavi ponudbe upošteval obveznosti do svojih morebitnih podizvajalcev;</w:t>
      </w:r>
    </w:p>
    <w:p w14:paraId="1E898436" w14:textId="77777777"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za resničnost oziroma verodostojnost podatkov in prilog k ponudbi;</w:t>
      </w:r>
    </w:p>
    <w:p w14:paraId="1CA1D0EE" w14:textId="77777777" w:rsidR="00DB5D57"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da bo delavce seznanil z vsebino te pogodbe v potrebnem obsegu;</w:t>
      </w:r>
    </w:p>
    <w:p w14:paraId="06D8EE9D" w14:textId="77777777" w:rsidR="00A33BFF" w:rsidRPr="00217297" w:rsidRDefault="00A33BFF" w:rsidP="00217297">
      <w:pPr>
        <w:pStyle w:val="javnonaroilo-besedilo"/>
        <w:numPr>
          <w:ilvl w:val="0"/>
          <w:numId w:val="16"/>
        </w:numPr>
        <w:jc w:val="both"/>
        <w:rPr>
          <w:rFonts w:asciiTheme="majorHAnsi" w:hAnsiTheme="majorHAnsi" w:cstheme="majorHAnsi"/>
          <w:szCs w:val="22"/>
        </w:rPr>
      </w:pPr>
      <w:r w:rsidRPr="00217297">
        <w:rPr>
          <w:rFonts w:asciiTheme="majorHAnsi" w:hAnsiTheme="majorHAnsi" w:cstheme="majorHAnsi"/>
          <w:szCs w:val="22"/>
        </w:rPr>
        <w:t>da bo kot izvajalec upošteval okolje, v katerem bo izvajal dela.</w:t>
      </w:r>
    </w:p>
    <w:p w14:paraId="4B46C0B2" w14:textId="77777777" w:rsidR="00BE7A76" w:rsidRPr="00217297" w:rsidRDefault="00BE7A76" w:rsidP="00217297">
      <w:pPr>
        <w:rPr>
          <w:rFonts w:asciiTheme="majorHAnsi" w:hAnsiTheme="majorHAnsi" w:cstheme="majorHAnsi"/>
        </w:rPr>
      </w:pPr>
    </w:p>
    <w:p w14:paraId="745B4753" w14:textId="77777777" w:rsidR="00AF7927" w:rsidRPr="00217297" w:rsidRDefault="00AF7927"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43" w:name="_Toc118375810"/>
      <w:r w:rsidRPr="00217297">
        <w:rPr>
          <w:rFonts w:asciiTheme="majorHAnsi" w:hAnsiTheme="majorHAnsi" w:cstheme="majorHAnsi"/>
          <w:sz w:val="22"/>
          <w:szCs w:val="22"/>
          <w:lang w:val="sl-SI"/>
        </w:rPr>
        <w:t>Veljavnost ponudbe</w:t>
      </w:r>
      <w:bookmarkEnd w:id="43"/>
    </w:p>
    <w:p w14:paraId="6CCC331C" w14:textId="77777777" w:rsidR="00AF7927" w:rsidRPr="00217297" w:rsidRDefault="00AF7927" w:rsidP="00217297">
      <w:pPr>
        <w:rPr>
          <w:rFonts w:asciiTheme="majorHAnsi" w:hAnsiTheme="majorHAnsi" w:cstheme="majorHAnsi"/>
        </w:rPr>
      </w:pPr>
    </w:p>
    <w:p w14:paraId="70D1B207" w14:textId="10C52078" w:rsidR="004C737B" w:rsidRPr="00217297" w:rsidRDefault="004C737B" w:rsidP="00217297">
      <w:pPr>
        <w:jc w:val="both"/>
        <w:rPr>
          <w:rFonts w:asciiTheme="majorHAnsi" w:hAnsiTheme="majorHAnsi" w:cstheme="majorHAnsi"/>
        </w:rPr>
      </w:pPr>
      <w:r w:rsidRPr="00217297">
        <w:rPr>
          <w:rFonts w:asciiTheme="majorHAnsi" w:hAnsiTheme="majorHAnsi" w:cstheme="majorHAnsi"/>
        </w:rPr>
        <w:t>Ponudba mora veljati najmanj do</w:t>
      </w:r>
      <w:r w:rsidR="00293530">
        <w:rPr>
          <w:rFonts w:asciiTheme="majorHAnsi" w:hAnsiTheme="majorHAnsi" w:cstheme="majorHAnsi"/>
        </w:rPr>
        <w:t xml:space="preserve"> 2</w:t>
      </w:r>
      <w:r w:rsidR="000A62A4">
        <w:rPr>
          <w:rFonts w:asciiTheme="majorHAnsi" w:hAnsiTheme="majorHAnsi" w:cstheme="majorHAnsi"/>
        </w:rPr>
        <w:t>2</w:t>
      </w:r>
      <w:r w:rsidR="00293530">
        <w:rPr>
          <w:rFonts w:asciiTheme="majorHAnsi" w:hAnsiTheme="majorHAnsi" w:cstheme="majorHAnsi"/>
        </w:rPr>
        <w:t>.3.2023.</w:t>
      </w:r>
      <w:r w:rsidRPr="00217297">
        <w:rPr>
          <w:rFonts w:asciiTheme="majorHAnsi" w:hAnsiTheme="majorHAnsi" w:cstheme="majorHAnsi"/>
        </w:rPr>
        <w:t xml:space="preserve"> Gospodarski subjekt, ki bo ponudil krajši rok veljavnosti ponudbe</w:t>
      </w:r>
      <w:r w:rsidR="00336119" w:rsidRPr="00217297">
        <w:rPr>
          <w:rFonts w:asciiTheme="majorHAnsi" w:hAnsiTheme="majorHAnsi" w:cstheme="majorHAnsi"/>
        </w:rPr>
        <w:t>,</w:t>
      </w:r>
      <w:r w:rsidRPr="00217297">
        <w:rPr>
          <w:rFonts w:asciiTheme="majorHAnsi" w:hAnsiTheme="majorHAnsi" w:cstheme="majorHAnsi"/>
        </w:rPr>
        <w:t xml:space="preserve"> bo izključen iz postopka oddaje javnega naročila.</w:t>
      </w:r>
    </w:p>
    <w:p w14:paraId="37A7B64C" w14:textId="77777777" w:rsidR="004C737B" w:rsidRPr="00217297" w:rsidRDefault="004C737B" w:rsidP="00217297">
      <w:pPr>
        <w:jc w:val="both"/>
        <w:rPr>
          <w:rFonts w:asciiTheme="majorHAnsi" w:hAnsiTheme="majorHAnsi" w:cstheme="majorHAnsi"/>
        </w:rPr>
      </w:pPr>
    </w:p>
    <w:p w14:paraId="38094FE9" w14:textId="77777777" w:rsidR="004C737B" w:rsidRPr="00217297" w:rsidRDefault="000B0773" w:rsidP="00217297">
      <w:pPr>
        <w:jc w:val="both"/>
        <w:rPr>
          <w:rFonts w:asciiTheme="majorHAnsi" w:hAnsiTheme="majorHAnsi" w:cstheme="majorHAnsi"/>
        </w:rPr>
      </w:pPr>
      <w:r w:rsidRPr="00217297">
        <w:rPr>
          <w:rFonts w:asciiTheme="majorHAnsi" w:hAnsiTheme="majorHAnsi" w:cstheme="majorHAnsi"/>
        </w:rPr>
        <w:t>Naročnik si pridržuje pravico, da v primeru nepredvideni</w:t>
      </w:r>
      <w:r w:rsidR="004C737B" w:rsidRPr="00217297">
        <w:rPr>
          <w:rFonts w:asciiTheme="majorHAnsi" w:hAnsiTheme="majorHAnsi" w:cstheme="majorHAnsi"/>
        </w:rPr>
        <w:t xml:space="preserve"> </w:t>
      </w:r>
      <w:r w:rsidRPr="00217297">
        <w:rPr>
          <w:rFonts w:asciiTheme="majorHAnsi" w:hAnsiTheme="majorHAnsi" w:cstheme="majorHAnsi"/>
        </w:rPr>
        <w:t xml:space="preserve">okoliščin </w:t>
      </w:r>
      <w:r w:rsidR="004C737B" w:rsidRPr="00217297">
        <w:rPr>
          <w:rFonts w:asciiTheme="majorHAnsi" w:hAnsiTheme="majorHAnsi" w:cstheme="majorHAnsi"/>
        </w:rPr>
        <w:t xml:space="preserve">zahteva, da ponudniki podaljšajo čas veljavnosti ponudb za določeno dodatno obdobje. Zahteva naročnika za podaljšanje veljavnosti in odgovori ponudnikov morajo biti podani v pisni obliki. </w:t>
      </w:r>
    </w:p>
    <w:p w14:paraId="584B705D" w14:textId="77777777" w:rsidR="00BE7A76" w:rsidRPr="00217297" w:rsidRDefault="00BE7A76" w:rsidP="00217297">
      <w:pPr>
        <w:rPr>
          <w:rFonts w:asciiTheme="majorHAnsi" w:hAnsiTheme="majorHAnsi" w:cstheme="majorHAnsi"/>
        </w:rPr>
      </w:pPr>
    </w:p>
    <w:p w14:paraId="61228E01" w14:textId="77777777" w:rsidR="00AF7927" w:rsidRPr="00217297" w:rsidRDefault="00AF7927"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44" w:name="_Toc118375811"/>
      <w:r w:rsidRPr="00217297">
        <w:rPr>
          <w:rFonts w:asciiTheme="majorHAnsi" w:hAnsiTheme="majorHAnsi" w:cstheme="majorHAnsi"/>
          <w:sz w:val="22"/>
          <w:szCs w:val="22"/>
          <w:lang w:val="sl-SI"/>
        </w:rPr>
        <w:t>Protikorupcijska določila in preprečevanje nasprotja interesov</w:t>
      </w:r>
      <w:bookmarkEnd w:id="44"/>
    </w:p>
    <w:p w14:paraId="3A600446" w14:textId="66447948" w:rsidR="004C737B" w:rsidRPr="00217297" w:rsidRDefault="004C737B" w:rsidP="00217297">
      <w:pPr>
        <w:ind w:left="360"/>
        <w:jc w:val="both"/>
        <w:rPr>
          <w:rFonts w:asciiTheme="majorHAnsi" w:hAnsiTheme="majorHAnsi" w:cstheme="majorHAnsi"/>
        </w:rPr>
      </w:pPr>
      <w:bookmarkStart w:id="45" w:name="_Toc395008179"/>
      <w:bookmarkStart w:id="46" w:name="_Toc401742214"/>
      <w:bookmarkStart w:id="47" w:name="_Toc401742344"/>
    </w:p>
    <w:p w14:paraId="2B757A48"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 </w:t>
      </w:r>
    </w:p>
    <w:p w14:paraId="54E0E13D" w14:textId="77777777" w:rsidR="00215394" w:rsidRPr="00217297" w:rsidRDefault="00215394" w:rsidP="00217297">
      <w:pPr>
        <w:jc w:val="both"/>
        <w:rPr>
          <w:rFonts w:asciiTheme="majorHAnsi" w:hAnsiTheme="majorHAnsi" w:cstheme="majorHAnsi"/>
        </w:rPr>
      </w:pPr>
    </w:p>
    <w:p w14:paraId="522DCD22"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V času od izbire ponudbe do pričetka veljavnosti pogodbe, ponudnik ne sme pričenjati dejanj, ki bi lahko povzročila, da pogodba ne bi pričela veljati ali ne bi bila izpolnjena. </w:t>
      </w:r>
    </w:p>
    <w:p w14:paraId="42236160" w14:textId="77777777" w:rsidR="00215394" w:rsidRPr="00217297" w:rsidRDefault="00215394" w:rsidP="00217297">
      <w:pPr>
        <w:jc w:val="both"/>
        <w:rPr>
          <w:rFonts w:asciiTheme="majorHAnsi" w:hAnsiTheme="majorHAnsi" w:cstheme="majorHAnsi"/>
        </w:rPr>
      </w:pPr>
    </w:p>
    <w:p w14:paraId="625B796A"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V primeru ustavitve postopka nobena stran ne sme pričenjati in izvajati postopkov, ki bi otežili razveljavitev ali spremembo odločitve o izbiri izvajalca ali bi vplivali na nepristranskost revizijske komisije.</w:t>
      </w:r>
    </w:p>
    <w:p w14:paraId="6A4DB3AB" w14:textId="77777777" w:rsidR="00215394" w:rsidRPr="00217297" w:rsidRDefault="00215394" w:rsidP="00217297">
      <w:pPr>
        <w:jc w:val="both"/>
        <w:rPr>
          <w:rFonts w:asciiTheme="majorHAnsi" w:hAnsiTheme="majorHAnsi" w:cstheme="majorHAnsi"/>
        </w:rPr>
      </w:pPr>
    </w:p>
    <w:p w14:paraId="41F290FF"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bookmarkEnd w:id="45"/>
    <w:bookmarkEnd w:id="46"/>
    <w:bookmarkEnd w:id="47"/>
    <w:p w14:paraId="1090CFD8" w14:textId="21E32979" w:rsidR="00BE7A76" w:rsidRPr="00217297" w:rsidRDefault="00BE7A76" w:rsidP="00217297">
      <w:pPr>
        <w:rPr>
          <w:rFonts w:asciiTheme="majorHAnsi" w:hAnsiTheme="majorHAnsi" w:cstheme="majorHAnsi"/>
        </w:rPr>
      </w:pPr>
    </w:p>
    <w:p w14:paraId="1E823FDA" w14:textId="77777777" w:rsidR="00AF7927" w:rsidRPr="00217297" w:rsidRDefault="00AF7927"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48" w:name="_Toc118375812"/>
      <w:r w:rsidRPr="00217297">
        <w:rPr>
          <w:rFonts w:asciiTheme="majorHAnsi" w:hAnsiTheme="majorHAnsi" w:cstheme="majorHAnsi"/>
          <w:sz w:val="22"/>
          <w:szCs w:val="22"/>
          <w:lang w:val="sl-SI"/>
        </w:rPr>
        <w:t>Odgovornost za povzročitev škode zaradi neizpolnjevanja zahtevanih pogojev</w:t>
      </w:r>
      <w:bookmarkEnd w:id="48"/>
    </w:p>
    <w:p w14:paraId="05D85262" w14:textId="77777777" w:rsidR="00AF7927" w:rsidRPr="00217297" w:rsidRDefault="00AF7927" w:rsidP="00217297">
      <w:pPr>
        <w:rPr>
          <w:rFonts w:asciiTheme="majorHAnsi" w:hAnsiTheme="majorHAnsi" w:cstheme="majorHAnsi"/>
        </w:rPr>
      </w:pPr>
    </w:p>
    <w:p w14:paraId="56DD3851" w14:textId="77777777" w:rsidR="004C737B" w:rsidRPr="00217297" w:rsidRDefault="004C737B" w:rsidP="00217297">
      <w:pPr>
        <w:jc w:val="both"/>
        <w:rPr>
          <w:rFonts w:asciiTheme="majorHAnsi" w:hAnsiTheme="majorHAnsi" w:cstheme="majorHAnsi"/>
        </w:rPr>
      </w:pPr>
      <w:r w:rsidRPr="00217297">
        <w:rPr>
          <w:rFonts w:asciiTheme="majorHAnsi" w:hAnsiTheme="majorHAnsi" w:cstheme="majorHAnsi"/>
        </w:rPr>
        <w:t>V primeru, da naročnik po pravnomočnosti odločitve o oddaji javnega naročila ugotovi, da izbrani ponudnik/član ozi</w:t>
      </w:r>
      <w:r w:rsidR="00336119" w:rsidRPr="00217297">
        <w:rPr>
          <w:rFonts w:asciiTheme="majorHAnsi" w:hAnsiTheme="majorHAnsi" w:cstheme="majorHAnsi"/>
        </w:rPr>
        <w:t>roma partner skupine ponudnikov ali njihovi podizvajalci</w:t>
      </w:r>
      <w:r w:rsidRPr="00217297">
        <w:rPr>
          <w:rFonts w:asciiTheme="majorHAnsi" w:hAnsiTheme="majorHAnsi" w:cstheme="majorHAnsi"/>
        </w:rPr>
        <w:t xml:space="preserve"> ne izpolnjujejo vseh 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 naročila. </w:t>
      </w:r>
    </w:p>
    <w:p w14:paraId="7FC65689" w14:textId="77777777" w:rsidR="004C737B" w:rsidRPr="00217297" w:rsidRDefault="004C737B" w:rsidP="00217297">
      <w:pPr>
        <w:jc w:val="both"/>
        <w:rPr>
          <w:rFonts w:asciiTheme="majorHAnsi" w:hAnsiTheme="majorHAnsi" w:cstheme="majorHAnsi"/>
        </w:rPr>
      </w:pPr>
    </w:p>
    <w:p w14:paraId="76F2C12C" w14:textId="7C82925E" w:rsidR="004C737B" w:rsidRPr="00217297" w:rsidRDefault="004C737B" w:rsidP="00217297">
      <w:pPr>
        <w:jc w:val="both"/>
        <w:rPr>
          <w:rFonts w:asciiTheme="majorHAnsi" w:hAnsiTheme="majorHAnsi" w:cstheme="majorHAnsi"/>
        </w:rPr>
      </w:pPr>
      <w:r w:rsidRPr="00217297">
        <w:rPr>
          <w:rFonts w:asciiTheme="majorHAnsi" w:hAnsiTheme="majorHAnsi" w:cstheme="majorHAnsi"/>
        </w:rPr>
        <w:t xml:space="preserve">Ponudnik/skupina ponudnikov mora v takšnem primeru naročniku povrniti stroške izvedbe novega javnega naročila ter vso škodo, ki bi jo naročnik utrpel zaradi morebitne zamude pri izvedbi </w:t>
      </w:r>
      <w:r w:rsidR="00D30B34" w:rsidRPr="00217297">
        <w:rPr>
          <w:rFonts w:asciiTheme="majorHAnsi" w:hAnsiTheme="majorHAnsi" w:cstheme="majorHAnsi"/>
        </w:rPr>
        <w:t>storitev po pogodbi</w:t>
      </w:r>
      <w:r w:rsidRPr="00217297">
        <w:rPr>
          <w:rFonts w:asciiTheme="majorHAnsi" w:hAnsiTheme="majorHAnsi" w:cstheme="majorHAnsi"/>
        </w:rPr>
        <w:t xml:space="preserve">, zaradi zamude ali nezmožnosti črpanja evropskih sredstev, </w:t>
      </w:r>
      <w:proofErr w:type="spellStart"/>
      <w:r w:rsidRPr="00217297">
        <w:rPr>
          <w:rFonts w:asciiTheme="majorHAnsi" w:hAnsiTheme="majorHAnsi" w:cstheme="majorHAnsi"/>
        </w:rPr>
        <w:t>ipd</w:t>
      </w:r>
      <w:proofErr w:type="spellEnd"/>
      <w:r w:rsidR="00336119" w:rsidRPr="00217297">
        <w:rPr>
          <w:rFonts w:asciiTheme="majorHAnsi" w:hAnsiTheme="majorHAnsi" w:cstheme="majorHAnsi"/>
        </w:rPr>
        <w:t xml:space="preserve"> </w:t>
      </w:r>
      <w:r w:rsidRPr="00217297">
        <w:rPr>
          <w:rFonts w:asciiTheme="majorHAnsi" w:hAnsiTheme="majorHAnsi" w:cstheme="majorHAnsi"/>
        </w:rPr>
        <w:t xml:space="preserve">..., ter drugo škodo, ki je nastala naročniku kot posledica navedenih dejanj ponudnika/članov oziroma partnerjev skupine ponudnikov. </w:t>
      </w:r>
    </w:p>
    <w:p w14:paraId="59E9BB7B" w14:textId="77777777" w:rsidR="004C737B" w:rsidRPr="00217297" w:rsidRDefault="004C737B" w:rsidP="00217297">
      <w:pPr>
        <w:jc w:val="both"/>
        <w:rPr>
          <w:rFonts w:asciiTheme="majorHAnsi" w:hAnsiTheme="majorHAnsi" w:cstheme="majorHAnsi"/>
        </w:rPr>
      </w:pPr>
    </w:p>
    <w:p w14:paraId="76CA3951" w14:textId="77777777" w:rsidR="004C737B" w:rsidRPr="00217297" w:rsidRDefault="004C737B" w:rsidP="00217297">
      <w:pPr>
        <w:jc w:val="both"/>
        <w:rPr>
          <w:rFonts w:asciiTheme="majorHAnsi" w:hAnsiTheme="majorHAnsi" w:cstheme="majorHAnsi"/>
        </w:rPr>
      </w:pPr>
      <w:r w:rsidRPr="00217297">
        <w:rPr>
          <w:rFonts w:asciiTheme="majorHAnsi" w:hAnsiTheme="majorHAnsi" w:cstheme="majorHAnsi"/>
        </w:rPr>
        <w:t>Ponudnik oziroma skupina ponudnikov odgovarja po načelu popolne odškodninske odgovornosti tudi za svoje priglašene podizvajalce, ne glede na to</w:t>
      </w:r>
      <w:r w:rsidR="00336119" w:rsidRPr="00217297">
        <w:rPr>
          <w:rFonts w:asciiTheme="majorHAnsi" w:hAnsiTheme="majorHAnsi" w:cstheme="majorHAnsi"/>
        </w:rPr>
        <w:t>,</w:t>
      </w:r>
      <w:r w:rsidRPr="00217297">
        <w:rPr>
          <w:rFonts w:asciiTheme="majorHAnsi" w:hAnsiTheme="majorHAnsi" w:cstheme="majorHAnsi"/>
        </w:rPr>
        <w:t xml:space="preserve"> ali je vedela za dejstvo, da posamezni podizvajalec v času oddaje ponudbe ni izpolnjeval vseh naročnikovih pogojev</w:t>
      </w:r>
      <w:r w:rsidR="00336119" w:rsidRPr="00217297">
        <w:rPr>
          <w:rFonts w:asciiTheme="majorHAnsi" w:hAnsiTheme="majorHAnsi" w:cstheme="majorHAnsi"/>
        </w:rPr>
        <w:t>,</w:t>
      </w:r>
      <w:r w:rsidRPr="00217297">
        <w:rPr>
          <w:rFonts w:asciiTheme="majorHAnsi" w:hAnsiTheme="majorHAnsi" w:cstheme="majorHAnsi"/>
        </w:rPr>
        <w:t xml:space="preserve"> ali ne.</w:t>
      </w:r>
    </w:p>
    <w:p w14:paraId="4705DE3F" w14:textId="77777777" w:rsidR="004C737B" w:rsidRPr="00217297" w:rsidRDefault="004C737B" w:rsidP="00217297">
      <w:pPr>
        <w:jc w:val="both"/>
        <w:rPr>
          <w:rFonts w:asciiTheme="majorHAnsi" w:hAnsiTheme="majorHAnsi" w:cstheme="majorHAnsi"/>
        </w:rPr>
      </w:pPr>
    </w:p>
    <w:p w14:paraId="472C009C" w14:textId="77777777" w:rsidR="009D1A69" w:rsidRPr="00217297" w:rsidRDefault="004C737B" w:rsidP="00217297">
      <w:pPr>
        <w:jc w:val="both"/>
        <w:rPr>
          <w:rFonts w:asciiTheme="majorHAnsi" w:hAnsiTheme="majorHAnsi" w:cstheme="majorHAnsi"/>
        </w:rPr>
      </w:pPr>
      <w:r w:rsidRPr="00217297">
        <w:rPr>
          <w:rFonts w:asciiTheme="majorHAnsi" w:hAnsiTheme="majorHAnsi" w:cstheme="majorHAnsi"/>
        </w:rPr>
        <w:t xml:space="preserve">Naročnik zato ponudnikom/skupini ponudnikov svetuje, da v aktih o skupnem nastopanju pri izvedbi javnega naročila in v </w:t>
      </w:r>
      <w:proofErr w:type="spellStart"/>
      <w:r w:rsidRPr="00217297">
        <w:rPr>
          <w:rFonts w:asciiTheme="majorHAnsi" w:hAnsiTheme="majorHAnsi" w:cstheme="majorHAnsi"/>
        </w:rPr>
        <w:t>podizvajalskih</w:t>
      </w:r>
      <w:proofErr w:type="spellEnd"/>
      <w:r w:rsidRPr="00217297">
        <w:rPr>
          <w:rFonts w:asciiTheme="majorHAnsi" w:hAnsiTheme="majorHAnsi" w:cstheme="majorHAnsi"/>
        </w:rPr>
        <w:t xml:space="preserve"> pogodbah uredijo možnost regresnih zahtevkov do podizvajalcev v zgoraj navedenih primerih.</w:t>
      </w:r>
      <w:r w:rsidR="009D1A69" w:rsidRPr="00217297">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2A225B" w:rsidRPr="00217297" w14:paraId="372391BC" w14:textId="77777777" w:rsidTr="009D1A69">
        <w:tc>
          <w:tcPr>
            <w:tcW w:w="9070" w:type="dxa"/>
            <w:shd w:val="clear" w:color="auto" w:fill="auto"/>
          </w:tcPr>
          <w:p w14:paraId="7E2045D2" w14:textId="77777777" w:rsidR="002A225B" w:rsidRPr="00217297" w:rsidRDefault="00A33BFF" w:rsidP="00217297">
            <w:pPr>
              <w:pStyle w:val="Javnonaroilo-naslov1"/>
              <w:numPr>
                <w:ilvl w:val="0"/>
                <w:numId w:val="15"/>
              </w:numPr>
              <w:spacing w:before="0" w:after="0"/>
              <w:rPr>
                <w:rFonts w:asciiTheme="majorHAnsi" w:hAnsiTheme="majorHAnsi" w:cstheme="majorHAnsi"/>
                <w:sz w:val="22"/>
                <w:szCs w:val="22"/>
                <w:lang w:val="sl-SI"/>
              </w:rPr>
            </w:pPr>
            <w:r w:rsidRPr="00217297">
              <w:rPr>
                <w:rFonts w:asciiTheme="majorHAnsi" w:hAnsiTheme="majorHAnsi" w:cstheme="majorHAnsi"/>
                <w:sz w:val="22"/>
                <w:szCs w:val="22"/>
                <w:lang w:val="sl-SI"/>
              </w:rPr>
              <w:lastRenderedPageBreak/>
              <w:br w:type="page"/>
            </w:r>
            <w:r w:rsidR="002A225B" w:rsidRPr="00217297">
              <w:rPr>
                <w:rFonts w:asciiTheme="majorHAnsi" w:hAnsiTheme="majorHAnsi" w:cstheme="majorHAnsi"/>
                <w:sz w:val="22"/>
                <w:szCs w:val="22"/>
                <w:lang w:val="sl-SI"/>
              </w:rPr>
              <w:br w:type="page"/>
            </w:r>
            <w:r w:rsidR="002A225B" w:rsidRPr="00217297">
              <w:rPr>
                <w:rFonts w:asciiTheme="majorHAnsi" w:hAnsiTheme="majorHAnsi" w:cstheme="majorHAnsi"/>
                <w:sz w:val="22"/>
                <w:szCs w:val="22"/>
                <w:lang w:val="sl-SI"/>
              </w:rPr>
              <w:br w:type="page"/>
            </w:r>
            <w:bookmarkStart w:id="49" w:name="_Toc473532448"/>
            <w:bookmarkStart w:id="50" w:name="_Toc473534167"/>
            <w:bookmarkStart w:id="51" w:name="_Toc118375813"/>
            <w:r w:rsidR="002A225B" w:rsidRPr="00217297">
              <w:rPr>
                <w:rFonts w:asciiTheme="majorHAnsi" w:hAnsiTheme="majorHAnsi" w:cstheme="majorHAnsi"/>
                <w:sz w:val="22"/>
                <w:szCs w:val="22"/>
                <w:lang w:val="sl-SI"/>
              </w:rPr>
              <w:t>NAVODILA ZA IZDELAVO PONUDBE</w:t>
            </w:r>
            <w:bookmarkEnd w:id="49"/>
            <w:bookmarkEnd w:id="50"/>
            <w:bookmarkEnd w:id="51"/>
          </w:p>
        </w:tc>
      </w:tr>
    </w:tbl>
    <w:p w14:paraId="6A9AAA4B" w14:textId="77777777" w:rsidR="00615400" w:rsidRPr="00217297" w:rsidRDefault="00640116" w:rsidP="00217297">
      <w:pPr>
        <w:rPr>
          <w:rFonts w:asciiTheme="majorHAnsi" w:hAnsiTheme="majorHAnsi" w:cstheme="majorHAnsi"/>
        </w:rPr>
      </w:pPr>
      <w:r w:rsidRPr="00217297">
        <w:rPr>
          <w:rFonts w:asciiTheme="majorHAnsi" w:hAnsiTheme="majorHAnsi" w:cstheme="majorHAnsi"/>
        </w:rPr>
        <w:t xml:space="preserve"> </w:t>
      </w:r>
      <w:bookmarkStart w:id="52" w:name="_Toc473208969"/>
    </w:p>
    <w:p w14:paraId="4A83E6A6" w14:textId="77777777" w:rsidR="00214C9B" w:rsidRPr="00217297" w:rsidRDefault="00214C9B"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53" w:name="_Toc118375814"/>
      <w:r w:rsidRPr="00217297">
        <w:rPr>
          <w:rFonts w:asciiTheme="majorHAnsi" w:hAnsiTheme="majorHAnsi" w:cstheme="majorHAnsi"/>
          <w:sz w:val="22"/>
          <w:szCs w:val="22"/>
          <w:lang w:val="sl-SI"/>
        </w:rPr>
        <w:t>Obrazec ESPD</w:t>
      </w:r>
      <w:bookmarkEnd w:id="53"/>
    </w:p>
    <w:p w14:paraId="41343B42" w14:textId="77777777" w:rsidR="00214C9B" w:rsidRPr="00217297" w:rsidRDefault="00214C9B" w:rsidP="00217297">
      <w:pPr>
        <w:rPr>
          <w:rFonts w:asciiTheme="majorHAnsi" w:hAnsiTheme="majorHAnsi" w:cstheme="majorHAnsi"/>
        </w:rPr>
      </w:pPr>
    </w:p>
    <w:p w14:paraId="53E13624"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1E6F75F" w14:textId="77777777" w:rsidR="00215394" w:rsidRPr="00217297" w:rsidRDefault="00215394" w:rsidP="00217297">
      <w:pPr>
        <w:jc w:val="both"/>
        <w:rPr>
          <w:rFonts w:asciiTheme="majorHAnsi" w:hAnsiTheme="majorHAnsi" w:cstheme="majorHAnsi"/>
        </w:rPr>
      </w:pPr>
    </w:p>
    <w:p w14:paraId="14ACA765"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Navedbe v ESPD in/ali dokazila, ki ji predloži gospodarski subjekt, morajo biti veljavni.</w:t>
      </w:r>
    </w:p>
    <w:p w14:paraId="3E9E83CB" w14:textId="77777777" w:rsidR="00215394" w:rsidRPr="00217297" w:rsidRDefault="00215394" w:rsidP="00217297">
      <w:pPr>
        <w:jc w:val="both"/>
        <w:rPr>
          <w:rFonts w:asciiTheme="majorHAnsi" w:hAnsiTheme="majorHAnsi" w:cstheme="majorHAnsi"/>
        </w:rPr>
      </w:pPr>
    </w:p>
    <w:p w14:paraId="6232D2C5"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Gospodarski subjekt naročnikov obrazec ESPD (datoteka XML) uvozi na spletni strani portala javnih naročil/ESPD: </w:t>
      </w:r>
      <w:hyperlink r:id="rId14" w:history="1">
        <w:r w:rsidRPr="00217297">
          <w:rPr>
            <w:rStyle w:val="Hiperpovezava"/>
            <w:rFonts w:asciiTheme="majorHAnsi" w:hAnsiTheme="majorHAnsi" w:cstheme="majorHAnsi"/>
          </w:rPr>
          <w:t>http://www.enarocanje.si/_ESPD/</w:t>
        </w:r>
      </w:hyperlink>
      <w:r w:rsidRPr="00217297">
        <w:rPr>
          <w:rFonts w:asciiTheme="majorHAnsi" w:hAnsiTheme="majorHAnsi" w:cstheme="majorHAnsi"/>
        </w:rPr>
        <w:t xml:space="preserve">  in v njega neposredno vnese zahtevane podatke.</w:t>
      </w:r>
    </w:p>
    <w:p w14:paraId="52CCA91B" w14:textId="77777777" w:rsidR="00215394" w:rsidRPr="00217297" w:rsidRDefault="00215394" w:rsidP="00217297">
      <w:pPr>
        <w:jc w:val="both"/>
        <w:rPr>
          <w:rFonts w:asciiTheme="majorHAnsi" w:hAnsiTheme="majorHAnsi" w:cstheme="majorHAnsi"/>
        </w:rPr>
      </w:pPr>
    </w:p>
    <w:p w14:paraId="10804CF9"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b/>
        </w:rPr>
        <w:t>Izpolnjen in podpisan ESPD</w:t>
      </w:r>
      <w:r w:rsidRPr="00217297">
        <w:rPr>
          <w:rFonts w:asciiTheme="majorHAnsi" w:hAnsiTheme="majorHAnsi" w:cstheme="majorHAnsi"/>
        </w:rPr>
        <w:t xml:space="preserve"> mora biti v ponudbi priložen </w:t>
      </w:r>
      <w:r w:rsidRPr="00217297">
        <w:rPr>
          <w:rFonts w:asciiTheme="majorHAnsi" w:hAnsiTheme="majorHAnsi" w:cstheme="majorHAnsi"/>
          <w:b/>
          <w:u w:val="single"/>
        </w:rPr>
        <w:t>za vse gospodarske subjekte, ki v kakršni koli vlogi sodelujejo v ponudbi</w:t>
      </w:r>
      <w:r w:rsidRPr="00217297">
        <w:rPr>
          <w:rFonts w:asciiTheme="majorHAnsi" w:hAnsiTheme="majorHAnsi" w:cstheme="majorHAnsi"/>
        </w:rPr>
        <w:t xml:space="preserve"> (ponudnik, sodelujoči ponudniki v primeru skupne ponudbe, gospodarski subjekti, na katerih kapacitete se sklicuje ponudnik in podizvajalci).  </w:t>
      </w:r>
    </w:p>
    <w:p w14:paraId="2515AFF8" w14:textId="77777777" w:rsidR="00215394" w:rsidRPr="00217297" w:rsidRDefault="00215394" w:rsidP="00217297">
      <w:pPr>
        <w:jc w:val="both"/>
        <w:rPr>
          <w:rFonts w:asciiTheme="majorHAnsi" w:hAnsiTheme="majorHAnsi" w:cstheme="majorHAnsi"/>
        </w:rPr>
      </w:pPr>
    </w:p>
    <w:p w14:paraId="4C0C89D2"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Ponudnik, ki v sistemu e-JN oddaja ponudbo, naloži </w:t>
      </w:r>
      <w:r w:rsidRPr="00217297">
        <w:rPr>
          <w:rFonts w:asciiTheme="majorHAnsi" w:hAnsiTheme="majorHAnsi" w:cstheme="majorHAnsi"/>
          <w:b/>
        </w:rPr>
        <w:t>svoj ESPD</w:t>
      </w:r>
      <w:r w:rsidRPr="00217297">
        <w:rPr>
          <w:rFonts w:asciiTheme="majorHAnsi" w:hAnsiTheme="majorHAnsi" w:cstheme="majorHAnsi"/>
        </w:rPr>
        <w:t xml:space="preserve"> </w:t>
      </w:r>
      <w:r w:rsidRPr="00217297">
        <w:rPr>
          <w:rFonts w:asciiTheme="majorHAnsi" w:hAnsiTheme="majorHAnsi" w:cstheme="majorHAnsi"/>
          <w:b/>
          <w:u w:val="single"/>
        </w:rPr>
        <w:t>v razdelek »Dokumenti«, del »ESPD – ponudnik«</w:t>
      </w:r>
      <w:r w:rsidRPr="00217297">
        <w:rPr>
          <w:rFonts w:asciiTheme="majorHAnsi" w:hAnsiTheme="majorHAnsi" w:cstheme="majorHAnsi"/>
        </w:rPr>
        <w:t xml:space="preserve">, </w:t>
      </w:r>
      <w:r w:rsidRPr="00217297">
        <w:rPr>
          <w:rFonts w:asciiTheme="majorHAnsi" w:hAnsiTheme="majorHAnsi" w:cstheme="majorHAnsi"/>
          <w:b/>
        </w:rPr>
        <w:t>ESPD ostalih sodelujočih</w:t>
      </w:r>
      <w:r w:rsidRPr="00217297">
        <w:rPr>
          <w:rFonts w:asciiTheme="majorHAnsi" w:hAnsiTheme="majorHAnsi" w:cstheme="majorHAnsi"/>
        </w:rPr>
        <w:t xml:space="preserve"> pa naloži </w:t>
      </w:r>
      <w:r w:rsidRPr="00217297">
        <w:rPr>
          <w:rFonts w:asciiTheme="majorHAnsi" w:hAnsiTheme="majorHAnsi" w:cstheme="majorHAnsi"/>
          <w:b/>
          <w:u w:val="single"/>
        </w:rPr>
        <w:t>v razdelek »Sodelujoči«, del »ESPD – ostali sodelujoči«</w:t>
      </w:r>
      <w:r w:rsidRPr="00217297">
        <w:rPr>
          <w:rFonts w:asciiTheme="majorHAnsi" w:hAnsiTheme="majorHAnsi" w:cstheme="majorHAnsi"/>
        </w:rPr>
        <w:t xml:space="preserve">. </w:t>
      </w:r>
    </w:p>
    <w:p w14:paraId="18101721" w14:textId="77777777" w:rsidR="00215394" w:rsidRPr="00217297" w:rsidRDefault="00215394" w:rsidP="00217297">
      <w:pPr>
        <w:jc w:val="both"/>
        <w:rPr>
          <w:rFonts w:asciiTheme="majorHAnsi" w:hAnsiTheme="majorHAnsi" w:cstheme="majorHAnsi"/>
        </w:rPr>
      </w:pPr>
    </w:p>
    <w:p w14:paraId="3C541EA9"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Ponudnik, ki v sistemu e-JN oddaja ponudbo, naloži elektronsko podpisan ESPD v </w:t>
      </w:r>
      <w:proofErr w:type="spellStart"/>
      <w:r w:rsidRPr="00217297">
        <w:rPr>
          <w:rFonts w:asciiTheme="majorHAnsi" w:hAnsiTheme="majorHAnsi" w:cstheme="majorHAnsi"/>
        </w:rPr>
        <w:t>xml</w:t>
      </w:r>
      <w:proofErr w:type="spellEnd"/>
      <w:r w:rsidRPr="00217297">
        <w:rPr>
          <w:rFonts w:asciiTheme="majorHAnsi" w:hAnsiTheme="majorHAnsi" w:cstheme="majorHAnsi"/>
        </w:rPr>
        <w:t xml:space="preserve">. obliki ali nepodpisan ESPD v </w:t>
      </w:r>
      <w:proofErr w:type="spellStart"/>
      <w:r w:rsidRPr="00217297">
        <w:rPr>
          <w:rFonts w:asciiTheme="majorHAnsi" w:hAnsiTheme="majorHAnsi" w:cstheme="majorHAnsi"/>
        </w:rPr>
        <w:t>xml</w:t>
      </w:r>
      <w:proofErr w:type="spellEnd"/>
      <w:r w:rsidRPr="00217297">
        <w:rPr>
          <w:rFonts w:asciiTheme="majorHAnsi" w:hAnsiTheme="majorHAnsi" w:cstheme="majorHAnsi"/>
        </w:rPr>
        <w:t xml:space="preserve">. obliki, pri čemer se v slednjem primeru v skladu Splošnimi pogoji uporabe sistema e-JN šteje, da je oddan pravno zavezujoč dokument, ki ima enako veljavnost kot podpisan. </w:t>
      </w:r>
    </w:p>
    <w:p w14:paraId="022912CA" w14:textId="77777777" w:rsidR="00215394" w:rsidRPr="00217297" w:rsidRDefault="00215394" w:rsidP="00217297">
      <w:pPr>
        <w:jc w:val="both"/>
        <w:rPr>
          <w:rFonts w:asciiTheme="majorHAnsi" w:hAnsiTheme="majorHAnsi" w:cstheme="majorHAnsi"/>
        </w:rPr>
      </w:pPr>
    </w:p>
    <w:p w14:paraId="05F4A644" w14:textId="65086532" w:rsidR="00660E0D" w:rsidRPr="00217297" w:rsidRDefault="00215394" w:rsidP="00217297">
      <w:pPr>
        <w:jc w:val="both"/>
        <w:rPr>
          <w:rFonts w:asciiTheme="majorHAnsi" w:hAnsiTheme="majorHAnsi" w:cstheme="majorHAnsi"/>
        </w:rPr>
      </w:pPr>
      <w:r w:rsidRPr="00217297">
        <w:rPr>
          <w:rFonts w:asciiTheme="majorHAnsi" w:hAnsiTheme="majorHAnsi" w:cstheme="majorHAnsi"/>
        </w:rPr>
        <w:t xml:space="preserve">Za ostale sodelujoče ponudnik v razdelek »Sodelujoči«, del »ESPD – ostali sodelujoči« priloži podpisane ESPD v </w:t>
      </w:r>
      <w:proofErr w:type="spellStart"/>
      <w:r w:rsidRPr="00217297">
        <w:rPr>
          <w:rFonts w:asciiTheme="majorHAnsi" w:hAnsiTheme="majorHAnsi" w:cstheme="majorHAnsi"/>
        </w:rPr>
        <w:t>pdf</w:t>
      </w:r>
      <w:proofErr w:type="spellEnd"/>
      <w:r w:rsidRPr="00217297">
        <w:rPr>
          <w:rFonts w:asciiTheme="majorHAnsi" w:hAnsiTheme="majorHAnsi" w:cstheme="majorHAnsi"/>
        </w:rPr>
        <w:t xml:space="preserve">. obliki, ali v elektronski obliki podpisan </w:t>
      </w:r>
      <w:proofErr w:type="spellStart"/>
      <w:r w:rsidRPr="00217297">
        <w:rPr>
          <w:rFonts w:asciiTheme="majorHAnsi" w:hAnsiTheme="majorHAnsi" w:cstheme="majorHAnsi"/>
        </w:rPr>
        <w:t>xml</w:t>
      </w:r>
      <w:proofErr w:type="spellEnd"/>
      <w:r w:rsidRPr="00217297">
        <w:rPr>
          <w:rFonts w:asciiTheme="majorHAnsi" w:hAnsiTheme="majorHAnsi" w:cstheme="majorHAnsi"/>
        </w:rPr>
        <w:t xml:space="preserve">.   </w:t>
      </w:r>
    </w:p>
    <w:p w14:paraId="159B38DA" w14:textId="77777777" w:rsidR="0029702B" w:rsidRPr="00217297" w:rsidRDefault="00660E0D" w:rsidP="00217297">
      <w:pPr>
        <w:rPr>
          <w:rFonts w:asciiTheme="majorHAnsi" w:hAnsiTheme="majorHAnsi" w:cstheme="majorHAnsi"/>
        </w:rPr>
      </w:pPr>
      <w:r w:rsidRPr="00217297">
        <w:rPr>
          <w:rFonts w:asciiTheme="majorHAnsi" w:hAnsiTheme="majorHAnsi" w:cstheme="majorHAnsi"/>
        </w:rPr>
        <w:t xml:space="preserve"> </w:t>
      </w:r>
    </w:p>
    <w:p w14:paraId="7EE0B4DF" w14:textId="1AF0453B" w:rsidR="00214C9B" w:rsidRPr="00217297" w:rsidRDefault="00214C9B" w:rsidP="00217297">
      <w:pPr>
        <w:pStyle w:val="javnanaroilapodnaslov"/>
        <w:framePr w:wrap="auto" w:vAnchor="margin" w:yAlign="inline"/>
        <w:numPr>
          <w:ilvl w:val="1"/>
          <w:numId w:val="15"/>
        </w:numPr>
        <w:spacing w:before="0" w:after="0"/>
        <w:rPr>
          <w:rFonts w:asciiTheme="majorHAnsi" w:hAnsiTheme="majorHAnsi" w:cstheme="majorHAnsi"/>
          <w:sz w:val="22"/>
          <w:szCs w:val="22"/>
          <w:lang w:val="sl-SI"/>
        </w:rPr>
      </w:pPr>
      <w:bookmarkStart w:id="54" w:name="_Toc118375815"/>
      <w:r w:rsidRPr="00217297">
        <w:rPr>
          <w:rFonts w:asciiTheme="majorHAnsi" w:hAnsiTheme="majorHAnsi" w:cstheme="majorHAnsi"/>
          <w:sz w:val="22"/>
          <w:szCs w:val="22"/>
          <w:lang w:val="sl-SI"/>
        </w:rPr>
        <w:t xml:space="preserve">Obrazec </w:t>
      </w:r>
      <w:r w:rsidR="00215394" w:rsidRPr="00217297">
        <w:rPr>
          <w:rFonts w:asciiTheme="majorHAnsi" w:hAnsiTheme="majorHAnsi" w:cstheme="majorHAnsi"/>
          <w:sz w:val="22"/>
          <w:szCs w:val="22"/>
          <w:lang w:val="sl-SI"/>
        </w:rPr>
        <w:t>»Ponudba/Predračun«, popisi, rekapitulacija in druge zahtevane priloge</w:t>
      </w:r>
      <w:bookmarkEnd w:id="54"/>
      <w:r w:rsidR="00215394" w:rsidRPr="00217297">
        <w:rPr>
          <w:rFonts w:asciiTheme="majorHAnsi" w:hAnsiTheme="majorHAnsi" w:cstheme="majorHAnsi"/>
          <w:sz w:val="22"/>
          <w:szCs w:val="22"/>
          <w:lang w:val="sl-SI"/>
        </w:rPr>
        <w:t xml:space="preserve"> </w:t>
      </w:r>
    </w:p>
    <w:p w14:paraId="0D87B943" w14:textId="77777777" w:rsidR="00214C9B" w:rsidRPr="00217297" w:rsidRDefault="00214C9B" w:rsidP="00217297">
      <w:pPr>
        <w:rPr>
          <w:rFonts w:asciiTheme="majorHAnsi" w:hAnsiTheme="majorHAnsi" w:cstheme="majorHAnsi"/>
        </w:rPr>
      </w:pPr>
    </w:p>
    <w:p w14:paraId="15BBF110"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Ponudnik mora v predračunu in popisih ponujati vse pozicije, ob upoštevanju tehničnih specifikacij, ki so del razpisne dokumentacije.</w:t>
      </w:r>
    </w:p>
    <w:p w14:paraId="661BB486" w14:textId="77777777" w:rsidR="00215394" w:rsidRPr="00217297" w:rsidRDefault="00215394" w:rsidP="00217297">
      <w:pPr>
        <w:jc w:val="both"/>
        <w:rPr>
          <w:rFonts w:asciiTheme="majorHAnsi" w:hAnsiTheme="majorHAnsi" w:cstheme="majorHAnsi"/>
        </w:rPr>
      </w:pPr>
    </w:p>
    <w:p w14:paraId="4FE95DFB"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Ponudnik izpolni vse postavke v predračunu in popisih, in sicer, na </w:t>
      </w:r>
      <w:r w:rsidRPr="00217297">
        <w:rPr>
          <w:rFonts w:asciiTheme="majorHAnsi" w:hAnsiTheme="majorHAnsi" w:cstheme="majorHAnsi"/>
          <w:b/>
        </w:rPr>
        <w:t>največ dve decimalni mesti</w:t>
      </w:r>
      <w:r w:rsidRPr="00217297">
        <w:rPr>
          <w:rFonts w:asciiTheme="majorHAnsi" w:hAnsiTheme="majorHAnsi" w:cstheme="majorHAnsi"/>
        </w:rPr>
        <w:t>, sicer bo naročnik štel, da je ponudba nedopustna, ker ne ustreza zahtevam naročnika določenim v dokumentaciji v zvezi z oddajo javnega naročila.</w:t>
      </w:r>
    </w:p>
    <w:p w14:paraId="46C75634" w14:textId="77777777" w:rsidR="00215394" w:rsidRPr="00217297" w:rsidRDefault="00215394" w:rsidP="00217297">
      <w:pPr>
        <w:jc w:val="both"/>
        <w:rPr>
          <w:rFonts w:asciiTheme="majorHAnsi" w:hAnsiTheme="majorHAnsi" w:cstheme="majorHAnsi"/>
        </w:rPr>
      </w:pPr>
    </w:p>
    <w:p w14:paraId="6842D192"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Ponudnik mora izpolniti vse postavke v predračunu in popisih. V kolikor ponudnik cene v posamezno postavko ne vpiše, se šteje, da predmetne postavke ne ponuja in tako ne izpolnjuje vseh zahtev naročnika iz predmetne razpisne dokumentacije.</w:t>
      </w:r>
    </w:p>
    <w:p w14:paraId="666EAF38" w14:textId="77777777" w:rsidR="00215394" w:rsidRPr="00217297" w:rsidRDefault="00215394" w:rsidP="00217297">
      <w:pPr>
        <w:jc w:val="both"/>
        <w:rPr>
          <w:rFonts w:asciiTheme="majorHAnsi" w:hAnsiTheme="majorHAnsi" w:cstheme="majorHAnsi"/>
        </w:rPr>
      </w:pPr>
    </w:p>
    <w:p w14:paraId="3F44E7BD"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V kolikor ponudnik vpiše ceno nič (0) EUR, se šteje, da ponuja postavko brezplačno.</w:t>
      </w:r>
    </w:p>
    <w:p w14:paraId="517B02D1" w14:textId="77777777" w:rsidR="00215394" w:rsidRPr="00217297" w:rsidRDefault="00215394" w:rsidP="00217297">
      <w:pPr>
        <w:jc w:val="both"/>
        <w:rPr>
          <w:rFonts w:asciiTheme="majorHAnsi" w:hAnsiTheme="majorHAnsi" w:cstheme="majorHAnsi"/>
        </w:rPr>
      </w:pPr>
    </w:p>
    <w:p w14:paraId="7727FEDD"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Ponudnik ne sme spreminjati vsebine predračuna in popisov!  </w:t>
      </w:r>
    </w:p>
    <w:p w14:paraId="5469568D" w14:textId="77777777" w:rsidR="00215394" w:rsidRPr="00217297" w:rsidRDefault="00215394" w:rsidP="00217297">
      <w:pPr>
        <w:jc w:val="both"/>
        <w:rPr>
          <w:rFonts w:asciiTheme="majorHAnsi" w:hAnsiTheme="majorHAnsi" w:cstheme="majorHAnsi"/>
        </w:rPr>
      </w:pPr>
    </w:p>
    <w:p w14:paraId="682A3936"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Ponujena cena z DDV mora zajemati vse popuste in stroške (dobave blaga, špediterske, prevozne, carinske ter vse morebitne druge stroške…). </w:t>
      </w:r>
    </w:p>
    <w:p w14:paraId="36E1AC3A" w14:textId="77777777" w:rsidR="00215394" w:rsidRPr="00217297" w:rsidRDefault="00215394" w:rsidP="00217297">
      <w:pPr>
        <w:jc w:val="both"/>
        <w:rPr>
          <w:rFonts w:asciiTheme="majorHAnsi" w:hAnsiTheme="majorHAnsi" w:cstheme="majorHAnsi"/>
        </w:rPr>
      </w:pPr>
    </w:p>
    <w:p w14:paraId="0A98FE39"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V primeru, da bo naročnik pri pregledu in ocenjevanju ponudb odkril očitne računske napake, bo ravnal v skladu s sedmim odstavkom 89. člena ZJN-3.</w:t>
      </w:r>
    </w:p>
    <w:p w14:paraId="2A5D7952" w14:textId="77777777" w:rsidR="00215394" w:rsidRPr="00217297" w:rsidRDefault="00215394" w:rsidP="00217297">
      <w:pPr>
        <w:jc w:val="both"/>
        <w:rPr>
          <w:rFonts w:asciiTheme="majorHAnsi" w:hAnsiTheme="majorHAnsi" w:cstheme="majorHAnsi"/>
        </w:rPr>
      </w:pPr>
    </w:p>
    <w:p w14:paraId="5F04037F"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Ponudnik skladno z zgornjimi zahtevami izpolni tako </w:t>
      </w:r>
      <w:r w:rsidRPr="00217297">
        <w:rPr>
          <w:rFonts w:asciiTheme="majorHAnsi" w:hAnsiTheme="majorHAnsi" w:cstheme="majorHAnsi"/>
          <w:b/>
        </w:rPr>
        <w:t>obrazec Ponudba/Predračun</w:t>
      </w:r>
      <w:r w:rsidRPr="00217297">
        <w:rPr>
          <w:rFonts w:asciiTheme="majorHAnsi" w:hAnsiTheme="majorHAnsi" w:cstheme="majorHAnsi"/>
        </w:rPr>
        <w:t xml:space="preserve"> kot priložene </w:t>
      </w:r>
      <w:r w:rsidRPr="00217297">
        <w:rPr>
          <w:rFonts w:asciiTheme="majorHAnsi" w:hAnsiTheme="majorHAnsi" w:cstheme="majorHAnsi"/>
          <w:b/>
        </w:rPr>
        <w:t>popise in rekapitulacijo</w:t>
      </w:r>
      <w:r w:rsidRPr="00217297">
        <w:rPr>
          <w:rFonts w:asciiTheme="majorHAnsi" w:hAnsiTheme="majorHAnsi" w:cstheme="majorHAnsi"/>
        </w:rPr>
        <w:t xml:space="preserve">. </w:t>
      </w:r>
    </w:p>
    <w:p w14:paraId="38070EA1" w14:textId="77777777" w:rsidR="00215394" w:rsidRPr="00217297" w:rsidRDefault="00215394" w:rsidP="00217297">
      <w:pPr>
        <w:jc w:val="both"/>
        <w:rPr>
          <w:rFonts w:asciiTheme="majorHAnsi" w:hAnsiTheme="majorHAnsi" w:cstheme="majorHAnsi"/>
        </w:rPr>
      </w:pPr>
    </w:p>
    <w:p w14:paraId="01C91B1F"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Ponudnik v sistem e-JN </w:t>
      </w:r>
      <w:r w:rsidRPr="00217297">
        <w:rPr>
          <w:rFonts w:asciiTheme="majorHAnsi" w:hAnsiTheme="majorHAnsi" w:cstheme="majorHAnsi"/>
          <w:b/>
          <w:u w:val="single"/>
        </w:rPr>
        <w:t>v razdelek »Skupna ponudbena vrednost«</w:t>
      </w:r>
      <w:r w:rsidRPr="00217297">
        <w:rPr>
          <w:rFonts w:asciiTheme="majorHAnsi" w:hAnsiTheme="majorHAnsi" w:cstheme="majorHAnsi"/>
        </w:rPr>
        <w:t xml:space="preserve"> v zato namenjen prostor </w:t>
      </w:r>
      <w:r w:rsidRPr="00217297">
        <w:rPr>
          <w:rFonts w:asciiTheme="majorHAnsi" w:hAnsiTheme="majorHAnsi" w:cstheme="majorHAnsi"/>
          <w:b/>
        </w:rPr>
        <w:t>vpiše skupni ponudbeni znesek</w:t>
      </w:r>
      <w:r w:rsidRPr="00217297">
        <w:rPr>
          <w:rFonts w:asciiTheme="majorHAnsi" w:hAnsiTheme="majorHAnsi" w:cstheme="majorHAnsi"/>
        </w:rPr>
        <w:t xml:space="preserve"> brez davka v EUR in znesek davka v EUR. Znesek skupaj z davkom v EUR se izračuna samodejno. </w:t>
      </w:r>
      <w:r w:rsidRPr="00217297">
        <w:rPr>
          <w:rFonts w:asciiTheme="majorHAnsi" w:hAnsiTheme="majorHAnsi" w:cstheme="majorHAnsi"/>
          <w:b/>
          <w:u w:val="single"/>
        </w:rPr>
        <w:t>V del »Predračun«</w:t>
      </w:r>
      <w:r w:rsidRPr="00217297">
        <w:rPr>
          <w:rFonts w:asciiTheme="majorHAnsi" w:hAnsiTheme="majorHAnsi" w:cstheme="majorHAnsi"/>
        </w:rPr>
        <w:t xml:space="preserve"> naloži izpolnjen </w:t>
      </w:r>
      <w:r w:rsidRPr="00217297">
        <w:rPr>
          <w:rFonts w:asciiTheme="majorHAnsi" w:hAnsiTheme="majorHAnsi" w:cstheme="majorHAnsi"/>
          <w:b/>
        </w:rPr>
        <w:t>obrazec »Ponudba/Predračun«</w:t>
      </w:r>
      <w:r w:rsidRPr="00217297">
        <w:rPr>
          <w:rFonts w:asciiTheme="majorHAnsi" w:hAnsiTheme="majorHAnsi" w:cstheme="majorHAnsi"/>
        </w:rPr>
        <w:t xml:space="preserve"> v obliki </w:t>
      </w:r>
      <w:proofErr w:type="spellStart"/>
      <w:r w:rsidRPr="00217297">
        <w:rPr>
          <w:rFonts w:asciiTheme="majorHAnsi" w:hAnsiTheme="majorHAnsi" w:cstheme="majorHAnsi"/>
        </w:rPr>
        <w:t>pdf</w:t>
      </w:r>
      <w:proofErr w:type="spellEnd"/>
      <w:r w:rsidRPr="00217297">
        <w:rPr>
          <w:rFonts w:asciiTheme="majorHAnsi" w:hAnsiTheme="majorHAnsi" w:cstheme="majorHAnsi"/>
        </w:rPr>
        <w:t>. »Skupna ponudbena vrednost«, ki bo vpisana v istoimenski razdelek in dokument, ki bo naložen kot predračun v del »Predračun«, bosta razvidna in dostopna na javnem odpiranju ponudb.</w:t>
      </w:r>
    </w:p>
    <w:p w14:paraId="1B222591" w14:textId="77777777" w:rsidR="00215394" w:rsidRPr="00217297" w:rsidRDefault="00215394" w:rsidP="00217297">
      <w:pPr>
        <w:jc w:val="both"/>
        <w:rPr>
          <w:rFonts w:asciiTheme="majorHAnsi" w:hAnsiTheme="majorHAnsi" w:cstheme="majorHAnsi"/>
        </w:rPr>
      </w:pPr>
    </w:p>
    <w:p w14:paraId="0807F317"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b/>
        </w:rPr>
        <w:t xml:space="preserve">Morebitne popise, rekapitulacijo, cenike, </w:t>
      </w:r>
      <w:proofErr w:type="spellStart"/>
      <w:r w:rsidRPr="00217297">
        <w:rPr>
          <w:rFonts w:asciiTheme="majorHAnsi" w:hAnsiTheme="majorHAnsi" w:cstheme="majorHAnsi"/>
          <w:b/>
        </w:rPr>
        <w:t>kalkulativne</w:t>
      </w:r>
      <w:proofErr w:type="spellEnd"/>
      <w:r w:rsidRPr="00217297">
        <w:rPr>
          <w:rFonts w:asciiTheme="majorHAnsi" w:hAnsiTheme="majorHAnsi" w:cstheme="majorHAnsi"/>
          <w:b/>
        </w:rPr>
        <w:t xml:space="preserve"> elemente, ter ostale zahtevane priloge</w:t>
      </w:r>
      <w:r w:rsidRPr="00217297">
        <w:rPr>
          <w:rFonts w:asciiTheme="majorHAnsi" w:hAnsiTheme="majorHAnsi" w:cstheme="majorHAnsi"/>
        </w:rPr>
        <w:t xml:space="preserve">, ponudnik naloži </w:t>
      </w:r>
      <w:r w:rsidRPr="00217297">
        <w:rPr>
          <w:rFonts w:asciiTheme="majorHAnsi" w:hAnsiTheme="majorHAnsi" w:cstheme="majorHAnsi"/>
          <w:b/>
          <w:u w:val="single"/>
        </w:rPr>
        <w:t>v razdelek »Dokumenti«, del »Ostale priloge«</w:t>
      </w:r>
      <w:r w:rsidRPr="00217297">
        <w:rPr>
          <w:rFonts w:asciiTheme="majorHAnsi" w:hAnsiTheme="majorHAnsi" w:cstheme="majorHAnsi"/>
        </w:rPr>
        <w:t xml:space="preserve">. </w:t>
      </w:r>
    </w:p>
    <w:p w14:paraId="34056171" w14:textId="77777777" w:rsidR="00215394" w:rsidRPr="00217297" w:rsidRDefault="00215394" w:rsidP="00217297">
      <w:pPr>
        <w:jc w:val="both"/>
        <w:rPr>
          <w:rFonts w:asciiTheme="majorHAnsi" w:hAnsiTheme="majorHAnsi" w:cstheme="majorHAnsi"/>
        </w:rPr>
      </w:pPr>
    </w:p>
    <w:p w14:paraId="258E5C79" w14:textId="734F9B63" w:rsidR="00E02CE2" w:rsidRPr="00217297" w:rsidRDefault="00215394" w:rsidP="00217297">
      <w:pPr>
        <w:jc w:val="both"/>
        <w:rPr>
          <w:rFonts w:asciiTheme="majorHAnsi" w:hAnsiTheme="majorHAnsi" w:cstheme="majorHAnsi"/>
        </w:rPr>
      </w:pPr>
      <w:r w:rsidRPr="00217297">
        <w:rPr>
          <w:rFonts w:asciiTheme="majorHAnsi" w:hAnsiTheme="majorHAnsi" w:cstheme="majorHAnsi"/>
        </w:rPr>
        <w:t xml:space="preserve">V primeru razhajanj med podatki navedenimi v razdelku »Skupna ponudbena vrednost«, podatki v obrazcu Ponudba/Predračun - naloženim v razdelek »Skupna ponudbena vrednost«, del »Predračun«, in celotno rekapitulacijo in popisi - naloženimi v razdelek »Dokumenti«, del »Ostale priloge«, kot veljavni štejejo podatki v dokumentu, ki je predložen v razdelku »Dokumenti«, del »Ostale priloge«. </w:t>
      </w:r>
    </w:p>
    <w:p w14:paraId="617E49D3" w14:textId="77777777" w:rsidR="00594A96" w:rsidRPr="00217297" w:rsidRDefault="00594A96" w:rsidP="00217297">
      <w:pPr>
        <w:rPr>
          <w:rFonts w:asciiTheme="majorHAnsi" w:hAnsiTheme="majorHAnsi" w:cstheme="majorHAnsi"/>
        </w:rPr>
      </w:pPr>
    </w:p>
    <w:p w14:paraId="44E30283" w14:textId="77777777" w:rsidR="0040015E" w:rsidRPr="00217297" w:rsidRDefault="0040015E" w:rsidP="00217297">
      <w:pPr>
        <w:pStyle w:val="javnanaroilapodnaslov"/>
        <w:framePr w:wrap="notBeside"/>
        <w:numPr>
          <w:ilvl w:val="1"/>
          <w:numId w:val="15"/>
        </w:numPr>
        <w:spacing w:before="0" w:after="0"/>
        <w:rPr>
          <w:rFonts w:asciiTheme="majorHAnsi" w:hAnsiTheme="majorHAnsi" w:cstheme="majorHAnsi"/>
          <w:sz w:val="22"/>
          <w:szCs w:val="22"/>
          <w:lang w:val="sl-SI"/>
        </w:rPr>
      </w:pPr>
      <w:bookmarkStart w:id="55" w:name="_Toc118375816"/>
      <w:r w:rsidRPr="00217297">
        <w:rPr>
          <w:rFonts w:asciiTheme="majorHAnsi" w:hAnsiTheme="majorHAnsi" w:cstheme="majorHAnsi"/>
          <w:sz w:val="22"/>
          <w:szCs w:val="22"/>
          <w:lang w:val="sl-SI"/>
        </w:rPr>
        <w:t xml:space="preserve">Zaupnost </w:t>
      </w:r>
      <w:r w:rsidR="007A5FBF" w:rsidRPr="00217297">
        <w:rPr>
          <w:rFonts w:asciiTheme="majorHAnsi" w:hAnsiTheme="majorHAnsi" w:cstheme="majorHAnsi"/>
          <w:sz w:val="22"/>
          <w:szCs w:val="22"/>
          <w:lang w:val="sl-SI"/>
        </w:rPr>
        <w:t>podatkov iz ponudbene dokumentacije</w:t>
      </w:r>
      <w:bookmarkEnd w:id="55"/>
    </w:p>
    <w:p w14:paraId="53E433C8" w14:textId="77777777" w:rsidR="003D37C2" w:rsidRPr="00217297" w:rsidRDefault="003D37C2" w:rsidP="00217297">
      <w:pPr>
        <w:rPr>
          <w:rFonts w:asciiTheme="majorHAnsi" w:hAnsiTheme="majorHAnsi" w:cstheme="majorHAnsi"/>
        </w:rPr>
      </w:pPr>
      <w:bookmarkStart w:id="56" w:name="_Toc351034421"/>
      <w:bookmarkStart w:id="57" w:name="_Toc351474937"/>
      <w:bookmarkStart w:id="58" w:name="_Toc357592296"/>
      <w:bookmarkStart w:id="59" w:name="_Toc380152554"/>
      <w:bookmarkStart w:id="60" w:name="_Toc380152649"/>
      <w:bookmarkStart w:id="61" w:name="_Toc381603623"/>
    </w:p>
    <w:p w14:paraId="74A3517A" w14:textId="77777777" w:rsidR="00072BFE" w:rsidRPr="00217297" w:rsidRDefault="00072BFE" w:rsidP="00217297">
      <w:pPr>
        <w:jc w:val="both"/>
        <w:rPr>
          <w:rFonts w:asciiTheme="majorHAnsi" w:hAnsiTheme="majorHAnsi" w:cstheme="majorHAnsi"/>
        </w:rPr>
      </w:pPr>
      <w:r w:rsidRPr="00217297">
        <w:rPr>
          <w:rFonts w:asciiTheme="majorHAnsi" w:hAnsiTheme="majorHAnsi" w:cstheme="majorHAnsi"/>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38799CA6" w14:textId="77777777" w:rsidR="00072BFE" w:rsidRPr="00217297" w:rsidRDefault="00072BFE" w:rsidP="00217297">
      <w:pPr>
        <w:jc w:val="both"/>
        <w:rPr>
          <w:rFonts w:asciiTheme="majorHAnsi" w:hAnsiTheme="majorHAnsi" w:cstheme="majorHAnsi"/>
        </w:rPr>
      </w:pPr>
    </w:p>
    <w:p w14:paraId="2C7B525D" w14:textId="77777777" w:rsidR="00072BFE" w:rsidRPr="00217297" w:rsidRDefault="00072BFE" w:rsidP="00217297">
      <w:pPr>
        <w:jc w:val="both"/>
        <w:rPr>
          <w:rFonts w:asciiTheme="majorHAnsi" w:hAnsiTheme="majorHAnsi" w:cstheme="majorHAnsi"/>
        </w:rPr>
      </w:pPr>
      <w:r w:rsidRPr="00217297">
        <w:rPr>
          <w:rFonts w:asciiTheme="majorHAnsi" w:hAnsiTheme="majorHAnsi" w:cstheme="majorHAnsi"/>
        </w:rPr>
        <w:t xml:space="preserve">Ponudnik mora v ponudbi navesti oziroma označiti informacije, ki predstavljajo </w:t>
      </w:r>
      <w:r w:rsidRPr="00217297">
        <w:rPr>
          <w:rFonts w:asciiTheme="majorHAnsi" w:hAnsiTheme="majorHAnsi" w:cstheme="majorHAnsi"/>
          <w:b/>
          <w:u w:val="single"/>
        </w:rPr>
        <w:t>poslovno skrivnost</w:t>
      </w:r>
      <w:r w:rsidRPr="00217297">
        <w:rPr>
          <w:rFonts w:asciiTheme="majorHAnsi" w:hAnsiTheme="majorHAnsi" w:cstheme="majorHAnsi"/>
        </w:rPr>
        <w:t xml:space="preserve">. ZGD-1 določa, da za poslovno skrivnost štejejo informacije, ki izpolnjujejo zahteve za poslovno skrivnost v skladu z zakonom, ki ureja poslovne skrivnosti. </w:t>
      </w:r>
    </w:p>
    <w:p w14:paraId="12138D42" w14:textId="77777777" w:rsidR="00072BFE" w:rsidRPr="00217297" w:rsidRDefault="00072BFE" w:rsidP="00217297">
      <w:pPr>
        <w:jc w:val="both"/>
        <w:rPr>
          <w:rFonts w:asciiTheme="majorHAnsi" w:hAnsiTheme="majorHAnsi" w:cstheme="majorHAnsi"/>
        </w:rPr>
      </w:pPr>
    </w:p>
    <w:p w14:paraId="131EDDCB" w14:textId="77777777" w:rsidR="00072BFE" w:rsidRPr="00217297" w:rsidRDefault="00072BFE" w:rsidP="00217297">
      <w:pPr>
        <w:jc w:val="both"/>
        <w:rPr>
          <w:rFonts w:asciiTheme="majorHAnsi" w:hAnsiTheme="majorHAnsi" w:cstheme="majorHAnsi"/>
        </w:rPr>
      </w:pPr>
      <w:r w:rsidRPr="00217297">
        <w:rPr>
          <w:rFonts w:asciiTheme="majorHAnsi" w:hAnsiTheme="majorHAnsi" w:cstheme="majorHAnsi"/>
        </w:rPr>
        <w:t xml:space="preserve">V skladu z določili tretje alineje prvega odstavka 2. člena Zakona o poslovni skrivnosti (Uradni list RS, št. 22/19) mora imetnik poslovne skrivnosti v danih okoliščinah razumno ukrepati, da jo ohrani kot skrivnost. Ponudnik mora zato </w:t>
      </w:r>
      <w:r w:rsidRPr="00217297">
        <w:rPr>
          <w:rFonts w:asciiTheme="majorHAnsi" w:hAnsiTheme="majorHAnsi" w:cstheme="majorHAnsi"/>
          <w:b/>
          <w:u w:val="single"/>
        </w:rPr>
        <w:t>sklep o določitvi poslovne skrivnosti</w:t>
      </w:r>
      <w:r w:rsidRPr="00217297">
        <w:rPr>
          <w:rFonts w:asciiTheme="majorHAnsi" w:hAnsiTheme="majorHAnsi" w:cstheme="majorHAnsi"/>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222F6CCB" w14:textId="77777777" w:rsidR="00072BFE" w:rsidRPr="00217297" w:rsidRDefault="00072BFE" w:rsidP="00217297">
      <w:pPr>
        <w:jc w:val="both"/>
        <w:rPr>
          <w:rFonts w:asciiTheme="majorHAnsi" w:hAnsiTheme="majorHAnsi" w:cstheme="majorHAnsi"/>
        </w:rPr>
      </w:pPr>
    </w:p>
    <w:p w14:paraId="106D7C7E" w14:textId="77777777" w:rsidR="00072BFE" w:rsidRPr="00217297" w:rsidRDefault="00072BFE" w:rsidP="00217297">
      <w:pPr>
        <w:jc w:val="both"/>
        <w:rPr>
          <w:rFonts w:asciiTheme="majorHAnsi" w:hAnsiTheme="majorHAnsi" w:cstheme="majorHAnsi"/>
        </w:rPr>
      </w:pPr>
      <w:r w:rsidRPr="00217297">
        <w:rPr>
          <w:rFonts w:asciiTheme="majorHAnsi" w:hAnsiTheme="majorHAnsi" w:cstheme="majorHAnsi"/>
        </w:rPr>
        <w:t xml:space="preserve">Dokumenti, ki jih bo ponudnik upravičeno označil kot zaupne ali kot poslovno skrivnost, bodo uporabljeni samo za namene javnega naročanja in ne bodo dostopni nikomur izven kroga oseb, ki bodo </w:t>
      </w:r>
      <w:r w:rsidRPr="00217297">
        <w:rPr>
          <w:rFonts w:asciiTheme="majorHAnsi" w:hAnsiTheme="majorHAnsi" w:cstheme="majorHAnsi"/>
        </w:rPr>
        <w:lastRenderedPageBreak/>
        <w:t xml:space="preserve">vključene v postopek oddaje javnega naročila s strani naročnika. Naročnik bo v celoti odgovoren za varovanje zaupnosti tako dobljenih podatkov </w:t>
      </w:r>
    </w:p>
    <w:p w14:paraId="534DB1F5" w14:textId="77777777" w:rsidR="00072BFE" w:rsidRPr="00217297" w:rsidRDefault="00072BFE" w:rsidP="00217297">
      <w:pPr>
        <w:jc w:val="both"/>
        <w:rPr>
          <w:rFonts w:asciiTheme="majorHAnsi" w:hAnsiTheme="majorHAnsi" w:cstheme="majorHAnsi"/>
        </w:rPr>
      </w:pPr>
    </w:p>
    <w:p w14:paraId="66B0E915" w14:textId="77777777" w:rsidR="00072BFE" w:rsidRPr="00217297" w:rsidRDefault="00072BFE" w:rsidP="00217297">
      <w:pPr>
        <w:jc w:val="both"/>
        <w:rPr>
          <w:rFonts w:asciiTheme="majorHAnsi" w:hAnsiTheme="majorHAnsi" w:cstheme="majorHAnsi"/>
        </w:rPr>
      </w:pPr>
      <w:r w:rsidRPr="00217297">
        <w:rPr>
          <w:rFonts w:asciiTheme="majorHAnsi" w:hAnsiTheme="majorHAnsi" w:cstheme="majorHAnsi"/>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2BEAA5BE" w14:textId="77777777" w:rsidR="00072BFE" w:rsidRPr="00217297" w:rsidRDefault="00072BFE" w:rsidP="00217297">
      <w:pPr>
        <w:jc w:val="both"/>
        <w:rPr>
          <w:rFonts w:asciiTheme="majorHAnsi" w:hAnsiTheme="majorHAnsi" w:cstheme="majorHAnsi"/>
        </w:rPr>
      </w:pPr>
    </w:p>
    <w:p w14:paraId="63E53F11" w14:textId="77777777" w:rsidR="00072BFE" w:rsidRPr="00217297" w:rsidRDefault="00072BFE" w:rsidP="00217297">
      <w:pPr>
        <w:jc w:val="both"/>
        <w:rPr>
          <w:rFonts w:asciiTheme="majorHAnsi" w:hAnsiTheme="majorHAnsi" w:cstheme="majorHAnsi"/>
        </w:rPr>
      </w:pPr>
      <w:r w:rsidRPr="00217297">
        <w:rPr>
          <w:rFonts w:asciiTheme="majorHAnsi" w:hAnsiTheme="majorHAnsi" w:cstheme="majorHAnsi"/>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6CB14F3B" w14:textId="77777777" w:rsidR="00072BFE" w:rsidRPr="00217297" w:rsidRDefault="00072BFE" w:rsidP="00217297">
      <w:pPr>
        <w:jc w:val="both"/>
        <w:rPr>
          <w:rFonts w:asciiTheme="majorHAnsi" w:hAnsiTheme="majorHAnsi" w:cstheme="majorHAnsi"/>
        </w:rPr>
      </w:pPr>
    </w:p>
    <w:p w14:paraId="69398564" w14:textId="3AFC96D1" w:rsidR="00072BFE" w:rsidRPr="00217297" w:rsidRDefault="00072BFE" w:rsidP="00217297">
      <w:pPr>
        <w:jc w:val="both"/>
        <w:rPr>
          <w:rFonts w:asciiTheme="majorHAnsi" w:hAnsiTheme="majorHAnsi" w:cstheme="majorHAnsi"/>
        </w:rPr>
      </w:pPr>
      <w:r w:rsidRPr="00217297">
        <w:rPr>
          <w:rFonts w:asciiTheme="majorHAnsi" w:hAnsiTheme="majorHAnsi" w:cstheme="majorHAnsi"/>
        </w:rPr>
        <w:t>Naročnik opozarja ponudnike, da med zaupne dokumente ali poslovno skrivnost ne sodijo podatki, ki so v s</w:t>
      </w:r>
      <w:r w:rsidR="00272E80" w:rsidRPr="00217297">
        <w:rPr>
          <w:rFonts w:asciiTheme="majorHAnsi" w:hAnsiTheme="majorHAnsi" w:cstheme="majorHAnsi"/>
        </w:rPr>
        <w:t>kladu z določbo drugega</w:t>
      </w:r>
      <w:r w:rsidRPr="00217297">
        <w:rPr>
          <w:rFonts w:asciiTheme="majorHAnsi" w:hAnsiTheme="majorHAnsi" w:cstheme="majorHAnsi"/>
        </w:rPr>
        <w:t xml:space="preserve"> odstavka 35. člena ZJN-3 javni. To so specifikacije ponujenega blaga, storitve </w:t>
      </w:r>
      <w:r w:rsidR="00D30B34" w:rsidRPr="00217297">
        <w:rPr>
          <w:rFonts w:asciiTheme="majorHAnsi" w:hAnsiTheme="majorHAnsi" w:cstheme="majorHAnsi"/>
        </w:rPr>
        <w:t xml:space="preserve"> </w:t>
      </w:r>
      <w:r w:rsidRPr="00217297">
        <w:rPr>
          <w:rFonts w:asciiTheme="majorHAnsi" w:hAnsiTheme="majorHAnsi" w:cstheme="majorHAnsi"/>
        </w:rPr>
        <w:t xml:space="preserve"> in količina iz te specifikacije, cena na enoto, vrednost posamezne postavke in skupna vrednost iz ponudbe ter vsi tisti podatki, ki so vplivali na razvrstitev ponudbe v okviru drugih meril.  </w:t>
      </w:r>
    </w:p>
    <w:p w14:paraId="5EBF2A03" w14:textId="77777777" w:rsidR="00072BFE" w:rsidRPr="00217297" w:rsidRDefault="00072BFE" w:rsidP="00217297">
      <w:pPr>
        <w:jc w:val="both"/>
        <w:rPr>
          <w:rFonts w:asciiTheme="majorHAnsi" w:hAnsiTheme="majorHAnsi" w:cstheme="majorHAnsi"/>
        </w:rPr>
      </w:pPr>
    </w:p>
    <w:p w14:paraId="66BBA960" w14:textId="77777777" w:rsidR="00072BFE" w:rsidRPr="00217297" w:rsidRDefault="00072BFE" w:rsidP="00217297">
      <w:pPr>
        <w:jc w:val="both"/>
        <w:rPr>
          <w:rFonts w:asciiTheme="majorHAnsi" w:hAnsiTheme="majorHAnsi" w:cstheme="majorHAnsi"/>
        </w:rPr>
      </w:pPr>
      <w:r w:rsidRPr="00217297">
        <w:rPr>
          <w:rFonts w:asciiTheme="majorHAnsi" w:hAnsiTheme="majorHAnsi" w:cstheme="majorHAnsi"/>
        </w:rPr>
        <w:t>Osebni podatki, ki bodo podani v ponudbi in njihova obdelava bo izvedena skladno z določili 6. člena Splošne uredbe EU o varstvu podatkov, vse v skladu z namenom izvedbe postopka oddaje javnega naročila v skladu z določili ZJN-3.</w:t>
      </w:r>
    </w:p>
    <w:bookmarkEnd w:id="56"/>
    <w:bookmarkEnd w:id="57"/>
    <w:bookmarkEnd w:id="58"/>
    <w:bookmarkEnd w:id="59"/>
    <w:bookmarkEnd w:id="60"/>
    <w:bookmarkEnd w:id="61"/>
    <w:p w14:paraId="485DC47B" w14:textId="77777777" w:rsidR="00615400" w:rsidRPr="00217297" w:rsidRDefault="00072BFE" w:rsidP="00217297">
      <w:pPr>
        <w:jc w:val="both"/>
        <w:rPr>
          <w:rFonts w:asciiTheme="majorHAnsi" w:hAnsiTheme="majorHAnsi" w:cstheme="majorHAnsi"/>
        </w:rPr>
      </w:pPr>
      <w:r w:rsidRPr="00217297">
        <w:rPr>
          <w:rFonts w:asciiTheme="majorHAnsi" w:hAnsiTheme="majorHAnsi" w:cstheme="majorHAnsi"/>
        </w:rPr>
        <w:t xml:space="preserve"> </w:t>
      </w:r>
    </w:p>
    <w:p w14:paraId="50477F25" w14:textId="77777777" w:rsidR="00615400" w:rsidRPr="00217297" w:rsidRDefault="00615400" w:rsidP="00217297">
      <w:pPr>
        <w:pStyle w:val="javnanaroilapodnaslov"/>
        <w:framePr w:wrap="notBeside"/>
        <w:numPr>
          <w:ilvl w:val="1"/>
          <w:numId w:val="15"/>
        </w:numPr>
        <w:spacing w:before="0" w:after="0"/>
        <w:rPr>
          <w:rFonts w:asciiTheme="majorHAnsi" w:hAnsiTheme="majorHAnsi" w:cstheme="majorHAnsi"/>
          <w:sz w:val="22"/>
          <w:szCs w:val="22"/>
          <w:lang w:val="sl-SI"/>
        </w:rPr>
      </w:pPr>
      <w:bookmarkStart w:id="62" w:name="_Toc118375817"/>
      <w:r w:rsidRPr="00217297">
        <w:rPr>
          <w:rFonts w:asciiTheme="majorHAnsi" w:hAnsiTheme="majorHAnsi" w:cstheme="majorHAnsi"/>
          <w:sz w:val="22"/>
          <w:szCs w:val="22"/>
          <w:lang w:val="sl-SI"/>
        </w:rPr>
        <w:t>Podatki o ponudnikih in podizvajalcih</w:t>
      </w:r>
      <w:bookmarkEnd w:id="62"/>
    </w:p>
    <w:bookmarkEnd w:id="52"/>
    <w:p w14:paraId="61E58DD3" w14:textId="77777777" w:rsidR="00F77602" w:rsidRPr="00217297" w:rsidRDefault="00F77602" w:rsidP="00217297">
      <w:pPr>
        <w:rPr>
          <w:rFonts w:asciiTheme="majorHAnsi" w:hAnsiTheme="majorHAnsi" w:cstheme="majorHAnsi"/>
        </w:rPr>
      </w:pPr>
    </w:p>
    <w:p w14:paraId="3E7EBA42" w14:textId="77777777" w:rsidR="00B9505B" w:rsidRPr="00217297" w:rsidRDefault="00B9505B" w:rsidP="00217297">
      <w:pPr>
        <w:pStyle w:val="Odstavekseznama"/>
        <w:numPr>
          <w:ilvl w:val="2"/>
          <w:numId w:val="15"/>
        </w:numPr>
        <w:spacing w:before="0" w:after="0"/>
        <w:rPr>
          <w:rFonts w:asciiTheme="majorHAnsi" w:hAnsiTheme="majorHAnsi" w:cstheme="majorHAnsi"/>
          <w:szCs w:val="22"/>
          <w:lang w:val="sl-SI"/>
        </w:rPr>
      </w:pPr>
      <w:bookmarkStart w:id="63" w:name="_Toc118375818"/>
      <w:r w:rsidRPr="00217297">
        <w:rPr>
          <w:rFonts w:asciiTheme="majorHAnsi" w:hAnsiTheme="majorHAnsi" w:cstheme="majorHAnsi"/>
          <w:szCs w:val="22"/>
          <w:lang w:val="sl-SI"/>
        </w:rPr>
        <w:t>Ponudniki</w:t>
      </w:r>
      <w:bookmarkEnd w:id="63"/>
    </w:p>
    <w:p w14:paraId="1EBC5151" w14:textId="77777777" w:rsidR="00B9505B" w:rsidRPr="00217297" w:rsidRDefault="00B9505B" w:rsidP="00217297">
      <w:pPr>
        <w:rPr>
          <w:rFonts w:asciiTheme="majorHAnsi" w:hAnsiTheme="majorHAnsi" w:cstheme="majorHAnsi"/>
        </w:rPr>
      </w:pPr>
    </w:p>
    <w:p w14:paraId="39885403" w14:textId="77777777" w:rsidR="00914689" w:rsidRPr="00217297" w:rsidRDefault="00914689" w:rsidP="00217297">
      <w:pPr>
        <w:jc w:val="both"/>
        <w:rPr>
          <w:rFonts w:asciiTheme="majorHAnsi" w:hAnsiTheme="majorHAnsi" w:cstheme="majorHAnsi"/>
        </w:rPr>
      </w:pPr>
      <w:r w:rsidRPr="00217297">
        <w:rPr>
          <w:rFonts w:asciiTheme="majorHAnsi" w:hAnsiTheme="majorHAnsi" w:cstheme="majorHAnsi"/>
        </w:rPr>
        <w:t>Kot ponudnik lahko v postopku konkurira vsaka pravna ali fizična oseba, ki je registrirana</w:t>
      </w:r>
      <w:r w:rsidR="00165362" w:rsidRPr="00217297">
        <w:rPr>
          <w:rFonts w:asciiTheme="majorHAnsi" w:hAnsiTheme="majorHAnsi" w:cstheme="majorHAnsi"/>
        </w:rPr>
        <w:t xml:space="preserve"> oziroma izpolnjuje pogoje</w:t>
      </w:r>
      <w:r w:rsidRPr="00217297">
        <w:rPr>
          <w:rFonts w:asciiTheme="majorHAnsi" w:hAnsiTheme="majorHAnsi" w:cstheme="majorHAnsi"/>
        </w:rPr>
        <w:t xml:space="preserve"> za</w:t>
      </w:r>
      <w:r w:rsidR="00165362" w:rsidRPr="00217297">
        <w:rPr>
          <w:rFonts w:asciiTheme="majorHAnsi" w:hAnsiTheme="majorHAnsi" w:cstheme="majorHAnsi"/>
        </w:rPr>
        <w:t xml:space="preserve"> opravljanje dejavnost</w:t>
      </w:r>
      <w:r w:rsidR="00EC011D" w:rsidRPr="00217297">
        <w:rPr>
          <w:rFonts w:asciiTheme="majorHAnsi" w:hAnsiTheme="majorHAnsi" w:cstheme="majorHAnsi"/>
        </w:rPr>
        <w:t>i</w:t>
      </w:r>
      <w:r w:rsidR="00830907" w:rsidRPr="00217297">
        <w:rPr>
          <w:rFonts w:asciiTheme="majorHAnsi" w:hAnsiTheme="majorHAnsi" w:cstheme="majorHAnsi"/>
        </w:rPr>
        <w:t>,</w:t>
      </w:r>
      <w:r w:rsidR="00165362" w:rsidRPr="00217297">
        <w:rPr>
          <w:rFonts w:asciiTheme="majorHAnsi" w:hAnsiTheme="majorHAnsi" w:cstheme="majorHAnsi"/>
        </w:rPr>
        <w:t xml:space="preserve"> v okviru katere se izvaja</w:t>
      </w:r>
      <w:r w:rsidRPr="00217297">
        <w:rPr>
          <w:rFonts w:asciiTheme="majorHAnsi" w:hAnsiTheme="majorHAnsi" w:cstheme="majorHAnsi"/>
        </w:rPr>
        <w:t xml:space="preserve"> predmet javnega naročila</w:t>
      </w:r>
      <w:r w:rsidR="00830907" w:rsidRPr="00217297">
        <w:rPr>
          <w:rFonts w:asciiTheme="majorHAnsi" w:hAnsiTheme="majorHAnsi" w:cstheme="majorHAnsi"/>
        </w:rPr>
        <w:t>,</w:t>
      </w:r>
      <w:r w:rsidRPr="00217297">
        <w:rPr>
          <w:rFonts w:asciiTheme="majorHAnsi" w:hAnsiTheme="majorHAnsi" w:cstheme="majorHAnsi"/>
        </w:rPr>
        <w:t xml:space="preserve"> in</w:t>
      </w:r>
      <w:r w:rsidR="00165362" w:rsidRPr="00217297">
        <w:rPr>
          <w:rFonts w:asciiTheme="majorHAnsi" w:hAnsiTheme="majorHAnsi" w:cstheme="majorHAnsi"/>
        </w:rPr>
        <w:t xml:space="preserve"> izpolnjuje vse pogoje, ki izhajajo iz veljavnih predpisov ter dokumentacije v zvezi z oddajo javnega naročila</w:t>
      </w:r>
      <w:r w:rsidRPr="00217297">
        <w:rPr>
          <w:rFonts w:asciiTheme="majorHAnsi" w:hAnsiTheme="majorHAnsi" w:cstheme="majorHAnsi"/>
        </w:rPr>
        <w:t xml:space="preserve">.  </w:t>
      </w:r>
    </w:p>
    <w:p w14:paraId="3E0BCAC9" w14:textId="3FD65E98" w:rsidR="00914689" w:rsidRPr="00217297" w:rsidRDefault="00FA539F" w:rsidP="00217297">
      <w:pPr>
        <w:jc w:val="both"/>
        <w:rPr>
          <w:rFonts w:asciiTheme="majorHAnsi" w:hAnsiTheme="majorHAnsi" w:cstheme="majorHAnsi"/>
        </w:rPr>
      </w:pPr>
      <w:r w:rsidRPr="00217297">
        <w:rPr>
          <w:rFonts w:asciiTheme="majorHAnsi" w:hAnsiTheme="majorHAnsi" w:cstheme="majorHAnsi"/>
        </w:rPr>
        <w:t xml:space="preserve"> </w:t>
      </w:r>
    </w:p>
    <w:p w14:paraId="656F56BC" w14:textId="77777777" w:rsidR="00914689" w:rsidRPr="00217297" w:rsidRDefault="00914689" w:rsidP="00217297">
      <w:pPr>
        <w:jc w:val="both"/>
        <w:rPr>
          <w:rFonts w:asciiTheme="majorHAnsi" w:hAnsiTheme="majorHAnsi" w:cstheme="majorHAnsi"/>
        </w:rPr>
      </w:pPr>
      <w:r w:rsidRPr="00217297">
        <w:rPr>
          <w:rFonts w:asciiTheme="majorHAnsi" w:hAnsiTheme="majorHAnsi" w:cstheme="majorHAnsi"/>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w:t>
      </w:r>
      <w:r w:rsidR="00830907" w:rsidRPr="00217297">
        <w:rPr>
          <w:rFonts w:asciiTheme="majorHAnsi" w:hAnsiTheme="majorHAnsi" w:cstheme="majorHAnsi"/>
        </w:rPr>
        <w:t xml:space="preserve">no obliko. </w:t>
      </w:r>
      <w:r w:rsidR="0067496E" w:rsidRPr="00217297">
        <w:rPr>
          <w:rFonts w:asciiTheme="majorHAnsi" w:hAnsiTheme="majorHAnsi" w:cstheme="majorHAnsi"/>
        </w:rPr>
        <w:t xml:space="preserve"> </w:t>
      </w:r>
    </w:p>
    <w:p w14:paraId="7B5F62B4" w14:textId="77777777" w:rsidR="00914689" w:rsidRPr="00217297" w:rsidRDefault="00914689" w:rsidP="00217297">
      <w:pPr>
        <w:jc w:val="both"/>
        <w:rPr>
          <w:rFonts w:asciiTheme="majorHAnsi" w:hAnsiTheme="majorHAnsi" w:cstheme="majorHAnsi"/>
        </w:rPr>
      </w:pPr>
    </w:p>
    <w:p w14:paraId="155A8FA0" w14:textId="77777777" w:rsidR="00914689" w:rsidRPr="00217297" w:rsidRDefault="00914689" w:rsidP="00217297">
      <w:pPr>
        <w:jc w:val="both"/>
        <w:rPr>
          <w:rFonts w:asciiTheme="majorHAnsi" w:hAnsiTheme="majorHAnsi" w:cstheme="majorHAnsi"/>
        </w:rPr>
      </w:pPr>
      <w:r w:rsidRPr="00217297">
        <w:rPr>
          <w:rFonts w:asciiTheme="majorHAnsi" w:hAnsiTheme="majorHAnsi" w:cstheme="majorHAnsi"/>
        </w:rPr>
        <w:t>Če bo ponudnik pri izvedbi javnega naročila uporabil zmogljivosti drugih subjektov glede pogojev v zvezi z ekonomskim in finančnim položajem</w:t>
      </w:r>
      <w:r w:rsidR="00830907" w:rsidRPr="00217297">
        <w:rPr>
          <w:rFonts w:asciiTheme="majorHAnsi" w:hAnsiTheme="majorHAnsi" w:cstheme="majorHAnsi"/>
        </w:rPr>
        <w:t>,</w:t>
      </w:r>
      <w:r w:rsidR="0067496E" w:rsidRPr="00217297">
        <w:rPr>
          <w:rFonts w:asciiTheme="majorHAnsi" w:hAnsiTheme="majorHAnsi" w:cstheme="majorHAnsi"/>
        </w:rPr>
        <w:t xml:space="preserve"> bo naročnik, v skladu s tretjim</w:t>
      </w:r>
      <w:r w:rsidRPr="00217297">
        <w:rPr>
          <w:rFonts w:asciiTheme="majorHAnsi" w:hAnsiTheme="majorHAnsi" w:cstheme="majorHAnsi"/>
        </w:rPr>
        <w:t xml:space="preserve"> odstavkom 81. člena ZJN-3, zahteval, da so ponudnik in navedeni subjekti skupaj solidarno odgovorni za izvedbo javnega naročila.</w:t>
      </w:r>
    </w:p>
    <w:p w14:paraId="4E44A6E5" w14:textId="77777777" w:rsidR="00914689" w:rsidRPr="00217297" w:rsidRDefault="00914689" w:rsidP="00217297">
      <w:pPr>
        <w:jc w:val="both"/>
        <w:rPr>
          <w:rFonts w:asciiTheme="majorHAnsi" w:hAnsiTheme="majorHAnsi" w:cstheme="majorHAnsi"/>
        </w:rPr>
      </w:pPr>
    </w:p>
    <w:p w14:paraId="3AC37AC1" w14:textId="77777777" w:rsidR="00914689" w:rsidRPr="00217297" w:rsidRDefault="00914689" w:rsidP="00217297">
      <w:pPr>
        <w:jc w:val="both"/>
        <w:rPr>
          <w:rFonts w:asciiTheme="majorHAnsi" w:hAnsiTheme="majorHAnsi" w:cstheme="majorHAnsi"/>
        </w:rPr>
      </w:pPr>
      <w:r w:rsidRPr="00217297">
        <w:rPr>
          <w:rFonts w:asciiTheme="majorHAnsi" w:hAnsiTheme="majorHAnsi" w:cstheme="majorHAnsi"/>
        </w:rPr>
        <w:t xml:space="preserve">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w:t>
      </w:r>
      <w:r w:rsidRPr="00217297">
        <w:rPr>
          <w:rFonts w:asciiTheme="majorHAnsi" w:hAnsiTheme="majorHAnsi" w:cstheme="majorHAnsi"/>
        </w:rPr>
        <w:lastRenderedPageBreak/>
        <w:t>subjekt lahko nastopa kot podizvajalec v več ponudbah, pod pogojem, da v nobeni od ponudb ne nastopa tudi kot glavni izvajalec.</w:t>
      </w:r>
    </w:p>
    <w:p w14:paraId="7849169A" w14:textId="77777777" w:rsidR="00914689" w:rsidRPr="00217297" w:rsidRDefault="00914689" w:rsidP="00217297">
      <w:pPr>
        <w:rPr>
          <w:rFonts w:asciiTheme="majorHAnsi" w:hAnsiTheme="majorHAnsi" w:cstheme="majorHAnsi"/>
        </w:rPr>
      </w:pPr>
    </w:p>
    <w:p w14:paraId="26F4FFA4" w14:textId="77777777" w:rsidR="00B9505B" w:rsidRPr="00217297" w:rsidRDefault="00B9505B" w:rsidP="00217297">
      <w:pPr>
        <w:pStyle w:val="Odstavekseznama"/>
        <w:numPr>
          <w:ilvl w:val="2"/>
          <w:numId w:val="15"/>
        </w:numPr>
        <w:spacing w:before="0" w:after="0"/>
        <w:rPr>
          <w:rFonts w:asciiTheme="majorHAnsi" w:hAnsiTheme="majorHAnsi" w:cstheme="majorHAnsi"/>
          <w:szCs w:val="22"/>
          <w:lang w:val="sl-SI"/>
        </w:rPr>
      </w:pPr>
      <w:bookmarkStart w:id="64" w:name="_Toc118375819"/>
      <w:r w:rsidRPr="00217297">
        <w:rPr>
          <w:rFonts w:asciiTheme="majorHAnsi" w:hAnsiTheme="majorHAnsi" w:cstheme="majorHAnsi"/>
          <w:szCs w:val="22"/>
          <w:lang w:val="sl-SI"/>
        </w:rPr>
        <w:t>Tuji ponudniki</w:t>
      </w:r>
      <w:bookmarkEnd w:id="64"/>
    </w:p>
    <w:p w14:paraId="20000D6C" w14:textId="77777777" w:rsidR="00FD6750" w:rsidRPr="00217297" w:rsidRDefault="00FD6750" w:rsidP="00217297">
      <w:pPr>
        <w:rPr>
          <w:rFonts w:asciiTheme="majorHAnsi" w:hAnsiTheme="majorHAnsi" w:cstheme="majorHAnsi"/>
        </w:rPr>
      </w:pPr>
    </w:p>
    <w:p w14:paraId="3D0FAFB7" w14:textId="77777777" w:rsidR="005B4AE6" w:rsidRPr="00217297" w:rsidRDefault="005B4AE6" w:rsidP="00217297">
      <w:pPr>
        <w:jc w:val="both"/>
        <w:rPr>
          <w:rFonts w:asciiTheme="majorHAnsi" w:hAnsiTheme="majorHAnsi" w:cstheme="majorHAnsi"/>
        </w:rPr>
      </w:pPr>
      <w:r w:rsidRPr="00217297">
        <w:rPr>
          <w:rFonts w:asciiTheme="majorHAnsi" w:hAnsiTheme="majorHAnsi" w:cstheme="majorHAnsi"/>
        </w:rP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1DD4E443" w14:textId="77777777" w:rsidR="005B4AE6" w:rsidRPr="00217297" w:rsidRDefault="005B4AE6" w:rsidP="00217297">
      <w:pPr>
        <w:jc w:val="both"/>
        <w:rPr>
          <w:rFonts w:asciiTheme="majorHAnsi" w:hAnsiTheme="majorHAnsi" w:cstheme="majorHAnsi"/>
        </w:rPr>
      </w:pPr>
    </w:p>
    <w:p w14:paraId="0B459D95" w14:textId="77777777" w:rsidR="00FD6750" w:rsidRPr="00217297" w:rsidRDefault="005B4AE6" w:rsidP="00217297">
      <w:pPr>
        <w:jc w:val="both"/>
        <w:rPr>
          <w:rFonts w:asciiTheme="majorHAnsi" w:hAnsiTheme="majorHAnsi" w:cstheme="majorHAnsi"/>
        </w:rPr>
      </w:pPr>
      <w:r w:rsidRPr="00217297">
        <w:rPr>
          <w:rFonts w:asciiTheme="majorHAnsi" w:hAnsiTheme="majorHAnsi" w:cstheme="majorHAnsi"/>
        </w:rPr>
        <w:t>Če ponudnik ne bo imenoval pooblaščenca za vročanje pisanj, ga bo imenoval naročnik. Temu pooblaščencu bo naročnik vročal vsa pisanja in odločitve.</w:t>
      </w:r>
    </w:p>
    <w:p w14:paraId="08BB1C4C" w14:textId="77777777" w:rsidR="005B4AE6" w:rsidRPr="00217297" w:rsidRDefault="005B4AE6" w:rsidP="00217297">
      <w:pPr>
        <w:rPr>
          <w:rFonts w:asciiTheme="majorHAnsi" w:hAnsiTheme="majorHAnsi" w:cstheme="majorHAnsi"/>
        </w:rPr>
      </w:pPr>
    </w:p>
    <w:p w14:paraId="0D3947CF" w14:textId="77777777" w:rsidR="00B9505B" w:rsidRPr="00217297" w:rsidRDefault="00B9505B" w:rsidP="00217297">
      <w:pPr>
        <w:pStyle w:val="Odstavekseznama"/>
        <w:numPr>
          <w:ilvl w:val="2"/>
          <w:numId w:val="15"/>
        </w:numPr>
        <w:spacing w:before="0" w:after="0"/>
        <w:rPr>
          <w:rFonts w:asciiTheme="majorHAnsi" w:hAnsiTheme="majorHAnsi" w:cstheme="majorHAnsi"/>
          <w:szCs w:val="22"/>
          <w:lang w:val="sl-SI"/>
        </w:rPr>
      </w:pPr>
      <w:bookmarkStart w:id="65" w:name="_Toc118375820"/>
      <w:r w:rsidRPr="00217297">
        <w:rPr>
          <w:rFonts w:asciiTheme="majorHAnsi" w:hAnsiTheme="majorHAnsi" w:cstheme="majorHAnsi"/>
          <w:szCs w:val="22"/>
          <w:lang w:val="sl-SI"/>
        </w:rPr>
        <w:t>Skupna ponudba gospodarskih subjektov</w:t>
      </w:r>
      <w:bookmarkEnd w:id="65"/>
    </w:p>
    <w:p w14:paraId="69848C84" w14:textId="77777777" w:rsidR="004B1AD6" w:rsidRPr="00217297" w:rsidRDefault="004B1AD6" w:rsidP="00217297">
      <w:pPr>
        <w:rPr>
          <w:rFonts w:asciiTheme="majorHAnsi" w:hAnsiTheme="majorHAnsi" w:cstheme="majorHAnsi"/>
        </w:rPr>
      </w:pPr>
    </w:p>
    <w:p w14:paraId="5DC7422A"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Vsak ponudnik v skupni ponudbi mora dokazati neobstoj razlogov za izključitev po ZJN-3 sam, za ostale pogoje pa glede na predmet naročila in objektivne razloge naročnik sam presodi, ali se dopušča kumulativno izpolnjevanje pogojev, ob upoštevanju določil ZJN-3 ter prakse Državne revizijske komisije.</w:t>
      </w:r>
    </w:p>
    <w:p w14:paraId="40421AC0"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 </w:t>
      </w:r>
    </w:p>
    <w:p w14:paraId="4E143354"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Vsi ponudniki v skupni ponudbi morajo izpolniti ESPD posamično in v njem navesti vse zahtevane podatke.</w:t>
      </w:r>
    </w:p>
    <w:p w14:paraId="7801F5B4" w14:textId="77777777" w:rsidR="00215394" w:rsidRPr="00217297" w:rsidRDefault="00215394" w:rsidP="00217297">
      <w:pPr>
        <w:jc w:val="both"/>
        <w:rPr>
          <w:rFonts w:asciiTheme="majorHAnsi" w:hAnsiTheme="majorHAnsi" w:cstheme="majorHAnsi"/>
        </w:rPr>
      </w:pPr>
    </w:p>
    <w:p w14:paraId="7E3BF292"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V primeru, da skupina ponudnikov predloži skupno ponudbo, v informacijski sistem e-JN v razdelek »Skupna ponudbena vrednost« v del »Predračun« naloži zgolj en izpolnjen obrazec »Ponudba/Predračun« v *.</w:t>
      </w:r>
      <w:proofErr w:type="spellStart"/>
      <w:r w:rsidRPr="00217297">
        <w:rPr>
          <w:rFonts w:asciiTheme="majorHAnsi" w:hAnsiTheme="majorHAnsi" w:cstheme="majorHAnsi"/>
        </w:rPr>
        <w:t>pdf</w:t>
      </w:r>
      <w:proofErr w:type="spellEnd"/>
      <w:r w:rsidRPr="00217297">
        <w:rPr>
          <w:rFonts w:asciiTheme="majorHAnsi" w:hAnsiTheme="majorHAnsi" w:cstheme="majorHAnsi"/>
        </w:rPr>
        <w:t xml:space="preserve"> datoteki, ki bo dostopen na javnem odpiranju, v razdelek v razdelek »Dokumenti«, v del »Ostale priloge«, pa zgolj en izvod morebitnih zahtevanih prilog ponudbi, kot na primer popise z rekapitulacijo, cenike, …. </w:t>
      </w:r>
    </w:p>
    <w:p w14:paraId="5CD5D8BA" w14:textId="77777777" w:rsidR="00215394" w:rsidRPr="00217297" w:rsidRDefault="00215394" w:rsidP="00217297">
      <w:pPr>
        <w:jc w:val="both"/>
        <w:rPr>
          <w:rFonts w:asciiTheme="majorHAnsi" w:hAnsiTheme="majorHAnsi" w:cstheme="majorHAnsi"/>
        </w:rPr>
      </w:pPr>
    </w:p>
    <w:p w14:paraId="694D3510" w14:textId="4524AFF9" w:rsidR="004927AD" w:rsidRPr="00217297" w:rsidRDefault="00215394" w:rsidP="00217297">
      <w:pPr>
        <w:jc w:val="both"/>
        <w:rPr>
          <w:rFonts w:asciiTheme="majorHAnsi" w:hAnsiTheme="majorHAnsi" w:cstheme="majorHAnsi"/>
        </w:rPr>
      </w:pPr>
      <w:r w:rsidRPr="00217297">
        <w:rPr>
          <w:rFonts w:asciiTheme="majorHAnsi" w:hAnsiTheme="majorHAnsi" w:cstheme="majorHAnsi"/>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r w:rsidR="00660E0D" w:rsidRPr="00217297">
        <w:rPr>
          <w:rFonts w:asciiTheme="majorHAnsi" w:hAnsiTheme="majorHAnsi" w:cstheme="majorHAnsi"/>
        </w:rPr>
        <w:t xml:space="preserve"> </w:t>
      </w:r>
    </w:p>
    <w:p w14:paraId="51F98320" w14:textId="77777777" w:rsidR="00F97468" w:rsidRPr="00217297" w:rsidRDefault="00F97468" w:rsidP="00217297">
      <w:pPr>
        <w:rPr>
          <w:rFonts w:asciiTheme="majorHAnsi" w:hAnsiTheme="majorHAnsi" w:cstheme="majorHAnsi"/>
        </w:rPr>
      </w:pPr>
    </w:p>
    <w:p w14:paraId="6C283412" w14:textId="77777777" w:rsidR="008F7E9E" w:rsidRPr="00217297" w:rsidRDefault="008F7E9E" w:rsidP="00217297">
      <w:pPr>
        <w:pStyle w:val="Odstavekseznama"/>
        <w:numPr>
          <w:ilvl w:val="2"/>
          <w:numId w:val="15"/>
        </w:numPr>
        <w:spacing w:before="0" w:after="0"/>
        <w:rPr>
          <w:rFonts w:asciiTheme="majorHAnsi" w:hAnsiTheme="majorHAnsi" w:cstheme="majorHAnsi"/>
          <w:szCs w:val="22"/>
          <w:lang w:val="sl-SI"/>
        </w:rPr>
      </w:pPr>
      <w:bookmarkStart w:id="66" w:name="_Toc118375821"/>
      <w:r w:rsidRPr="00217297">
        <w:rPr>
          <w:rFonts w:asciiTheme="majorHAnsi" w:hAnsiTheme="majorHAnsi" w:cstheme="majorHAnsi"/>
          <w:szCs w:val="22"/>
          <w:lang w:val="sl-SI"/>
        </w:rPr>
        <w:t>Podizvajalci</w:t>
      </w:r>
      <w:bookmarkEnd w:id="66"/>
      <w:r w:rsidRPr="00217297">
        <w:rPr>
          <w:rFonts w:asciiTheme="majorHAnsi" w:hAnsiTheme="majorHAnsi" w:cstheme="majorHAnsi"/>
          <w:szCs w:val="22"/>
          <w:lang w:val="sl-SI"/>
        </w:rPr>
        <w:t xml:space="preserve"> </w:t>
      </w:r>
    </w:p>
    <w:p w14:paraId="5D628163" w14:textId="77777777" w:rsidR="00A525CE" w:rsidRPr="00217297" w:rsidRDefault="00A525CE" w:rsidP="00217297">
      <w:pPr>
        <w:rPr>
          <w:rFonts w:asciiTheme="majorHAnsi" w:hAnsiTheme="majorHAnsi" w:cstheme="majorHAnsi"/>
        </w:rPr>
      </w:pPr>
    </w:p>
    <w:p w14:paraId="270A8DB4" w14:textId="77777777" w:rsidR="00D97A9C" w:rsidRPr="00217297" w:rsidRDefault="00D97A9C" w:rsidP="00217297">
      <w:pPr>
        <w:jc w:val="both"/>
        <w:rPr>
          <w:rFonts w:asciiTheme="majorHAnsi" w:hAnsiTheme="majorHAnsi" w:cstheme="majorHAnsi"/>
        </w:rPr>
      </w:pPr>
      <w:r w:rsidRPr="00217297">
        <w:rPr>
          <w:rFonts w:asciiTheme="majorHAnsi" w:hAnsiTheme="majorHAnsi" w:cstheme="majorHAnsi"/>
        </w:rPr>
        <w:t>V primeru, da bo ponudnik pri izvedbi naročila sodeloval s podizvajalci, mora v ESPD navesti vse predlagane podizvajalce. Ponudnik mora v ponudbi predložiti tudi izpolnjene obrazce ESPD za vsakega podizvajalca, s katerim bo sodeloval pri naročilu.</w:t>
      </w:r>
    </w:p>
    <w:p w14:paraId="5AEB0AF4" w14:textId="77777777" w:rsidR="00C32E3A" w:rsidRPr="00217297" w:rsidRDefault="00C32E3A" w:rsidP="00217297">
      <w:pPr>
        <w:jc w:val="both"/>
        <w:rPr>
          <w:rFonts w:asciiTheme="majorHAnsi" w:hAnsiTheme="majorHAnsi" w:cstheme="majorHAnsi"/>
        </w:rPr>
      </w:pPr>
    </w:p>
    <w:p w14:paraId="0610274F" w14:textId="77777777" w:rsidR="00D97A9C" w:rsidRPr="00217297" w:rsidRDefault="00D97A9C" w:rsidP="00217297">
      <w:pPr>
        <w:jc w:val="both"/>
        <w:rPr>
          <w:rFonts w:asciiTheme="majorHAnsi" w:hAnsiTheme="majorHAnsi" w:cstheme="majorHAnsi"/>
        </w:rPr>
      </w:pPr>
      <w:r w:rsidRPr="000A62A4">
        <w:rPr>
          <w:rFonts w:asciiTheme="majorHAnsi" w:hAnsiTheme="majorHAnsi" w:cstheme="majorHAnsi"/>
        </w:rPr>
        <w:t>V kolikor bodo pri podizvajalcu obstajali razlogi za izključitev oziroma ne bo izpolnjeval ustreznih pogojev za sodelovanje, bo naročnik podizvajalca zavrnil in zahteval njegovo zamenjavo.</w:t>
      </w:r>
    </w:p>
    <w:p w14:paraId="34C0AE0F" w14:textId="77777777" w:rsidR="00D97A9C" w:rsidRPr="00217297" w:rsidRDefault="00D97A9C" w:rsidP="00217297">
      <w:pPr>
        <w:jc w:val="both"/>
        <w:rPr>
          <w:rFonts w:asciiTheme="majorHAnsi" w:hAnsiTheme="majorHAnsi" w:cstheme="majorHAnsi"/>
        </w:rPr>
      </w:pPr>
    </w:p>
    <w:p w14:paraId="5EE23D4E" w14:textId="77777777" w:rsidR="00D97A9C" w:rsidRPr="00217297" w:rsidRDefault="00D97A9C" w:rsidP="00217297">
      <w:pPr>
        <w:jc w:val="both"/>
        <w:rPr>
          <w:rFonts w:asciiTheme="majorHAnsi" w:hAnsiTheme="majorHAnsi" w:cstheme="majorHAnsi"/>
        </w:rPr>
      </w:pPr>
      <w:r w:rsidRPr="00217297">
        <w:rPr>
          <w:rFonts w:asciiTheme="majorHAnsi" w:hAnsiTheme="majorHAnsi" w:cstheme="majorHAnsi"/>
        </w:rPr>
        <w:t>Če bo ponudnik izvajal javno naročilo s podizvajalci, mora v ponudbi:</w:t>
      </w:r>
    </w:p>
    <w:p w14:paraId="2856BA98" w14:textId="77777777" w:rsidR="00D97A9C" w:rsidRPr="00217297" w:rsidRDefault="00D97A9C" w:rsidP="00217297">
      <w:pPr>
        <w:pStyle w:val="Slog77"/>
        <w:rPr>
          <w:rFonts w:asciiTheme="majorHAnsi" w:hAnsiTheme="majorHAnsi" w:cstheme="majorHAnsi"/>
        </w:rPr>
      </w:pPr>
      <w:r w:rsidRPr="00217297">
        <w:rPr>
          <w:rFonts w:asciiTheme="majorHAnsi" w:hAnsiTheme="majorHAnsi" w:cstheme="majorHAnsi"/>
        </w:rPr>
        <w:t xml:space="preserve">navesti vse podizvajalce ter vsak del javnega naročila, ki ga namerava oddati v </w:t>
      </w:r>
      <w:proofErr w:type="spellStart"/>
      <w:r w:rsidRPr="00217297">
        <w:rPr>
          <w:rFonts w:asciiTheme="majorHAnsi" w:hAnsiTheme="majorHAnsi" w:cstheme="majorHAnsi"/>
        </w:rPr>
        <w:t>podizvajanje</w:t>
      </w:r>
      <w:proofErr w:type="spellEnd"/>
      <w:r w:rsidRPr="00217297">
        <w:rPr>
          <w:rFonts w:asciiTheme="majorHAnsi" w:hAnsiTheme="majorHAnsi" w:cstheme="majorHAnsi"/>
        </w:rPr>
        <w:t xml:space="preserve">, </w:t>
      </w:r>
    </w:p>
    <w:p w14:paraId="22412A38" w14:textId="77777777" w:rsidR="00D97A9C" w:rsidRPr="00217297" w:rsidRDefault="00D97A9C" w:rsidP="00217297">
      <w:pPr>
        <w:pStyle w:val="Slog77"/>
        <w:rPr>
          <w:rFonts w:asciiTheme="majorHAnsi" w:hAnsiTheme="majorHAnsi" w:cstheme="majorHAnsi"/>
        </w:rPr>
      </w:pPr>
      <w:r w:rsidRPr="00217297">
        <w:rPr>
          <w:rFonts w:asciiTheme="majorHAnsi" w:hAnsiTheme="majorHAnsi" w:cstheme="majorHAnsi"/>
        </w:rPr>
        <w:t xml:space="preserve">kontaktne podatke in zakonite zastopnike predlaganih podizvajalcev, </w:t>
      </w:r>
    </w:p>
    <w:p w14:paraId="38FD6762" w14:textId="77777777" w:rsidR="00D97A9C" w:rsidRPr="00217297" w:rsidRDefault="00D97A9C" w:rsidP="00217297">
      <w:pPr>
        <w:pStyle w:val="Slog77"/>
        <w:rPr>
          <w:rFonts w:asciiTheme="majorHAnsi" w:hAnsiTheme="majorHAnsi" w:cstheme="majorHAnsi"/>
        </w:rPr>
      </w:pPr>
      <w:r w:rsidRPr="00217297">
        <w:rPr>
          <w:rFonts w:asciiTheme="majorHAnsi" w:hAnsiTheme="majorHAnsi" w:cstheme="majorHAnsi"/>
        </w:rPr>
        <w:t xml:space="preserve">izpolnjene ESPD teh podizvajalcev v skladu z 79. členom ZJN-3 ter </w:t>
      </w:r>
    </w:p>
    <w:p w14:paraId="6C73E78D" w14:textId="7F759A31" w:rsidR="00D97A9C" w:rsidRDefault="00D97A9C" w:rsidP="00217297">
      <w:pPr>
        <w:pStyle w:val="Slog77"/>
        <w:rPr>
          <w:rFonts w:asciiTheme="majorHAnsi" w:hAnsiTheme="majorHAnsi" w:cstheme="majorHAnsi"/>
        </w:rPr>
      </w:pPr>
      <w:r w:rsidRPr="00217297">
        <w:rPr>
          <w:rFonts w:asciiTheme="majorHAnsi" w:hAnsiTheme="majorHAnsi" w:cstheme="majorHAnsi"/>
        </w:rPr>
        <w:lastRenderedPageBreak/>
        <w:t>priložiti zahtevo podizvajalca za neposredno plačilo, če podizvajalec to zahteva</w:t>
      </w:r>
    </w:p>
    <w:p w14:paraId="5DA93506" w14:textId="6742D7A4" w:rsidR="00293530" w:rsidRPr="00217297" w:rsidRDefault="00293530" w:rsidP="00217297">
      <w:pPr>
        <w:pStyle w:val="Slog77"/>
        <w:rPr>
          <w:rFonts w:asciiTheme="majorHAnsi" w:hAnsiTheme="majorHAnsi" w:cstheme="majorHAnsi"/>
        </w:rPr>
      </w:pPr>
      <w:r>
        <w:rPr>
          <w:rFonts w:asciiTheme="majorHAnsi" w:hAnsiTheme="majorHAnsi" w:cstheme="majorHAnsi"/>
        </w:rPr>
        <w:t xml:space="preserve">priložiti </w:t>
      </w:r>
      <w:proofErr w:type="spellStart"/>
      <w:r>
        <w:rPr>
          <w:rFonts w:asciiTheme="majorHAnsi" w:hAnsiTheme="majorHAnsi" w:cstheme="majorHAnsi"/>
        </w:rPr>
        <w:t>podizvajalsko</w:t>
      </w:r>
      <w:proofErr w:type="spellEnd"/>
      <w:r>
        <w:rPr>
          <w:rFonts w:asciiTheme="majorHAnsi" w:hAnsiTheme="majorHAnsi" w:cstheme="majorHAnsi"/>
        </w:rPr>
        <w:t xml:space="preserve"> pogodbo.</w:t>
      </w:r>
    </w:p>
    <w:p w14:paraId="3586FAF8" w14:textId="77777777" w:rsidR="00D97A9C" w:rsidRPr="00217297" w:rsidRDefault="00D97A9C" w:rsidP="00217297">
      <w:pPr>
        <w:jc w:val="both"/>
        <w:rPr>
          <w:rFonts w:asciiTheme="majorHAnsi" w:hAnsiTheme="majorHAnsi" w:cstheme="majorHAnsi"/>
        </w:rPr>
      </w:pPr>
    </w:p>
    <w:p w14:paraId="1656C18E" w14:textId="77777777" w:rsidR="00D97A9C" w:rsidRPr="00217297" w:rsidRDefault="00D97A9C" w:rsidP="00217297">
      <w:pPr>
        <w:jc w:val="both"/>
        <w:rPr>
          <w:rFonts w:asciiTheme="majorHAnsi" w:hAnsiTheme="majorHAnsi" w:cstheme="majorHAnsi"/>
        </w:rPr>
      </w:pPr>
      <w:r w:rsidRPr="00217297">
        <w:rPr>
          <w:rFonts w:asciiTheme="majorHAnsi" w:hAnsiTheme="majorHAnsi" w:cstheme="majorHAn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94C26AD" w14:textId="77777777" w:rsidR="00D97A9C" w:rsidRPr="00217297" w:rsidRDefault="00D97A9C" w:rsidP="00217297">
      <w:pPr>
        <w:jc w:val="both"/>
        <w:rPr>
          <w:rFonts w:asciiTheme="majorHAnsi" w:hAnsiTheme="majorHAnsi" w:cstheme="majorHAnsi"/>
        </w:rPr>
      </w:pPr>
    </w:p>
    <w:p w14:paraId="19747645" w14:textId="77777777" w:rsidR="00D97A9C" w:rsidRPr="00217297" w:rsidRDefault="00D97A9C" w:rsidP="00217297">
      <w:pPr>
        <w:jc w:val="both"/>
        <w:rPr>
          <w:rFonts w:asciiTheme="majorHAnsi" w:hAnsiTheme="majorHAnsi" w:cstheme="majorHAnsi"/>
        </w:rPr>
      </w:pPr>
      <w:r w:rsidRPr="00217297">
        <w:rPr>
          <w:rFonts w:asciiTheme="majorHAnsi" w:hAnsiTheme="majorHAnsi" w:cstheme="majorHAnsi"/>
        </w:rPr>
        <w:t xml:space="preserve">Naročnik bo zavrnil vsakega naknadno nominiranega podizvajalca: </w:t>
      </w:r>
    </w:p>
    <w:p w14:paraId="23E9EA1E" w14:textId="77777777" w:rsidR="00D97A9C" w:rsidRPr="00217297" w:rsidRDefault="00D97A9C" w:rsidP="00217297">
      <w:pPr>
        <w:pStyle w:val="Slog60"/>
        <w:rPr>
          <w:rFonts w:asciiTheme="majorHAnsi" w:hAnsiTheme="majorHAnsi" w:cstheme="majorHAnsi"/>
        </w:rPr>
      </w:pPr>
      <w:r w:rsidRPr="00217297">
        <w:rPr>
          <w:rFonts w:asciiTheme="majorHAnsi" w:hAnsiTheme="majorHAnsi" w:cstheme="majorHAnsi"/>
        </w:rPr>
        <w:t>če zanj obstajajo razlogi za izključi</w:t>
      </w:r>
      <w:r w:rsidR="00637008" w:rsidRPr="00217297">
        <w:rPr>
          <w:rFonts w:asciiTheme="majorHAnsi" w:hAnsiTheme="majorHAnsi" w:cstheme="majorHAnsi"/>
        </w:rPr>
        <w:t>tev, kot so navedeni v točki 2.3</w:t>
      </w:r>
      <w:r w:rsidRPr="00217297">
        <w:rPr>
          <w:rFonts w:asciiTheme="majorHAnsi" w:hAnsiTheme="majorHAnsi" w:cstheme="majorHAnsi"/>
        </w:rPr>
        <w:t xml:space="preserve">. te razpisne dokumentacije ter zahteval zamenjavo, </w:t>
      </w:r>
    </w:p>
    <w:p w14:paraId="5FC74B73" w14:textId="77777777" w:rsidR="00D97A9C" w:rsidRPr="00217297" w:rsidRDefault="00D97A9C" w:rsidP="00217297">
      <w:pPr>
        <w:pStyle w:val="Slog60"/>
        <w:rPr>
          <w:rFonts w:asciiTheme="majorHAnsi" w:hAnsiTheme="majorHAnsi" w:cstheme="majorHAnsi"/>
        </w:rPr>
      </w:pPr>
      <w:r w:rsidRPr="00217297">
        <w:rPr>
          <w:rFonts w:asciiTheme="majorHAnsi" w:hAnsiTheme="majorHAnsi" w:cstheme="majorHAnsi"/>
        </w:rPr>
        <w:t>če bi to lahko vplivalo na nemoteno izvajanje ali dokončanje del,</w:t>
      </w:r>
    </w:p>
    <w:p w14:paraId="7BA670B6" w14:textId="77777777" w:rsidR="00D97A9C" w:rsidRPr="00217297" w:rsidRDefault="00D97A9C" w:rsidP="00217297">
      <w:pPr>
        <w:pStyle w:val="Slog60"/>
        <w:rPr>
          <w:rFonts w:asciiTheme="majorHAnsi" w:hAnsiTheme="majorHAnsi" w:cstheme="majorHAnsi"/>
        </w:rPr>
      </w:pPr>
      <w:r w:rsidRPr="00217297">
        <w:rPr>
          <w:rFonts w:asciiTheme="majorHAnsi" w:hAnsiTheme="majorHAnsi" w:cstheme="majorHAnsi"/>
        </w:rPr>
        <w:t xml:space="preserve">če novi podizvajalec ne izpolnjuje pogojev v zvezi z oddajo javnega naročila. </w:t>
      </w:r>
    </w:p>
    <w:p w14:paraId="3B3EF293" w14:textId="77777777" w:rsidR="00747DC5" w:rsidRPr="00217297" w:rsidRDefault="00747DC5" w:rsidP="00217297">
      <w:pPr>
        <w:jc w:val="both"/>
        <w:rPr>
          <w:rFonts w:asciiTheme="majorHAnsi" w:hAnsiTheme="majorHAnsi" w:cstheme="majorHAnsi"/>
        </w:rPr>
      </w:pPr>
    </w:p>
    <w:p w14:paraId="78ECC000" w14:textId="77777777" w:rsidR="00D97A9C" w:rsidRPr="00217297" w:rsidRDefault="00D97A9C" w:rsidP="00217297">
      <w:pPr>
        <w:jc w:val="both"/>
        <w:rPr>
          <w:rFonts w:asciiTheme="majorHAnsi" w:hAnsiTheme="majorHAnsi" w:cstheme="majorHAnsi"/>
        </w:rPr>
      </w:pPr>
      <w:r w:rsidRPr="00217297">
        <w:rPr>
          <w:rFonts w:asciiTheme="majorHAnsi" w:hAnsiTheme="majorHAnsi" w:cstheme="maj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D8EAE98" w14:textId="77777777" w:rsidR="00D97A9C" w:rsidRPr="00217297" w:rsidRDefault="00D97A9C" w:rsidP="00217297">
      <w:pPr>
        <w:pStyle w:val="Slog61"/>
        <w:rPr>
          <w:rFonts w:asciiTheme="majorHAnsi" w:hAnsiTheme="majorHAnsi" w:cstheme="majorHAnsi"/>
        </w:rPr>
      </w:pPr>
      <w:r w:rsidRPr="00217297">
        <w:rPr>
          <w:rFonts w:asciiTheme="majorHAnsi" w:hAnsiTheme="majorHAnsi" w:cstheme="majorHAnsi"/>
        </w:rPr>
        <w:t>glavni izvajalec v pogodbi pooblastiti naročnika, da na podlagi potrjenega računa oziroma situacije s strani glavnega izvajalca neposredno plačuje podizvajalcu,</w:t>
      </w:r>
    </w:p>
    <w:p w14:paraId="55CCDAF4" w14:textId="77777777" w:rsidR="00D97A9C" w:rsidRPr="00217297" w:rsidRDefault="00D97A9C" w:rsidP="00217297">
      <w:pPr>
        <w:pStyle w:val="Slog61"/>
        <w:rPr>
          <w:rFonts w:asciiTheme="majorHAnsi" w:hAnsiTheme="majorHAnsi" w:cstheme="majorHAnsi"/>
        </w:rPr>
      </w:pPr>
      <w:r w:rsidRPr="00217297">
        <w:rPr>
          <w:rFonts w:asciiTheme="majorHAnsi" w:hAnsiTheme="majorHAnsi" w:cstheme="majorHAnsi"/>
        </w:rPr>
        <w:t>podizvajalec predložiti soglasje, na podlagi katerega naročnik namesto ponudnika poravna podizvajalčevo terjatev do ponudnika,</w:t>
      </w:r>
    </w:p>
    <w:p w14:paraId="2EF8A566" w14:textId="77777777" w:rsidR="00D97A9C" w:rsidRPr="00217297" w:rsidRDefault="00D97A9C" w:rsidP="00217297">
      <w:pPr>
        <w:pStyle w:val="Slog61"/>
        <w:rPr>
          <w:rFonts w:asciiTheme="majorHAnsi" w:hAnsiTheme="majorHAnsi" w:cstheme="majorHAnsi"/>
        </w:rPr>
      </w:pPr>
      <w:r w:rsidRPr="00217297">
        <w:rPr>
          <w:rFonts w:asciiTheme="majorHAnsi" w:hAnsiTheme="majorHAnsi" w:cstheme="majorHAnsi"/>
        </w:rPr>
        <w:t>glavni izvajalec svojemu računu ali situaciji priložiti račun ali situacijo podizvajalca, ki ga je predhodno potrdil.</w:t>
      </w:r>
    </w:p>
    <w:p w14:paraId="13EDFCF8" w14:textId="77777777" w:rsidR="00D97A9C" w:rsidRPr="00217297" w:rsidRDefault="00D97A9C" w:rsidP="00217297">
      <w:pPr>
        <w:jc w:val="both"/>
        <w:rPr>
          <w:rFonts w:asciiTheme="majorHAnsi" w:hAnsiTheme="majorHAnsi" w:cstheme="majorHAnsi"/>
        </w:rPr>
      </w:pPr>
    </w:p>
    <w:p w14:paraId="2C0E7170" w14:textId="77777777" w:rsidR="00D97A9C" w:rsidRPr="00217297" w:rsidRDefault="00D97A9C" w:rsidP="00217297">
      <w:pPr>
        <w:jc w:val="both"/>
        <w:rPr>
          <w:rFonts w:asciiTheme="majorHAnsi" w:hAnsiTheme="majorHAnsi" w:cstheme="majorHAnsi"/>
        </w:rPr>
      </w:pPr>
      <w:r w:rsidRPr="00217297">
        <w:rPr>
          <w:rFonts w:asciiTheme="majorHAnsi" w:hAnsiTheme="majorHAnsi" w:cstheme="majorHAn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122AA22" w14:textId="77777777" w:rsidR="00D97A9C" w:rsidRPr="00217297" w:rsidRDefault="00D97A9C" w:rsidP="00217297">
      <w:pPr>
        <w:jc w:val="both"/>
        <w:rPr>
          <w:rFonts w:asciiTheme="majorHAnsi" w:hAnsiTheme="majorHAnsi" w:cstheme="majorHAnsi"/>
        </w:rPr>
      </w:pPr>
    </w:p>
    <w:p w14:paraId="69E5A906" w14:textId="77777777" w:rsidR="008F7E9E" w:rsidRPr="00217297" w:rsidRDefault="00D97A9C" w:rsidP="00217297">
      <w:pPr>
        <w:jc w:val="both"/>
        <w:rPr>
          <w:rFonts w:asciiTheme="majorHAnsi" w:hAnsiTheme="majorHAnsi" w:cstheme="majorHAnsi"/>
        </w:rPr>
      </w:pPr>
      <w:r w:rsidRPr="00217297">
        <w:rPr>
          <w:rFonts w:asciiTheme="majorHAnsi" w:hAnsiTheme="majorHAnsi" w:cstheme="majorHAnsi"/>
        </w:rPr>
        <w:t xml:space="preserve">Izbrani ponudnik v razmerju do naročnika v celoti odgovarja za izvedbo naročila. </w:t>
      </w:r>
    </w:p>
    <w:p w14:paraId="2A9240BE" w14:textId="77777777" w:rsidR="00615400" w:rsidRPr="00217297" w:rsidRDefault="00615400" w:rsidP="00217297">
      <w:pPr>
        <w:rPr>
          <w:rFonts w:asciiTheme="majorHAnsi" w:hAnsiTheme="majorHAnsi" w:cstheme="majorHAnsi"/>
        </w:rPr>
      </w:pPr>
    </w:p>
    <w:p w14:paraId="47CA92A3" w14:textId="77777777" w:rsidR="00615400" w:rsidRPr="00217297" w:rsidRDefault="00615400" w:rsidP="00217297">
      <w:pPr>
        <w:pStyle w:val="javnanaroilapodnaslov"/>
        <w:framePr w:wrap="notBeside"/>
        <w:numPr>
          <w:ilvl w:val="1"/>
          <w:numId w:val="15"/>
        </w:numPr>
        <w:spacing w:before="0" w:after="0"/>
        <w:rPr>
          <w:rFonts w:asciiTheme="majorHAnsi" w:hAnsiTheme="majorHAnsi" w:cstheme="majorHAnsi"/>
          <w:sz w:val="22"/>
          <w:szCs w:val="22"/>
          <w:lang w:val="sl-SI"/>
        </w:rPr>
      </w:pPr>
      <w:bookmarkStart w:id="67" w:name="_Toc118375822"/>
      <w:r w:rsidRPr="00217297">
        <w:rPr>
          <w:rFonts w:asciiTheme="majorHAnsi" w:hAnsiTheme="majorHAnsi" w:cstheme="majorHAnsi"/>
          <w:sz w:val="22"/>
          <w:szCs w:val="22"/>
          <w:lang w:val="sl-SI"/>
        </w:rPr>
        <w:t>Podpis ponudbene</w:t>
      </w:r>
      <w:r w:rsidR="00D97A9C" w:rsidRPr="00217297">
        <w:rPr>
          <w:rFonts w:asciiTheme="majorHAnsi" w:hAnsiTheme="majorHAnsi" w:cstheme="majorHAnsi"/>
          <w:sz w:val="22"/>
          <w:szCs w:val="22"/>
          <w:lang w:val="sl-SI"/>
        </w:rPr>
        <w:t>ga predračuna in druge</w:t>
      </w:r>
      <w:r w:rsidRPr="00217297">
        <w:rPr>
          <w:rFonts w:asciiTheme="majorHAnsi" w:hAnsiTheme="majorHAnsi" w:cstheme="majorHAnsi"/>
          <w:sz w:val="22"/>
          <w:szCs w:val="22"/>
          <w:lang w:val="sl-SI"/>
        </w:rPr>
        <w:t xml:space="preserve"> dokumentacije</w:t>
      </w:r>
      <w:bookmarkEnd w:id="67"/>
    </w:p>
    <w:p w14:paraId="41685A58" w14:textId="77777777" w:rsidR="003D37C2" w:rsidRPr="00217297" w:rsidRDefault="003D37C2" w:rsidP="00217297">
      <w:pPr>
        <w:jc w:val="both"/>
        <w:rPr>
          <w:rFonts w:asciiTheme="majorHAnsi" w:hAnsiTheme="majorHAnsi" w:cstheme="majorHAnsi"/>
        </w:rPr>
      </w:pPr>
    </w:p>
    <w:p w14:paraId="15646B58" w14:textId="77777777" w:rsidR="00215394" w:rsidRPr="00217297" w:rsidRDefault="00215394" w:rsidP="00217297">
      <w:pPr>
        <w:jc w:val="both"/>
        <w:rPr>
          <w:rFonts w:asciiTheme="majorHAnsi" w:hAnsiTheme="majorHAnsi" w:cstheme="majorHAnsi"/>
        </w:rPr>
      </w:pPr>
      <w:bookmarkStart w:id="68" w:name="_Toc142457722"/>
      <w:r w:rsidRPr="00217297">
        <w:rPr>
          <w:rFonts w:asciiTheme="majorHAnsi" w:hAnsiTheme="majorHAnsi" w:cstheme="majorHAnsi"/>
        </w:rPr>
        <w:t xml:space="preserve">Ponudnik mora prilogo </w:t>
      </w:r>
      <w:r w:rsidRPr="00217297">
        <w:rPr>
          <w:rFonts w:asciiTheme="majorHAnsi" w:hAnsiTheme="majorHAnsi" w:cstheme="majorHAnsi"/>
          <w:b/>
        </w:rPr>
        <w:t>obrazec »Ponudba/Predračun«</w:t>
      </w:r>
      <w:r w:rsidRPr="00217297">
        <w:rPr>
          <w:rFonts w:asciiTheme="majorHAnsi" w:hAnsiTheme="majorHAnsi" w:cstheme="majorHAnsi"/>
        </w:rPr>
        <w:t xml:space="preserve"> </w:t>
      </w:r>
      <w:r w:rsidRPr="00217297">
        <w:rPr>
          <w:rFonts w:asciiTheme="majorHAnsi" w:hAnsiTheme="majorHAnsi" w:cstheme="majorHAnsi"/>
          <w:b/>
          <w:u w:val="single"/>
        </w:rPr>
        <w:t>izpolniti ter ga podpisanega in žigosanega v .</w:t>
      </w:r>
      <w:proofErr w:type="spellStart"/>
      <w:r w:rsidRPr="00217297">
        <w:rPr>
          <w:rFonts w:asciiTheme="majorHAnsi" w:hAnsiTheme="majorHAnsi" w:cstheme="majorHAnsi"/>
          <w:b/>
          <w:u w:val="single"/>
        </w:rPr>
        <w:t>pdf</w:t>
      </w:r>
      <w:proofErr w:type="spellEnd"/>
      <w:r w:rsidRPr="00217297">
        <w:rPr>
          <w:rFonts w:asciiTheme="majorHAnsi" w:hAnsiTheme="majorHAnsi" w:cstheme="majorHAnsi"/>
          <w:b/>
          <w:u w:val="single"/>
        </w:rPr>
        <w:t xml:space="preserve"> formatu</w:t>
      </w:r>
      <w:r w:rsidRPr="00217297">
        <w:rPr>
          <w:rFonts w:asciiTheme="majorHAnsi" w:hAnsiTheme="majorHAnsi" w:cstheme="majorHAnsi"/>
        </w:rPr>
        <w:t xml:space="preserve"> naložiti na informacijski sistem e-JN v razdelek »Skupna ponudbena cena«, v del »Predračun«. Navedena priloga mora biti na zahtevanih mestih podpisana s strani zakonitega zastopnika ponudnika ali osebe, ki ima pisno pooblastilo (v tem primeru mora biti ponudbi priloženo ustrezno pooblastilo za podpis ponudbe, ki ga pripravi ponudnik sam) s strani zakonitega zastopnika za podpis ponudbe.  V nasprotnem primeru bo naročnik gospodarskega subjekta izključil iz postopka oddaje javnega naročila zaradi nedopustne ponudbe. </w:t>
      </w:r>
    </w:p>
    <w:p w14:paraId="4876CA76" w14:textId="77777777" w:rsidR="00215394" w:rsidRPr="00217297" w:rsidRDefault="00215394" w:rsidP="00217297">
      <w:pPr>
        <w:jc w:val="both"/>
        <w:rPr>
          <w:rFonts w:asciiTheme="majorHAnsi" w:hAnsiTheme="majorHAnsi" w:cstheme="majorHAnsi"/>
        </w:rPr>
      </w:pPr>
    </w:p>
    <w:p w14:paraId="1041F340"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V primeru, da je v dokumentaciji v zvezi z oddajo javnega naročila tudi </w:t>
      </w:r>
      <w:r w:rsidRPr="00217297">
        <w:rPr>
          <w:rFonts w:asciiTheme="majorHAnsi" w:hAnsiTheme="majorHAnsi" w:cstheme="majorHAnsi"/>
          <w:b/>
        </w:rPr>
        <w:t>popis</w:t>
      </w:r>
      <w:r w:rsidRPr="00217297">
        <w:rPr>
          <w:rFonts w:asciiTheme="majorHAnsi" w:hAnsiTheme="majorHAnsi" w:cstheme="majorHAnsi"/>
        </w:rPr>
        <w:t xml:space="preserve">  del in/ali blaga, ki je priložen v </w:t>
      </w:r>
      <w:proofErr w:type="spellStart"/>
      <w:r w:rsidRPr="00217297">
        <w:rPr>
          <w:rFonts w:asciiTheme="majorHAnsi" w:hAnsiTheme="majorHAnsi" w:cstheme="majorHAnsi"/>
        </w:rPr>
        <w:t>excel</w:t>
      </w:r>
      <w:proofErr w:type="spellEnd"/>
      <w:r w:rsidRPr="00217297">
        <w:rPr>
          <w:rFonts w:asciiTheme="majorHAnsi" w:hAnsiTheme="majorHAnsi" w:cstheme="majorHAnsi"/>
        </w:rPr>
        <w:t xml:space="preserve"> formatu, ga ponudnik izpolni, natisne in v pisni obliki podpiše in žigosa na strani rekapitulacije za </w:t>
      </w:r>
      <w:r w:rsidRPr="00217297">
        <w:rPr>
          <w:rFonts w:asciiTheme="majorHAnsi" w:hAnsiTheme="majorHAnsi" w:cstheme="majorHAnsi"/>
        </w:rPr>
        <w:lastRenderedPageBreak/>
        <w:t xml:space="preserve">javno naročilo in ter ga kot prilogo v </w:t>
      </w:r>
      <w:proofErr w:type="spellStart"/>
      <w:r w:rsidRPr="00217297">
        <w:rPr>
          <w:rFonts w:asciiTheme="majorHAnsi" w:hAnsiTheme="majorHAnsi" w:cstheme="majorHAnsi"/>
          <w:b/>
        </w:rPr>
        <w:t>pdf</w:t>
      </w:r>
      <w:proofErr w:type="spellEnd"/>
      <w:r w:rsidRPr="00217297">
        <w:rPr>
          <w:rFonts w:asciiTheme="majorHAnsi" w:hAnsiTheme="majorHAnsi" w:cstheme="majorHAnsi"/>
          <w:b/>
        </w:rPr>
        <w:t>. formatu</w:t>
      </w:r>
      <w:r w:rsidRPr="00217297">
        <w:rPr>
          <w:rFonts w:asciiTheme="majorHAnsi" w:hAnsiTheme="majorHAnsi" w:cstheme="majorHAnsi"/>
        </w:rPr>
        <w:t xml:space="preserve"> pripne informacijski sistem e-JN v razdelek </w:t>
      </w:r>
      <w:r w:rsidRPr="00217297">
        <w:rPr>
          <w:rFonts w:asciiTheme="majorHAnsi" w:hAnsiTheme="majorHAnsi" w:cstheme="majorHAnsi"/>
          <w:u w:val="single"/>
        </w:rPr>
        <w:t xml:space="preserve"> </w:t>
      </w:r>
      <w:r w:rsidRPr="00217297">
        <w:rPr>
          <w:rFonts w:asciiTheme="majorHAnsi" w:hAnsiTheme="majorHAnsi" w:cstheme="majorHAnsi"/>
        </w:rPr>
        <w:t xml:space="preserve">»Dokumenti«, v del »Ostale priloge«. Celoten predračun popisa blaga in del mora biti priložen tudi v </w:t>
      </w:r>
      <w:proofErr w:type="spellStart"/>
      <w:r w:rsidRPr="00217297">
        <w:rPr>
          <w:rFonts w:asciiTheme="majorHAnsi" w:hAnsiTheme="majorHAnsi" w:cstheme="majorHAnsi"/>
          <w:b/>
        </w:rPr>
        <w:t>excel</w:t>
      </w:r>
      <w:proofErr w:type="spellEnd"/>
      <w:r w:rsidRPr="00217297">
        <w:rPr>
          <w:rFonts w:asciiTheme="majorHAnsi" w:hAnsiTheme="majorHAnsi" w:cstheme="majorHAnsi"/>
          <w:b/>
        </w:rPr>
        <w:t xml:space="preserve"> formatu</w:t>
      </w:r>
      <w:r w:rsidRPr="00217297">
        <w:rPr>
          <w:rFonts w:asciiTheme="majorHAnsi" w:hAnsiTheme="majorHAnsi" w:cstheme="majorHAnsi"/>
        </w:rPr>
        <w:t>.</w:t>
      </w:r>
    </w:p>
    <w:p w14:paraId="4D1DA4AF" w14:textId="77777777" w:rsidR="00215394" w:rsidRPr="00217297" w:rsidRDefault="00215394" w:rsidP="00217297">
      <w:pPr>
        <w:jc w:val="both"/>
        <w:rPr>
          <w:rFonts w:asciiTheme="majorHAnsi" w:hAnsiTheme="majorHAnsi" w:cstheme="majorHAnsi"/>
        </w:rPr>
      </w:pPr>
    </w:p>
    <w:p w14:paraId="05439D87"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V primeru:</w:t>
      </w:r>
    </w:p>
    <w:p w14:paraId="0DFEF041" w14:textId="77777777" w:rsidR="00215394" w:rsidRPr="00217297" w:rsidRDefault="00215394" w:rsidP="00217297">
      <w:pPr>
        <w:pStyle w:val="Slog75"/>
        <w:rPr>
          <w:rFonts w:asciiTheme="majorHAnsi" w:hAnsiTheme="majorHAnsi" w:cstheme="majorHAnsi"/>
        </w:rPr>
      </w:pPr>
      <w:r w:rsidRPr="00217297">
        <w:rPr>
          <w:rFonts w:asciiTheme="majorHAnsi" w:hAnsiTheme="majorHAnsi" w:cstheme="majorHAnsi"/>
          <w:b/>
        </w:rPr>
        <w:t>več zakonitih zastopnikov:</w:t>
      </w:r>
      <w:r w:rsidRPr="00217297">
        <w:rPr>
          <w:rFonts w:asciiTheme="majorHAnsi" w:hAnsiTheme="majorHAnsi" w:cstheme="majorHAnsi"/>
        </w:rPr>
        <w:t xml:space="preserve"> zadošča podpis enega od zakonitih zastopnikov;</w:t>
      </w:r>
    </w:p>
    <w:p w14:paraId="0853A789" w14:textId="77777777" w:rsidR="00215394" w:rsidRPr="00217297" w:rsidRDefault="00215394" w:rsidP="00217297">
      <w:pPr>
        <w:pStyle w:val="Slog75"/>
        <w:rPr>
          <w:rFonts w:asciiTheme="majorHAnsi" w:hAnsiTheme="majorHAnsi" w:cstheme="majorHAnsi"/>
        </w:rPr>
      </w:pPr>
      <w:r w:rsidRPr="00217297">
        <w:rPr>
          <w:rFonts w:asciiTheme="majorHAnsi" w:hAnsiTheme="majorHAnsi" w:cstheme="majorHAnsi"/>
          <w:b/>
        </w:rPr>
        <w:t>samostojnega ponudnika:</w:t>
      </w:r>
      <w:r w:rsidRPr="00217297">
        <w:rPr>
          <w:rFonts w:asciiTheme="majorHAnsi" w:hAnsiTheme="majorHAnsi" w:cstheme="majorHAnsi"/>
        </w:rPr>
        <w:t xml:space="preserve"> v kolikor podpisnik ponudbenih dokumentov ni zakoniti zastopnik ponudnika, mora ponudnik priložiti pooblastilo, s katerim zakoniti zastopnik ponudnika pooblašča podpisnika ponudbenih dokumentov;</w:t>
      </w:r>
    </w:p>
    <w:p w14:paraId="0C4EF5E9" w14:textId="77777777" w:rsidR="00215394" w:rsidRPr="00217297" w:rsidRDefault="00215394" w:rsidP="00217297">
      <w:pPr>
        <w:pStyle w:val="Slog75"/>
        <w:rPr>
          <w:rFonts w:asciiTheme="majorHAnsi" w:hAnsiTheme="majorHAnsi" w:cstheme="majorHAnsi"/>
        </w:rPr>
      </w:pPr>
      <w:r w:rsidRPr="00217297">
        <w:rPr>
          <w:rFonts w:asciiTheme="majorHAnsi" w:hAnsiTheme="majorHAnsi" w:cstheme="majorHAnsi"/>
          <w:b/>
        </w:rPr>
        <w:t>ponudbe skupine ponudnikov:</w:t>
      </w:r>
      <w:r w:rsidRPr="00217297">
        <w:rPr>
          <w:rFonts w:asciiTheme="majorHAnsi" w:hAnsiTheme="majorHAnsi" w:cstheme="majorHAnsi"/>
        </w:rPr>
        <w:t xml:space="preserve">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lahko pa so takšna pooblastila vključena v dogovore o skupni izvedbi javnega naročila.</w:t>
      </w:r>
    </w:p>
    <w:p w14:paraId="4C3C9587" w14:textId="77777777" w:rsidR="00215394" w:rsidRPr="00217297" w:rsidRDefault="00215394" w:rsidP="00217297">
      <w:pPr>
        <w:jc w:val="both"/>
        <w:rPr>
          <w:rFonts w:asciiTheme="majorHAnsi" w:hAnsiTheme="majorHAnsi" w:cstheme="majorHAnsi"/>
        </w:rPr>
      </w:pPr>
    </w:p>
    <w:p w14:paraId="4B414A7D"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Ponudnik lahko fizični podpis nadomesti z elektronskim podpisom, v kolikor e-JN to dopušča in ni drugače določeno z razpisno dokumentacijo (v tem primeru žigosanje ni potrebno).</w:t>
      </w:r>
    </w:p>
    <w:p w14:paraId="22D36D36" w14:textId="77777777" w:rsidR="00215394" w:rsidRPr="00217297" w:rsidRDefault="00215394" w:rsidP="00217297">
      <w:pPr>
        <w:jc w:val="both"/>
        <w:rPr>
          <w:rFonts w:asciiTheme="majorHAnsi" w:hAnsiTheme="majorHAnsi" w:cstheme="majorHAnsi"/>
        </w:rPr>
      </w:pPr>
    </w:p>
    <w:p w14:paraId="24117541" w14:textId="77777777" w:rsidR="00215394" w:rsidRPr="00217297" w:rsidRDefault="00215394" w:rsidP="00217297">
      <w:pPr>
        <w:jc w:val="both"/>
        <w:rPr>
          <w:rFonts w:asciiTheme="majorHAnsi" w:hAnsiTheme="majorHAnsi" w:cstheme="majorHAnsi"/>
        </w:rPr>
      </w:pPr>
      <w:r w:rsidRPr="00217297">
        <w:rPr>
          <w:rFonts w:asciiTheme="majorHAnsi" w:hAnsiTheme="majorHAnsi" w:cstheme="majorHAnsi"/>
        </w:rPr>
        <w:t xml:space="preserve">Med </w:t>
      </w:r>
      <w:r w:rsidRPr="00217297">
        <w:rPr>
          <w:rFonts w:asciiTheme="majorHAnsi" w:hAnsiTheme="majorHAnsi" w:cstheme="majorHAnsi"/>
          <w:u w:val="single"/>
        </w:rPr>
        <w:t>»Ostale priloge«</w:t>
      </w:r>
      <w:r w:rsidRPr="00217297">
        <w:rPr>
          <w:rFonts w:asciiTheme="majorHAnsi" w:hAnsiTheme="majorHAnsi" w:cstheme="majorHAnsi"/>
        </w:rPr>
        <w:t xml:space="preserve"> tako ponudnik priloži vso ostalo dokumentacijo, potrdila, soglasja, tehnične specifikacije itd., ki jih zahteva naročnik. V ta razdelek se na primer naložijo tudi potrdila o nekaznovanosti, ipd. Dokumenti, ki se naložijo v razdelek »Ostale priloge« pa so (če se zahteva podpis) lahko podpisani fizično in skenirani kot *.</w:t>
      </w:r>
      <w:proofErr w:type="spellStart"/>
      <w:r w:rsidRPr="00217297">
        <w:rPr>
          <w:rFonts w:asciiTheme="majorHAnsi" w:hAnsiTheme="majorHAnsi" w:cstheme="majorHAnsi"/>
        </w:rPr>
        <w:t>pdf</w:t>
      </w:r>
      <w:proofErr w:type="spellEnd"/>
      <w:r w:rsidRPr="00217297">
        <w:rPr>
          <w:rFonts w:asciiTheme="majorHAnsi" w:hAnsiTheme="majorHAnsi" w:cstheme="majorHAnsi"/>
        </w:rPr>
        <w:t xml:space="preserve"> dokument ali drug format, ki omogoča shranjevanje skeniranega dokumenta (npr. *.</w:t>
      </w:r>
      <w:proofErr w:type="spellStart"/>
      <w:r w:rsidRPr="00217297">
        <w:rPr>
          <w:rFonts w:asciiTheme="majorHAnsi" w:hAnsiTheme="majorHAnsi" w:cstheme="majorHAnsi"/>
        </w:rPr>
        <w:t>tif</w:t>
      </w:r>
      <w:proofErr w:type="spellEnd"/>
      <w:r w:rsidRPr="00217297">
        <w:rPr>
          <w:rFonts w:asciiTheme="majorHAnsi" w:hAnsiTheme="majorHAnsi" w:cstheme="majorHAnsi"/>
        </w:rPr>
        <w:t>, *.</w:t>
      </w:r>
      <w:proofErr w:type="spellStart"/>
      <w:r w:rsidRPr="00217297">
        <w:rPr>
          <w:rFonts w:asciiTheme="majorHAnsi" w:hAnsiTheme="majorHAnsi" w:cstheme="majorHAnsi"/>
        </w:rPr>
        <w:t>jpg</w:t>
      </w:r>
      <w:proofErr w:type="spellEnd"/>
      <w:r w:rsidRPr="00217297">
        <w:rPr>
          <w:rFonts w:asciiTheme="majorHAnsi" w:hAnsiTheme="majorHAnsi" w:cstheme="majorHAnsi"/>
        </w:rPr>
        <w:t>), lahko pa so podpisani elektronsko in naloženi kot *.</w:t>
      </w:r>
      <w:proofErr w:type="spellStart"/>
      <w:r w:rsidRPr="00217297">
        <w:rPr>
          <w:rFonts w:asciiTheme="majorHAnsi" w:hAnsiTheme="majorHAnsi" w:cstheme="majorHAnsi"/>
        </w:rPr>
        <w:t>pdf</w:t>
      </w:r>
      <w:proofErr w:type="spellEnd"/>
      <w:r w:rsidRPr="00217297">
        <w:rPr>
          <w:rFonts w:asciiTheme="majorHAnsi" w:hAnsiTheme="majorHAnsi" w:cstheme="majorHAnsi"/>
        </w:rPr>
        <w:t xml:space="preserve"> dokument.</w:t>
      </w:r>
    </w:p>
    <w:p w14:paraId="4CCC00C6" w14:textId="77777777" w:rsidR="00215394" w:rsidRPr="00217297" w:rsidRDefault="00215394" w:rsidP="00217297">
      <w:pPr>
        <w:jc w:val="both"/>
        <w:rPr>
          <w:rFonts w:asciiTheme="majorHAnsi" w:hAnsiTheme="majorHAnsi" w:cstheme="majorHAnsi"/>
        </w:rPr>
      </w:pPr>
    </w:p>
    <w:p w14:paraId="494694AE" w14:textId="77777777" w:rsidR="00215394" w:rsidRPr="00217297" w:rsidRDefault="00215394" w:rsidP="00217297">
      <w:pPr>
        <w:pStyle w:val="Slog29"/>
        <w:rPr>
          <w:rFonts w:asciiTheme="majorHAnsi" w:hAnsiTheme="majorHAnsi" w:cstheme="majorHAnsi"/>
        </w:rPr>
      </w:pPr>
      <w:r w:rsidRPr="00217297">
        <w:rPr>
          <w:rFonts w:asciiTheme="majorHAnsi" w:hAnsiTheme="majorHAnsi" w:cstheme="majorHAnsi"/>
        </w:rPr>
        <w:t xml:space="preserve">V primeru </w:t>
      </w:r>
      <w:r w:rsidRPr="00217297">
        <w:rPr>
          <w:rFonts w:asciiTheme="majorHAnsi" w:hAnsiTheme="majorHAnsi" w:cstheme="majorHAnsi"/>
          <w:b/>
          <w:u w:val="single"/>
        </w:rPr>
        <w:t>skupnega nastopanja</w:t>
      </w:r>
      <w:r w:rsidRPr="00217297">
        <w:rPr>
          <w:rFonts w:asciiTheme="majorHAnsi" w:hAnsiTheme="majorHAnsi" w:cstheme="majorHAnsi"/>
        </w:rPr>
        <w:t xml:space="preserve">, nastopanja z </w:t>
      </w:r>
      <w:r w:rsidRPr="00217297">
        <w:rPr>
          <w:rFonts w:asciiTheme="majorHAnsi" w:hAnsiTheme="majorHAnsi" w:cstheme="majorHAnsi"/>
          <w:b/>
          <w:u w:val="single"/>
        </w:rPr>
        <w:t>uporabo zmogljivosti drugih subjektov</w:t>
      </w:r>
      <w:r w:rsidRPr="00217297">
        <w:rPr>
          <w:rFonts w:asciiTheme="majorHAnsi" w:hAnsiTheme="majorHAnsi" w:cstheme="majorHAnsi"/>
        </w:rPr>
        <w:t xml:space="preserve"> ali s </w:t>
      </w:r>
      <w:r w:rsidRPr="00217297">
        <w:rPr>
          <w:rFonts w:asciiTheme="majorHAnsi" w:hAnsiTheme="majorHAnsi" w:cstheme="majorHAnsi"/>
          <w:b/>
          <w:u w:val="single"/>
        </w:rPr>
        <w:t>podizvajalci</w:t>
      </w:r>
      <w:r w:rsidRPr="00217297">
        <w:rPr>
          <w:rFonts w:asciiTheme="majorHAnsi" w:hAnsiTheme="majorHAnsi" w:cstheme="majorHAnsi"/>
        </w:rPr>
        <w:t xml:space="preserve">,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 </w:t>
      </w:r>
    </w:p>
    <w:p w14:paraId="25D700E1" w14:textId="2F316F0E" w:rsidR="00CB041A" w:rsidRPr="00217297" w:rsidRDefault="00215394" w:rsidP="00217297">
      <w:pPr>
        <w:pStyle w:val="Slog29"/>
        <w:rPr>
          <w:rFonts w:asciiTheme="majorHAnsi" w:hAnsiTheme="majorHAnsi" w:cstheme="majorHAnsi"/>
        </w:rPr>
      </w:pPr>
      <w:r w:rsidRPr="00217297">
        <w:rPr>
          <w:rFonts w:asciiTheme="majorHAnsi" w:hAnsiTheme="majorHAnsi" w:cstheme="majorHAnsi"/>
        </w:rPr>
        <w:t xml:space="preserve"> </w:t>
      </w:r>
      <w:bookmarkEnd w:id="68"/>
    </w:p>
    <w:p w14:paraId="44497328" w14:textId="77777777" w:rsidR="00615400" w:rsidRPr="00217297" w:rsidRDefault="00615400" w:rsidP="00217297">
      <w:pPr>
        <w:pStyle w:val="javnanaroilapodnaslov"/>
        <w:framePr w:wrap="notBeside"/>
        <w:numPr>
          <w:ilvl w:val="1"/>
          <w:numId w:val="15"/>
        </w:numPr>
        <w:spacing w:before="0" w:after="0"/>
        <w:rPr>
          <w:rFonts w:asciiTheme="majorHAnsi" w:hAnsiTheme="majorHAnsi" w:cstheme="majorHAnsi"/>
          <w:sz w:val="22"/>
          <w:szCs w:val="22"/>
          <w:lang w:val="sl-SI"/>
        </w:rPr>
      </w:pPr>
      <w:bookmarkStart w:id="69" w:name="_Toc118375823"/>
      <w:r w:rsidRPr="00217297">
        <w:rPr>
          <w:rFonts w:asciiTheme="majorHAnsi" w:hAnsiTheme="majorHAnsi" w:cstheme="majorHAnsi"/>
          <w:sz w:val="22"/>
          <w:szCs w:val="22"/>
          <w:lang w:val="sl-SI"/>
        </w:rPr>
        <w:t>Jezikovne zahteve</w:t>
      </w:r>
      <w:bookmarkEnd w:id="69"/>
    </w:p>
    <w:p w14:paraId="50D3A0F1" w14:textId="77777777" w:rsidR="00615400" w:rsidRPr="00217297" w:rsidRDefault="00615400" w:rsidP="00217297">
      <w:pPr>
        <w:rPr>
          <w:rFonts w:asciiTheme="majorHAnsi" w:hAnsiTheme="majorHAnsi" w:cstheme="majorHAnsi"/>
        </w:rPr>
      </w:pPr>
    </w:p>
    <w:p w14:paraId="61D22E77" w14:textId="77777777" w:rsidR="007A5FBF" w:rsidRPr="00217297" w:rsidRDefault="007A5FBF" w:rsidP="00217297">
      <w:pPr>
        <w:jc w:val="both"/>
        <w:rPr>
          <w:rFonts w:asciiTheme="majorHAnsi" w:hAnsiTheme="majorHAnsi" w:cstheme="majorHAnsi"/>
        </w:rPr>
      </w:pPr>
      <w:r w:rsidRPr="00217297">
        <w:rPr>
          <w:rFonts w:asciiTheme="majorHAnsi" w:hAnsiTheme="majorHAnsi" w:cstheme="majorHAnsi"/>
        </w:rPr>
        <w:t>Ponudba in ostala dokumentacija, ki se nanaša na ponudbo, mora biti napisana v slovenskem jeziku.</w:t>
      </w:r>
    </w:p>
    <w:p w14:paraId="574D812B" w14:textId="77777777" w:rsidR="007A5FBF" w:rsidRPr="00217297" w:rsidRDefault="007A5FBF" w:rsidP="00217297">
      <w:pPr>
        <w:jc w:val="both"/>
        <w:rPr>
          <w:rFonts w:asciiTheme="majorHAnsi" w:hAnsiTheme="majorHAnsi" w:cstheme="majorHAnsi"/>
        </w:rPr>
      </w:pPr>
    </w:p>
    <w:p w14:paraId="536124B6" w14:textId="77777777" w:rsidR="007A5FBF" w:rsidRPr="00217297" w:rsidRDefault="007A5FBF" w:rsidP="00217297">
      <w:pPr>
        <w:jc w:val="both"/>
        <w:rPr>
          <w:rFonts w:asciiTheme="majorHAnsi" w:hAnsiTheme="majorHAnsi" w:cstheme="majorHAnsi"/>
        </w:rPr>
      </w:pPr>
      <w:r w:rsidRPr="00217297">
        <w:rPr>
          <w:rFonts w:asciiTheme="majorHAnsi" w:hAnsiTheme="majorHAnsi" w:cstheme="majorHAnsi"/>
        </w:rP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1B098BC5" w14:textId="77777777" w:rsidR="0018721A" w:rsidRPr="00217297" w:rsidRDefault="0018721A" w:rsidP="00217297">
      <w:pPr>
        <w:rPr>
          <w:rFonts w:asciiTheme="majorHAnsi" w:hAnsiTheme="majorHAnsi" w:cstheme="majorHAnsi"/>
        </w:rPr>
      </w:pPr>
      <w:bookmarkStart w:id="70" w:name="_Toc142457723"/>
      <w:bookmarkStart w:id="71" w:name="_Toc395008185"/>
      <w:r w:rsidRPr="00217297">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615400" w:rsidRPr="00217297" w14:paraId="3A45C0AB" w14:textId="77777777" w:rsidTr="00C00E49">
        <w:tc>
          <w:tcPr>
            <w:tcW w:w="9070" w:type="dxa"/>
            <w:shd w:val="clear" w:color="auto" w:fill="auto"/>
          </w:tcPr>
          <w:p w14:paraId="5843C0BC" w14:textId="77777777" w:rsidR="00615400" w:rsidRPr="00217297" w:rsidRDefault="00615400" w:rsidP="00217297">
            <w:pPr>
              <w:pStyle w:val="Javnonaroilo-naslov1"/>
              <w:numPr>
                <w:ilvl w:val="0"/>
                <w:numId w:val="15"/>
              </w:numPr>
              <w:spacing w:before="0" w:after="0"/>
              <w:rPr>
                <w:rFonts w:asciiTheme="majorHAnsi" w:hAnsiTheme="majorHAnsi" w:cstheme="majorHAnsi"/>
                <w:sz w:val="22"/>
                <w:szCs w:val="22"/>
                <w:lang w:val="sl-SI"/>
              </w:rPr>
            </w:pPr>
            <w:r w:rsidRPr="00217297">
              <w:rPr>
                <w:rFonts w:asciiTheme="majorHAnsi" w:hAnsiTheme="majorHAnsi" w:cstheme="majorHAnsi"/>
                <w:sz w:val="22"/>
                <w:szCs w:val="22"/>
                <w:lang w:val="sl-SI"/>
              </w:rPr>
              <w:lastRenderedPageBreak/>
              <w:br w:type="page"/>
            </w:r>
            <w:r w:rsidRPr="00217297">
              <w:rPr>
                <w:rFonts w:asciiTheme="majorHAnsi" w:hAnsiTheme="majorHAnsi" w:cstheme="majorHAnsi"/>
                <w:sz w:val="22"/>
                <w:szCs w:val="22"/>
                <w:lang w:val="sl-SI"/>
              </w:rPr>
              <w:br w:type="page"/>
            </w:r>
            <w:r w:rsidRPr="00217297">
              <w:rPr>
                <w:rFonts w:asciiTheme="majorHAnsi" w:hAnsiTheme="majorHAnsi" w:cstheme="majorHAnsi"/>
                <w:sz w:val="22"/>
                <w:szCs w:val="22"/>
                <w:lang w:val="sl-SI"/>
              </w:rPr>
              <w:br w:type="page"/>
            </w:r>
            <w:bookmarkStart w:id="72" w:name="_Toc118375824"/>
            <w:r w:rsidRPr="00217297">
              <w:rPr>
                <w:rFonts w:asciiTheme="majorHAnsi" w:hAnsiTheme="majorHAnsi" w:cstheme="majorHAnsi"/>
                <w:sz w:val="22"/>
                <w:szCs w:val="22"/>
                <w:lang w:val="sl-SI"/>
              </w:rPr>
              <w:t>OBRAZCI ZA SESTAVO PONUDBE</w:t>
            </w:r>
            <w:bookmarkEnd w:id="72"/>
          </w:p>
        </w:tc>
      </w:tr>
    </w:tbl>
    <w:p w14:paraId="20FD27D4" w14:textId="77777777" w:rsidR="00615400" w:rsidRPr="00217297" w:rsidRDefault="00615400" w:rsidP="00217297">
      <w:pPr>
        <w:rPr>
          <w:rFonts w:asciiTheme="majorHAnsi" w:hAnsiTheme="majorHAnsi" w:cstheme="majorHAnsi"/>
        </w:rPr>
      </w:pPr>
      <w:r w:rsidRPr="00217297">
        <w:rPr>
          <w:rFonts w:asciiTheme="majorHAnsi" w:hAnsiTheme="majorHAnsi" w:cstheme="majorHAnsi"/>
        </w:rPr>
        <w:t xml:space="preserve"> </w:t>
      </w:r>
    </w:p>
    <w:p w14:paraId="2AEDC356" w14:textId="77777777" w:rsidR="00506DAF" w:rsidRPr="00217297" w:rsidRDefault="00506DAF" w:rsidP="00217297">
      <w:pPr>
        <w:rPr>
          <w:rFonts w:asciiTheme="majorHAnsi" w:hAnsiTheme="majorHAnsi" w:cstheme="majorHAnsi"/>
        </w:rPr>
      </w:pPr>
      <w:r w:rsidRPr="00217297">
        <w:rPr>
          <w:rFonts w:asciiTheme="majorHAnsi" w:hAnsiTheme="majorHAnsi" w:cstheme="majorHAnsi"/>
        </w:rPr>
        <w:t>Ponudbeno dokumentacijo sestavljajo naslednji dokumenti:</w:t>
      </w:r>
    </w:p>
    <w:bookmarkEnd w:id="70"/>
    <w:bookmarkEnd w:id="71"/>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65212" w:rsidRPr="00365212" w14:paraId="3D039C34" w14:textId="77777777" w:rsidTr="00E804E1">
        <w:trPr>
          <w:trHeight w:val="879"/>
        </w:trPr>
        <w:tc>
          <w:tcPr>
            <w:tcW w:w="817" w:type="dxa"/>
          </w:tcPr>
          <w:p w14:paraId="32CA4C5F" w14:textId="77777777" w:rsidR="00365212" w:rsidRPr="00365212" w:rsidRDefault="00365212" w:rsidP="00217297">
            <w:pPr>
              <w:numPr>
                <w:ilvl w:val="0"/>
                <w:numId w:val="32"/>
              </w:numPr>
              <w:rPr>
                <w:rFonts w:asciiTheme="majorHAnsi" w:hAnsiTheme="majorHAnsi" w:cstheme="majorHAnsi"/>
              </w:rPr>
            </w:pPr>
          </w:p>
        </w:tc>
        <w:tc>
          <w:tcPr>
            <w:tcW w:w="8505" w:type="dxa"/>
          </w:tcPr>
          <w:p w14:paraId="15E0A671" w14:textId="77777777" w:rsidR="00365212" w:rsidRPr="00365212" w:rsidRDefault="00365212" w:rsidP="00217297">
            <w:pPr>
              <w:jc w:val="both"/>
              <w:rPr>
                <w:rFonts w:asciiTheme="majorHAnsi" w:hAnsiTheme="majorHAnsi" w:cstheme="majorHAnsi"/>
              </w:rPr>
            </w:pPr>
            <w:proofErr w:type="spellStart"/>
            <w:r w:rsidRPr="00365212">
              <w:rPr>
                <w:rFonts w:asciiTheme="majorHAnsi" w:hAnsiTheme="majorHAnsi" w:cstheme="majorHAnsi"/>
                <w:u w:val="single"/>
              </w:rPr>
              <w:t>obr</w:t>
            </w:r>
            <w:proofErr w:type="spellEnd"/>
            <w:r w:rsidRPr="00365212">
              <w:rPr>
                <w:rFonts w:asciiTheme="majorHAnsi" w:hAnsiTheme="majorHAnsi" w:cstheme="majorHAnsi"/>
                <w:u w:val="single"/>
              </w:rPr>
              <w:t xml:space="preserve">. 4.1 – </w:t>
            </w:r>
            <w:r w:rsidRPr="00365212">
              <w:rPr>
                <w:rFonts w:asciiTheme="majorHAnsi" w:hAnsiTheme="majorHAnsi" w:cstheme="majorHAnsi"/>
                <w:b/>
                <w:bCs/>
                <w:u w:val="single"/>
              </w:rPr>
              <w:t>Splošni podatki o ponudniku</w:t>
            </w:r>
            <w:r w:rsidRPr="00365212">
              <w:rPr>
                <w:rFonts w:asciiTheme="majorHAnsi" w:hAnsiTheme="majorHAnsi" w:cstheme="majorHAnsi"/>
                <w:u w:val="single"/>
              </w:rPr>
              <w:t xml:space="preserve"> </w:t>
            </w:r>
            <w:r w:rsidRPr="00365212">
              <w:rPr>
                <w:rFonts w:asciiTheme="majorHAnsi" w:hAnsiTheme="majorHAnsi" w:cstheme="majorHAnsi"/>
              </w:rPr>
              <w:t xml:space="preserve"> – pravilno izpolnjen in podpisan s strani ponudnika.</w:t>
            </w:r>
          </w:p>
          <w:p w14:paraId="665DECEE" w14:textId="77777777" w:rsidR="00365212" w:rsidRPr="00365212" w:rsidRDefault="00365212" w:rsidP="00217297">
            <w:pPr>
              <w:jc w:val="both"/>
              <w:rPr>
                <w:rFonts w:asciiTheme="majorHAnsi" w:hAnsiTheme="majorHAnsi" w:cstheme="majorHAnsi"/>
              </w:rPr>
            </w:pPr>
          </w:p>
          <w:p w14:paraId="2EE25C81" w14:textId="3AB760DB" w:rsidR="00365212" w:rsidRPr="00365212" w:rsidRDefault="00365212" w:rsidP="00217297">
            <w:pPr>
              <w:jc w:val="both"/>
              <w:rPr>
                <w:rFonts w:asciiTheme="majorHAnsi" w:hAnsiTheme="majorHAnsi" w:cstheme="majorHAnsi"/>
              </w:rPr>
            </w:pPr>
            <w:r w:rsidRPr="00365212">
              <w:rPr>
                <w:rFonts w:asciiTheme="majorHAnsi" w:hAnsiTheme="majorHAnsi" w:cstheme="majorHAnsi"/>
                <w:color w:val="5B9BD5" w:themeColor="accent1"/>
              </w:rPr>
              <w:t>Ponudnik naloži v razdelek »Dokumenti«, del »Ostale priloge</w:t>
            </w:r>
          </w:p>
        </w:tc>
      </w:tr>
      <w:tr w:rsidR="00365212" w:rsidRPr="00365212" w14:paraId="7C02670F" w14:textId="77777777" w:rsidTr="001A34E4">
        <w:tc>
          <w:tcPr>
            <w:tcW w:w="817" w:type="dxa"/>
          </w:tcPr>
          <w:p w14:paraId="4E8C3A7A" w14:textId="77777777" w:rsidR="00365212" w:rsidRPr="00365212" w:rsidRDefault="00365212" w:rsidP="00217297">
            <w:pPr>
              <w:numPr>
                <w:ilvl w:val="0"/>
                <w:numId w:val="32"/>
              </w:numPr>
              <w:rPr>
                <w:rFonts w:asciiTheme="majorHAnsi" w:hAnsiTheme="majorHAnsi" w:cstheme="majorHAnsi"/>
              </w:rPr>
            </w:pPr>
          </w:p>
        </w:tc>
        <w:tc>
          <w:tcPr>
            <w:tcW w:w="8505" w:type="dxa"/>
          </w:tcPr>
          <w:p w14:paraId="74AC2E03" w14:textId="5B3AD8E5" w:rsidR="00365212" w:rsidRPr="00365212" w:rsidRDefault="00365212" w:rsidP="00217297">
            <w:pPr>
              <w:jc w:val="both"/>
              <w:rPr>
                <w:rFonts w:asciiTheme="majorHAnsi" w:hAnsiTheme="majorHAnsi" w:cstheme="majorHAnsi"/>
                <w:u w:val="single"/>
              </w:rPr>
            </w:pPr>
            <w:proofErr w:type="spellStart"/>
            <w:r w:rsidRPr="00365212">
              <w:rPr>
                <w:rFonts w:asciiTheme="majorHAnsi" w:hAnsiTheme="majorHAnsi" w:cstheme="majorHAnsi"/>
                <w:u w:val="single"/>
              </w:rPr>
              <w:t>Obr</w:t>
            </w:r>
            <w:proofErr w:type="spellEnd"/>
            <w:r w:rsidRPr="00365212">
              <w:rPr>
                <w:rFonts w:asciiTheme="majorHAnsi" w:hAnsiTheme="majorHAnsi" w:cstheme="majorHAnsi"/>
                <w:u w:val="single"/>
              </w:rPr>
              <w:t xml:space="preserve">. 4.2. – </w:t>
            </w:r>
            <w:r w:rsidRPr="00365212">
              <w:rPr>
                <w:rFonts w:asciiTheme="majorHAnsi" w:hAnsiTheme="majorHAnsi" w:cstheme="majorHAnsi"/>
                <w:b/>
                <w:bCs/>
                <w:u w:val="single"/>
              </w:rPr>
              <w:t>Podatki o partnerju  - pravilno izpolnjen in podpis</w:t>
            </w:r>
            <w:r w:rsidR="00E804E1">
              <w:rPr>
                <w:rFonts w:asciiTheme="majorHAnsi" w:hAnsiTheme="majorHAnsi" w:cstheme="majorHAnsi"/>
                <w:b/>
                <w:bCs/>
                <w:u w:val="single"/>
              </w:rPr>
              <w:t>a</w:t>
            </w:r>
            <w:r w:rsidRPr="00365212">
              <w:rPr>
                <w:rFonts w:asciiTheme="majorHAnsi" w:hAnsiTheme="majorHAnsi" w:cstheme="majorHAnsi"/>
                <w:b/>
                <w:bCs/>
                <w:u w:val="single"/>
              </w:rPr>
              <w:t>n s stra</w:t>
            </w:r>
            <w:r w:rsidR="00130946" w:rsidRPr="00217297">
              <w:rPr>
                <w:rFonts w:asciiTheme="majorHAnsi" w:hAnsiTheme="majorHAnsi" w:cstheme="majorHAnsi"/>
                <w:b/>
                <w:bCs/>
                <w:u w:val="single"/>
              </w:rPr>
              <w:t>n</w:t>
            </w:r>
            <w:r w:rsidRPr="00365212">
              <w:rPr>
                <w:rFonts w:asciiTheme="majorHAnsi" w:hAnsiTheme="majorHAnsi" w:cstheme="majorHAnsi"/>
                <w:b/>
                <w:bCs/>
                <w:u w:val="single"/>
              </w:rPr>
              <w:t>i partnerja</w:t>
            </w:r>
          </w:p>
          <w:p w14:paraId="0C6E252D" w14:textId="77777777" w:rsidR="00365212" w:rsidRPr="00365212" w:rsidRDefault="00365212" w:rsidP="00217297">
            <w:pPr>
              <w:jc w:val="both"/>
              <w:rPr>
                <w:rFonts w:asciiTheme="majorHAnsi" w:hAnsiTheme="majorHAnsi" w:cstheme="majorHAnsi"/>
                <w:u w:val="single"/>
              </w:rPr>
            </w:pPr>
          </w:p>
          <w:p w14:paraId="01A397C7" w14:textId="1EA23A82" w:rsidR="00365212" w:rsidRPr="00365212" w:rsidRDefault="00365212" w:rsidP="00217297">
            <w:pPr>
              <w:jc w:val="both"/>
              <w:rPr>
                <w:rFonts w:asciiTheme="majorHAnsi" w:hAnsiTheme="majorHAnsi" w:cstheme="majorHAnsi"/>
                <w:u w:val="single"/>
              </w:rPr>
            </w:pPr>
            <w:r w:rsidRPr="00365212">
              <w:rPr>
                <w:rFonts w:asciiTheme="majorHAnsi" w:hAnsiTheme="majorHAnsi" w:cstheme="majorHAnsi"/>
                <w:color w:val="5B9BD5" w:themeColor="accent1"/>
              </w:rPr>
              <w:t>Ponudnik naloži v razdelek »Dokumenti«, del »Ostale priloge</w:t>
            </w:r>
            <w:r w:rsidR="00E804E1">
              <w:rPr>
                <w:rFonts w:asciiTheme="majorHAnsi" w:hAnsiTheme="majorHAnsi" w:cstheme="majorHAnsi"/>
                <w:color w:val="5B9BD5" w:themeColor="accent1"/>
              </w:rPr>
              <w:t>«</w:t>
            </w:r>
          </w:p>
        </w:tc>
      </w:tr>
      <w:tr w:rsidR="00365212" w:rsidRPr="00365212" w14:paraId="766EE30B" w14:textId="77777777" w:rsidTr="001A34E4">
        <w:tc>
          <w:tcPr>
            <w:tcW w:w="817" w:type="dxa"/>
          </w:tcPr>
          <w:p w14:paraId="0338AC61" w14:textId="77777777" w:rsidR="00365212" w:rsidRPr="00365212" w:rsidRDefault="00365212" w:rsidP="00217297">
            <w:pPr>
              <w:numPr>
                <w:ilvl w:val="0"/>
                <w:numId w:val="32"/>
              </w:numPr>
              <w:rPr>
                <w:rFonts w:asciiTheme="majorHAnsi" w:hAnsiTheme="majorHAnsi" w:cstheme="majorHAnsi"/>
              </w:rPr>
            </w:pPr>
          </w:p>
        </w:tc>
        <w:tc>
          <w:tcPr>
            <w:tcW w:w="8505" w:type="dxa"/>
          </w:tcPr>
          <w:p w14:paraId="3039C2E8" w14:textId="77777777" w:rsidR="00365212" w:rsidRPr="00365212" w:rsidRDefault="00365212" w:rsidP="00217297">
            <w:pPr>
              <w:jc w:val="both"/>
              <w:rPr>
                <w:rFonts w:asciiTheme="majorHAnsi" w:hAnsiTheme="majorHAnsi" w:cstheme="majorHAnsi"/>
                <w:b/>
                <w:bCs/>
                <w:u w:val="single"/>
              </w:rPr>
            </w:pPr>
            <w:proofErr w:type="spellStart"/>
            <w:r w:rsidRPr="00365212">
              <w:rPr>
                <w:rFonts w:asciiTheme="majorHAnsi" w:hAnsiTheme="majorHAnsi" w:cstheme="majorHAnsi"/>
                <w:u w:val="single"/>
              </w:rPr>
              <w:t>Obr</w:t>
            </w:r>
            <w:proofErr w:type="spellEnd"/>
            <w:r w:rsidRPr="00365212">
              <w:rPr>
                <w:rFonts w:asciiTheme="majorHAnsi" w:hAnsiTheme="majorHAnsi" w:cstheme="majorHAnsi"/>
                <w:u w:val="single"/>
              </w:rPr>
              <w:t xml:space="preserve">. 4.3 – </w:t>
            </w:r>
            <w:r w:rsidRPr="00365212">
              <w:rPr>
                <w:rFonts w:asciiTheme="majorHAnsi" w:hAnsiTheme="majorHAnsi" w:cstheme="majorHAnsi"/>
                <w:b/>
                <w:bCs/>
                <w:u w:val="single"/>
              </w:rPr>
              <w:t xml:space="preserve">Predračun </w:t>
            </w:r>
          </w:p>
          <w:p w14:paraId="32F70491" w14:textId="77777777" w:rsidR="00365212" w:rsidRPr="00365212" w:rsidRDefault="00365212" w:rsidP="00217297">
            <w:pPr>
              <w:jc w:val="both"/>
              <w:rPr>
                <w:rFonts w:asciiTheme="majorHAnsi" w:hAnsiTheme="majorHAnsi" w:cstheme="majorHAnsi"/>
                <w:u w:val="single"/>
              </w:rPr>
            </w:pPr>
          </w:p>
          <w:p w14:paraId="497707B1" w14:textId="77777777" w:rsidR="00365212" w:rsidRPr="00365212" w:rsidRDefault="00365212" w:rsidP="00217297">
            <w:pPr>
              <w:jc w:val="both"/>
              <w:rPr>
                <w:rFonts w:asciiTheme="majorHAnsi" w:hAnsiTheme="majorHAnsi" w:cstheme="majorHAnsi"/>
                <w:u w:val="single"/>
              </w:rPr>
            </w:pPr>
            <w:r w:rsidRPr="00365212">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365212">
              <w:rPr>
                <w:rFonts w:asciiTheme="majorHAnsi" w:hAnsiTheme="majorHAnsi" w:cstheme="majorHAnsi"/>
                <w:color w:val="5B9BD5" w:themeColor="accent1"/>
              </w:rPr>
              <w:t>pdf</w:t>
            </w:r>
            <w:proofErr w:type="spellEnd"/>
            <w:r w:rsidRPr="00365212">
              <w:rPr>
                <w:rFonts w:asciiTheme="majorHAnsi" w:hAnsiTheme="majorHAnsi" w:cstheme="majorHAnsi"/>
                <w:color w:val="5B9BD5" w:themeColor="accent1"/>
              </w:rPr>
              <w:t xml:space="preserve"> datoteki (v celoti izpolnjen, podpisan in </w:t>
            </w:r>
            <w:proofErr w:type="spellStart"/>
            <w:r w:rsidRPr="00365212">
              <w:rPr>
                <w:rFonts w:asciiTheme="majorHAnsi" w:hAnsiTheme="majorHAnsi" w:cstheme="majorHAnsi"/>
                <w:color w:val="5B9BD5" w:themeColor="accent1"/>
              </w:rPr>
              <w:t>požigosan</w:t>
            </w:r>
            <w:proofErr w:type="spellEnd"/>
            <w:r w:rsidRPr="00365212">
              <w:rPr>
                <w:rFonts w:asciiTheme="majorHAnsi" w:hAnsiTheme="majorHAnsi" w:cstheme="majorHAnsi"/>
                <w:color w:val="5B9BD5" w:themeColor="accent1"/>
              </w:rPr>
              <w:t xml:space="preserve">), ki bo dostopen na javnem odpiranju ponudb. </w:t>
            </w:r>
          </w:p>
        </w:tc>
      </w:tr>
      <w:tr w:rsidR="00365212" w:rsidRPr="00365212" w14:paraId="68A67BD7" w14:textId="77777777" w:rsidTr="001A34E4">
        <w:tc>
          <w:tcPr>
            <w:tcW w:w="817" w:type="dxa"/>
          </w:tcPr>
          <w:p w14:paraId="170923B8" w14:textId="77777777" w:rsidR="00365212" w:rsidRPr="00365212" w:rsidRDefault="00365212" w:rsidP="00217297">
            <w:pPr>
              <w:numPr>
                <w:ilvl w:val="0"/>
                <w:numId w:val="32"/>
              </w:numPr>
              <w:rPr>
                <w:rFonts w:asciiTheme="majorHAnsi" w:hAnsiTheme="majorHAnsi" w:cstheme="majorHAnsi"/>
              </w:rPr>
            </w:pPr>
          </w:p>
        </w:tc>
        <w:tc>
          <w:tcPr>
            <w:tcW w:w="8505" w:type="dxa"/>
          </w:tcPr>
          <w:p w14:paraId="54AC1419" w14:textId="77777777" w:rsidR="00365212" w:rsidRPr="00365212" w:rsidRDefault="00365212" w:rsidP="00217297">
            <w:pPr>
              <w:keepNext/>
              <w:outlineLvl w:val="1"/>
              <w:rPr>
                <w:rFonts w:asciiTheme="majorHAnsi" w:hAnsiTheme="majorHAnsi" w:cstheme="majorHAnsi"/>
                <w:b/>
                <w:bCs/>
                <w:u w:val="single"/>
                <w:lang w:val="x-none"/>
              </w:rPr>
            </w:pPr>
            <w:bookmarkStart w:id="73" w:name="_Toc105047644"/>
            <w:bookmarkStart w:id="74" w:name="_Toc113355195"/>
            <w:bookmarkStart w:id="75" w:name="_Toc118375825"/>
            <w:proofErr w:type="spellStart"/>
            <w:r w:rsidRPr="00365212">
              <w:rPr>
                <w:rFonts w:asciiTheme="majorHAnsi" w:hAnsiTheme="majorHAnsi" w:cstheme="majorHAnsi"/>
                <w:u w:val="single"/>
                <w:lang w:val="x-none"/>
              </w:rPr>
              <w:t>Obr</w:t>
            </w:r>
            <w:proofErr w:type="spellEnd"/>
            <w:r w:rsidRPr="00365212">
              <w:rPr>
                <w:rFonts w:asciiTheme="majorHAnsi" w:hAnsiTheme="majorHAnsi" w:cstheme="majorHAnsi"/>
                <w:u w:val="single"/>
              </w:rPr>
              <w:t xml:space="preserve"> </w:t>
            </w:r>
            <w:r w:rsidRPr="00365212">
              <w:rPr>
                <w:rFonts w:asciiTheme="majorHAnsi" w:hAnsiTheme="majorHAnsi" w:cstheme="majorHAnsi"/>
                <w:u w:val="single"/>
                <w:lang w:val="x-none"/>
              </w:rPr>
              <w:t>.</w:t>
            </w:r>
            <w:r w:rsidRPr="00365212">
              <w:rPr>
                <w:rFonts w:asciiTheme="majorHAnsi" w:hAnsiTheme="majorHAnsi" w:cstheme="majorHAnsi"/>
                <w:u w:val="single"/>
              </w:rPr>
              <w:t>4.4 -</w:t>
            </w:r>
            <w:r w:rsidRPr="00365212">
              <w:rPr>
                <w:rFonts w:asciiTheme="majorHAnsi" w:hAnsiTheme="majorHAnsi" w:cstheme="majorHAnsi"/>
                <w:b/>
                <w:bCs/>
                <w:u w:val="single"/>
              </w:rPr>
              <w:t xml:space="preserve"> </w:t>
            </w:r>
            <w:r w:rsidRPr="00365212">
              <w:rPr>
                <w:rFonts w:asciiTheme="majorHAnsi" w:hAnsiTheme="majorHAnsi" w:cstheme="majorHAnsi"/>
                <w:b/>
                <w:bCs/>
                <w:u w:val="single"/>
                <w:lang w:val="x-none"/>
              </w:rPr>
              <w:t xml:space="preserve"> Podatki o podizvajalcih, ki jim po ponudnik oddal posel v </w:t>
            </w:r>
            <w:proofErr w:type="spellStart"/>
            <w:r w:rsidRPr="00365212">
              <w:rPr>
                <w:rFonts w:asciiTheme="majorHAnsi" w:hAnsiTheme="majorHAnsi" w:cstheme="majorHAnsi"/>
                <w:b/>
                <w:bCs/>
                <w:u w:val="single"/>
                <w:lang w:val="x-none"/>
              </w:rPr>
              <w:t>podizvajanje</w:t>
            </w:r>
            <w:bookmarkEnd w:id="73"/>
            <w:bookmarkEnd w:id="74"/>
            <w:bookmarkEnd w:id="75"/>
            <w:proofErr w:type="spellEnd"/>
            <w:r w:rsidRPr="00365212">
              <w:rPr>
                <w:rFonts w:asciiTheme="majorHAnsi" w:hAnsiTheme="majorHAnsi" w:cstheme="majorHAnsi"/>
                <w:b/>
                <w:bCs/>
                <w:u w:val="single"/>
                <w:lang w:val="x-none"/>
              </w:rPr>
              <w:t xml:space="preserve"> </w:t>
            </w:r>
          </w:p>
          <w:p w14:paraId="688BDD25" w14:textId="77777777" w:rsidR="00365212" w:rsidRPr="00365212" w:rsidRDefault="00365212" w:rsidP="00217297">
            <w:pPr>
              <w:keepNext/>
              <w:outlineLvl w:val="1"/>
              <w:rPr>
                <w:rFonts w:asciiTheme="majorHAnsi" w:hAnsiTheme="majorHAnsi" w:cstheme="majorHAnsi"/>
                <w:b/>
                <w:bCs/>
                <w:u w:val="single"/>
                <w:lang w:val="x-none"/>
              </w:rPr>
            </w:pPr>
          </w:p>
          <w:p w14:paraId="58AFBB04" w14:textId="77777777" w:rsidR="00365212" w:rsidRPr="00365212" w:rsidRDefault="00365212" w:rsidP="00217297">
            <w:pPr>
              <w:jc w:val="both"/>
              <w:rPr>
                <w:rFonts w:asciiTheme="majorHAnsi" w:hAnsiTheme="majorHAnsi" w:cstheme="majorHAnsi"/>
                <w:u w:val="single"/>
              </w:rPr>
            </w:pPr>
            <w:r w:rsidRPr="00365212">
              <w:rPr>
                <w:rFonts w:asciiTheme="majorHAnsi" w:hAnsiTheme="majorHAnsi" w:cstheme="majorHAnsi"/>
                <w:color w:val="5B9BD5" w:themeColor="accent1"/>
              </w:rPr>
              <w:t>Ponudnik naloži v razdelek »Dokumenti«, del »Ostale priloge</w:t>
            </w:r>
          </w:p>
        </w:tc>
      </w:tr>
      <w:tr w:rsidR="00365212" w:rsidRPr="00365212" w14:paraId="39C52789" w14:textId="77777777" w:rsidTr="001A34E4">
        <w:tc>
          <w:tcPr>
            <w:tcW w:w="817" w:type="dxa"/>
          </w:tcPr>
          <w:p w14:paraId="55E9DCD1" w14:textId="77777777" w:rsidR="00365212" w:rsidRPr="00365212" w:rsidRDefault="00365212" w:rsidP="00217297">
            <w:pPr>
              <w:numPr>
                <w:ilvl w:val="0"/>
                <w:numId w:val="32"/>
              </w:numPr>
              <w:rPr>
                <w:rFonts w:asciiTheme="majorHAnsi" w:hAnsiTheme="majorHAnsi" w:cstheme="majorHAnsi"/>
              </w:rPr>
            </w:pPr>
          </w:p>
        </w:tc>
        <w:tc>
          <w:tcPr>
            <w:tcW w:w="8505" w:type="dxa"/>
          </w:tcPr>
          <w:p w14:paraId="07C9257B" w14:textId="77777777" w:rsidR="00365212" w:rsidRPr="00365212" w:rsidRDefault="00365212" w:rsidP="00217297">
            <w:pPr>
              <w:keepNext/>
              <w:outlineLvl w:val="1"/>
              <w:rPr>
                <w:rFonts w:asciiTheme="majorHAnsi" w:hAnsiTheme="majorHAnsi" w:cstheme="majorHAnsi"/>
                <w:u w:val="single"/>
              </w:rPr>
            </w:pPr>
            <w:bookmarkStart w:id="76" w:name="_Toc105047645"/>
            <w:bookmarkStart w:id="77" w:name="_Toc113355196"/>
            <w:bookmarkStart w:id="78" w:name="_Toc118375826"/>
            <w:proofErr w:type="spellStart"/>
            <w:r w:rsidRPr="00365212">
              <w:rPr>
                <w:rFonts w:asciiTheme="majorHAnsi" w:hAnsiTheme="majorHAnsi" w:cstheme="majorHAnsi"/>
                <w:u w:val="single"/>
              </w:rPr>
              <w:t>Obr</w:t>
            </w:r>
            <w:proofErr w:type="spellEnd"/>
            <w:r w:rsidRPr="00365212">
              <w:rPr>
                <w:rFonts w:asciiTheme="majorHAnsi" w:hAnsiTheme="majorHAnsi" w:cstheme="majorHAnsi"/>
                <w:u w:val="single"/>
              </w:rPr>
              <w:t xml:space="preserve"> 4.5 – </w:t>
            </w:r>
            <w:r w:rsidRPr="00365212">
              <w:rPr>
                <w:rFonts w:asciiTheme="majorHAnsi" w:hAnsiTheme="majorHAnsi" w:cstheme="majorHAnsi"/>
                <w:b/>
                <w:bCs/>
                <w:u w:val="single"/>
              </w:rPr>
              <w:t>ESPD</w:t>
            </w:r>
            <w:bookmarkEnd w:id="76"/>
            <w:bookmarkEnd w:id="77"/>
            <w:bookmarkEnd w:id="78"/>
          </w:p>
          <w:p w14:paraId="4AAF9435" w14:textId="77777777" w:rsidR="00365212" w:rsidRPr="00365212" w:rsidRDefault="00365212" w:rsidP="00217297">
            <w:pPr>
              <w:keepNext/>
              <w:outlineLvl w:val="1"/>
              <w:rPr>
                <w:rFonts w:asciiTheme="majorHAnsi" w:hAnsiTheme="majorHAnsi" w:cstheme="majorHAnsi"/>
                <w:u w:val="single"/>
              </w:rPr>
            </w:pPr>
          </w:p>
          <w:p w14:paraId="4CD59BC1" w14:textId="77777777" w:rsidR="00365212" w:rsidRPr="00365212" w:rsidRDefault="00365212" w:rsidP="00217297">
            <w:pPr>
              <w:jc w:val="both"/>
              <w:rPr>
                <w:rFonts w:asciiTheme="majorHAnsi" w:hAnsiTheme="majorHAnsi" w:cstheme="majorHAnsi"/>
                <w:b/>
                <w:bCs/>
              </w:rPr>
            </w:pPr>
            <w:r w:rsidRPr="00365212">
              <w:rPr>
                <w:rFonts w:asciiTheme="majorHAnsi" w:hAnsiTheme="majorHAnsi" w:cstheme="majorHAnsi"/>
                <w:color w:val="5B9BD5" w:themeColor="accent1"/>
              </w:rPr>
              <w:t>Ponudnik naloži v razdelek »Dokumenti«, del »Ostale priloge</w:t>
            </w:r>
          </w:p>
        </w:tc>
      </w:tr>
      <w:tr w:rsidR="00365212" w:rsidRPr="00365212" w14:paraId="691C5BB1" w14:textId="77777777" w:rsidTr="001A34E4">
        <w:tc>
          <w:tcPr>
            <w:tcW w:w="817" w:type="dxa"/>
          </w:tcPr>
          <w:p w14:paraId="5B8A863D" w14:textId="77777777" w:rsidR="00365212" w:rsidRPr="00365212" w:rsidRDefault="00365212" w:rsidP="00217297">
            <w:pPr>
              <w:numPr>
                <w:ilvl w:val="0"/>
                <w:numId w:val="32"/>
              </w:numPr>
              <w:rPr>
                <w:rFonts w:asciiTheme="majorHAnsi" w:hAnsiTheme="majorHAnsi" w:cstheme="majorHAnsi"/>
              </w:rPr>
            </w:pPr>
          </w:p>
        </w:tc>
        <w:tc>
          <w:tcPr>
            <w:tcW w:w="8505" w:type="dxa"/>
          </w:tcPr>
          <w:p w14:paraId="6C4CB956" w14:textId="77777777" w:rsidR="00365212" w:rsidRPr="00365212" w:rsidRDefault="00365212" w:rsidP="00217297">
            <w:pPr>
              <w:keepNext/>
              <w:outlineLvl w:val="1"/>
              <w:rPr>
                <w:rFonts w:asciiTheme="majorHAnsi" w:hAnsiTheme="majorHAnsi" w:cstheme="majorHAnsi"/>
                <w:u w:val="single"/>
              </w:rPr>
            </w:pPr>
            <w:bookmarkStart w:id="79" w:name="_Toc105047646"/>
            <w:bookmarkStart w:id="80" w:name="_Toc113355197"/>
            <w:bookmarkStart w:id="81" w:name="_Toc118375827"/>
            <w:proofErr w:type="spellStart"/>
            <w:r w:rsidRPr="00365212">
              <w:rPr>
                <w:rFonts w:asciiTheme="majorHAnsi" w:hAnsiTheme="majorHAnsi" w:cstheme="majorHAnsi"/>
                <w:u w:val="single"/>
              </w:rPr>
              <w:t>Obr</w:t>
            </w:r>
            <w:proofErr w:type="spellEnd"/>
            <w:r w:rsidRPr="00365212">
              <w:rPr>
                <w:rFonts w:asciiTheme="majorHAnsi" w:hAnsiTheme="majorHAnsi" w:cstheme="majorHAnsi"/>
                <w:u w:val="single"/>
              </w:rPr>
              <w:t xml:space="preserve"> 4.6 – </w:t>
            </w:r>
            <w:r w:rsidRPr="00365212">
              <w:rPr>
                <w:rFonts w:asciiTheme="majorHAnsi" w:hAnsiTheme="majorHAnsi" w:cstheme="majorHAnsi"/>
                <w:b/>
                <w:bCs/>
                <w:u w:val="single"/>
              </w:rPr>
              <w:t>podatki o podizvajalcu</w:t>
            </w:r>
            <w:bookmarkEnd w:id="79"/>
            <w:bookmarkEnd w:id="80"/>
            <w:bookmarkEnd w:id="81"/>
            <w:r w:rsidRPr="00365212">
              <w:rPr>
                <w:rFonts w:asciiTheme="majorHAnsi" w:hAnsiTheme="majorHAnsi" w:cstheme="majorHAnsi"/>
                <w:u w:val="single"/>
              </w:rPr>
              <w:t xml:space="preserve"> </w:t>
            </w:r>
          </w:p>
          <w:p w14:paraId="566EF6A7" w14:textId="77777777" w:rsidR="00365212" w:rsidRPr="00365212" w:rsidRDefault="00365212" w:rsidP="00217297">
            <w:pPr>
              <w:keepNext/>
              <w:outlineLvl w:val="1"/>
              <w:rPr>
                <w:rFonts w:asciiTheme="majorHAnsi" w:hAnsiTheme="majorHAnsi" w:cstheme="majorHAnsi"/>
                <w:u w:val="single"/>
              </w:rPr>
            </w:pPr>
          </w:p>
          <w:p w14:paraId="79F93969" w14:textId="77777777" w:rsidR="00365212" w:rsidRPr="00365212" w:rsidRDefault="00365212" w:rsidP="00217297">
            <w:pPr>
              <w:jc w:val="both"/>
              <w:rPr>
                <w:rFonts w:asciiTheme="majorHAnsi" w:hAnsiTheme="majorHAnsi" w:cstheme="majorHAnsi"/>
                <w:b/>
                <w:bCs/>
              </w:rPr>
            </w:pPr>
            <w:r w:rsidRPr="00365212">
              <w:rPr>
                <w:rFonts w:asciiTheme="majorHAnsi" w:hAnsiTheme="majorHAnsi" w:cstheme="majorHAnsi"/>
                <w:color w:val="5B9BD5" w:themeColor="accent1"/>
              </w:rPr>
              <w:t>Ponudnik naloži v razdelek »Dokumenti«, del »Ostale priloge</w:t>
            </w:r>
          </w:p>
        </w:tc>
      </w:tr>
      <w:tr w:rsidR="00365212" w:rsidRPr="00365212" w14:paraId="61C93AF5" w14:textId="77777777" w:rsidTr="001A34E4">
        <w:tc>
          <w:tcPr>
            <w:tcW w:w="817" w:type="dxa"/>
          </w:tcPr>
          <w:p w14:paraId="7FF67A86" w14:textId="77777777" w:rsidR="00365212" w:rsidRPr="00365212" w:rsidRDefault="00365212" w:rsidP="00217297">
            <w:pPr>
              <w:numPr>
                <w:ilvl w:val="0"/>
                <w:numId w:val="32"/>
              </w:numPr>
              <w:rPr>
                <w:rFonts w:asciiTheme="majorHAnsi" w:hAnsiTheme="majorHAnsi" w:cstheme="majorHAnsi"/>
              </w:rPr>
            </w:pPr>
          </w:p>
        </w:tc>
        <w:tc>
          <w:tcPr>
            <w:tcW w:w="8505" w:type="dxa"/>
          </w:tcPr>
          <w:p w14:paraId="2DC77618" w14:textId="77777777" w:rsidR="00365212" w:rsidRPr="00365212" w:rsidRDefault="00365212" w:rsidP="00217297">
            <w:pPr>
              <w:keepNext/>
              <w:outlineLvl w:val="1"/>
              <w:rPr>
                <w:rFonts w:asciiTheme="majorHAnsi" w:hAnsiTheme="majorHAnsi" w:cstheme="majorHAnsi"/>
                <w:b/>
                <w:bCs/>
                <w:u w:val="single"/>
              </w:rPr>
            </w:pPr>
            <w:bookmarkStart w:id="82" w:name="_Toc105047647"/>
            <w:bookmarkStart w:id="83" w:name="_Toc113355198"/>
            <w:bookmarkStart w:id="84" w:name="_Toc118375828"/>
            <w:proofErr w:type="spellStart"/>
            <w:r w:rsidRPr="00365212">
              <w:rPr>
                <w:rFonts w:asciiTheme="majorHAnsi" w:hAnsiTheme="majorHAnsi" w:cstheme="majorHAnsi"/>
                <w:u w:val="single"/>
              </w:rPr>
              <w:t>Obr</w:t>
            </w:r>
            <w:proofErr w:type="spellEnd"/>
            <w:r w:rsidRPr="00365212">
              <w:rPr>
                <w:rFonts w:asciiTheme="majorHAnsi" w:hAnsiTheme="majorHAnsi" w:cstheme="majorHAnsi"/>
                <w:u w:val="single"/>
              </w:rPr>
              <w:t xml:space="preserve">. 4.7 </w:t>
            </w:r>
            <w:r w:rsidRPr="00365212">
              <w:rPr>
                <w:rFonts w:asciiTheme="majorHAnsi" w:hAnsiTheme="majorHAnsi" w:cstheme="majorHAnsi"/>
                <w:b/>
                <w:bCs/>
                <w:u w:val="single"/>
              </w:rPr>
              <w:t>– pooblastilo</w:t>
            </w:r>
            <w:bookmarkEnd w:id="82"/>
            <w:bookmarkEnd w:id="83"/>
            <w:bookmarkEnd w:id="84"/>
          </w:p>
          <w:p w14:paraId="580A43AB" w14:textId="77777777" w:rsidR="00365212" w:rsidRPr="00365212" w:rsidRDefault="00365212" w:rsidP="00217297">
            <w:pPr>
              <w:keepNext/>
              <w:outlineLvl w:val="1"/>
              <w:rPr>
                <w:rFonts w:asciiTheme="majorHAnsi" w:hAnsiTheme="majorHAnsi" w:cstheme="majorHAnsi"/>
                <w:u w:val="single"/>
              </w:rPr>
            </w:pPr>
          </w:p>
          <w:p w14:paraId="1CD2E5DE" w14:textId="77777777" w:rsidR="00365212" w:rsidRPr="00365212" w:rsidRDefault="00365212" w:rsidP="00217297">
            <w:pPr>
              <w:jc w:val="both"/>
              <w:rPr>
                <w:rFonts w:asciiTheme="majorHAnsi" w:hAnsiTheme="majorHAnsi" w:cstheme="majorHAnsi"/>
                <w:b/>
                <w:bCs/>
              </w:rPr>
            </w:pPr>
            <w:r w:rsidRPr="00365212">
              <w:rPr>
                <w:rFonts w:asciiTheme="majorHAnsi" w:hAnsiTheme="majorHAnsi" w:cstheme="majorHAnsi"/>
                <w:color w:val="5B9BD5" w:themeColor="accent1"/>
              </w:rPr>
              <w:t>Ponudnik naloži v razdelek »Dokumenti«, del »Ostale priloge</w:t>
            </w:r>
          </w:p>
        </w:tc>
      </w:tr>
      <w:tr w:rsidR="00365212" w:rsidRPr="00365212" w14:paraId="6FE6051F" w14:textId="77777777" w:rsidTr="001A34E4">
        <w:tc>
          <w:tcPr>
            <w:tcW w:w="817" w:type="dxa"/>
          </w:tcPr>
          <w:p w14:paraId="7FE7A384" w14:textId="77777777" w:rsidR="00365212" w:rsidRPr="00365212" w:rsidRDefault="00365212" w:rsidP="00217297">
            <w:pPr>
              <w:numPr>
                <w:ilvl w:val="0"/>
                <w:numId w:val="32"/>
              </w:numPr>
              <w:rPr>
                <w:rFonts w:asciiTheme="majorHAnsi" w:hAnsiTheme="majorHAnsi" w:cstheme="majorHAnsi"/>
              </w:rPr>
            </w:pPr>
          </w:p>
        </w:tc>
        <w:tc>
          <w:tcPr>
            <w:tcW w:w="8505" w:type="dxa"/>
          </w:tcPr>
          <w:p w14:paraId="7478E8F9" w14:textId="77777777" w:rsidR="00365212" w:rsidRPr="00365212" w:rsidRDefault="00365212" w:rsidP="00217297">
            <w:pPr>
              <w:keepNext/>
              <w:outlineLvl w:val="1"/>
              <w:rPr>
                <w:rFonts w:asciiTheme="majorHAnsi" w:hAnsiTheme="majorHAnsi" w:cstheme="majorHAnsi"/>
                <w:u w:val="single"/>
              </w:rPr>
            </w:pPr>
            <w:bookmarkStart w:id="85" w:name="_Toc105047648"/>
            <w:bookmarkStart w:id="86" w:name="_Toc113355199"/>
            <w:bookmarkStart w:id="87" w:name="_Toc118375829"/>
            <w:proofErr w:type="spellStart"/>
            <w:r w:rsidRPr="00365212">
              <w:rPr>
                <w:rFonts w:asciiTheme="majorHAnsi" w:hAnsiTheme="majorHAnsi" w:cstheme="majorHAnsi"/>
                <w:u w:val="single"/>
              </w:rPr>
              <w:t>Obr</w:t>
            </w:r>
            <w:proofErr w:type="spellEnd"/>
            <w:r w:rsidRPr="00365212">
              <w:rPr>
                <w:rFonts w:asciiTheme="majorHAnsi" w:hAnsiTheme="majorHAnsi" w:cstheme="majorHAnsi"/>
                <w:u w:val="single"/>
              </w:rPr>
              <w:t xml:space="preserve">. 4.8 – </w:t>
            </w:r>
            <w:r w:rsidRPr="00365212">
              <w:rPr>
                <w:rFonts w:asciiTheme="majorHAnsi" w:hAnsiTheme="majorHAnsi" w:cstheme="majorHAnsi"/>
                <w:b/>
                <w:bCs/>
                <w:u w:val="single"/>
              </w:rPr>
              <w:t>zahteva podizvajalca za neposredno plačilo</w:t>
            </w:r>
            <w:bookmarkEnd w:id="85"/>
            <w:bookmarkEnd w:id="86"/>
            <w:bookmarkEnd w:id="87"/>
          </w:p>
          <w:p w14:paraId="5D8E998F" w14:textId="77777777" w:rsidR="00365212" w:rsidRPr="00365212" w:rsidRDefault="00365212" w:rsidP="00217297">
            <w:pPr>
              <w:keepNext/>
              <w:outlineLvl w:val="1"/>
              <w:rPr>
                <w:rFonts w:asciiTheme="majorHAnsi" w:hAnsiTheme="majorHAnsi" w:cstheme="majorHAnsi"/>
                <w:u w:val="single"/>
              </w:rPr>
            </w:pPr>
          </w:p>
          <w:p w14:paraId="42A5DB97" w14:textId="77777777" w:rsidR="00365212" w:rsidRPr="00365212" w:rsidRDefault="00365212" w:rsidP="00217297">
            <w:pPr>
              <w:jc w:val="both"/>
              <w:rPr>
                <w:rFonts w:asciiTheme="majorHAnsi" w:hAnsiTheme="majorHAnsi" w:cstheme="majorHAnsi"/>
                <w:b/>
                <w:bCs/>
              </w:rPr>
            </w:pPr>
            <w:r w:rsidRPr="00365212">
              <w:rPr>
                <w:rFonts w:asciiTheme="majorHAnsi" w:hAnsiTheme="majorHAnsi" w:cstheme="majorHAnsi"/>
                <w:color w:val="5B9BD5" w:themeColor="accent1"/>
              </w:rPr>
              <w:t>Ponudnik naloži v razdelek »Dokumenti«, del »Ostale priloge</w:t>
            </w:r>
          </w:p>
        </w:tc>
      </w:tr>
      <w:tr w:rsidR="00E804E1" w:rsidRPr="00365212" w14:paraId="52C0BE82" w14:textId="77777777" w:rsidTr="001A34E4">
        <w:tc>
          <w:tcPr>
            <w:tcW w:w="817" w:type="dxa"/>
          </w:tcPr>
          <w:p w14:paraId="3BF52B94" w14:textId="77777777" w:rsidR="00E804E1" w:rsidRPr="00365212" w:rsidRDefault="00E804E1" w:rsidP="00217297">
            <w:pPr>
              <w:numPr>
                <w:ilvl w:val="0"/>
                <w:numId w:val="32"/>
              </w:numPr>
              <w:rPr>
                <w:rFonts w:asciiTheme="majorHAnsi" w:hAnsiTheme="majorHAnsi" w:cstheme="majorHAnsi"/>
              </w:rPr>
            </w:pPr>
          </w:p>
        </w:tc>
        <w:tc>
          <w:tcPr>
            <w:tcW w:w="8505" w:type="dxa"/>
          </w:tcPr>
          <w:p w14:paraId="41408FEA" w14:textId="77777777" w:rsidR="00E804E1" w:rsidRDefault="00E804E1" w:rsidP="00217297">
            <w:pPr>
              <w:keepNext/>
              <w:outlineLvl w:val="1"/>
              <w:rPr>
                <w:rFonts w:asciiTheme="majorHAnsi" w:hAnsiTheme="majorHAnsi" w:cstheme="majorHAnsi"/>
                <w:u w:val="single"/>
              </w:rPr>
            </w:pPr>
            <w:r>
              <w:rPr>
                <w:rFonts w:asciiTheme="majorHAnsi" w:hAnsiTheme="majorHAnsi" w:cstheme="majorHAnsi"/>
                <w:u w:val="single"/>
              </w:rPr>
              <w:t xml:space="preserve">Obr.4.9. – </w:t>
            </w:r>
            <w:r w:rsidRPr="00E804E1">
              <w:rPr>
                <w:rFonts w:asciiTheme="majorHAnsi" w:hAnsiTheme="majorHAnsi" w:cstheme="majorHAnsi"/>
                <w:b/>
                <w:bCs/>
                <w:u w:val="single"/>
              </w:rPr>
              <w:t>Seznam referenčnih poslov</w:t>
            </w:r>
            <w:r>
              <w:rPr>
                <w:rFonts w:asciiTheme="majorHAnsi" w:hAnsiTheme="majorHAnsi" w:cstheme="majorHAnsi"/>
                <w:u w:val="single"/>
              </w:rPr>
              <w:t xml:space="preserve"> </w:t>
            </w:r>
          </w:p>
          <w:p w14:paraId="2D9A8AC2" w14:textId="77777777" w:rsidR="00E804E1" w:rsidRDefault="00E804E1" w:rsidP="00217297">
            <w:pPr>
              <w:keepNext/>
              <w:outlineLvl w:val="1"/>
              <w:rPr>
                <w:rFonts w:asciiTheme="majorHAnsi" w:hAnsiTheme="majorHAnsi" w:cstheme="majorHAnsi"/>
                <w:u w:val="single"/>
              </w:rPr>
            </w:pPr>
          </w:p>
          <w:p w14:paraId="4795A3FB" w14:textId="7CAF8AC1" w:rsidR="00E804E1" w:rsidRPr="00365212" w:rsidRDefault="00E804E1" w:rsidP="00217297">
            <w:pPr>
              <w:keepNext/>
              <w:outlineLvl w:val="1"/>
              <w:rPr>
                <w:rFonts w:asciiTheme="majorHAnsi" w:hAnsiTheme="majorHAnsi" w:cstheme="majorHAnsi"/>
                <w:u w:val="single"/>
              </w:rPr>
            </w:pPr>
            <w:r w:rsidRPr="00365212">
              <w:rPr>
                <w:rFonts w:asciiTheme="majorHAnsi" w:hAnsiTheme="majorHAnsi" w:cstheme="majorHAnsi"/>
                <w:color w:val="5B9BD5" w:themeColor="accent1"/>
              </w:rPr>
              <w:t>Ponudnik naloži v razdelek »Dokumenti«, del »Ostale priloge</w:t>
            </w:r>
          </w:p>
        </w:tc>
      </w:tr>
      <w:tr w:rsidR="00E804E1" w:rsidRPr="00365212" w14:paraId="281FBC5E" w14:textId="77777777" w:rsidTr="001A34E4">
        <w:tc>
          <w:tcPr>
            <w:tcW w:w="817" w:type="dxa"/>
          </w:tcPr>
          <w:p w14:paraId="42C872D8" w14:textId="77777777" w:rsidR="00E804E1" w:rsidRPr="00365212" w:rsidRDefault="00E804E1" w:rsidP="00217297">
            <w:pPr>
              <w:numPr>
                <w:ilvl w:val="0"/>
                <w:numId w:val="32"/>
              </w:numPr>
              <w:rPr>
                <w:rFonts w:asciiTheme="majorHAnsi" w:hAnsiTheme="majorHAnsi" w:cstheme="majorHAnsi"/>
              </w:rPr>
            </w:pPr>
          </w:p>
        </w:tc>
        <w:tc>
          <w:tcPr>
            <w:tcW w:w="8505" w:type="dxa"/>
          </w:tcPr>
          <w:p w14:paraId="58B6FF1D" w14:textId="77777777" w:rsidR="00E804E1" w:rsidRPr="00E804E1" w:rsidRDefault="00E804E1" w:rsidP="00217297">
            <w:pPr>
              <w:keepNext/>
              <w:outlineLvl w:val="1"/>
              <w:rPr>
                <w:rFonts w:asciiTheme="majorHAnsi" w:hAnsiTheme="majorHAnsi" w:cstheme="majorHAnsi"/>
                <w:b/>
                <w:bCs/>
                <w:u w:val="single"/>
              </w:rPr>
            </w:pPr>
            <w:r w:rsidRPr="00E804E1">
              <w:rPr>
                <w:rFonts w:asciiTheme="majorHAnsi" w:hAnsiTheme="majorHAnsi" w:cstheme="majorHAnsi"/>
                <w:u w:val="single"/>
              </w:rPr>
              <w:t>Obr.4.10</w:t>
            </w:r>
            <w:r w:rsidRPr="00E804E1">
              <w:rPr>
                <w:rFonts w:asciiTheme="majorHAnsi" w:hAnsiTheme="majorHAnsi" w:cstheme="majorHAnsi"/>
                <w:b/>
                <w:bCs/>
                <w:u w:val="single"/>
              </w:rPr>
              <w:t xml:space="preserve"> – Potrjena referenčna potrdila </w:t>
            </w:r>
          </w:p>
          <w:p w14:paraId="011F10E5" w14:textId="77777777" w:rsidR="00E804E1" w:rsidRDefault="00E804E1" w:rsidP="00217297">
            <w:pPr>
              <w:keepNext/>
              <w:outlineLvl w:val="1"/>
              <w:rPr>
                <w:rFonts w:asciiTheme="majorHAnsi" w:hAnsiTheme="majorHAnsi" w:cstheme="majorHAnsi"/>
                <w:u w:val="single"/>
              </w:rPr>
            </w:pPr>
          </w:p>
          <w:p w14:paraId="1EEA9340" w14:textId="427C4AA4" w:rsidR="00E804E1" w:rsidRDefault="00E804E1" w:rsidP="00217297">
            <w:pPr>
              <w:keepNext/>
              <w:outlineLvl w:val="1"/>
              <w:rPr>
                <w:rFonts w:asciiTheme="majorHAnsi" w:hAnsiTheme="majorHAnsi" w:cstheme="majorHAnsi"/>
                <w:u w:val="single"/>
              </w:rPr>
            </w:pPr>
            <w:r w:rsidRPr="00365212">
              <w:rPr>
                <w:rFonts w:asciiTheme="majorHAnsi" w:hAnsiTheme="majorHAnsi" w:cstheme="majorHAnsi"/>
                <w:color w:val="5B9BD5" w:themeColor="accent1"/>
              </w:rPr>
              <w:t>Ponudnik naloži v razdelek »Dokumenti«, del »Ostale priloge</w:t>
            </w:r>
          </w:p>
        </w:tc>
      </w:tr>
      <w:tr w:rsidR="00E804E1" w:rsidRPr="00365212" w14:paraId="668DC62A" w14:textId="77777777" w:rsidTr="001A34E4">
        <w:tc>
          <w:tcPr>
            <w:tcW w:w="817" w:type="dxa"/>
          </w:tcPr>
          <w:p w14:paraId="1434DD24" w14:textId="77777777" w:rsidR="00E804E1" w:rsidRPr="00365212" w:rsidRDefault="00E804E1" w:rsidP="00217297">
            <w:pPr>
              <w:numPr>
                <w:ilvl w:val="0"/>
                <w:numId w:val="32"/>
              </w:numPr>
              <w:rPr>
                <w:rFonts w:asciiTheme="majorHAnsi" w:hAnsiTheme="majorHAnsi" w:cstheme="majorHAnsi"/>
              </w:rPr>
            </w:pPr>
          </w:p>
        </w:tc>
        <w:tc>
          <w:tcPr>
            <w:tcW w:w="8505" w:type="dxa"/>
          </w:tcPr>
          <w:p w14:paraId="4D619F68" w14:textId="77777777" w:rsidR="00E804E1" w:rsidRDefault="00E804E1" w:rsidP="00217297">
            <w:pPr>
              <w:keepNext/>
              <w:outlineLvl w:val="1"/>
              <w:rPr>
                <w:rFonts w:asciiTheme="majorHAnsi" w:hAnsiTheme="majorHAnsi" w:cstheme="majorHAnsi"/>
                <w:u w:val="single"/>
              </w:rPr>
            </w:pPr>
            <w:proofErr w:type="spellStart"/>
            <w:r>
              <w:rPr>
                <w:rFonts w:asciiTheme="majorHAnsi" w:hAnsiTheme="majorHAnsi" w:cstheme="majorHAnsi"/>
                <w:u w:val="single"/>
              </w:rPr>
              <w:t>Obr</w:t>
            </w:r>
            <w:proofErr w:type="spellEnd"/>
            <w:r>
              <w:rPr>
                <w:rFonts w:asciiTheme="majorHAnsi" w:hAnsiTheme="majorHAnsi" w:cstheme="majorHAnsi"/>
                <w:u w:val="single"/>
              </w:rPr>
              <w:t xml:space="preserve">. 4.11 – </w:t>
            </w:r>
            <w:r w:rsidRPr="00E804E1">
              <w:rPr>
                <w:rFonts w:asciiTheme="majorHAnsi" w:hAnsiTheme="majorHAnsi" w:cstheme="majorHAnsi"/>
                <w:b/>
                <w:bCs/>
                <w:u w:val="single"/>
              </w:rPr>
              <w:t>merila za izbiro najugodnejšega ponudnika</w:t>
            </w:r>
            <w:r>
              <w:rPr>
                <w:rFonts w:asciiTheme="majorHAnsi" w:hAnsiTheme="majorHAnsi" w:cstheme="majorHAnsi"/>
                <w:u w:val="single"/>
              </w:rPr>
              <w:t xml:space="preserve"> </w:t>
            </w:r>
          </w:p>
          <w:p w14:paraId="23CA9A9D" w14:textId="77777777" w:rsidR="00E804E1" w:rsidRDefault="00E804E1" w:rsidP="00217297">
            <w:pPr>
              <w:keepNext/>
              <w:outlineLvl w:val="1"/>
              <w:rPr>
                <w:rFonts w:asciiTheme="majorHAnsi" w:hAnsiTheme="majorHAnsi" w:cstheme="majorHAnsi"/>
                <w:u w:val="single"/>
              </w:rPr>
            </w:pPr>
          </w:p>
          <w:p w14:paraId="4B145856" w14:textId="70200DE9" w:rsidR="00E804E1" w:rsidRPr="00E804E1" w:rsidRDefault="00E804E1" w:rsidP="00217297">
            <w:pPr>
              <w:keepNext/>
              <w:outlineLvl w:val="1"/>
              <w:rPr>
                <w:rFonts w:asciiTheme="majorHAnsi" w:hAnsiTheme="majorHAnsi" w:cstheme="majorHAnsi"/>
                <w:u w:val="single"/>
              </w:rPr>
            </w:pPr>
            <w:r w:rsidRPr="00365212">
              <w:rPr>
                <w:rFonts w:asciiTheme="majorHAnsi" w:hAnsiTheme="majorHAnsi" w:cstheme="majorHAnsi"/>
                <w:color w:val="5B9BD5" w:themeColor="accent1"/>
              </w:rPr>
              <w:t>Ponudnik naloži v razdelek »Dokumenti«, del »Ostale priloge</w:t>
            </w:r>
          </w:p>
        </w:tc>
      </w:tr>
      <w:tr w:rsidR="00E804E1" w:rsidRPr="00365212" w14:paraId="46D33166" w14:textId="77777777" w:rsidTr="001A34E4">
        <w:tc>
          <w:tcPr>
            <w:tcW w:w="817" w:type="dxa"/>
          </w:tcPr>
          <w:p w14:paraId="58066B4E" w14:textId="77777777" w:rsidR="00E804E1" w:rsidRPr="00365212" w:rsidRDefault="00E804E1" w:rsidP="00217297">
            <w:pPr>
              <w:numPr>
                <w:ilvl w:val="0"/>
                <w:numId w:val="32"/>
              </w:numPr>
              <w:rPr>
                <w:rFonts w:asciiTheme="majorHAnsi" w:hAnsiTheme="majorHAnsi" w:cstheme="majorHAnsi"/>
              </w:rPr>
            </w:pPr>
          </w:p>
        </w:tc>
        <w:tc>
          <w:tcPr>
            <w:tcW w:w="8505" w:type="dxa"/>
          </w:tcPr>
          <w:p w14:paraId="5BB0976D" w14:textId="67716D0C" w:rsidR="00E804E1" w:rsidRDefault="00E804E1" w:rsidP="00217297">
            <w:pPr>
              <w:keepNext/>
              <w:outlineLvl w:val="1"/>
              <w:rPr>
                <w:rFonts w:asciiTheme="majorHAnsi" w:hAnsiTheme="majorHAnsi" w:cstheme="majorHAnsi"/>
                <w:u w:val="single"/>
              </w:rPr>
            </w:pPr>
            <w:r>
              <w:rPr>
                <w:rFonts w:asciiTheme="majorHAnsi" w:hAnsiTheme="majorHAnsi" w:cstheme="majorHAnsi"/>
                <w:u w:val="single"/>
              </w:rPr>
              <w:t xml:space="preserve">Obr.4.12 – </w:t>
            </w:r>
            <w:r w:rsidRPr="00E804E1">
              <w:rPr>
                <w:rFonts w:asciiTheme="majorHAnsi" w:hAnsiTheme="majorHAnsi" w:cstheme="majorHAnsi"/>
                <w:b/>
                <w:bCs/>
                <w:u w:val="single"/>
              </w:rPr>
              <w:t>izjava</w:t>
            </w:r>
            <w:r>
              <w:rPr>
                <w:rFonts w:asciiTheme="majorHAnsi" w:hAnsiTheme="majorHAnsi" w:cstheme="majorHAnsi"/>
                <w:u w:val="single"/>
              </w:rPr>
              <w:t xml:space="preserve"> </w:t>
            </w:r>
          </w:p>
          <w:p w14:paraId="515D0AA4" w14:textId="77777777" w:rsidR="00E804E1" w:rsidRDefault="00E804E1" w:rsidP="00217297">
            <w:pPr>
              <w:keepNext/>
              <w:outlineLvl w:val="1"/>
              <w:rPr>
                <w:rFonts w:asciiTheme="majorHAnsi" w:hAnsiTheme="majorHAnsi" w:cstheme="majorHAnsi"/>
                <w:u w:val="single"/>
              </w:rPr>
            </w:pPr>
          </w:p>
          <w:p w14:paraId="094F6B47" w14:textId="0B5DFB1E" w:rsidR="00E804E1" w:rsidRDefault="00E804E1" w:rsidP="00217297">
            <w:pPr>
              <w:keepNext/>
              <w:outlineLvl w:val="1"/>
              <w:rPr>
                <w:rFonts w:asciiTheme="majorHAnsi" w:hAnsiTheme="majorHAnsi" w:cstheme="majorHAnsi"/>
                <w:u w:val="single"/>
              </w:rPr>
            </w:pPr>
            <w:r w:rsidRPr="00365212">
              <w:rPr>
                <w:rFonts w:asciiTheme="majorHAnsi" w:hAnsiTheme="majorHAnsi" w:cstheme="majorHAnsi"/>
                <w:color w:val="5B9BD5" w:themeColor="accent1"/>
              </w:rPr>
              <w:t>Ponudnik naloži v razdelek »Dokumenti«, del »Ostale priloge</w:t>
            </w:r>
          </w:p>
        </w:tc>
      </w:tr>
      <w:tr w:rsidR="00E804E1" w:rsidRPr="00365212" w14:paraId="1D7DEEC7" w14:textId="77777777" w:rsidTr="001A34E4">
        <w:tc>
          <w:tcPr>
            <w:tcW w:w="817" w:type="dxa"/>
          </w:tcPr>
          <w:p w14:paraId="7AD5FB9F" w14:textId="77777777" w:rsidR="00E804E1" w:rsidRPr="00365212" w:rsidRDefault="00E804E1" w:rsidP="00217297">
            <w:pPr>
              <w:numPr>
                <w:ilvl w:val="0"/>
                <w:numId w:val="32"/>
              </w:numPr>
              <w:rPr>
                <w:rFonts w:asciiTheme="majorHAnsi" w:hAnsiTheme="majorHAnsi" w:cstheme="majorHAnsi"/>
              </w:rPr>
            </w:pPr>
          </w:p>
        </w:tc>
        <w:tc>
          <w:tcPr>
            <w:tcW w:w="8505" w:type="dxa"/>
          </w:tcPr>
          <w:p w14:paraId="208112D8" w14:textId="77777777" w:rsidR="00E804E1" w:rsidRDefault="00E804E1" w:rsidP="00217297">
            <w:pPr>
              <w:keepNext/>
              <w:outlineLvl w:val="1"/>
              <w:rPr>
                <w:rFonts w:asciiTheme="majorHAnsi" w:hAnsiTheme="majorHAnsi" w:cstheme="majorHAnsi"/>
                <w:b/>
                <w:bCs/>
                <w:u w:val="single"/>
              </w:rPr>
            </w:pPr>
            <w:r>
              <w:rPr>
                <w:rFonts w:asciiTheme="majorHAnsi" w:hAnsiTheme="majorHAnsi" w:cstheme="majorHAnsi"/>
                <w:u w:val="single"/>
              </w:rPr>
              <w:t xml:space="preserve">Obr.4.13 – </w:t>
            </w:r>
            <w:r w:rsidRPr="00E804E1">
              <w:rPr>
                <w:rFonts w:asciiTheme="majorHAnsi" w:hAnsiTheme="majorHAnsi" w:cstheme="majorHAnsi"/>
                <w:b/>
                <w:bCs/>
                <w:u w:val="single"/>
              </w:rPr>
              <w:t>izjava</w:t>
            </w:r>
          </w:p>
          <w:p w14:paraId="6B7D64A4" w14:textId="77777777" w:rsidR="00E804E1" w:rsidRDefault="00E804E1" w:rsidP="00217297">
            <w:pPr>
              <w:keepNext/>
              <w:outlineLvl w:val="1"/>
              <w:rPr>
                <w:rFonts w:asciiTheme="majorHAnsi" w:hAnsiTheme="majorHAnsi" w:cstheme="majorHAnsi"/>
                <w:b/>
                <w:bCs/>
                <w:u w:val="single"/>
              </w:rPr>
            </w:pPr>
          </w:p>
          <w:p w14:paraId="7E22F0D4" w14:textId="5B7DC969" w:rsidR="00E804E1" w:rsidRDefault="00E804E1" w:rsidP="00217297">
            <w:pPr>
              <w:keepNext/>
              <w:outlineLvl w:val="1"/>
              <w:rPr>
                <w:rFonts w:asciiTheme="majorHAnsi" w:hAnsiTheme="majorHAnsi" w:cstheme="majorHAnsi"/>
                <w:u w:val="single"/>
              </w:rPr>
            </w:pPr>
            <w:r w:rsidRPr="00365212">
              <w:rPr>
                <w:rFonts w:asciiTheme="majorHAnsi" w:hAnsiTheme="majorHAnsi" w:cstheme="majorHAnsi"/>
                <w:color w:val="5B9BD5" w:themeColor="accent1"/>
              </w:rPr>
              <w:t>Ponudnik naloži v razdelek »Dokumenti«, del »Ostale priloge</w:t>
            </w:r>
          </w:p>
        </w:tc>
      </w:tr>
      <w:tr w:rsidR="00365212" w:rsidRPr="00365212" w14:paraId="31733EF8" w14:textId="77777777" w:rsidTr="001A34E4">
        <w:tc>
          <w:tcPr>
            <w:tcW w:w="817" w:type="dxa"/>
          </w:tcPr>
          <w:p w14:paraId="267537C4" w14:textId="77777777" w:rsidR="00365212" w:rsidRPr="00365212" w:rsidRDefault="00365212" w:rsidP="00217297">
            <w:pPr>
              <w:numPr>
                <w:ilvl w:val="0"/>
                <w:numId w:val="32"/>
              </w:numPr>
              <w:rPr>
                <w:rFonts w:asciiTheme="majorHAnsi" w:hAnsiTheme="majorHAnsi" w:cstheme="majorHAnsi"/>
              </w:rPr>
            </w:pPr>
          </w:p>
        </w:tc>
        <w:tc>
          <w:tcPr>
            <w:tcW w:w="8505" w:type="dxa"/>
          </w:tcPr>
          <w:p w14:paraId="79E91924" w14:textId="5CB24907" w:rsidR="00365212" w:rsidRPr="00365212" w:rsidRDefault="00365212" w:rsidP="00217297">
            <w:pPr>
              <w:keepNext/>
              <w:outlineLvl w:val="1"/>
              <w:rPr>
                <w:rFonts w:asciiTheme="majorHAnsi" w:hAnsiTheme="majorHAnsi" w:cstheme="majorHAnsi"/>
                <w:u w:val="single"/>
              </w:rPr>
            </w:pPr>
            <w:bookmarkStart w:id="88" w:name="_Toc105047651"/>
            <w:bookmarkStart w:id="89" w:name="_Toc113355202"/>
            <w:bookmarkStart w:id="90" w:name="_Toc118375832"/>
            <w:proofErr w:type="spellStart"/>
            <w:r w:rsidRPr="00365212">
              <w:rPr>
                <w:rFonts w:asciiTheme="majorHAnsi" w:hAnsiTheme="majorHAnsi" w:cstheme="majorHAnsi"/>
                <w:u w:val="single"/>
              </w:rPr>
              <w:t>Obr</w:t>
            </w:r>
            <w:proofErr w:type="spellEnd"/>
            <w:r w:rsidRPr="00365212">
              <w:rPr>
                <w:rFonts w:asciiTheme="majorHAnsi" w:hAnsiTheme="majorHAnsi" w:cstheme="majorHAnsi"/>
                <w:u w:val="single"/>
              </w:rPr>
              <w:t>. 4.1</w:t>
            </w:r>
            <w:r w:rsidR="00E804E1">
              <w:rPr>
                <w:rFonts w:asciiTheme="majorHAnsi" w:hAnsiTheme="majorHAnsi" w:cstheme="majorHAnsi"/>
                <w:u w:val="single"/>
              </w:rPr>
              <w:t>4</w:t>
            </w:r>
            <w:r w:rsidRPr="00365212">
              <w:rPr>
                <w:rFonts w:asciiTheme="majorHAnsi" w:hAnsiTheme="majorHAnsi" w:cstheme="majorHAnsi"/>
                <w:u w:val="single"/>
              </w:rPr>
              <w:t xml:space="preserve"> – </w:t>
            </w:r>
            <w:r w:rsidRPr="00365212">
              <w:rPr>
                <w:rFonts w:asciiTheme="majorHAnsi" w:hAnsiTheme="majorHAnsi" w:cstheme="majorHAnsi"/>
                <w:b/>
                <w:bCs/>
                <w:u w:val="single"/>
              </w:rPr>
              <w:t>vzorec pogodbe</w:t>
            </w:r>
            <w:bookmarkEnd w:id="88"/>
            <w:bookmarkEnd w:id="89"/>
            <w:bookmarkEnd w:id="90"/>
            <w:r w:rsidRPr="00365212">
              <w:rPr>
                <w:rFonts w:asciiTheme="majorHAnsi" w:hAnsiTheme="majorHAnsi" w:cstheme="majorHAnsi"/>
                <w:u w:val="single"/>
              </w:rPr>
              <w:t xml:space="preserve"> </w:t>
            </w:r>
          </w:p>
          <w:p w14:paraId="7E766A18" w14:textId="77777777" w:rsidR="00365212" w:rsidRPr="00365212" w:rsidRDefault="00365212" w:rsidP="00217297">
            <w:pPr>
              <w:keepNext/>
              <w:outlineLvl w:val="1"/>
              <w:rPr>
                <w:rFonts w:asciiTheme="majorHAnsi" w:hAnsiTheme="majorHAnsi" w:cstheme="majorHAnsi"/>
                <w:u w:val="single"/>
              </w:rPr>
            </w:pPr>
          </w:p>
          <w:p w14:paraId="1FD109D7" w14:textId="77777777" w:rsidR="00365212" w:rsidRPr="00365212" w:rsidRDefault="00365212" w:rsidP="00217297">
            <w:pPr>
              <w:jc w:val="both"/>
              <w:rPr>
                <w:rFonts w:asciiTheme="majorHAnsi" w:hAnsiTheme="majorHAnsi" w:cstheme="majorHAnsi"/>
                <w:b/>
                <w:bCs/>
              </w:rPr>
            </w:pPr>
            <w:r w:rsidRPr="00365212">
              <w:rPr>
                <w:rFonts w:asciiTheme="majorHAnsi" w:hAnsiTheme="majorHAnsi" w:cstheme="majorHAnsi"/>
                <w:color w:val="5B9BD5" w:themeColor="accent1"/>
              </w:rPr>
              <w:t>Ponudnik naloži v razdelek »Dokumenti«, del »Ostale priloge</w:t>
            </w:r>
          </w:p>
        </w:tc>
      </w:tr>
      <w:tr w:rsidR="00365212" w:rsidRPr="00365212" w14:paraId="63A588FB" w14:textId="77777777" w:rsidTr="001A34E4">
        <w:tc>
          <w:tcPr>
            <w:tcW w:w="817" w:type="dxa"/>
          </w:tcPr>
          <w:p w14:paraId="2D437CF9" w14:textId="77777777" w:rsidR="00365212" w:rsidRPr="00365212" w:rsidRDefault="00365212" w:rsidP="00217297">
            <w:pPr>
              <w:numPr>
                <w:ilvl w:val="0"/>
                <w:numId w:val="32"/>
              </w:numPr>
              <w:rPr>
                <w:rFonts w:asciiTheme="majorHAnsi" w:hAnsiTheme="majorHAnsi" w:cstheme="majorHAnsi"/>
              </w:rPr>
            </w:pPr>
          </w:p>
        </w:tc>
        <w:tc>
          <w:tcPr>
            <w:tcW w:w="8505" w:type="dxa"/>
          </w:tcPr>
          <w:p w14:paraId="111E1DDF" w14:textId="5FEEA453" w:rsidR="00365212" w:rsidRPr="00365212" w:rsidRDefault="00365212" w:rsidP="00217297">
            <w:pPr>
              <w:keepNext/>
              <w:outlineLvl w:val="1"/>
              <w:rPr>
                <w:rFonts w:asciiTheme="majorHAnsi" w:hAnsiTheme="majorHAnsi" w:cstheme="majorHAnsi"/>
                <w:b/>
                <w:bCs/>
                <w:u w:val="single"/>
                <w:lang w:val="x-none"/>
              </w:rPr>
            </w:pPr>
            <w:bookmarkStart w:id="91" w:name="_Toc105047652"/>
            <w:bookmarkStart w:id="92" w:name="_Toc113355203"/>
            <w:bookmarkStart w:id="93" w:name="_Toc118375833"/>
            <w:proofErr w:type="spellStart"/>
            <w:r w:rsidRPr="00365212">
              <w:rPr>
                <w:rFonts w:asciiTheme="majorHAnsi" w:hAnsiTheme="majorHAnsi" w:cstheme="majorHAnsi"/>
                <w:u w:val="single"/>
              </w:rPr>
              <w:t>Obr</w:t>
            </w:r>
            <w:proofErr w:type="spellEnd"/>
            <w:r w:rsidRPr="00365212">
              <w:rPr>
                <w:rFonts w:asciiTheme="majorHAnsi" w:hAnsiTheme="majorHAnsi" w:cstheme="majorHAnsi"/>
                <w:u w:val="single"/>
              </w:rPr>
              <w:t>. 4.1</w:t>
            </w:r>
            <w:r w:rsidR="006853CA">
              <w:rPr>
                <w:rFonts w:asciiTheme="majorHAnsi" w:hAnsiTheme="majorHAnsi" w:cstheme="majorHAnsi"/>
                <w:u w:val="single"/>
              </w:rPr>
              <w:t>5</w:t>
            </w:r>
            <w:r w:rsidRPr="00365212">
              <w:rPr>
                <w:rFonts w:asciiTheme="majorHAnsi" w:hAnsiTheme="majorHAnsi" w:cstheme="majorHAnsi"/>
                <w:u w:val="single"/>
              </w:rPr>
              <w:t xml:space="preserve"> </w:t>
            </w:r>
            <w:r w:rsidR="00417518" w:rsidRPr="00217297">
              <w:rPr>
                <w:rFonts w:asciiTheme="majorHAnsi" w:hAnsiTheme="majorHAnsi" w:cstheme="majorHAnsi"/>
                <w:u w:val="single"/>
              </w:rPr>
              <w:t>–</w:t>
            </w:r>
            <w:r w:rsidRPr="00365212">
              <w:rPr>
                <w:rFonts w:asciiTheme="majorHAnsi" w:hAnsiTheme="majorHAnsi" w:cstheme="majorHAnsi"/>
                <w:u w:val="single"/>
              </w:rPr>
              <w:t xml:space="preserve"> </w:t>
            </w:r>
            <w:r w:rsidR="00417518" w:rsidRPr="00217297">
              <w:rPr>
                <w:rFonts w:asciiTheme="majorHAnsi" w:hAnsiTheme="majorHAnsi" w:cstheme="majorHAnsi"/>
                <w:b/>
                <w:bCs/>
                <w:u w:val="single"/>
              </w:rPr>
              <w:t xml:space="preserve">pooblastilo gospodarskega subjekta </w:t>
            </w:r>
            <w:bookmarkEnd w:id="91"/>
            <w:bookmarkEnd w:id="92"/>
            <w:r w:rsidR="00417518" w:rsidRPr="00217297">
              <w:rPr>
                <w:rFonts w:asciiTheme="majorHAnsi" w:hAnsiTheme="majorHAnsi" w:cstheme="majorHAnsi"/>
                <w:b/>
                <w:bCs/>
                <w:u w:val="single"/>
              </w:rPr>
              <w:t>za pridobitev osebnih podatkov</w:t>
            </w:r>
            <w:bookmarkEnd w:id="93"/>
          </w:p>
          <w:p w14:paraId="4B6CBD71" w14:textId="77777777" w:rsidR="00365212" w:rsidRPr="00365212" w:rsidRDefault="00365212" w:rsidP="00217297">
            <w:pPr>
              <w:keepNext/>
              <w:outlineLvl w:val="1"/>
              <w:rPr>
                <w:rFonts w:asciiTheme="majorHAnsi" w:hAnsiTheme="majorHAnsi" w:cstheme="majorHAnsi"/>
                <w:b/>
                <w:bCs/>
                <w:u w:val="single"/>
                <w:lang w:val="x-none"/>
              </w:rPr>
            </w:pPr>
          </w:p>
          <w:p w14:paraId="25AC7231" w14:textId="77777777" w:rsidR="00365212" w:rsidRPr="00365212" w:rsidRDefault="00365212" w:rsidP="00217297">
            <w:pPr>
              <w:jc w:val="both"/>
              <w:rPr>
                <w:rFonts w:asciiTheme="majorHAnsi" w:hAnsiTheme="majorHAnsi" w:cstheme="majorHAnsi"/>
                <w:b/>
                <w:bCs/>
              </w:rPr>
            </w:pPr>
            <w:r w:rsidRPr="00365212">
              <w:rPr>
                <w:rFonts w:asciiTheme="majorHAnsi" w:hAnsiTheme="majorHAnsi" w:cstheme="majorHAnsi"/>
                <w:color w:val="5B9BD5" w:themeColor="accent1"/>
              </w:rPr>
              <w:t>Ponudnik naloži v razdelek »Dokumenti«, del »Ostale priloge</w:t>
            </w:r>
          </w:p>
        </w:tc>
      </w:tr>
      <w:tr w:rsidR="00365212" w:rsidRPr="00365212" w14:paraId="5035E0B5" w14:textId="77777777" w:rsidTr="001A34E4">
        <w:tc>
          <w:tcPr>
            <w:tcW w:w="817" w:type="dxa"/>
          </w:tcPr>
          <w:p w14:paraId="6084F473" w14:textId="77777777" w:rsidR="00365212" w:rsidRPr="00365212" w:rsidRDefault="00365212" w:rsidP="00217297">
            <w:pPr>
              <w:numPr>
                <w:ilvl w:val="0"/>
                <w:numId w:val="32"/>
              </w:numPr>
              <w:rPr>
                <w:rFonts w:asciiTheme="majorHAnsi" w:hAnsiTheme="majorHAnsi" w:cstheme="majorHAnsi"/>
              </w:rPr>
            </w:pPr>
          </w:p>
        </w:tc>
        <w:tc>
          <w:tcPr>
            <w:tcW w:w="8505" w:type="dxa"/>
          </w:tcPr>
          <w:p w14:paraId="67A2D5DD" w14:textId="1332195C" w:rsidR="00365212" w:rsidRPr="00365212" w:rsidRDefault="00365212" w:rsidP="00217297">
            <w:pPr>
              <w:keepNext/>
              <w:ind w:left="360" w:hanging="360"/>
              <w:outlineLvl w:val="1"/>
              <w:rPr>
                <w:rFonts w:asciiTheme="majorHAnsi" w:hAnsiTheme="majorHAnsi" w:cstheme="majorHAnsi"/>
                <w:b/>
                <w:bCs/>
                <w:u w:val="single"/>
                <w:lang w:val="x-none"/>
              </w:rPr>
            </w:pPr>
            <w:bookmarkStart w:id="94" w:name="_Toc118375834"/>
            <w:bookmarkStart w:id="95" w:name="_Toc105047653"/>
            <w:bookmarkStart w:id="96" w:name="_Toc113355204"/>
            <w:proofErr w:type="spellStart"/>
            <w:r w:rsidRPr="00365212">
              <w:rPr>
                <w:rFonts w:asciiTheme="majorHAnsi" w:hAnsiTheme="majorHAnsi" w:cstheme="majorHAnsi"/>
                <w:u w:val="single"/>
              </w:rPr>
              <w:t>Obr</w:t>
            </w:r>
            <w:proofErr w:type="spellEnd"/>
            <w:r w:rsidRPr="00365212">
              <w:rPr>
                <w:rFonts w:asciiTheme="majorHAnsi" w:hAnsiTheme="majorHAnsi" w:cstheme="majorHAnsi"/>
                <w:u w:val="single"/>
              </w:rPr>
              <w:t>. 4.1</w:t>
            </w:r>
            <w:r w:rsidR="006853CA">
              <w:rPr>
                <w:rFonts w:asciiTheme="majorHAnsi" w:hAnsiTheme="majorHAnsi" w:cstheme="majorHAnsi"/>
                <w:u w:val="single"/>
              </w:rPr>
              <w:t>6</w:t>
            </w:r>
            <w:r w:rsidRPr="00365212">
              <w:rPr>
                <w:rFonts w:asciiTheme="majorHAnsi" w:hAnsiTheme="majorHAnsi" w:cstheme="majorHAnsi"/>
                <w:u w:val="single"/>
              </w:rPr>
              <w:t xml:space="preserve"> </w:t>
            </w:r>
            <w:r w:rsidR="00417518" w:rsidRPr="00217297">
              <w:rPr>
                <w:rFonts w:asciiTheme="majorHAnsi" w:hAnsiTheme="majorHAnsi" w:cstheme="majorHAnsi"/>
                <w:u w:val="single"/>
              </w:rPr>
              <w:t>–</w:t>
            </w:r>
            <w:r w:rsidRPr="00365212">
              <w:rPr>
                <w:rFonts w:asciiTheme="majorHAnsi" w:hAnsiTheme="majorHAnsi" w:cstheme="majorHAnsi"/>
                <w:u w:val="single"/>
              </w:rPr>
              <w:t xml:space="preserve"> </w:t>
            </w:r>
            <w:r w:rsidR="00417518" w:rsidRPr="00217297">
              <w:rPr>
                <w:rFonts w:asciiTheme="majorHAnsi" w:hAnsiTheme="majorHAnsi" w:cstheme="majorHAnsi"/>
                <w:b/>
                <w:bCs/>
                <w:u w:val="single"/>
              </w:rPr>
              <w:t>pooblastilo osebe, ki je članica upravnega, vodstvenega ali nadzornega organa gospodarskega subjekta ali ki ima pooblastila za njegovo zastopanje ali odločanje ali nadzor v njem za pridobitev osebnih podatkov</w:t>
            </w:r>
            <w:bookmarkEnd w:id="94"/>
            <w:r w:rsidR="00417518" w:rsidRPr="00217297">
              <w:rPr>
                <w:rFonts w:asciiTheme="majorHAnsi" w:hAnsiTheme="majorHAnsi" w:cstheme="majorHAnsi"/>
                <w:u w:val="single"/>
              </w:rPr>
              <w:t xml:space="preserve"> </w:t>
            </w:r>
            <w:bookmarkEnd w:id="95"/>
            <w:bookmarkEnd w:id="96"/>
          </w:p>
          <w:p w14:paraId="510A9741" w14:textId="77777777" w:rsidR="00365212" w:rsidRPr="00217297" w:rsidRDefault="00365212" w:rsidP="00217297">
            <w:pPr>
              <w:keepNext/>
              <w:outlineLvl w:val="1"/>
              <w:rPr>
                <w:rFonts w:asciiTheme="majorHAnsi" w:hAnsiTheme="majorHAnsi" w:cstheme="majorHAnsi"/>
                <w:u w:val="single"/>
              </w:rPr>
            </w:pPr>
          </w:p>
          <w:p w14:paraId="6CF36350" w14:textId="1E596AD0" w:rsidR="00130946" w:rsidRPr="00365212" w:rsidRDefault="00130946" w:rsidP="00217297">
            <w:pPr>
              <w:keepNext/>
              <w:outlineLvl w:val="1"/>
              <w:rPr>
                <w:rFonts w:asciiTheme="majorHAnsi" w:hAnsiTheme="majorHAnsi" w:cstheme="majorHAnsi"/>
                <w:u w:val="single"/>
              </w:rPr>
            </w:pPr>
            <w:bookmarkStart w:id="97" w:name="_Toc118375835"/>
            <w:r w:rsidRPr="00365212">
              <w:rPr>
                <w:rFonts w:asciiTheme="majorHAnsi" w:hAnsiTheme="majorHAnsi" w:cstheme="majorHAnsi"/>
                <w:color w:val="5B9BD5" w:themeColor="accent1"/>
              </w:rPr>
              <w:t>Ponudnik naloži v razdelek »Dokumenti«, del »Ostale priloge</w:t>
            </w:r>
            <w:bookmarkEnd w:id="97"/>
          </w:p>
        </w:tc>
      </w:tr>
      <w:tr w:rsidR="00417518" w:rsidRPr="00217297" w14:paraId="39E05356" w14:textId="77777777" w:rsidTr="001A34E4">
        <w:tc>
          <w:tcPr>
            <w:tcW w:w="817" w:type="dxa"/>
          </w:tcPr>
          <w:p w14:paraId="121E3F0F" w14:textId="77777777" w:rsidR="00417518" w:rsidRPr="00217297" w:rsidRDefault="00417518" w:rsidP="00217297">
            <w:pPr>
              <w:numPr>
                <w:ilvl w:val="0"/>
                <w:numId w:val="32"/>
              </w:numPr>
              <w:rPr>
                <w:rFonts w:asciiTheme="majorHAnsi" w:hAnsiTheme="majorHAnsi" w:cstheme="majorHAnsi"/>
              </w:rPr>
            </w:pPr>
          </w:p>
        </w:tc>
        <w:tc>
          <w:tcPr>
            <w:tcW w:w="8505" w:type="dxa"/>
          </w:tcPr>
          <w:p w14:paraId="45A6BBAD" w14:textId="1A2E9D24" w:rsidR="00417518" w:rsidRPr="00217297" w:rsidRDefault="00417518" w:rsidP="00217297">
            <w:pPr>
              <w:keepNext/>
              <w:ind w:left="360" w:hanging="360"/>
              <w:outlineLvl w:val="1"/>
              <w:rPr>
                <w:rFonts w:asciiTheme="majorHAnsi" w:hAnsiTheme="majorHAnsi" w:cstheme="majorHAnsi"/>
                <w:u w:val="single"/>
              </w:rPr>
            </w:pPr>
            <w:bookmarkStart w:id="98" w:name="_Toc118375836"/>
            <w:proofErr w:type="spellStart"/>
            <w:r w:rsidRPr="00217297">
              <w:rPr>
                <w:rFonts w:asciiTheme="majorHAnsi" w:hAnsiTheme="majorHAnsi" w:cstheme="majorHAnsi"/>
                <w:u w:val="single"/>
              </w:rPr>
              <w:t>Obr</w:t>
            </w:r>
            <w:proofErr w:type="spellEnd"/>
            <w:r w:rsidRPr="00217297">
              <w:rPr>
                <w:rFonts w:asciiTheme="majorHAnsi" w:hAnsiTheme="majorHAnsi" w:cstheme="majorHAnsi"/>
                <w:u w:val="single"/>
              </w:rPr>
              <w:t>. 4.1</w:t>
            </w:r>
            <w:r w:rsidR="006853CA">
              <w:rPr>
                <w:rFonts w:asciiTheme="majorHAnsi" w:hAnsiTheme="majorHAnsi" w:cstheme="majorHAnsi"/>
                <w:u w:val="single"/>
              </w:rPr>
              <w:t>7</w:t>
            </w:r>
            <w:r w:rsidRPr="00217297">
              <w:rPr>
                <w:rFonts w:asciiTheme="majorHAnsi" w:hAnsiTheme="majorHAnsi" w:cstheme="majorHAnsi"/>
                <w:u w:val="single"/>
              </w:rPr>
              <w:t xml:space="preserve"> – izjava o neobstoju okoliščin glede omejitve poslovanja</w:t>
            </w:r>
            <w:bookmarkEnd w:id="98"/>
            <w:r w:rsidRPr="00217297">
              <w:rPr>
                <w:rFonts w:asciiTheme="majorHAnsi" w:hAnsiTheme="majorHAnsi" w:cstheme="majorHAnsi"/>
                <w:u w:val="single"/>
              </w:rPr>
              <w:t xml:space="preserve"> </w:t>
            </w:r>
          </w:p>
          <w:p w14:paraId="0808E20F" w14:textId="77777777" w:rsidR="00417518" w:rsidRPr="00217297" w:rsidRDefault="00417518" w:rsidP="00217297">
            <w:pPr>
              <w:keepNext/>
              <w:ind w:left="360" w:hanging="360"/>
              <w:outlineLvl w:val="1"/>
              <w:rPr>
                <w:rFonts w:asciiTheme="majorHAnsi" w:hAnsiTheme="majorHAnsi" w:cstheme="majorHAnsi"/>
                <w:u w:val="single"/>
              </w:rPr>
            </w:pPr>
          </w:p>
          <w:p w14:paraId="2D65EA75" w14:textId="758FEADC" w:rsidR="00417518" w:rsidRPr="00217297" w:rsidRDefault="00417518" w:rsidP="00217297">
            <w:pPr>
              <w:keepNext/>
              <w:ind w:left="360" w:hanging="360"/>
              <w:outlineLvl w:val="1"/>
              <w:rPr>
                <w:rFonts w:asciiTheme="majorHAnsi" w:hAnsiTheme="majorHAnsi" w:cstheme="majorHAnsi"/>
                <w:u w:val="single"/>
              </w:rPr>
            </w:pPr>
            <w:bookmarkStart w:id="99" w:name="_Toc118375837"/>
            <w:r w:rsidRPr="00217297">
              <w:rPr>
                <w:rFonts w:asciiTheme="majorHAnsi" w:hAnsiTheme="majorHAnsi" w:cstheme="majorHAnsi"/>
                <w:color w:val="5B9BD5" w:themeColor="accent1"/>
                <w:u w:val="single"/>
              </w:rPr>
              <w:t>Ponudnik naloži v razdelek »Dokumenti«, del »Ostale priloge«</w:t>
            </w:r>
            <w:bookmarkEnd w:id="99"/>
          </w:p>
        </w:tc>
      </w:tr>
      <w:tr w:rsidR="00417518" w:rsidRPr="00217297" w14:paraId="43C3456B" w14:textId="77777777" w:rsidTr="001A34E4">
        <w:tc>
          <w:tcPr>
            <w:tcW w:w="817" w:type="dxa"/>
          </w:tcPr>
          <w:p w14:paraId="5F053C61" w14:textId="77777777" w:rsidR="00417518" w:rsidRPr="00217297" w:rsidRDefault="00417518" w:rsidP="00217297">
            <w:pPr>
              <w:numPr>
                <w:ilvl w:val="0"/>
                <w:numId w:val="32"/>
              </w:numPr>
              <w:rPr>
                <w:rFonts w:asciiTheme="majorHAnsi" w:hAnsiTheme="majorHAnsi" w:cstheme="majorHAnsi"/>
              </w:rPr>
            </w:pPr>
          </w:p>
        </w:tc>
        <w:tc>
          <w:tcPr>
            <w:tcW w:w="8505" w:type="dxa"/>
          </w:tcPr>
          <w:p w14:paraId="52C2E5BD" w14:textId="3CA18C6E" w:rsidR="00417518" w:rsidRPr="00217297" w:rsidRDefault="00417518" w:rsidP="00217297">
            <w:pPr>
              <w:keepNext/>
              <w:ind w:left="360" w:hanging="360"/>
              <w:outlineLvl w:val="1"/>
              <w:rPr>
                <w:rFonts w:asciiTheme="majorHAnsi" w:hAnsiTheme="majorHAnsi" w:cstheme="majorHAnsi"/>
                <w:u w:val="single"/>
              </w:rPr>
            </w:pPr>
            <w:bookmarkStart w:id="100" w:name="_Toc118375838"/>
            <w:proofErr w:type="spellStart"/>
            <w:r w:rsidRPr="00217297">
              <w:rPr>
                <w:rFonts w:asciiTheme="majorHAnsi" w:hAnsiTheme="majorHAnsi" w:cstheme="majorHAnsi"/>
                <w:u w:val="single"/>
              </w:rPr>
              <w:t>Obr</w:t>
            </w:r>
            <w:proofErr w:type="spellEnd"/>
            <w:r w:rsidRPr="00217297">
              <w:rPr>
                <w:rFonts w:asciiTheme="majorHAnsi" w:hAnsiTheme="majorHAnsi" w:cstheme="majorHAnsi"/>
                <w:u w:val="single"/>
              </w:rPr>
              <w:t>. 4.1</w:t>
            </w:r>
            <w:r w:rsidR="006853CA">
              <w:rPr>
                <w:rFonts w:asciiTheme="majorHAnsi" w:hAnsiTheme="majorHAnsi" w:cstheme="majorHAnsi"/>
                <w:u w:val="single"/>
              </w:rPr>
              <w:t>8</w:t>
            </w:r>
            <w:r w:rsidRPr="00217297">
              <w:rPr>
                <w:rFonts w:asciiTheme="majorHAnsi" w:hAnsiTheme="majorHAnsi" w:cstheme="majorHAnsi"/>
                <w:u w:val="single"/>
              </w:rPr>
              <w:t xml:space="preserve"> – Izjava o udeležbi fizičnih in pravnih oseb ter o povezanih družbah</w:t>
            </w:r>
            <w:bookmarkEnd w:id="100"/>
            <w:r w:rsidRPr="00217297">
              <w:rPr>
                <w:rFonts w:asciiTheme="majorHAnsi" w:hAnsiTheme="majorHAnsi" w:cstheme="majorHAnsi"/>
                <w:u w:val="single"/>
              </w:rPr>
              <w:t xml:space="preserve"> </w:t>
            </w:r>
          </w:p>
          <w:p w14:paraId="4F1B4484" w14:textId="77777777" w:rsidR="00417518" w:rsidRPr="00217297" w:rsidRDefault="00417518" w:rsidP="00217297">
            <w:pPr>
              <w:keepNext/>
              <w:ind w:left="360" w:hanging="360"/>
              <w:outlineLvl w:val="1"/>
              <w:rPr>
                <w:rFonts w:asciiTheme="majorHAnsi" w:hAnsiTheme="majorHAnsi" w:cstheme="majorHAnsi"/>
                <w:u w:val="single"/>
              </w:rPr>
            </w:pPr>
          </w:p>
          <w:p w14:paraId="66EA40C2" w14:textId="6B42DBF7" w:rsidR="00417518" w:rsidRPr="00217297" w:rsidRDefault="0018287C" w:rsidP="00217297">
            <w:pPr>
              <w:keepNext/>
              <w:ind w:left="360" w:hanging="360"/>
              <w:outlineLvl w:val="1"/>
              <w:rPr>
                <w:rFonts w:asciiTheme="majorHAnsi" w:hAnsiTheme="majorHAnsi" w:cstheme="majorHAnsi"/>
                <w:u w:val="single"/>
              </w:rPr>
            </w:pPr>
            <w:bookmarkStart w:id="101" w:name="_Toc118375839"/>
            <w:r w:rsidRPr="00217297">
              <w:rPr>
                <w:rFonts w:asciiTheme="majorHAnsi" w:hAnsiTheme="majorHAnsi" w:cstheme="majorHAnsi"/>
                <w:color w:val="5B9BD5" w:themeColor="accent1"/>
                <w:u w:val="single"/>
              </w:rPr>
              <w:t>Ponudnik naloži v razdelek »Dokumenti«, del »Ostale priloge«</w:t>
            </w:r>
            <w:bookmarkEnd w:id="101"/>
          </w:p>
        </w:tc>
      </w:tr>
      <w:tr w:rsidR="00365212" w:rsidRPr="00365212" w14:paraId="6E5EE113" w14:textId="77777777" w:rsidTr="001A34E4">
        <w:tc>
          <w:tcPr>
            <w:tcW w:w="817" w:type="dxa"/>
          </w:tcPr>
          <w:p w14:paraId="0387C064" w14:textId="77777777" w:rsidR="00365212" w:rsidRPr="00365212" w:rsidRDefault="00365212" w:rsidP="00217297">
            <w:pPr>
              <w:numPr>
                <w:ilvl w:val="0"/>
                <w:numId w:val="32"/>
              </w:numPr>
              <w:rPr>
                <w:rFonts w:asciiTheme="majorHAnsi" w:hAnsiTheme="majorHAnsi" w:cstheme="majorHAnsi"/>
              </w:rPr>
            </w:pPr>
          </w:p>
        </w:tc>
        <w:tc>
          <w:tcPr>
            <w:tcW w:w="8505" w:type="dxa"/>
          </w:tcPr>
          <w:p w14:paraId="09EC665E" w14:textId="77777777" w:rsidR="00365212" w:rsidRPr="00365212" w:rsidRDefault="00365212" w:rsidP="00217297">
            <w:pPr>
              <w:jc w:val="both"/>
              <w:rPr>
                <w:rFonts w:asciiTheme="majorHAnsi" w:hAnsiTheme="majorHAnsi" w:cstheme="majorHAnsi"/>
              </w:rPr>
            </w:pPr>
            <w:proofErr w:type="spellStart"/>
            <w:r w:rsidRPr="00365212">
              <w:rPr>
                <w:rFonts w:asciiTheme="majorHAnsi" w:hAnsiTheme="majorHAnsi" w:cstheme="majorHAnsi"/>
              </w:rPr>
              <w:t>obr</w:t>
            </w:r>
            <w:proofErr w:type="spellEnd"/>
            <w:r w:rsidRPr="00365212">
              <w:rPr>
                <w:rFonts w:asciiTheme="majorHAnsi" w:hAnsiTheme="majorHAnsi" w:cstheme="majorHAnsi"/>
              </w:rPr>
              <w:t xml:space="preserve">. – ESPD  - ustrezno izpolnjen, natisnjen in podpisan, in sicer za ponudnika, partnerja ponudbe (skupaj s predloženo fotokopijo akta o skupnem nastopanju pri izvajanju naročila) ter podizvajalce (skupaj s fotokopijami sklenjenih </w:t>
            </w:r>
            <w:proofErr w:type="spellStart"/>
            <w:r w:rsidRPr="00365212">
              <w:rPr>
                <w:rFonts w:asciiTheme="majorHAnsi" w:hAnsiTheme="majorHAnsi" w:cstheme="majorHAnsi"/>
              </w:rPr>
              <w:t>podizvajalskih</w:t>
            </w:r>
            <w:proofErr w:type="spellEnd"/>
            <w:r w:rsidRPr="00365212">
              <w:rPr>
                <w:rFonts w:asciiTheme="majorHAnsi" w:hAnsiTheme="majorHAnsi" w:cstheme="majorHAnsi"/>
              </w:rPr>
              <w:t xml:space="preserve"> pogodb)</w:t>
            </w:r>
          </w:p>
          <w:p w14:paraId="4D1FD3CD" w14:textId="77777777" w:rsidR="00365212" w:rsidRPr="00365212" w:rsidRDefault="00365212" w:rsidP="00217297">
            <w:pPr>
              <w:jc w:val="both"/>
              <w:rPr>
                <w:rFonts w:asciiTheme="majorHAnsi" w:hAnsiTheme="majorHAnsi" w:cstheme="majorHAnsi"/>
              </w:rPr>
            </w:pPr>
          </w:p>
          <w:p w14:paraId="590D4D64"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Akt o skupnem nastopanju in </w:t>
            </w:r>
            <w:proofErr w:type="spellStart"/>
            <w:r w:rsidRPr="00365212">
              <w:rPr>
                <w:rFonts w:asciiTheme="majorHAnsi" w:hAnsiTheme="majorHAnsi" w:cstheme="majorHAnsi"/>
                <w:color w:val="5B9BD5" w:themeColor="accent1"/>
              </w:rPr>
              <w:t>podizvajalske</w:t>
            </w:r>
            <w:proofErr w:type="spellEnd"/>
            <w:r w:rsidRPr="00365212">
              <w:rPr>
                <w:rFonts w:asciiTheme="majorHAnsi" w:hAnsiTheme="majorHAnsi" w:cstheme="majorHAnsi"/>
                <w:color w:val="5B9BD5" w:themeColor="accent1"/>
              </w:rPr>
              <w:t xml:space="preserve"> pogodbe ponudnik naloži v razdelek »Dokumenti«, del »Ostale priloge«.</w:t>
            </w:r>
          </w:p>
        </w:tc>
      </w:tr>
      <w:tr w:rsidR="00365212" w:rsidRPr="00365212" w14:paraId="00441AA9" w14:textId="77777777" w:rsidTr="001A34E4">
        <w:tc>
          <w:tcPr>
            <w:tcW w:w="817" w:type="dxa"/>
          </w:tcPr>
          <w:p w14:paraId="48ED7762" w14:textId="77777777" w:rsidR="00365212" w:rsidRPr="00365212" w:rsidRDefault="00365212" w:rsidP="00217297">
            <w:pPr>
              <w:numPr>
                <w:ilvl w:val="0"/>
                <w:numId w:val="32"/>
              </w:numPr>
              <w:rPr>
                <w:rFonts w:asciiTheme="majorHAnsi" w:hAnsiTheme="majorHAnsi" w:cstheme="majorHAnsi"/>
              </w:rPr>
            </w:pPr>
          </w:p>
        </w:tc>
        <w:tc>
          <w:tcPr>
            <w:tcW w:w="8505" w:type="dxa"/>
          </w:tcPr>
          <w:p w14:paraId="5909D094" w14:textId="77777777" w:rsidR="00365212" w:rsidRPr="00365212" w:rsidRDefault="00365212" w:rsidP="00217297">
            <w:pPr>
              <w:jc w:val="both"/>
              <w:rPr>
                <w:rFonts w:asciiTheme="majorHAnsi" w:hAnsiTheme="majorHAnsi" w:cstheme="majorHAnsi"/>
              </w:rPr>
            </w:pPr>
            <w:proofErr w:type="spellStart"/>
            <w:r w:rsidRPr="00365212">
              <w:rPr>
                <w:rFonts w:asciiTheme="majorHAnsi" w:hAnsiTheme="majorHAnsi" w:cstheme="majorHAnsi"/>
                <w:u w:val="single"/>
              </w:rPr>
              <w:t>obr</w:t>
            </w:r>
            <w:proofErr w:type="spellEnd"/>
            <w:r w:rsidRPr="00365212">
              <w:rPr>
                <w:rFonts w:asciiTheme="majorHAnsi" w:hAnsiTheme="majorHAnsi" w:cstheme="majorHAnsi"/>
                <w:u w:val="single"/>
              </w:rPr>
              <w:t>. – Zahteva podizvajalca za neposredno plačilo</w:t>
            </w:r>
            <w:r w:rsidRPr="00365212">
              <w:rPr>
                <w:rFonts w:asciiTheme="majorHAnsi" w:hAnsiTheme="majorHAnsi" w:cstheme="majorHAnsi"/>
              </w:rPr>
              <w:t xml:space="preserve"> – le v primeru, če kateri izmed izvajalcev zahteva neposredno plačilo.</w:t>
            </w:r>
          </w:p>
          <w:p w14:paraId="68939FC5" w14:textId="77777777" w:rsidR="00365212" w:rsidRPr="00365212" w:rsidRDefault="00365212" w:rsidP="00217297">
            <w:pPr>
              <w:jc w:val="both"/>
              <w:rPr>
                <w:rFonts w:asciiTheme="majorHAnsi" w:hAnsiTheme="majorHAnsi" w:cstheme="majorHAnsi"/>
              </w:rPr>
            </w:pPr>
          </w:p>
          <w:p w14:paraId="026538E3"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color w:val="5B9BD5" w:themeColor="accent1"/>
              </w:rPr>
              <w:t>Ponudnik naloži v razdelek »Dokumenti«, del »Ostale priloge«.</w:t>
            </w:r>
          </w:p>
        </w:tc>
      </w:tr>
      <w:tr w:rsidR="00365212" w:rsidRPr="00365212" w14:paraId="2D9B86EA" w14:textId="77777777" w:rsidTr="001A34E4">
        <w:tc>
          <w:tcPr>
            <w:tcW w:w="817" w:type="dxa"/>
          </w:tcPr>
          <w:p w14:paraId="1111093A" w14:textId="77777777" w:rsidR="00365212" w:rsidRPr="00365212" w:rsidRDefault="00365212" w:rsidP="00217297">
            <w:pPr>
              <w:numPr>
                <w:ilvl w:val="0"/>
                <w:numId w:val="32"/>
              </w:numPr>
              <w:rPr>
                <w:rFonts w:asciiTheme="majorHAnsi" w:hAnsiTheme="majorHAnsi" w:cstheme="majorHAnsi"/>
              </w:rPr>
            </w:pPr>
          </w:p>
        </w:tc>
        <w:tc>
          <w:tcPr>
            <w:tcW w:w="8505" w:type="dxa"/>
          </w:tcPr>
          <w:p w14:paraId="559BB3BC" w14:textId="77777777" w:rsidR="00365212" w:rsidRPr="00365212" w:rsidRDefault="00365212" w:rsidP="00217297">
            <w:pPr>
              <w:jc w:val="both"/>
              <w:rPr>
                <w:rFonts w:asciiTheme="majorHAnsi" w:hAnsiTheme="majorHAnsi" w:cstheme="majorHAnsi"/>
                <w:u w:val="single"/>
              </w:rPr>
            </w:pPr>
            <w:proofErr w:type="spellStart"/>
            <w:r w:rsidRPr="00365212">
              <w:rPr>
                <w:rFonts w:asciiTheme="majorHAnsi" w:hAnsiTheme="majorHAnsi" w:cstheme="majorHAnsi"/>
                <w:u w:val="single"/>
              </w:rPr>
              <w:t>Podizvajalska</w:t>
            </w:r>
            <w:proofErr w:type="spellEnd"/>
            <w:r w:rsidRPr="00365212">
              <w:rPr>
                <w:rFonts w:asciiTheme="majorHAnsi" w:hAnsiTheme="majorHAnsi" w:cstheme="majorHAnsi"/>
                <w:u w:val="single"/>
              </w:rPr>
              <w:t xml:space="preserve"> pogodba v kolikor ponudnik nastopa s podizvajalcem</w:t>
            </w:r>
          </w:p>
          <w:p w14:paraId="514B1FF1" w14:textId="77777777" w:rsidR="00365212" w:rsidRPr="00365212" w:rsidRDefault="00365212" w:rsidP="00217297">
            <w:pPr>
              <w:jc w:val="both"/>
              <w:rPr>
                <w:rFonts w:asciiTheme="majorHAnsi" w:hAnsiTheme="majorHAnsi" w:cstheme="majorHAnsi"/>
              </w:rPr>
            </w:pPr>
          </w:p>
          <w:p w14:paraId="4A1548ED" w14:textId="77777777" w:rsidR="00365212" w:rsidRPr="00365212" w:rsidRDefault="00365212" w:rsidP="00217297">
            <w:pPr>
              <w:jc w:val="both"/>
              <w:rPr>
                <w:rFonts w:asciiTheme="majorHAnsi" w:hAnsiTheme="majorHAnsi" w:cstheme="majorHAnsi"/>
                <w:u w:val="single"/>
              </w:rPr>
            </w:pPr>
            <w:r w:rsidRPr="00365212">
              <w:rPr>
                <w:rFonts w:asciiTheme="majorHAnsi" w:hAnsiTheme="majorHAnsi" w:cstheme="majorHAnsi"/>
                <w:color w:val="5B9BD5" w:themeColor="accent1"/>
              </w:rPr>
              <w:t>Ponudnik naloži v razdelek »Dokumenti«, del »Ostale priloge«.</w:t>
            </w:r>
          </w:p>
        </w:tc>
      </w:tr>
      <w:tr w:rsidR="00365212" w:rsidRPr="00365212" w14:paraId="730499F9" w14:textId="77777777" w:rsidTr="001A34E4">
        <w:tc>
          <w:tcPr>
            <w:tcW w:w="817" w:type="dxa"/>
          </w:tcPr>
          <w:p w14:paraId="4293782E" w14:textId="77777777" w:rsidR="00365212" w:rsidRPr="00365212" w:rsidRDefault="00365212" w:rsidP="00217297">
            <w:pPr>
              <w:numPr>
                <w:ilvl w:val="0"/>
                <w:numId w:val="32"/>
              </w:numPr>
              <w:rPr>
                <w:rFonts w:asciiTheme="majorHAnsi" w:hAnsiTheme="majorHAnsi" w:cstheme="majorHAnsi"/>
              </w:rPr>
            </w:pPr>
          </w:p>
        </w:tc>
        <w:tc>
          <w:tcPr>
            <w:tcW w:w="8505" w:type="dxa"/>
          </w:tcPr>
          <w:p w14:paraId="2E7646E4" w14:textId="77777777" w:rsidR="00365212" w:rsidRPr="00365212" w:rsidRDefault="00365212" w:rsidP="00217297">
            <w:pPr>
              <w:jc w:val="both"/>
              <w:rPr>
                <w:rFonts w:asciiTheme="majorHAnsi" w:hAnsiTheme="majorHAnsi" w:cstheme="majorHAnsi"/>
                <w:u w:val="single"/>
              </w:rPr>
            </w:pPr>
            <w:r w:rsidRPr="00365212">
              <w:rPr>
                <w:rFonts w:asciiTheme="majorHAnsi" w:hAnsiTheme="majorHAnsi" w:cstheme="majorHAnsi"/>
                <w:u w:val="single"/>
              </w:rPr>
              <w:t xml:space="preserve">Pogodba o skupnem nastopu v kolikor gre za partnersko ponudbo </w:t>
            </w:r>
          </w:p>
          <w:p w14:paraId="0A8A6BED" w14:textId="77777777" w:rsidR="00365212" w:rsidRPr="00365212" w:rsidRDefault="00365212" w:rsidP="00217297">
            <w:pPr>
              <w:jc w:val="both"/>
              <w:rPr>
                <w:rFonts w:asciiTheme="majorHAnsi" w:hAnsiTheme="majorHAnsi" w:cstheme="majorHAnsi"/>
                <w:u w:val="single"/>
              </w:rPr>
            </w:pPr>
          </w:p>
          <w:p w14:paraId="7B5B276E" w14:textId="77777777" w:rsidR="00365212" w:rsidRPr="00365212" w:rsidRDefault="00365212" w:rsidP="00217297">
            <w:pPr>
              <w:jc w:val="both"/>
              <w:rPr>
                <w:rFonts w:asciiTheme="majorHAnsi" w:hAnsiTheme="majorHAnsi" w:cstheme="majorHAnsi"/>
                <w:u w:val="single"/>
              </w:rPr>
            </w:pPr>
            <w:r w:rsidRPr="00365212">
              <w:rPr>
                <w:rFonts w:asciiTheme="majorHAnsi" w:hAnsiTheme="majorHAnsi" w:cstheme="majorHAnsi"/>
                <w:color w:val="5B9BD5" w:themeColor="accent1"/>
              </w:rPr>
              <w:t>Ponudnik naloži v razdelek »Dokumenti«, del »Ostale priloge«.</w:t>
            </w:r>
          </w:p>
        </w:tc>
      </w:tr>
      <w:tr w:rsidR="00365212" w:rsidRPr="00365212" w14:paraId="770B5F5A" w14:textId="77777777" w:rsidTr="001A34E4">
        <w:tc>
          <w:tcPr>
            <w:tcW w:w="817" w:type="dxa"/>
          </w:tcPr>
          <w:p w14:paraId="170BB811" w14:textId="77777777" w:rsidR="00365212" w:rsidRPr="00365212" w:rsidRDefault="00365212" w:rsidP="00217297">
            <w:pPr>
              <w:numPr>
                <w:ilvl w:val="0"/>
                <w:numId w:val="32"/>
              </w:numPr>
              <w:rPr>
                <w:rFonts w:asciiTheme="majorHAnsi" w:hAnsiTheme="majorHAnsi" w:cstheme="majorHAnsi"/>
              </w:rPr>
            </w:pPr>
          </w:p>
        </w:tc>
        <w:tc>
          <w:tcPr>
            <w:tcW w:w="8505" w:type="dxa"/>
          </w:tcPr>
          <w:p w14:paraId="37A11F98" w14:textId="1F2D8F9F" w:rsidR="00365212" w:rsidRPr="00365212" w:rsidRDefault="002F207F" w:rsidP="00217297">
            <w:pPr>
              <w:jc w:val="both"/>
              <w:rPr>
                <w:rFonts w:asciiTheme="majorHAnsi" w:hAnsiTheme="majorHAnsi" w:cstheme="majorHAnsi"/>
                <w:u w:val="single"/>
              </w:rPr>
            </w:pPr>
            <w:r w:rsidRPr="00217297">
              <w:rPr>
                <w:rFonts w:asciiTheme="majorHAnsi" w:hAnsiTheme="majorHAnsi" w:cstheme="majorHAnsi"/>
                <w:u w:val="single"/>
              </w:rPr>
              <w:t xml:space="preserve">S strani ponudnika potrjena </w:t>
            </w:r>
            <w:r w:rsidR="00365212" w:rsidRPr="00365212">
              <w:rPr>
                <w:rFonts w:asciiTheme="majorHAnsi" w:hAnsiTheme="majorHAnsi" w:cstheme="majorHAnsi"/>
                <w:u w:val="single"/>
              </w:rPr>
              <w:t xml:space="preserve">projektna naloga </w:t>
            </w:r>
          </w:p>
          <w:p w14:paraId="3B45E5A2" w14:textId="77777777" w:rsidR="00365212" w:rsidRPr="00365212" w:rsidRDefault="00365212" w:rsidP="00217297">
            <w:pPr>
              <w:jc w:val="both"/>
              <w:rPr>
                <w:rFonts w:asciiTheme="majorHAnsi" w:hAnsiTheme="majorHAnsi" w:cstheme="majorHAnsi"/>
                <w:u w:val="single"/>
              </w:rPr>
            </w:pPr>
          </w:p>
          <w:p w14:paraId="03874269" w14:textId="77777777" w:rsidR="00365212" w:rsidRPr="00365212" w:rsidRDefault="00365212" w:rsidP="00217297">
            <w:pPr>
              <w:jc w:val="both"/>
              <w:rPr>
                <w:rFonts w:asciiTheme="majorHAnsi" w:hAnsiTheme="majorHAnsi" w:cstheme="majorHAnsi"/>
                <w:u w:val="single"/>
              </w:rPr>
            </w:pPr>
            <w:r w:rsidRPr="00365212">
              <w:rPr>
                <w:rFonts w:asciiTheme="majorHAnsi" w:hAnsiTheme="majorHAnsi" w:cstheme="majorHAnsi"/>
                <w:color w:val="5B9BD5" w:themeColor="accent1"/>
              </w:rPr>
              <w:t>Ponudnik naloži v razdelek »Dokumenti«, del »Ostale priloge«.</w:t>
            </w:r>
          </w:p>
        </w:tc>
      </w:tr>
    </w:tbl>
    <w:p w14:paraId="0A55FC28" w14:textId="77777777" w:rsidR="00365212" w:rsidRPr="00365212" w:rsidRDefault="00365212" w:rsidP="00217297">
      <w:pPr>
        <w:keepNext/>
        <w:ind w:left="360"/>
        <w:outlineLvl w:val="1"/>
        <w:rPr>
          <w:rFonts w:asciiTheme="majorHAnsi" w:hAnsiTheme="majorHAnsi" w:cstheme="majorHAnsi"/>
          <w:b/>
          <w:bCs/>
          <w:u w:val="single"/>
          <w:lang w:val="x-none"/>
        </w:rPr>
      </w:pPr>
    </w:p>
    <w:p w14:paraId="4628F39E" w14:textId="77777777" w:rsidR="004C340C" w:rsidRPr="00217297" w:rsidRDefault="004C340C" w:rsidP="00217297">
      <w:pPr>
        <w:jc w:val="both"/>
        <w:rPr>
          <w:rFonts w:asciiTheme="majorHAnsi" w:hAnsiTheme="majorHAnsi" w:cstheme="majorHAnsi"/>
        </w:rPr>
      </w:pPr>
    </w:p>
    <w:p w14:paraId="608CB287" w14:textId="3FAE39F9" w:rsidR="00365212" w:rsidRPr="00217297" w:rsidRDefault="009508C6" w:rsidP="00217297">
      <w:pPr>
        <w:pStyle w:val="Odstavekseznama"/>
        <w:numPr>
          <w:ilvl w:val="1"/>
          <w:numId w:val="15"/>
        </w:numPr>
        <w:spacing w:before="0" w:after="0"/>
        <w:jc w:val="both"/>
        <w:rPr>
          <w:rFonts w:asciiTheme="majorHAnsi" w:hAnsiTheme="majorHAnsi" w:cstheme="majorHAnsi"/>
          <w:szCs w:val="22"/>
          <w:u w:val="single"/>
        </w:rPr>
      </w:pPr>
      <w:r w:rsidRPr="00217297">
        <w:rPr>
          <w:rFonts w:asciiTheme="majorHAnsi" w:hAnsiTheme="majorHAnsi" w:cstheme="majorHAnsi"/>
          <w:szCs w:val="22"/>
        </w:rPr>
        <w:br w:type="page"/>
      </w:r>
      <w:bookmarkStart w:id="102" w:name="_Toc113355205"/>
      <w:bookmarkStart w:id="103" w:name="_Toc118375840"/>
      <w:proofErr w:type="spellStart"/>
      <w:r w:rsidR="00365212" w:rsidRPr="00217297">
        <w:rPr>
          <w:rFonts w:asciiTheme="majorHAnsi" w:hAnsiTheme="majorHAnsi" w:cstheme="majorHAnsi"/>
          <w:szCs w:val="22"/>
          <w:u w:val="single"/>
        </w:rPr>
        <w:lastRenderedPageBreak/>
        <w:t>obr</w:t>
      </w:r>
      <w:proofErr w:type="spellEnd"/>
      <w:r w:rsidR="00365212" w:rsidRPr="00217297">
        <w:rPr>
          <w:rFonts w:asciiTheme="majorHAnsi" w:hAnsiTheme="majorHAnsi" w:cstheme="majorHAnsi"/>
          <w:szCs w:val="22"/>
          <w:u w:val="single"/>
        </w:rPr>
        <w:t>. – Splošni podatki o ponudniku</w:t>
      </w:r>
      <w:bookmarkEnd w:id="102"/>
      <w:bookmarkEnd w:id="103"/>
      <w:r w:rsidR="00365212" w:rsidRPr="00217297">
        <w:rPr>
          <w:rFonts w:asciiTheme="majorHAnsi" w:hAnsiTheme="majorHAnsi" w:cstheme="majorHAnsi"/>
          <w:szCs w:val="22"/>
          <w:u w:val="single"/>
        </w:rPr>
        <w:t xml:space="preserve"> </w:t>
      </w:r>
    </w:p>
    <w:p w14:paraId="10A9D211"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 xml:space="preserve">      </w:t>
      </w:r>
    </w:p>
    <w:p w14:paraId="5DEC94AA" w14:textId="77777777" w:rsidR="00365212" w:rsidRPr="00365212" w:rsidRDefault="00365212" w:rsidP="00217297">
      <w:pPr>
        <w:keepNext/>
        <w:ind w:left="360"/>
        <w:outlineLvl w:val="1"/>
        <w:rPr>
          <w:rFonts w:asciiTheme="majorHAnsi" w:hAnsiTheme="majorHAnsi" w:cstheme="majorHAnsi"/>
          <w:b/>
          <w:bCs/>
          <w:u w:val="single"/>
          <w:lang w:val="x-none"/>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365212" w:rsidRPr="00365212" w14:paraId="24CD71AC" w14:textId="77777777" w:rsidTr="001A34E4">
        <w:trPr>
          <w:cantSplit/>
          <w:trHeight w:hRule="exact" w:val="567"/>
        </w:trPr>
        <w:tc>
          <w:tcPr>
            <w:tcW w:w="3238" w:type="dxa"/>
            <w:vAlign w:val="center"/>
          </w:tcPr>
          <w:p w14:paraId="58102A54"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 xml:space="preserve">Naziv </w:t>
            </w:r>
          </w:p>
        </w:tc>
        <w:tc>
          <w:tcPr>
            <w:tcW w:w="6220" w:type="dxa"/>
            <w:gridSpan w:val="2"/>
            <w:tcBorders>
              <w:left w:val="nil"/>
            </w:tcBorders>
            <w:vAlign w:val="center"/>
          </w:tcPr>
          <w:p w14:paraId="7F34B9EB" w14:textId="77777777" w:rsidR="00365212" w:rsidRPr="00365212" w:rsidRDefault="00365212" w:rsidP="00217297">
            <w:pPr>
              <w:jc w:val="both"/>
              <w:rPr>
                <w:rFonts w:asciiTheme="majorHAnsi" w:hAnsiTheme="majorHAnsi" w:cstheme="majorHAnsi"/>
                <w:lang w:val="x-none"/>
              </w:rPr>
            </w:pPr>
          </w:p>
        </w:tc>
      </w:tr>
      <w:tr w:rsidR="00365212" w:rsidRPr="00365212" w14:paraId="3AB7EA4D" w14:textId="77777777" w:rsidTr="001A34E4">
        <w:trPr>
          <w:cantSplit/>
          <w:trHeight w:hRule="exact" w:val="567"/>
        </w:trPr>
        <w:tc>
          <w:tcPr>
            <w:tcW w:w="3238" w:type="dxa"/>
            <w:vAlign w:val="center"/>
          </w:tcPr>
          <w:p w14:paraId="788E8C5A"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 xml:space="preserve">Naslov in sedež </w:t>
            </w:r>
          </w:p>
        </w:tc>
        <w:tc>
          <w:tcPr>
            <w:tcW w:w="6220" w:type="dxa"/>
            <w:gridSpan w:val="2"/>
            <w:tcBorders>
              <w:left w:val="nil"/>
            </w:tcBorders>
            <w:vAlign w:val="center"/>
          </w:tcPr>
          <w:p w14:paraId="0FAB53BB" w14:textId="77777777" w:rsidR="00365212" w:rsidRPr="00365212" w:rsidRDefault="00365212" w:rsidP="00217297">
            <w:pPr>
              <w:jc w:val="both"/>
              <w:rPr>
                <w:rFonts w:asciiTheme="majorHAnsi" w:hAnsiTheme="majorHAnsi" w:cstheme="majorHAnsi"/>
                <w:lang w:val="x-none"/>
              </w:rPr>
            </w:pPr>
          </w:p>
        </w:tc>
      </w:tr>
      <w:tr w:rsidR="00365212" w:rsidRPr="00365212" w14:paraId="38FB006B" w14:textId="77777777" w:rsidTr="001A34E4">
        <w:trPr>
          <w:cantSplit/>
          <w:trHeight w:hRule="exact" w:val="567"/>
        </w:trPr>
        <w:tc>
          <w:tcPr>
            <w:tcW w:w="3238" w:type="dxa"/>
            <w:vAlign w:val="center"/>
          </w:tcPr>
          <w:p w14:paraId="3CA45CBF" w14:textId="77777777" w:rsidR="00365212" w:rsidRPr="00365212" w:rsidRDefault="00365212" w:rsidP="00217297">
            <w:pPr>
              <w:rPr>
                <w:rFonts w:asciiTheme="majorHAnsi" w:hAnsiTheme="majorHAnsi" w:cstheme="majorHAnsi"/>
                <w:lang w:val="x-none"/>
              </w:rPr>
            </w:pPr>
            <w:r w:rsidRPr="00365212">
              <w:rPr>
                <w:rFonts w:asciiTheme="majorHAnsi" w:hAnsiTheme="majorHAnsi" w:cstheme="majorHAnsi"/>
                <w:lang w:val="x-none"/>
              </w:rPr>
              <w:t>Odgovorna oseba za podpis pogodbe</w:t>
            </w:r>
          </w:p>
        </w:tc>
        <w:tc>
          <w:tcPr>
            <w:tcW w:w="6220" w:type="dxa"/>
            <w:gridSpan w:val="2"/>
            <w:tcBorders>
              <w:left w:val="nil"/>
            </w:tcBorders>
            <w:vAlign w:val="center"/>
          </w:tcPr>
          <w:p w14:paraId="0886DDE3" w14:textId="77777777" w:rsidR="00365212" w:rsidRPr="00365212" w:rsidRDefault="00365212" w:rsidP="00217297">
            <w:pPr>
              <w:jc w:val="both"/>
              <w:rPr>
                <w:rFonts w:asciiTheme="majorHAnsi" w:hAnsiTheme="majorHAnsi" w:cstheme="majorHAnsi"/>
                <w:lang w:val="x-none"/>
              </w:rPr>
            </w:pPr>
          </w:p>
        </w:tc>
      </w:tr>
      <w:tr w:rsidR="00365212" w:rsidRPr="00365212" w14:paraId="075D56E4" w14:textId="77777777" w:rsidTr="001A34E4">
        <w:trPr>
          <w:cantSplit/>
          <w:trHeight w:hRule="exact" w:val="567"/>
        </w:trPr>
        <w:tc>
          <w:tcPr>
            <w:tcW w:w="3238" w:type="dxa"/>
            <w:vAlign w:val="center"/>
          </w:tcPr>
          <w:p w14:paraId="104BD022"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Kontaktna oseba pooblaščena za tolmačenje ponudbe</w:t>
            </w:r>
          </w:p>
        </w:tc>
        <w:tc>
          <w:tcPr>
            <w:tcW w:w="6220" w:type="dxa"/>
            <w:gridSpan w:val="2"/>
            <w:tcBorders>
              <w:left w:val="nil"/>
              <w:bottom w:val="single" w:sz="6" w:space="0" w:color="auto"/>
            </w:tcBorders>
            <w:vAlign w:val="center"/>
          </w:tcPr>
          <w:p w14:paraId="477C51DD" w14:textId="77777777" w:rsidR="00365212" w:rsidRPr="00365212" w:rsidRDefault="00365212" w:rsidP="00217297">
            <w:pPr>
              <w:jc w:val="both"/>
              <w:rPr>
                <w:rFonts w:asciiTheme="majorHAnsi" w:hAnsiTheme="majorHAnsi" w:cstheme="majorHAnsi"/>
                <w:lang w:val="x-none"/>
              </w:rPr>
            </w:pPr>
          </w:p>
        </w:tc>
      </w:tr>
      <w:tr w:rsidR="00365212" w:rsidRPr="00365212" w14:paraId="7FE3E5B6" w14:textId="77777777" w:rsidTr="001A34E4">
        <w:trPr>
          <w:cantSplit/>
          <w:trHeight w:hRule="exact" w:val="567"/>
        </w:trPr>
        <w:tc>
          <w:tcPr>
            <w:tcW w:w="3238" w:type="dxa"/>
            <w:vAlign w:val="center"/>
          </w:tcPr>
          <w:p w14:paraId="22DB26DF" w14:textId="77777777" w:rsidR="00365212" w:rsidRPr="00365212" w:rsidRDefault="00365212" w:rsidP="00217297">
            <w:pPr>
              <w:rPr>
                <w:rFonts w:asciiTheme="majorHAnsi" w:hAnsiTheme="majorHAnsi" w:cstheme="majorHAnsi"/>
                <w:lang w:val="x-none"/>
              </w:rPr>
            </w:pPr>
            <w:r w:rsidRPr="00365212">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4C6EFBC6"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tel. št.:</w:t>
            </w:r>
            <w:r w:rsidRPr="00365212">
              <w:rPr>
                <w:rFonts w:asciiTheme="majorHAnsi" w:hAnsiTheme="majorHAnsi" w:cstheme="majorHAnsi"/>
                <w:lang w:val="x-none"/>
              </w:rPr>
              <w:tab/>
            </w:r>
            <w:r w:rsidRPr="00365212">
              <w:rPr>
                <w:rFonts w:asciiTheme="majorHAnsi" w:hAnsiTheme="majorHAnsi" w:cstheme="majorHAnsi"/>
                <w:lang w:val="x-none"/>
              </w:rPr>
              <w:tab/>
            </w:r>
            <w:r w:rsidRPr="00365212">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58BDAEB3" w14:textId="77777777" w:rsidR="00365212" w:rsidRPr="00365212" w:rsidRDefault="00365212" w:rsidP="00217297">
            <w:pPr>
              <w:jc w:val="both"/>
              <w:rPr>
                <w:rFonts w:asciiTheme="majorHAnsi" w:hAnsiTheme="majorHAnsi" w:cstheme="majorHAnsi"/>
                <w:lang w:val="x-none"/>
              </w:rPr>
            </w:pPr>
          </w:p>
        </w:tc>
      </w:tr>
      <w:tr w:rsidR="00365212" w:rsidRPr="00365212" w14:paraId="412C01A4" w14:textId="77777777" w:rsidTr="001A34E4">
        <w:trPr>
          <w:cantSplit/>
          <w:trHeight w:hRule="exact" w:val="567"/>
        </w:trPr>
        <w:tc>
          <w:tcPr>
            <w:tcW w:w="3238" w:type="dxa"/>
            <w:vAlign w:val="center"/>
          </w:tcPr>
          <w:p w14:paraId="64F06B67"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E-mail</w:t>
            </w:r>
          </w:p>
        </w:tc>
        <w:tc>
          <w:tcPr>
            <w:tcW w:w="6220" w:type="dxa"/>
            <w:gridSpan w:val="2"/>
            <w:tcBorders>
              <w:top w:val="single" w:sz="6" w:space="0" w:color="auto"/>
              <w:left w:val="nil"/>
            </w:tcBorders>
            <w:vAlign w:val="center"/>
          </w:tcPr>
          <w:p w14:paraId="76554B05" w14:textId="77777777" w:rsidR="00365212" w:rsidRPr="00365212" w:rsidRDefault="00365212" w:rsidP="00217297">
            <w:pPr>
              <w:jc w:val="both"/>
              <w:rPr>
                <w:rFonts w:asciiTheme="majorHAnsi" w:hAnsiTheme="majorHAnsi" w:cstheme="majorHAnsi"/>
                <w:lang w:val="x-none"/>
              </w:rPr>
            </w:pPr>
          </w:p>
        </w:tc>
      </w:tr>
      <w:tr w:rsidR="00365212" w:rsidRPr="00365212" w14:paraId="385FE994" w14:textId="77777777" w:rsidTr="001A34E4">
        <w:trPr>
          <w:cantSplit/>
          <w:trHeight w:hRule="exact" w:val="567"/>
        </w:trPr>
        <w:tc>
          <w:tcPr>
            <w:tcW w:w="3238" w:type="dxa"/>
            <w:vMerge w:val="restart"/>
            <w:vAlign w:val="center"/>
          </w:tcPr>
          <w:p w14:paraId="5047D01C"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Transakcijski računi</w:t>
            </w:r>
          </w:p>
        </w:tc>
        <w:tc>
          <w:tcPr>
            <w:tcW w:w="6220" w:type="dxa"/>
            <w:gridSpan w:val="2"/>
            <w:tcBorders>
              <w:left w:val="nil"/>
            </w:tcBorders>
            <w:vAlign w:val="center"/>
          </w:tcPr>
          <w:p w14:paraId="6E07B2B6" w14:textId="77777777" w:rsidR="00365212" w:rsidRPr="00365212" w:rsidRDefault="00365212" w:rsidP="00217297">
            <w:pPr>
              <w:jc w:val="both"/>
              <w:rPr>
                <w:rFonts w:asciiTheme="majorHAnsi" w:hAnsiTheme="majorHAnsi" w:cstheme="majorHAnsi"/>
                <w:lang w:val="x-none"/>
              </w:rPr>
            </w:pPr>
          </w:p>
        </w:tc>
      </w:tr>
      <w:tr w:rsidR="00365212" w:rsidRPr="00365212" w14:paraId="5628D542" w14:textId="77777777" w:rsidTr="001A34E4">
        <w:trPr>
          <w:cantSplit/>
          <w:trHeight w:hRule="exact" w:val="567"/>
        </w:trPr>
        <w:tc>
          <w:tcPr>
            <w:tcW w:w="3238" w:type="dxa"/>
            <w:vMerge/>
            <w:vAlign w:val="center"/>
          </w:tcPr>
          <w:p w14:paraId="5290972D" w14:textId="77777777" w:rsidR="00365212" w:rsidRPr="00365212" w:rsidRDefault="00365212" w:rsidP="00217297">
            <w:pPr>
              <w:jc w:val="both"/>
              <w:rPr>
                <w:rFonts w:asciiTheme="majorHAnsi" w:hAnsiTheme="majorHAnsi" w:cstheme="majorHAnsi"/>
                <w:lang w:val="x-none"/>
              </w:rPr>
            </w:pPr>
          </w:p>
        </w:tc>
        <w:tc>
          <w:tcPr>
            <w:tcW w:w="6220" w:type="dxa"/>
            <w:gridSpan w:val="2"/>
            <w:tcBorders>
              <w:left w:val="nil"/>
            </w:tcBorders>
            <w:vAlign w:val="center"/>
          </w:tcPr>
          <w:p w14:paraId="10046CF9" w14:textId="77777777" w:rsidR="00365212" w:rsidRPr="00365212" w:rsidRDefault="00365212" w:rsidP="00217297">
            <w:pPr>
              <w:jc w:val="both"/>
              <w:rPr>
                <w:rFonts w:asciiTheme="majorHAnsi" w:hAnsiTheme="majorHAnsi" w:cstheme="majorHAnsi"/>
                <w:lang w:val="x-none"/>
              </w:rPr>
            </w:pPr>
          </w:p>
          <w:p w14:paraId="14D534D9" w14:textId="77777777" w:rsidR="00365212" w:rsidRPr="00365212" w:rsidRDefault="00365212" w:rsidP="00217297">
            <w:pPr>
              <w:jc w:val="both"/>
              <w:rPr>
                <w:rFonts w:asciiTheme="majorHAnsi" w:hAnsiTheme="majorHAnsi" w:cstheme="majorHAnsi"/>
                <w:lang w:val="x-none"/>
              </w:rPr>
            </w:pPr>
          </w:p>
          <w:p w14:paraId="525918A3" w14:textId="77777777" w:rsidR="00365212" w:rsidRPr="00365212" w:rsidRDefault="00365212" w:rsidP="00217297">
            <w:pPr>
              <w:jc w:val="both"/>
              <w:rPr>
                <w:rFonts w:asciiTheme="majorHAnsi" w:hAnsiTheme="majorHAnsi" w:cstheme="majorHAnsi"/>
                <w:lang w:val="x-none"/>
              </w:rPr>
            </w:pPr>
          </w:p>
          <w:p w14:paraId="3F12FAB5" w14:textId="77777777" w:rsidR="00365212" w:rsidRPr="00365212" w:rsidRDefault="00365212" w:rsidP="00217297">
            <w:pPr>
              <w:jc w:val="both"/>
              <w:rPr>
                <w:rFonts w:asciiTheme="majorHAnsi" w:hAnsiTheme="majorHAnsi" w:cstheme="majorHAnsi"/>
                <w:lang w:val="x-none"/>
              </w:rPr>
            </w:pPr>
          </w:p>
        </w:tc>
      </w:tr>
      <w:tr w:rsidR="00365212" w:rsidRPr="00365212" w14:paraId="7BC45FDF" w14:textId="77777777" w:rsidTr="001A34E4">
        <w:trPr>
          <w:cantSplit/>
          <w:trHeight w:hRule="exact" w:val="567"/>
        </w:trPr>
        <w:tc>
          <w:tcPr>
            <w:tcW w:w="3238" w:type="dxa"/>
            <w:vAlign w:val="center"/>
          </w:tcPr>
          <w:p w14:paraId="778A2734"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 xml:space="preserve">Matična številka </w:t>
            </w:r>
          </w:p>
        </w:tc>
        <w:tc>
          <w:tcPr>
            <w:tcW w:w="6220" w:type="dxa"/>
            <w:gridSpan w:val="2"/>
            <w:tcBorders>
              <w:left w:val="nil"/>
            </w:tcBorders>
            <w:vAlign w:val="center"/>
          </w:tcPr>
          <w:p w14:paraId="0A0EFB1E" w14:textId="77777777" w:rsidR="00365212" w:rsidRPr="00365212" w:rsidRDefault="00365212" w:rsidP="00217297">
            <w:pPr>
              <w:jc w:val="both"/>
              <w:rPr>
                <w:rFonts w:asciiTheme="majorHAnsi" w:hAnsiTheme="majorHAnsi" w:cstheme="majorHAnsi"/>
                <w:lang w:val="x-none"/>
              </w:rPr>
            </w:pPr>
          </w:p>
        </w:tc>
      </w:tr>
      <w:tr w:rsidR="00365212" w:rsidRPr="00365212" w14:paraId="2D459E2A" w14:textId="77777777" w:rsidTr="001A34E4">
        <w:trPr>
          <w:cantSplit/>
          <w:trHeight w:hRule="exact" w:val="567"/>
        </w:trPr>
        <w:tc>
          <w:tcPr>
            <w:tcW w:w="3238" w:type="dxa"/>
            <w:vAlign w:val="center"/>
          </w:tcPr>
          <w:p w14:paraId="379EF422"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ID številka za DDV</w:t>
            </w:r>
          </w:p>
        </w:tc>
        <w:tc>
          <w:tcPr>
            <w:tcW w:w="6220" w:type="dxa"/>
            <w:gridSpan w:val="2"/>
            <w:tcBorders>
              <w:left w:val="nil"/>
            </w:tcBorders>
            <w:vAlign w:val="center"/>
          </w:tcPr>
          <w:p w14:paraId="68089B95" w14:textId="77777777" w:rsidR="00365212" w:rsidRPr="00365212" w:rsidRDefault="00365212" w:rsidP="00217297">
            <w:pPr>
              <w:jc w:val="both"/>
              <w:rPr>
                <w:rFonts w:asciiTheme="majorHAnsi" w:hAnsiTheme="majorHAnsi" w:cstheme="majorHAnsi"/>
                <w:lang w:val="x-none"/>
              </w:rPr>
            </w:pPr>
          </w:p>
        </w:tc>
      </w:tr>
    </w:tbl>
    <w:p w14:paraId="62D16E79" w14:textId="77777777" w:rsidR="00365212" w:rsidRPr="00365212" w:rsidRDefault="00365212" w:rsidP="00217297">
      <w:pPr>
        <w:jc w:val="both"/>
        <w:rPr>
          <w:rFonts w:asciiTheme="majorHAnsi" w:hAnsiTheme="majorHAnsi" w:cstheme="majorHAnsi"/>
          <w:b/>
          <w:lang w:val="x-none"/>
        </w:rPr>
      </w:pPr>
    </w:p>
    <w:p w14:paraId="17880129" w14:textId="77777777" w:rsidR="00365212" w:rsidRPr="00365212" w:rsidRDefault="00365212" w:rsidP="00217297">
      <w:pPr>
        <w:jc w:val="both"/>
        <w:rPr>
          <w:rFonts w:asciiTheme="majorHAnsi" w:hAnsiTheme="majorHAnsi" w:cstheme="majorHAnsi"/>
          <w:b/>
          <w:lang w:val="x-none"/>
        </w:rPr>
      </w:pPr>
      <w:r w:rsidRPr="00365212">
        <w:rPr>
          <w:rFonts w:asciiTheme="majorHAnsi" w:hAnsiTheme="majorHAnsi" w:cstheme="majorHAnsi"/>
          <w:b/>
          <w:lang w:val="x-none"/>
        </w:rPr>
        <w:t>Osebe, ki imajo v gospodarskem subjektu funkcijo člana upravnega, vodstvenega ali nadzornega organa tega gospodarskega subjekta mali ki imajo pooblastila za njegovo zastopanje  ali odločanje ali nadzor v njem*</w:t>
      </w:r>
    </w:p>
    <w:p w14:paraId="57A13645" w14:textId="77777777" w:rsidR="00365212" w:rsidRPr="00365212" w:rsidRDefault="00365212" w:rsidP="00217297">
      <w:pPr>
        <w:jc w:val="both"/>
        <w:rPr>
          <w:rFonts w:asciiTheme="majorHAnsi" w:hAnsiTheme="majorHAnsi" w:cstheme="majorHAnsi"/>
          <w:b/>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365212" w:rsidRPr="00365212" w14:paraId="16E640E4" w14:textId="77777777" w:rsidTr="001A34E4">
        <w:tc>
          <w:tcPr>
            <w:tcW w:w="4605" w:type="dxa"/>
            <w:shd w:val="clear" w:color="auto" w:fill="auto"/>
          </w:tcPr>
          <w:p w14:paraId="5EABCDA1"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Ime in priimek osebe</w:t>
            </w:r>
          </w:p>
        </w:tc>
        <w:tc>
          <w:tcPr>
            <w:tcW w:w="4605" w:type="dxa"/>
            <w:shd w:val="clear" w:color="auto" w:fill="auto"/>
          </w:tcPr>
          <w:p w14:paraId="7FFC8E26"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Funkcija</w:t>
            </w:r>
          </w:p>
        </w:tc>
      </w:tr>
      <w:tr w:rsidR="00365212" w:rsidRPr="00365212" w14:paraId="34DDFA47" w14:textId="77777777" w:rsidTr="001A34E4">
        <w:tc>
          <w:tcPr>
            <w:tcW w:w="4605" w:type="dxa"/>
            <w:shd w:val="clear" w:color="auto" w:fill="auto"/>
          </w:tcPr>
          <w:p w14:paraId="1A5432B0" w14:textId="77777777" w:rsidR="00365212" w:rsidRPr="00365212" w:rsidRDefault="00365212" w:rsidP="00217297">
            <w:pPr>
              <w:jc w:val="both"/>
              <w:rPr>
                <w:rFonts w:asciiTheme="majorHAnsi" w:hAnsiTheme="majorHAnsi" w:cstheme="majorHAnsi"/>
                <w:b/>
                <w:lang w:val="x-none"/>
              </w:rPr>
            </w:pPr>
          </w:p>
          <w:p w14:paraId="2B2944D5" w14:textId="77777777" w:rsidR="00365212" w:rsidRPr="00365212" w:rsidRDefault="00365212" w:rsidP="00217297">
            <w:pPr>
              <w:jc w:val="both"/>
              <w:rPr>
                <w:rFonts w:asciiTheme="majorHAnsi" w:hAnsiTheme="majorHAnsi" w:cstheme="majorHAnsi"/>
                <w:b/>
                <w:lang w:val="x-none"/>
              </w:rPr>
            </w:pPr>
          </w:p>
        </w:tc>
        <w:tc>
          <w:tcPr>
            <w:tcW w:w="4605" w:type="dxa"/>
            <w:shd w:val="clear" w:color="auto" w:fill="auto"/>
          </w:tcPr>
          <w:p w14:paraId="69427060" w14:textId="77777777" w:rsidR="00365212" w:rsidRPr="00365212" w:rsidRDefault="00365212" w:rsidP="00217297">
            <w:pPr>
              <w:jc w:val="both"/>
              <w:rPr>
                <w:rFonts w:asciiTheme="majorHAnsi" w:hAnsiTheme="majorHAnsi" w:cstheme="majorHAnsi"/>
                <w:b/>
                <w:lang w:val="x-none"/>
              </w:rPr>
            </w:pPr>
          </w:p>
        </w:tc>
      </w:tr>
      <w:tr w:rsidR="00365212" w:rsidRPr="00365212" w14:paraId="5DD876E3" w14:textId="77777777" w:rsidTr="001A34E4">
        <w:tc>
          <w:tcPr>
            <w:tcW w:w="4605" w:type="dxa"/>
            <w:shd w:val="clear" w:color="auto" w:fill="auto"/>
          </w:tcPr>
          <w:p w14:paraId="42D742BF" w14:textId="77777777" w:rsidR="00365212" w:rsidRPr="00365212" w:rsidRDefault="00365212" w:rsidP="00217297">
            <w:pPr>
              <w:jc w:val="both"/>
              <w:rPr>
                <w:rFonts w:asciiTheme="majorHAnsi" w:hAnsiTheme="majorHAnsi" w:cstheme="majorHAnsi"/>
                <w:b/>
                <w:lang w:val="x-none"/>
              </w:rPr>
            </w:pPr>
          </w:p>
          <w:p w14:paraId="572861C4" w14:textId="77777777" w:rsidR="00365212" w:rsidRPr="00365212" w:rsidRDefault="00365212" w:rsidP="00217297">
            <w:pPr>
              <w:jc w:val="both"/>
              <w:rPr>
                <w:rFonts w:asciiTheme="majorHAnsi" w:hAnsiTheme="majorHAnsi" w:cstheme="majorHAnsi"/>
                <w:b/>
                <w:lang w:val="x-none"/>
              </w:rPr>
            </w:pPr>
          </w:p>
        </w:tc>
        <w:tc>
          <w:tcPr>
            <w:tcW w:w="4605" w:type="dxa"/>
            <w:shd w:val="clear" w:color="auto" w:fill="auto"/>
          </w:tcPr>
          <w:p w14:paraId="433B87E0" w14:textId="77777777" w:rsidR="00365212" w:rsidRPr="00365212" w:rsidRDefault="00365212" w:rsidP="00217297">
            <w:pPr>
              <w:jc w:val="both"/>
              <w:rPr>
                <w:rFonts w:asciiTheme="majorHAnsi" w:hAnsiTheme="majorHAnsi" w:cstheme="majorHAnsi"/>
                <w:b/>
                <w:lang w:val="x-none"/>
              </w:rPr>
            </w:pPr>
          </w:p>
        </w:tc>
      </w:tr>
      <w:tr w:rsidR="00365212" w:rsidRPr="00365212" w14:paraId="1BA48500" w14:textId="77777777" w:rsidTr="001A34E4">
        <w:tc>
          <w:tcPr>
            <w:tcW w:w="4605" w:type="dxa"/>
            <w:shd w:val="clear" w:color="auto" w:fill="auto"/>
          </w:tcPr>
          <w:p w14:paraId="5455CC7D" w14:textId="77777777" w:rsidR="00365212" w:rsidRPr="00365212" w:rsidRDefault="00365212" w:rsidP="00217297">
            <w:pPr>
              <w:jc w:val="both"/>
              <w:rPr>
                <w:rFonts w:asciiTheme="majorHAnsi" w:hAnsiTheme="majorHAnsi" w:cstheme="majorHAnsi"/>
                <w:b/>
                <w:lang w:val="x-none"/>
              </w:rPr>
            </w:pPr>
          </w:p>
          <w:p w14:paraId="7A92B212" w14:textId="77777777" w:rsidR="00365212" w:rsidRPr="00365212" w:rsidRDefault="00365212" w:rsidP="00217297">
            <w:pPr>
              <w:jc w:val="both"/>
              <w:rPr>
                <w:rFonts w:asciiTheme="majorHAnsi" w:hAnsiTheme="majorHAnsi" w:cstheme="majorHAnsi"/>
                <w:b/>
                <w:lang w:val="x-none"/>
              </w:rPr>
            </w:pPr>
          </w:p>
        </w:tc>
        <w:tc>
          <w:tcPr>
            <w:tcW w:w="4605" w:type="dxa"/>
            <w:shd w:val="clear" w:color="auto" w:fill="auto"/>
          </w:tcPr>
          <w:p w14:paraId="68C6547F" w14:textId="77777777" w:rsidR="00365212" w:rsidRPr="00365212" w:rsidRDefault="00365212" w:rsidP="00217297">
            <w:pPr>
              <w:jc w:val="both"/>
              <w:rPr>
                <w:rFonts w:asciiTheme="majorHAnsi" w:hAnsiTheme="majorHAnsi" w:cstheme="majorHAnsi"/>
                <w:b/>
                <w:lang w:val="x-none"/>
              </w:rPr>
            </w:pPr>
          </w:p>
        </w:tc>
      </w:tr>
      <w:tr w:rsidR="00365212" w:rsidRPr="00365212" w14:paraId="3AEF7090" w14:textId="77777777" w:rsidTr="001A34E4">
        <w:tc>
          <w:tcPr>
            <w:tcW w:w="4605" w:type="dxa"/>
            <w:shd w:val="clear" w:color="auto" w:fill="auto"/>
          </w:tcPr>
          <w:p w14:paraId="118F03F4" w14:textId="77777777" w:rsidR="00365212" w:rsidRPr="00365212" w:rsidRDefault="00365212" w:rsidP="00217297">
            <w:pPr>
              <w:jc w:val="both"/>
              <w:rPr>
                <w:rFonts w:asciiTheme="majorHAnsi" w:hAnsiTheme="majorHAnsi" w:cstheme="majorHAnsi"/>
                <w:b/>
                <w:lang w:val="x-none"/>
              </w:rPr>
            </w:pPr>
          </w:p>
          <w:p w14:paraId="36976EE6" w14:textId="77777777" w:rsidR="00365212" w:rsidRPr="00365212" w:rsidRDefault="00365212" w:rsidP="00217297">
            <w:pPr>
              <w:jc w:val="both"/>
              <w:rPr>
                <w:rFonts w:asciiTheme="majorHAnsi" w:hAnsiTheme="majorHAnsi" w:cstheme="majorHAnsi"/>
                <w:b/>
                <w:lang w:val="x-none"/>
              </w:rPr>
            </w:pPr>
          </w:p>
        </w:tc>
        <w:tc>
          <w:tcPr>
            <w:tcW w:w="4605" w:type="dxa"/>
            <w:shd w:val="clear" w:color="auto" w:fill="auto"/>
          </w:tcPr>
          <w:p w14:paraId="6A863D6D" w14:textId="77777777" w:rsidR="00365212" w:rsidRPr="00365212" w:rsidRDefault="00365212" w:rsidP="00217297">
            <w:pPr>
              <w:jc w:val="both"/>
              <w:rPr>
                <w:rFonts w:asciiTheme="majorHAnsi" w:hAnsiTheme="majorHAnsi" w:cstheme="majorHAnsi"/>
                <w:b/>
                <w:lang w:val="x-none"/>
              </w:rPr>
            </w:pPr>
          </w:p>
        </w:tc>
      </w:tr>
    </w:tbl>
    <w:p w14:paraId="0EBE28B8" w14:textId="77777777" w:rsidR="00365212" w:rsidRPr="00365212" w:rsidRDefault="00365212" w:rsidP="00217297">
      <w:pPr>
        <w:jc w:val="both"/>
        <w:rPr>
          <w:rFonts w:asciiTheme="majorHAnsi" w:hAnsiTheme="majorHAnsi" w:cstheme="majorHAnsi"/>
          <w:b/>
          <w:lang w:val="x-none"/>
        </w:rPr>
      </w:pPr>
    </w:p>
    <w:p w14:paraId="443E5714" w14:textId="77777777" w:rsidR="00365212" w:rsidRPr="00365212" w:rsidRDefault="00365212" w:rsidP="00217297">
      <w:pPr>
        <w:jc w:val="both"/>
        <w:rPr>
          <w:rFonts w:asciiTheme="majorHAnsi" w:hAnsiTheme="majorHAnsi" w:cstheme="majorHAnsi"/>
          <w:bCs/>
        </w:rPr>
      </w:pPr>
      <w:bookmarkStart w:id="104" w:name="_Hlk104988717"/>
      <w:r w:rsidRPr="00365212">
        <w:rPr>
          <w:rFonts w:asciiTheme="majorHAnsi" w:hAnsiTheme="majorHAnsi" w:cstheme="majorHAnsi"/>
          <w:bCs/>
        </w:rPr>
        <w:t>Gospodarski subjekt sodi med MSP, kot je opredeljeno v Priporočilu Komisije 2003/361/ES</w:t>
      </w:r>
    </w:p>
    <w:p w14:paraId="269F76F4" w14:textId="77777777" w:rsidR="00365212" w:rsidRPr="00365212" w:rsidRDefault="00365212" w:rsidP="00217297">
      <w:pPr>
        <w:jc w:val="both"/>
        <w:rPr>
          <w:rFonts w:asciiTheme="majorHAnsi" w:hAnsiTheme="majorHAnsi" w:cstheme="majorHAnsi"/>
          <w:bCs/>
          <w:lang w:val="x-none"/>
        </w:rPr>
      </w:pPr>
    </w:p>
    <w:p w14:paraId="4EA33C91" w14:textId="77777777" w:rsidR="00365212" w:rsidRPr="00365212" w:rsidRDefault="00365212" w:rsidP="00217297">
      <w:pPr>
        <w:jc w:val="both"/>
        <w:rPr>
          <w:rFonts w:asciiTheme="majorHAnsi" w:hAnsiTheme="majorHAnsi" w:cstheme="majorHAnsi"/>
          <w:bCs/>
        </w:rPr>
      </w:pPr>
      <w:r w:rsidRPr="00365212">
        <w:rPr>
          <w:rFonts w:asciiTheme="majorHAnsi" w:hAnsiTheme="majorHAnsi" w:cstheme="majorHAnsi"/>
          <w:bCs/>
        </w:rPr>
        <w:t>DA                                             NE</w:t>
      </w:r>
    </w:p>
    <w:bookmarkEnd w:id="104"/>
    <w:p w14:paraId="67575CEB" w14:textId="0D57BE59" w:rsidR="00365212" w:rsidRDefault="00365212" w:rsidP="00217297">
      <w:pPr>
        <w:jc w:val="both"/>
        <w:rPr>
          <w:rFonts w:asciiTheme="majorHAnsi" w:hAnsiTheme="majorHAnsi" w:cstheme="majorHAnsi"/>
          <w:bCs/>
          <w:lang w:val="x-none"/>
        </w:rPr>
      </w:pPr>
    </w:p>
    <w:p w14:paraId="7A2E1F2A" w14:textId="054309DB" w:rsidR="00434F18" w:rsidRDefault="00434F18" w:rsidP="00217297">
      <w:pPr>
        <w:jc w:val="both"/>
        <w:rPr>
          <w:rFonts w:asciiTheme="majorHAnsi" w:hAnsiTheme="majorHAnsi" w:cstheme="majorHAnsi"/>
          <w:bCs/>
          <w:lang w:val="x-none"/>
        </w:rPr>
      </w:pPr>
    </w:p>
    <w:p w14:paraId="77DDC6E2" w14:textId="77777777" w:rsidR="00434F18" w:rsidRPr="00365212" w:rsidRDefault="00434F18" w:rsidP="00217297">
      <w:pPr>
        <w:jc w:val="both"/>
        <w:rPr>
          <w:rFonts w:asciiTheme="majorHAnsi" w:hAnsiTheme="majorHAnsi" w:cstheme="majorHAnsi"/>
          <w:bCs/>
          <w:lang w:val="x-none"/>
        </w:rPr>
      </w:pPr>
    </w:p>
    <w:p w14:paraId="1D947FD6" w14:textId="77777777" w:rsidR="00365212" w:rsidRPr="00365212" w:rsidRDefault="00365212" w:rsidP="00217297">
      <w:pPr>
        <w:numPr>
          <w:ilvl w:val="0"/>
          <w:numId w:val="95"/>
        </w:numPr>
        <w:overflowPunct w:val="0"/>
        <w:autoSpaceDE w:val="0"/>
        <w:autoSpaceDN w:val="0"/>
        <w:adjustRightInd w:val="0"/>
        <w:jc w:val="both"/>
        <w:textAlignment w:val="baseline"/>
        <w:rPr>
          <w:rFonts w:asciiTheme="majorHAnsi" w:hAnsiTheme="majorHAnsi" w:cstheme="majorHAnsi"/>
          <w:b/>
          <w:u w:val="single"/>
          <w:lang w:val="x-none"/>
        </w:rPr>
      </w:pPr>
      <w:bookmarkStart w:id="105" w:name="_Hlk525215108"/>
      <w:r w:rsidRPr="00365212">
        <w:rPr>
          <w:rFonts w:asciiTheme="majorHAnsi" w:hAnsiTheme="majorHAnsi" w:cstheme="majorHAnsi"/>
          <w:b/>
          <w:u w:val="single"/>
          <w:lang w:val="x-none"/>
        </w:rPr>
        <w:lastRenderedPageBreak/>
        <w:t>NAČIN IZVAJANJA DEL</w:t>
      </w:r>
    </w:p>
    <w:p w14:paraId="64F8EDC3" w14:textId="77777777" w:rsidR="00365212" w:rsidRPr="00365212" w:rsidRDefault="00365212" w:rsidP="00217297">
      <w:pPr>
        <w:jc w:val="both"/>
        <w:rPr>
          <w:rFonts w:asciiTheme="majorHAnsi" w:hAnsiTheme="majorHAnsi" w:cstheme="majorHAnsi"/>
          <w:lang w:val="x-none"/>
        </w:rPr>
      </w:pPr>
    </w:p>
    <w:p w14:paraId="3CC63472"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Izjavljamo, da bomo prevzete pogodbene obveznosti opravili:</w:t>
      </w:r>
    </w:p>
    <w:p w14:paraId="1AD6D4C1" w14:textId="77777777" w:rsidR="00365212" w:rsidRPr="00365212" w:rsidRDefault="00365212" w:rsidP="00217297">
      <w:pPr>
        <w:numPr>
          <w:ilvl w:val="1"/>
          <w:numId w:val="95"/>
        </w:numPr>
        <w:overflowPunct w:val="0"/>
        <w:autoSpaceDE w:val="0"/>
        <w:autoSpaceDN w:val="0"/>
        <w:adjustRightInd w:val="0"/>
        <w:jc w:val="both"/>
        <w:textAlignment w:val="baseline"/>
        <w:rPr>
          <w:rFonts w:asciiTheme="majorHAnsi" w:hAnsiTheme="majorHAnsi" w:cstheme="majorHAnsi"/>
          <w:lang w:val="x-none"/>
        </w:rPr>
      </w:pPr>
      <w:r w:rsidRPr="00365212">
        <w:rPr>
          <w:rFonts w:asciiTheme="majorHAnsi" w:hAnsiTheme="majorHAnsi" w:cstheme="majorHAnsi"/>
          <w:lang w:val="x-none"/>
        </w:rPr>
        <w:t>Samostojno, brez podizvajalcev</w:t>
      </w:r>
    </w:p>
    <w:p w14:paraId="3EACB3B3" w14:textId="77777777" w:rsidR="00365212" w:rsidRPr="00365212" w:rsidRDefault="00365212" w:rsidP="00217297">
      <w:pPr>
        <w:numPr>
          <w:ilvl w:val="1"/>
          <w:numId w:val="95"/>
        </w:numPr>
        <w:overflowPunct w:val="0"/>
        <w:autoSpaceDE w:val="0"/>
        <w:autoSpaceDN w:val="0"/>
        <w:adjustRightInd w:val="0"/>
        <w:jc w:val="both"/>
        <w:textAlignment w:val="baseline"/>
        <w:rPr>
          <w:rFonts w:asciiTheme="majorHAnsi" w:hAnsiTheme="majorHAnsi" w:cstheme="majorHAnsi"/>
          <w:lang w:val="x-none"/>
        </w:rPr>
      </w:pPr>
      <w:r w:rsidRPr="00365212">
        <w:rPr>
          <w:rFonts w:asciiTheme="majorHAnsi" w:hAnsiTheme="majorHAnsi" w:cstheme="majorHAnsi"/>
          <w:lang w:val="x-none"/>
        </w:rPr>
        <w:t>S partnerji v skupni ponudbi – priloga OBR-1A</w:t>
      </w:r>
    </w:p>
    <w:p w14:paraId="0276ADBA" w14:textId="77777777" w:rsidR="00365212" w:rsidRPr="00365212" w:rsidRDefault="00365212" w:rsidP="00217297">
      <w:pPr>
        <w:numPr>
          <w:ilvl w:val="1"/>
          <w:numId w:val="95"/>
        </w:numPr>
        <w:overflowPunct w:val="0"/>
        <w:autoSpaceDE w:val="0"/>
        <w:autoSpaceDN w:val="0"/>
        <w:adjustRightInd w:val="0"/>
        <w:jc w:val="both"/>
        <w:textAlignment w:val="baseline"/>
        <w:rPr>
          <w:rFonts w:asciiTheme="majorHAnsi" w:hAnsiTheme="majorHAnsi" w:cstheme="majorHAnsi"/>
          <w:lang w:val="x-none"/>
        </w:rPr>
      </w:pPr>
      <w:r w:rsidRPr="00365212">
        <w:rPr>
          <w:rFonts w:asciiTheme="majorHAnsi" w:hAnsiTheme="majorHAnsi" w:cstheme="majorHAnsi"/>
          <w:lang w:val="x-none"/>
        </w:rPr>
        <w:t>S podizvajalci</w:t>
      </w:r>
    </w:p>
    <w:p w14:paraId="1DF367ED" w14:textId="77777777" w:rsidR="00365212" w:rsidRPr="00365212" w:rsidRDefault="00365212" w:rsidP="00217297">
      <w:pPr>
        <w:numPr>
          <w:ilvl w:val="1"/>
          <w:numId w:val="95"/>
        </w:numPr>
        <w:overflowPunct w:val="0"/>
        <w:autoSpaceDE w:val="0"/>
        <w:autoSpaceDN w:val="0"/>
        <w:adjustRightInd w:val="0"/>
        <w:jc w:val="both"/>
        <w:textAlignment w:val="baseline"/>
        <w:rPr>
          <w:rFonts w:asciiTheme="majorHAnsi" w:hAnsiTheme="majorHAnsi" w:cstheme="majorHAnsi"/>
          <w:lang w:val="x-none"/>
        </w:rPr>
      </w:pPr>
      <w:r w:rsidRPr="00365212">
        <w:rPr>
          <w:rFonts w:asciiTheme="majorHAnsi" w:hAnsiTheme="majorHAnsi" w:cstheme="majorHAnsi"/>
          <w:lang w:val="x-none"/>
        </w:rPr>
        <w:t>S podizvajalcem, ki v razmerju do nas izpolnjuje kriterije za povezano družbo po Zakonu o gospodarskih družbah</w:t>
      </w:r>
    </w:p>
    <w:p w14:paraId="1DE6C126" w14:textId="77777777" w:rsidR="00365212" w:rsidRPr="00365212" w:rsidRDefault="00365212" w:rsidP="00217297">
      <w:pPr>
        <w:jc w:val="both"/>
        <w:rPr>
          <w:rFonts w:asciiTheme="majorHAnsi" w:hAnsiTheme="majorHAnsi" w:cstheme="majorHAnsi"/>
          <w:lang w:val="x-none"/>
        </w:rPr>
      </w:pPr>
    </w:p>
    <w:p w14:paraId="388C9550"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 xml:space="preserve">Izjavljamo, da bomo sami izvedli _____% pogodbenih obveznosti, partner _____% pogodbenih obveznosti, podizvajalcem pa oddali _____% pogodbenih obveznosti. (izpolniti v primeru podizvajalcev) </w:t>
      </w:r>
    </w:p>
    <w:p w14:paraId="0448F4FC" w14:textId="77777777" w:rsidR="00365212" w:rsidRPr="00365212" w:rsidRDefault="00365212" w:rsidP="00217297">
      <w:pPr>
        <w:jc w:val="both"/>
        <w:rPr>
          <w:rFonts w:asciiTheme="majorHAnsi" w:hAnsiTheme="majorHAnsi" w:cstheme="majorHAnsi"/>
          <w:lang w:val="x-none"/>
        </w:rPr>
      </w:pPr>
    </w:p>
    <w:p w14:paraId="7DEB0FA1"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 xml:space="preserve">ZAVEZUJEMO SE, da bomo v skladu s pogoji te dokumentacije v zvezi z oddajo javnega naročila pravočasno sklenili pogodbe s podizvajalci. </w:t>
      </w:r>
    </w:p>
    <w:p w14:paraId="3DC39A82" w14:textId="77777777" w:rsidR="00365212" w:rsidRPr="00365212" w:rsidRDefault="00365212" w:rsidP="00217297">
      <w:pPr>
        <w:jc w:val="both"/>
        <w:rPr>
          <w:rFonts w:asciiTheme="majorHAnsi" w:hAnsiTheme="majorHAnsi" w:cstheme="majorHAnsi"/>
          <w:lang w:val="x-none"/>
        </w:rPr>
      </w:pPr>
    </w:p>
    <w:bookmarkEnd w:id="105"/>
    <w:p w14:paraId="140B535B" w14:textId="77777777" w:rsidR="00365212" w:rsidRPr="00365212" w:rsidRDefault="00365212" w:rsidP="00217297">
      <w:pPr>
        <w:numPr>
          <w:ilvl w:val="0"/>
          <w:numId w:val="95"/>
        </w:numPr>
        <w:jc w:val="both"/>
        <w:rPr>
          <w:rFonts w:asciiTheme="majorHAnsi" w:hAnsiTheme="majorHAnsi" w:cstheme="majorHAnsi"/>
          <w:b/>
          <w:u w:val="single"/>
        </w:rPr>
      </w:pPr>
      <w:r w:rsidRPr="00365212">
        <w:rPr>
          <w:rFonts w:asciiTheme="majorHAnsi" w:hAnsiTheme="majorHAnsi" w:cstheme="majorHAnsi"/>
          <w:b/>
          <w:u w:val="single"/>
        </w:rPr>
        <w:t xml:space="preserve">VELJAVNOST PONUDBE </w:t>
      </w:r>
    </w:p>
    <w:p w14:paraId="118993A4" w14:textId="77777777" w:rsidR="00365212" w:rsidRPr="00365212" w:rsidRDefault="00365212" w:rsidP="00217297">
      <w:pPr>
        <w:ind w:left="360"/>
        <w:jc w:val="both"/>
        <w:rPr>
          <w:rFonts w:asciiTheme="majorHAnsi" w:hAnsiTheme="majorHAnsi" w:cstheme="majorHAnsi"/>
        </w:rPr>
      </w:pPr>
      <w:r w:rsidRPr="00365212">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65F1BC4A" w14:textId="77777777" w:rsidR="00365212" w:rsidRPr="00365212" w:rsidRDefault="00365212" w:rsidP="00217297">
      <w:pPr>
        <w:ind w:left="360"/>
        <w:jc w:val="both"/>
        <w:rPr>
          <w:rFonts w:asciiTheme="majorHAnsi" w:hAnsiTheme="majorHAnsi" w:cstheme="majorHAnsi"/>
          <w:b/>
          <w:u w:val="single"/>
        </w:rPr>
      </w:pPr>
    </w:p>
    <w:p w14:paraId="05D14831" w14:textId="77777777" w:rsidR="00365212" w:rsidRPr="00365212" w:rsidRDefault="00365212" w:rsidP="00217297">
      <w:pPr>
        <w:ind w:left="360"/>
        <w:jc w:val="both"/>
        <w:rPr>
          <w:rFonts w:asciiTheme="majorHAnsi" w:hAnsiTheme="majorHAnsi" w:cstheme="majorHAnsi"/>
        </w:rPr>
      </w:pPr>
      <w:r w:rsidRPr="00365212">
        <w:rPr>
          <w:rFonts w:asciiTheme="majorHAnsi" w:hAnsiTheme="majorHAnsi" w:cstheme="majorHAnsi"/>
        </w:rPr>
        <w:t>Ime in naslov pooblaščenca v Republiki Sloveniji za vročitve</w:t>
      </w:r>
    </w:p>
    <w:p w14:paraId="48CB2318" w14:textId="77777777" w:rsidR="00365212" w:rsidRPr="00365212" w:rsidRDefault="00365212" w:rsidP="00217297">
      <w:pPr>
        <w:ind w:left="360"/>
        <w:jc w:val="both"/>
        <w:rPr>
          <w:rFonts w:asciiTheme="majorHAnsi" w:hAnsiTheme="majorHAnsi" w:cstheme="majorHAnsi"/>
        </w:rPr>
      </w:pPr>
      <w:r w:rsidRPr="00365212">
        <w:rPr>
          <w:rFonts w:asciiTheme="majorHAnsi" w:hAnsiTheme="majorHAnsi" w:cstheme="majorHAnsi"/>
        </w:rPr>
        <w:t>______________________________________________________________________________________________________________________________________________</w:t>
      </w:r>
    </w:p>
    <w:p w14:paraId="340E1866"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 xml:space="preserve">        (izpolni ponudnik, ki ima sedež izven Republike Slovenije)</w:t>
      </w:r>
    </w:p>
    <w:p w14:paraId="1BCAE23D" w14:textId="77777777" w:rsidR="00365212" w:rsidRPr="00365212" w:rsidRDefault="00365212" w:rsidP="00217297">
      <w:pPr>
        <w:jc w:val="both"/>
        <w:rPr>
          <w:rFonts w:asciiTheme="majorHAnsi" w:hAnsiTheme="majorHAnsi" w:cstheme="majorHAnsi"/>
          <w:lang w:val="x-none"/>
        </w:rPr>
      </w:pPr>
    </w:p>
    <w:tbl>
      <w:tblPr>
        <w:tblW w:w="0" w:type="auto"/>
        <w:jc w:val="center"/>
        <w:tblLook w:val="01E0" w:firstRow="1" w:lastRow="1" w:firstColumn="1" w:lastColumn="1" w:noHBand="0" w:noVBand="0"/>
      </w:tblPr>
      <w:tblGrid>
        <w:gridCol w:w="113"/>
        <w:gridCol w:w="2135"/>
        <w:gridCol w:w="775"/>
        <w:gridCol w:w="1595"/>
        <w:gridCol w:w="1428"/>
        <w:gridCol w:w="3024"/>
      </w:tblGrid>
      <w:tr w:rsidR="00365212" w:rsidRPr="00365212" w14:paraId="3FB598F7" w14:textId="77777777" w:rsidTr="001A34E4">
        <w:trPr>
          <w:trHeight w:val="567"/>
          <w:jc w:val="center"/>
        </w:trPr>
        <w:tc>
          <w:tcPr>
            <w:tcW w:w="3023" w:type="dxa"/>
            <w:gridSpan w:val="3"/>
          </w:tcPr>
          <w:p w14:paraId="51560830" w14:textId="77777777" w:rsidR="00365212" w:rsidRPr="00365212" w:rsidRDefault="00365212" w:rsidP="00217297">
            <w:pPr>
              <w:jc w:val="both"/>
              <w:rPr>
                <w:rFonts w:asciiTheme="majorHAnsi" w:hAnsiTheme="majorHAnsi" w:cstheme="majorHAnsi"/>
              </w:rPr>
            </w:pPr>
          </w:p>
        </w:tc>
        <w:tc>
          <w:tcPr>
            <w:tcW w:w="3023" w:type="dxa"/>
            <w:gridSpan w:val="2"/>
          </w:tcPr>
          <w:p w14:paraId="6C8504F5" w14:textId="77777777" w:rsidR="00365212" w:rsidRPr="00365212" w:rsidRDefault="00365212" w:rsidP="00217297">
            <w:pPr>
              <w:jc w:val="both"/>
              <w:rPr>
                <w:rFonts w:asciiTheme="majorHAnsi" w:hAnsiTheme="majorHAnsi" w:cstheme="majorHAnsi"/>
              </w:rPr>
            </w:pPr>
          </w:p>
        </w:tc>
        <w:tc>
          <w:tcPr>
            <w:tcW w:w="3024" w:type="dxa"/>
          </w:tcPr>
          <w:p w14:paraId="461C1DF2" w14:textId="77777777" w:rsidR="00365212" w:rsidRPr="00365212" w:rsidRDefault="00365212" w:rsidP="00217297">
            <w:pPr>
              <w:jc w:val="both"/>
              <w:rPr>
                <w:rFonts w:asciiTheme="majorHAnsi" w:hAnsiTheme="majorHAnsi" w:cstheme="majorHAnsi"/>
              </w:rPr>
            </w:pPr>
          </w:p>
        </w:tc>
      </w:tr>
      <w:tr w:rsidR="00365212" w:rsidRPr="00365212" w14:paraId="78882062" w14:textId="77777777" w:rsidTr="001A34E4">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34BA2395"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KRAJ</w:t>
            </w:r>
          </w:p>
          <w:p w14:paraId="63F3DB86" w14:textId="77777777" w:rsidR="00365212" w:rsidRPr="00365212" w:rsidRDefault="00365212" w:rsidP="00217297">
            <w:pPr>
              <w:rPr>
                <w:rFonts w:asciiTheme="majorHAnsi" w:hAnsiTheme="majorHAnsi" w:cstheme="majorHAnsi"/>
              </w:rPr>
            </w:pPr>
          </w:p>
        </w:tc>
        <w:tc>
          <w:tcPr>
            <w:tcW w:w="2370" w:type="dxa"/>
            <w:gridSpan w:val="2"/>
            <w:vMerge w:val="restart"/>
          </w:tcPr>
          <w:p w14:paraId="1D39A010"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ŽIG</w:t>
            </w:r>
          </w:p>
        </w:tc>
        <w:tc>
          <w:tcPr>
            <w:tcW w:w="4447" w:type="dxa"/>
            <w:gridSpan w:val="2"/>
            <w:vMerge w:val="restart"/>
          </w:tcPr>
          <w:p w14:paraId="46BE4D5E"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PONUDNIK/VODILNI PARTNER</w:t>
            </w:r>
          </w:p>
          <w:p w14:paraId="0DAAFAE6"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ime in priimek zakonitega zastopnika </w:t>
            </w:r>
          </w:p>
          <w:p w14:paraId="736804AC"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in podpis</w:t>
            </w:r>
          </w:p>
        </w:tc>
      </w:tr>
      <w:tr w:rsidR="00365212" w:rsidRPr="00365212" w14:paraId="5CE827C2" w14:textId="77777777" w:rsidTr="001A34E4">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194F5101"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DATUM</w:t>
            </w:r>
          </w:p>
        </w:tc>
        <w:tc>
          <w:tcPr>
            <w:tcW w:w="2370" w:type="dxa"/>
            <w:gridSpan w:val="2"/>
            <w:vMerge/>
            <w:vAlign w:val="bottom"/>
          </w:tcPr>
          <w:p w14:paraId="12E36184" w14:textId="77777777" w:rsidR="00365212" w:rsidRPr="00365212" w:rsidRDefault="00365212" w:rsidP="00217297">
            <w:pPr>
              <w:rPr>
                <w:rFonts w:asciiTheme="majorHAnsi" w:hAnsiTheme="majorHAnsi" w:cstheme="majorHAnsi"/>
              </w:rPr>
            </w:pPr>
          </w:p>
        </w:tc>
        <w:tc>
          <w:tcPr>
            <w:tcW w:w="4447" w:type="dxa"/>
            <w:gridSpan w:val="2"/>
            <w:vMerge/>
            <w:shd w:val="pct10" w:color="auto" w:fill="auto"/>
            <w:vAlign w:val="bottom"/>
          </w:tcPr>
          <w:p w14:paraId="3820C9BD" w14:textId="77777777" w:rsidR="00365212" w:rsidRPr="00365212" w:rsidRDefault="00365212" w:rsidP="00217297">
            <w:pPr>
              <w:rPr>
                <w:rFonts w:asciiTheme="majorHAnsi" w:hAnsiTheme="majorHAnsi" w:cstheme="majorHAnsi"/>
              </w:rPr>
            </w:pPr>
          </w:p>
        </w:tc>
      </w:tr>
    </w:tbl>
    <w:p w14:paraId="514A1DFC" w14:textId="77777777" w:rsidR="00365212" w:rsidRPr="00365212" w:rsidRDefault="00365212" w:rsidP="00217297">
      <w:pPr>
        <w:jc w:val="both"/>
        <w:rPr>
          <w:rFonts w:asciiTheme="majorHAnsi" w:hAnsiTheme="majorHAnsi" w:cstheme="majorHAnsi"/>
          <w:lang w:val="x-none"/>
        </w:rPr>
      </w:pPr>
    </w:p>
    <w:p w14:paraId="236D2497" w14:textId="77777777" w:rsidR="00365212" w:rsidRPr="00365212" w:rsidRDefault="00365212" w:rsidP="00217297">
      <w:pPr>
        <w:jc w:val="both"/>
        <w:rPr>
          <w:rFonts w:asciiTheme="majorHAnsi" w:hAnsiTheme="majorHAnsi" w:cstheme="majorHAnsi"/>
          <w:lang w:val="x-none"/>
        </w:rPr>
      </w:pPr>
    </w:p>
    <w:p w14:paraId="2D2178BE" w14:textId="77777777" w:rsidR="00365212" w:rsidRPr="00365212" w:rsidRDefault="00365212" w:rsidP="00217297">
      <w:pPr>
        <w:jc w:val="both"/>
        <w:rPr>
          <w:rFonts w:asciiTheme="majorHAnsi" w:hAnsiTheme="majorHAnsi" w:cstheme="majorHAnsi"/>
          <w:lang w:val="x-none"/>
        </w:rPr>
      </w:pPr>
    </w:p>
    <w:p w14:paraId="7821DA3A"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 xml:space="preserve">Priloge: </w:t>
      </w:r>
    </w:p>
    <w:p w14:paraId="45BDCEAB" w14:textId="77777777" w:rsidR="00365212" w:rsidRPr="00365212" w:rsidRDefault="00365212" w:rsidP="00217297">
      <w:pPr>
        <w:numPr>
          <w:ilvl w:val="0"/>
          <w:numId w:val="96"/>
        </w:numPr>
        <w:overflowPunct w:val="0"/>
        <w:autoSpaceDE w:val="0"/>
        <w:autoSpaceDN w:val="0"/>
        <w:adjustRightInd w:val="0"/>
        <w:jc w:val="both"/>
        <w:textAlignment w:val="baseline"/>
        <w:rPr>
          <w:rFonts w:asciiTheme="majorHAnsi" w:hAnsiTheme="majorHAnsi" w:cstheme="majorHAnsi"/>
          <w:lang w:val="x-none"/>
        </w:rPr>
      </w:pPr>
      <w:r w:rsidRPr="00365212">
        <w:rPr>
          <w:rFonts w:asciiTheme="majorHAnsi" w:hAnsiTheme="majorHAnsi" w:cstheme="majorHAnsi"/>
          <w:lang w:val="x-none"/>
        </w:rPr>
        <w:t>Sklenjena pogodba o skupni izvedbi del v primeru skupne ponudbe</w:t>
      </w:r>
    </w:p>
    <w:p w14:paraId="1DAE49AB" w14:textId="77777777" w:rsidR="00365212" w:rsidRPr="00365212" w:rsidRDefault="00365212" w:rsidP="00217297">
      <w:pPr>
        <w:jc w:val="both"/>
        <w:rPr>
          <w:rFonts w:asciiTheme="majorHAnsi" w:hAnsiTheme="majorHAnsi" w:cstheme="majorHAnsi"/>
          <w:lang w:val="x-none"/>
        </w:rPr>
      </w:pPr>
    </w:p>
    <w:p w14:paraId="424CECE7"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Opozorilo:</w:t>
      </w:r>
    </w:p>
    <w:p w14:paraId="1C293436" w14:textId="77777777" w:rsidR="00365212" w:rsidRPr="00365212" w:rsidRDefault="00365212" w:rsidP="00217297">
      <w:pPr>
        <w:numPr>
          <w:ilvl w:val="0"/>
          <w:numId w:val="97"/>
        </w:numPr>
        <w:overflowPunct w:val="0"/>
        <w:autoSpaceDE w:val="0"/>
        <w:autoSpaceDN w:val="0"/>
        <w:adjustRightInd w:val="0"/>
        <w:jc w:val="both"/>
        <w:textAlignment w:val="baseline"/>
        <w:rPr>
          <w:rFonts w:asciiTheme="majorHAnsi" w:hAnsiTheme="majorHAnsi" w:cstheme="majorHAnsi"/>
          <w:lang w:val="x-none"/>
        </w:rPr>
      </w:pPr>
      <w:r w:rsidRPr="00365212">
        <w:rPr>
          <w:rFonts w:asciiTheme="majorHAnsi" w:hAnsiTheme="majorHAnsi" w:cstheme="majorHAnsi"/>
          <w:lang w:val="x-none"/>
        </w:rPr>
        <w:t>Sestavni del tega obrazca so tudi sklenjen pravni akt o skupni izvedbi pogodbenih obveznosti v primeru skupne ponudbe.</w:t>
      </w:r>
    </w:p>
    <w:p w14:paraId="73C4AA5F" w14:textId="1028032B" w:rsidR="00365212" w:rsidRDefault="00365212" w:rsidP="00217297">
      <w:pPr>
        <w:overflowPunct w:val="0"/>
        <w:autoSpaceDE w:val="0"/>
        <w:autoSpaceDN w:val="0"/>
        <w:adjustRightInd w:val="0"/>
        <w:jc w:val="both"/>
        <w:textAlignment w:val="baseline"/>
        <w:rPr>
          <w:rFonts w:asciiTheme="majorHAnsi" w:hAnsiTheme="majorHAnsi" w:cstheme="majorHAnsi"/>
          <w:lang w:val="x-none"/>
        </w:rPr>
      </w:pPr>
    </w:p>
    <w:p w14:paraId="6A0E46E3" w14:textId="40C255A2" w:rsidR="00217297" w:rsidRDefault="00217297" w:rsidP="00217297">
      <w:pPr>
        <w:overflowPunct w:val="0"/>
        <w:autoSpaceDE w:val="0"/>
        <w:autoSpaceDN w:val="0"/>
        <w:adjustRightInd w:val="0"/>
        <w:jc w:val="both"/>
        <w:textAlignment w:val="baseline"/>
        <w:rPr>
          <w:rFonts w:asciiTheme="majorHAnsi" w:hAnsiTheme="majorHAnsi" w:cstheme="majorHAnsi"/>
          <w:lang w:val="x-none"/>
        </w:rPr>
      </w:pPr>
    </w:p>
    <w:p w14:paraId="7A5BFDDE" w14:textId="36271B92" w:rsidR="00217297" w:rsidRDefault="00217297" w:rsidP="00217297">
      <w:pPr>
        <w:overflowPunct w:val="0"/>
        <w:autoSpaceDE w:val="0"/>
        <w:autoSpaceDN w:val="0"/>
        <w:adjustRightInd w:val="0"/>
        <w:jc w:val="both"/>
        <w:textAlignment w:val="baseline"/>
        <w:rPr>
          <w:rFonts w:asciiTheme="majorHAnsi" w:hAnsiTheme="majorHAnsi" w:cstheme="majorHAnsi"/>
          <w:lang w:val="x-none"/>
        </w:rPr>
      </w:pPr>
    </w:p>
    <w:p w14:paraId="15597580" w14:textId="77777777" w:rsidR="00217297" w:rsidRPr="00365212" w:rsidRDefault="00217297" w:rsidP="00217297">
      <w:pPr>
        <w:overflowPunct w:val="0"/>
        <w:autoSpaceDE w:val="0"/>
        <w:autoSpaceDN w:val="0"/>
        <w:adjustRightInd w:val="0"/>
        <w:jc w:val="both"/>
        <w:textAlignment w:val="baseline"/>
        <w:rPr>
          <w:rFonts w:asciiTheme="majorHAnsi" w:hAnsiTheme="majorHAnsi" w:cstheme="majorHAnsi"/>
          <w:lang w:val="x-none"/>
        </w:rPr>
      </w:pPr>
    </w:p>
    <w:p w14:paraId="5AC8E589" w14:textId="77777777" w:rsidR="00365212" w:rsidRPr="00365212" w:rsidRDefault="00365212" w:rsidP="00217297">
      <w:pPr>
        <w:overflowPunct w:val="0"/>
        <w:autoSpaceDE w:val="0"/>
        <w:autoSpaceDN w:val="0"/>
        <w:adjustRightInd w:val="0"/>
        <w:jc w:val="both"/>
        <w:textAlignment w:val="baseline"/>
        <w:rPr>
          <w:rFonts w:asciiTheme="majorHAnsi" w:hAnsiTheme="majorHAnsi" w:cstheme="majorHAnsi"/>
          <w:lang w:val="x-none"/>
        </w:rPr>
      </w:pPr>
    </w:p>
    <w:p w14:paraId="43266734" w14:textId="77777777" w:rsidR="00365212" w:rsidRPr="00365212" w:rsidRDefault="00365212" w:rsidP="00217297">
      <w:pPr>
        <w:pStyle w:val="Odstavekseznama"/>
        <w:numPr>
          <w:ilvl w:val="1"/>
          <w:numId w:val="15"/>
        </w:numPr>
        <w:spacing w:before="0" w:after="0"/>
        <w:jc w:val="both"/>
        <w:rPr>
          <w:rFonts w:asciiTheme="majorHAnsi" w:hAnsiTheme="majorHAnsi" w:cstheme="majorHAnsi"/>
          <w:szCs w:val="22"/>
          <w:u w:val="single"/>
        </w:rPr>
      </w:pPr>
      <w:bookmarkStart w:id="106" w:name="_Toc113355206"/>
      <w:bookmarkStart w:id="107" w:name="_Toc118375841"/>
      <w:proofErr w:type="spellStart"/>
      <w:r w:rsidRPr="00365212">
        <w:rPr>
          <w:rFonts w:asciiTheme="majorHAnsi" w:hAnsiTheme="majorHAnsi" w:cstheme="majorHAnsi"/>
          <w:szCs w:val="22"/>
          <w:u w:val="single"/>
        </w:rPr>
        <w:t>Obr</w:t>
      </w:r>
      <w:proofErr w:type="spellEnd"/>
      <w:r w:rsidRPr="00365212">
        <w:rPr>
          <w:rFonts w:asciiTheme="majorHAnsi" w:hAnsiTheme="majorHAnsi" w:cstheme="majorHAnsi"/>
          <w:szCs w:val="22"/>
          <w:u w:val="single"/>
        </w:rPr>
        <w:t>. Podatki o partnerju</w:t>
      </w:r>
      <w:bookmarkEnd w:id="106"/>
      <w:bookmarkEnd w:id="107"/>
      <w:r w:rsidRPr="00365212">
        <w:rPr>
          <w:rFonts w:asciiTheme="majorHAnsi" w:hAnsiTheme="majorHAnsi" w:cstheme="majorHAnsi"/>
          <w:szCs w:val="22"/>
          <w:u w:val="single"/>
        </w:rPr>
        <w:t xml:space="preserve"> </w:t>
      </w:r>
    </w:p>
    <w:p w14:paraId="33521700" w14:textId="77777777" w:rsidR="00365212" w:rsidRPr="00365212" w:rsidRDefault="00365212" w:rsidP="00217297">
      <w:pPr>
        <w:keepNext/>
        <w:ind w:left="360"/>
        <w:outlineLvl w:val="1"/>
        <w:rPr>
          <w:rFonts w:asciiTheme="majorHAnsi" w:hAnsiTheme="majorHAnsi" w:cstheme="majorHAnsi"/>
          <w:b/>
          <w:bCs/>
          <w:u w:val="single"/>
          <w:lang w:val="x-none"/>
        </w:rPr>
      </w:pPr>
    </w:p>
    <w:p w14:paraId="6F491E0F" w14:textId="77777777" w:rsidR="00365212" w:rsidRPr="00365212" w:rsidRDefault="00365212" w:rsidP="00217297">
      <w:pPr>
        <w:jc w:val="both"/>
        <w:rPr>
          <w:rFonts w:asciiTheme="majorHAnsi" w:hAnsiTheme="majorHAnsi" w:cstheme="majorHAnsi"/>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365212" w:rsidRPr="00365212" w14:paraId="6A7EBDE6" w14:textId="77777777" w:rsidTr="001A34E4">
        <w:trPr>
          <w:cantSplit/>
          <w:trHeight w:hRule="exact" w:val="567"/>
        </w:trPr>
        <w:tc>
          <w:tcPr>
            <w:tcW w:w="3238" w:type="dxa"/>
            <w:vAlign w:val="center"/>
          </w:tcPr>
          <w:p w14:paraId="63131517"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 xml:space="preserve">Naziv </w:t>
            </w:r>
          </w:p>
        </w:tc>
        <w:tc>
          <w:tcPr>
            <w:tcW w:w="6220" w:type="dxa"/>
            <w:gridSpan w:val="2"/>
            <w:tcBorders>
              <w:left w:val="nil"/>
            </w:tcBorders>
            <w:vAlign w:val="center"/>
          </w:tcPr>
          <w:p w14:paraId="6E1D0611" w14:textId="77777777" w:rsidR="00365212" w:rsidRPr="00365212" w:rsidRDefault="00365212" w:rsidP="00217297">
            <w:pPr>
              <w:jc w:val="both"/>
              <w:rPr>
                <w:rFonts w:asciiTheme="majorHAnsi" w:hAnsiTheme="majorHAnsi" w:cstheme="majorHAnsi"/>
                <w:lang w:val="x-none"/>
              </w:rPr>
            </w:pPr>
          </w:p>
        </w:tc>
      </w:tr>
      <w:tr w:rsidR="00365212" w:rsidRPr="00365212" w14:paraId="0DC534CF" w14:textId="77777777" w:rsidTr="001A34E4">
        <w:trPr>
          <w:cantSplit/>
          <w:trHeight w:hRule="exact" w:val="567"/>
        </w:trPr>
        <w:tc>
          <w:tcPr>
            <w:tcW w:w="3238" w:type="dxa"/>
            <w:vAlign w:val="center"/>
          </w:tcPr>
          <w:p w14:paraId="1B4806FC"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 xml:space="preserve">Naslov in sedež </w:t>
            </w:r>
          </w:p>
        </w:tc>
        <w:tc>
          <w:tcPr>
            <w:tcW w:w="6220" w:type="dxa"/>
            <w:gridSpan w:val="2"/>
            <w:tcBorders>
              <w:left w:val="nil"/>
            </w:tcBorders>
            <w:vAlign w:val="center"/>
          </w:tcPr>
          <w:p w14:paraId="3540B0A3" w14:textId="77777777" w:rsidR="00365212" w:rsidRPr="00365212" w:rsidRDefault="00365212" w:rsidP="00217297">
            <w:pPr>
              <w:jc w:val="both"/>
              <w:rPr>
                <w:rFonts w:asciiTheme="majorHAnsi" w:hAnsiTheme="majorHAnsi" w:cstheme="majorHAnsi"/>
                <w:lang w:val="x-none"/>
              </w:rPr>
            </w:pPr>
          </w:p>
        </w:tc>
      </w:tr>
      <w:tr w:rsidR="00365212" w:rsidRPr="00365212" w14:paraId="53A2D8CA" w14:textId="77777777" w:rsidTr="001A34E4">
        <w:trPr>
          <w:cantSplit/>
          <w:trHeight w:hRule="exact" w:val="567"/>
        </w:trPr>
        <w:tc>
          <w:tcPr>
            <w:tcW w:w="3238" w:type="dxa"/>
            <w:vAlign w:val="center"/>
          </w:tcPr>
          <w:p w14:paraId="6187A9A3" w14:textId="77777777" w:rsidR="00365212" w:rsidRPr="00365212" w:rsidRDefault="00365212" w:rsidP="00217297">
            <w:pPr>
              <w:rPr>
                <w:rFonts w:asciiTheme="majorHAnsi" w:hAnsiTheme="majorHAnsi" w:cstheme="majorHAnsi"/>
                <w:lang w:val="x-none"/>
              </w:rPr>
            </w:pPr>
            <w:r w:rsidRPr="00365212">
              <w:rPr>
                <w:rFonts w:asciiTheme="majorHAnsi" w:hAnsiTheme="majorHAnsi" w:cstheme="majorHAnsi"/>
                <w:lang w:val="x-none"/>
              </w:rPr>
              <w:t>Odgovorna oseba za podpis pogodbe</w:t>
            </w:r>
          </w:p>
        </w:tc>
        <w:tc>
          <w:tcPr>
            <w:tcW w:w="6220" w:type="dxa"/>
            <w:gridSpan w:val="2"/>
            <w:tcBorders>
              <w:left w:val="nil"/>
            </w:tcBorders>
            <w:vAlign w:val="center"/>
          </w:tcPr>
          <w:p w14:paraId="2C83B426" w14:textId="77777777" w:rsidR="00365212" w:rsidRPr="00365212" w:rsidRDefault="00365212" w:rsidP="00217297">
            <w:pPr>
              <w:jc w:val="both"/>
              <w:rPr>
                <w:rFonts w:asciiTheme="majorHAnsi" w:hAnsiTheme="majorHAnsi" w:cstheme="majorHAnsi"/>
                <w:lang w:val="x-none"/>
              </w:rPr>
            </w:pPr>
          </w:p>
        </w:tc>
      </w:tr>
      <w:tr w:rsidR="00365212" w:rsidRPr="00365212" w14:paraId="16A843FB" w14:textId="77777777" w:rsidTr="001A34E4">
        <w:trPr>
          <w:cantSplit/>
          <w:trHeight w:hRule="exact" w:val="567"/>
        </w:trPr>
        <w:tc>
          <w:tcPr>
            <w:tcW w:w="3238" w:type="dxa"/>
            <w:vAlign w:val="center"/>
          </w:tcPr>
          <w:p w14:paraId="2963A60F"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Kontaktna oseba</w:t>
            </w:r>
          </w:p>
        </w:tc>
        <w:tc>
          <w:tcPr>
            <w:tcW w:w="6220" w:type="dxa"/>
            <w:gridSpan w:val="2"/>
            <w:tcBorders>
              <w:left w:val="nil"/>
              <w:bottom w:val="single" w:sz="6" w:space="0" w:color="auto"/>
            </w:tcBorders>
            <w:vAlign w:val="center"/>
          </w:tcPr>
          <w:p w14:paraId="6EE65DC5" w14:textId="77777777" w:rsidR="00365212" w:rsidRPr="00365212" w:rsidRDefault="00365212" w:rsidP="00217297">
            <w:pPr>
              <w:jc w:val="both"/>
              <w:rPr>
                <w:rFonts w:asciiTheme="majorHAnsi" w:hAnsiTheme="majorHAnsi" w:cstheme="majorHAnsi"/>
                <w:lang w:val="x-none"/>
              </w:rPr>
            </w:pPr>
          </w:p>
        </w:tc>
      </w:tr>
      <w:tr w:rsidR="00365212" w:rsidRPr="00365212" w14:paraId="53610BAC" w14:textId="77777777" w:rsidTr="001A34E4">
        <w:trPr>
          <w:cantSplit/>
          <w:trHeight w:hRule="exact" w:val="567"/>
        </w:trPr>
        <w:tc>
          <w:tcPr>
            <w:tcW w:w="3238" w:type="dxa"/>
            <w:vAlign w:val="center"/>
          </w:tcPr>
          <w:p w14:paraId="5044BFEF" w14:textId="77777777" w:rsidR="00365212" w:rsidRPr="00365212" w:rsidRDefault="00365212" w:rsidP="00217297">
            <w:pPr>
              <w:rPr>
                <w:rFonts w:asciiTheme="majorHAnsi" w:hAnsiTheme="majorHAnsi" w:cstheme="majorHAnsi"/>
                <w:lang w:val="x-none"/>
              </w:rPr>
            </w:pPr>
            <w:r w:rsidRPr="00365212">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78842629"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tel. št.:</w:t>
            </w:r>
            <w:r w:rsidRPr="00365212">
              <w:rPr>
                <w:rFonts w:asciiTheme="majorHAnsi" w:hAnsiTheme="majorHAnsi" w:cstheme="majorHAnsi"/>
                <w:lang w:val="x-none"/>
              </w:rPr>
              <w:tab/>
            </w:r>
            <w:r w:rsidRPr="00365212">
              <w:rPr>
                <w:rFonts w:asciiTheme="majorHAnsi" w:hAnsiTheme="majorHAnsi" w:cstheme="majorHAnsi"/>
                <w:lang w:val="x-none"/>
              </w:rPr>
              <w:tab/>
            </w:r>
            <w:r w:rsidRPr="00365212">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00B8FA25" w14:textId="77777777" w:rsidR="00365212" w:rsidRPr="00365212" w:rsidRDefault="00365212" w:rsidP="00217297">
            <w:pPr>
              <w:jc w:val="both"/>
              <w:rPr>
                <w:rFonts w:asciiTheme="majorHAnsi" w:hAnsiTheme="majorHAnsi" w:cstheme="majorHAnsi"/>
                <w:lang w:val="x-none"/>
              </w:rPr>
            </w:pPr>
          </w:p>
        </w:tc>
      </w:tr>
      <w:tr w:rsidR="00365212" w:rsidRPr="00365212" w14:paraId="5CD50635" w14:textId="77777777" w:rsidTr="001A34E4">
        <w:trPr>
          <w:cantSplit/>
          <w:trHeight w:hRule="exact" w:val="567"/>
        </w:trPr>
        <w:tc>
          <w:tcPr>
            <w:tcW w:w="3238" w:type="dxa"/>
            <w:vAlign w:val="center"/>
          </w:tcPr>
          <w:p w14:paraId="4D09A219"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E-mail</w:t>
            </w:r>
          </w:p>
        </w:tc>
        <w:tc>
          <w:tcPr>
            <w:tcW w:w="6220" w:type="dxa"/>
            <w:gridSpan w:val="2"/>
            <w:tcBorders>
              <w:top w:val="single" w:sz="6" w:space="0" w:color="auto"/>
              <w:left w:val="nil"/>
            </w:tcBorders>
            <w:vAlign w:val="center"/>
          </w:tcPr>
          <w:p w14:paraId="059C6B82" w14:textId="77777777" w:rsidR="00365212" w:rsidRPr="00365212" w:rsidRDefault="00365212" w:rsidP="00217297">
            <w:pPr>
              <w:jc w:val="both"/>
              <w:rPr>
                <w:rFonts w:asciiTheme="majorHAnsi" w:hAnsiTheme="majorHAnsi" w:cstheme="majorHAnsi"/>
                <w:lang w:val="x-none"/>
              </w:rPr>
            </w:pPr>
          </w:p>
        </w:tc>
      </w:tr>
      <w:tr w:rsidR="00365212" w:rsidRPr="00365212" w14:paraId="0A97CBEB" w14:textId="77777777" w:rsidTr="001A34E4">
        <w:trPr>
          <w:cantSplit/>
          <w:trHeight w:hRule="exact" w:val="567"/>
        </w:trPr>
        <w:tc>
          <w:tcPr>
            <w:tcW w:w="3238" w:type="dxa"/>
            <w:vMerge w:val="restart"/>
            <w:vAlign w:val="center"/>
          </w:tcPr>
          <w:p w14:paraId="735C10FE" w14:textId="77777777" w:rsidR="00365212" w:rsidRPr="00365212" w:rsidRDefault="00365212" w:rsidP="00217297">
            <w:pPr>
              <w:tabs>
                <w:tab w:val="center" w:pos="4536"/>
                <w:tab w:val="right" w:pos="9072"/>
              </w:tabs>
              <w:jc w:val="both"/>
              <w:rPr>
                <w:rFonts w:asciiTheme="majorHAnsi" w:hAnsiTheme="majorHAnsi" w:cstheme="majorHAnsi"/>
                <w:lang w:val="x-none"/>
              </w:rPr>
            </w:pPr>
          </w:p>
        </w:tc>
        <w:tc>
          <w:tcPr>
            <w:tcW w:w="6220" w:type="dxa"/>
            <w:gridSpan w:val="2"/>
            <w:tcBorders>
              <w:left w:val="nil"/>
            </w:tcBorders>
            <w:vAlign w:val="center"/>
          </w:tcPr>
          <w:p w14:paraId="2E04D623" w14:textId="77777777" w:rsidR="00365212" w:rsidRPr="00365212" w:rsidRDefault="00365212" w:rsidP="00217297">
            <w:pPr>
              <w:jc w:val="both"/>
              <w:rPr>
                <w:rFonts w:asciiTheme="majorHAnsi" w:hAnsiTheme="majorHAnsi" w:cstheme="majorHAnsi"/>
                <w:lang w:val="x-none"/>
              </w:rPr>
            </w:pPr>
          </w:p>
        </w:tc>
      </w:tr>
      <w:tr w:rsidR="00365212" w:rsidRPr="00365212" w14:paraId="5578DFA8" w14:textId="77777777" w:rsidTr="001A34E4">
        <w:trPr>
          <w:cantSplit/>
          <w:trHeight w:hRule="exact" w:val="567"/>
        </w:trPr>
        <w:tc>
          <w:tcPr>
            <w:tcW w:w="3238" w:type="dxa"/>
            <w:vMerge/>
            <w:vAlign w:val="center"/>
          </w:tcPr>
          <w:p w14:paraId="7C76A99E" w14:textId="77777777" w:rsidR="00365212" w:rsidRPr="00365212" w:rsidRDefault="00365212" w:rsidP="00217297">
            <w:pPr>
              <w:jc w:val="both"/>
              <w:rPr>
                <w:rFonts w:asciiTheme="majorHAnsi" w:hAnsiTheme="majorHAnsi" w:cstheme="majorHAnsi"/>
                <w:lang w:val="x-none"/>
              </w:rPr>
            </w:pPr>
          </w:p>
        </w:tc>
        <w:tc>
          <w:tcPr>
            <w:tcW w:w="6220" w:type="dxa"/>
            <w:gridSpan w:val="2"/>
            <w:tcBorders>
              <w:left w:val="nil"/>
            </w:tcBorders>
            <w:vAlign w:val="center"/>
          </w:tcPr>
          <w:p w14:paraId="6F561BE4" w14:textId="77777777" w:rsidR="00365212" w:rsidRPr="00365212" w:rsidRDefault="00365212" w:rsidP="00217297">
            <w:pPr>
              <w:jc w:val="both"/>
              <w:rPr>
                <w:rFonts w:asciiTheme="majorHAnsi" w:hAnsiTheme="majorHAnsi" w:cstheme="majorHAnsi"/>
                <w:lang w:val="x-none"/>
              </w:rPr>
            </w:pPr>
          </w:p>
        </w:tc>
      </w:tr>
      <w:tr w:rsidR="00365212" w:rsidRPr="00365212" w14:paraId="5ED08046" w14:textId="77777777" w:rsidTr="001A34E4">
        <w:trPr>
          <w:cantSplit/>
          <w:trHeight w:hRule="exact" w:val="567"/>
        </w:trPr>
        <w:tc>
          <w:tcPr>
            <w:tcW w:w="3238" w:type="dxa"/>
            <w:vAlign w:val="center"/>
          </w:tcPr>
          <w:p w14:paraId="1929042E"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 xml:space="preserve">Matična številka </w:t>
            </w:r>
          </w:p>
        </w:tc>
        <w:tc>
          <w:tcPr>
            <w:tcW w:w="6220" w:type="dxa"/>
            <w:gridSpan w:val="2"/>
            <w:tcBorders>
              <w:left w:val="nil"/>
            </w:tcBorders>
            <w:vAlign w:val="center"/>
          </w:tcPr>
          <w:p w14:paraId="55920B83" w14:textId="77777777" w:rsidR="00365212" w:rsidRPr="00365212" w:rsidRDefault="00365212" w:rsidP="00217297">
            <w:pPr>
              <w:jc w:val="both"/>
              <w:rPr>
                <w:rFonts w:asciiTheme="majorHAnsi" w:hAnsiTheme="majorHAnsi" w:cstheme="majorHAnsi"/>
                <w:lang w:val="x-none"/>
              </w:rPr>
            </w:pPr>
          </w:p>
        </w:tc>
      </w:tr>
      <w:tr w:rsidR="00365212" w:rsidRPr="00365212" w14:paraId="21CFFFA4" w14:textId="77777777" w:rsidTr="001A34E4">
        <w:trPr>
          <w:cantSplit/>
          <w:trHeight w:hRule="exact" w:val="567"/>
        </w:trPr>
        <w:tc>
          <w:tcPr>
            <w:tcW w:w="3238" w:type="dxa"/>
            <w:vAlign w:val="center"/>
          </w:tcPr>
          <w:p w14:paraId="7FD5D58B"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ID številka za DDV</w:t>
            </w:r>
          </w:p>
        </w:tc>
        <w:tc>
          <w:tcPr>
            <w:tcW w:w="6220" w:type="dxa"/>
            <w:gridSpan w:val="2"/>
            <w:tcBorders>
              <w:left w:val="nil"/>
            </w:tcBorders>
            <w:vAlign w:val="center"/>
          </w:tcPr>
          <w:p w14:paraId="496E26B6" w14:textId="77777777" w:rsidR="00365212" w:rsidRPr="00365212" w:rsidRDefault="00365212" w:rsidP="00217297">
            <w:pPr>
              <w:jc w:val="both"/>
              <w:rPr>
                <w:rFonts w:asciiTheme="majorHAnsi" w:hAnsiTheme="majorHAnsi" w:cstheme="majorHAnsi"/>
                <w:lang w:val="x-none"/>
              </w:rPr>
            </w:pPr>
          </w:p>
        </w:tc>
      </w:tr>
    </w:tbl>
    <w:p w14:paraId="438F0328" w14:textId="77777777" w:rsidR="00365212" w:rsidRPr="00365212" w:rsidRDefault="00365212" w:rsidP="00217297">
      <w:pPr>
        <w:jc w:val="both"/>
        <w:rPr>
          <w:rFonts w:asciiTheme="majorHAnsi" w:hAnsiTheme="majorHAnsi" w:cstheme="majorHAnsi"/>
          <w:lang w:eastAsia="en-US"/>
        </w:rPr>
      </w:pPr>
    </w:p>
    <w:p w14:paraId="6078E16F" w14:textId="77777777" w:rsidR="00365212" w:rsidRPr="00365212" w:rsidRDefault="00365212" w:rsidP="00217297">
      <w:pPr>
        <w:jc w:val="both"/>
        <w:rPr>
          <w:rFonts w:asciiTheme="majorHAnsi" w:hAnsiTheme="majorHAnsi" w:cstheme="majorHAnsi"/>
          <w:lang w:eastAsia="en-US"/>
        </w:rPr>
      </w:pPr>
    </w:p>
    <w:p w14:paraId="186D393E" w14:textId="77777777" w:rsidR="00365212" w:rsidRPr="00365212" w:rsidRDefault="00365212" w:rsidP="00217297">
      <w:pPr>
        <w:jc w:val="both"/>
        <w:rPr>
          <w:rFonts w:asciiTheme="majorHAnsi" w:hAnsiTheme="majorHAnsi" w:cstheme="majorHAnsi"/>
          <w:bCs/>
        </w:rPr>
      </w:pPr>
      <w:r w:rsidRPr="00365212">
        <w:rPr>
          <w:rFonts w:asciiTheme="majorHAnsi" w:hAnsiTheme="majorHAnsi" w:cstheme="majorHAnsi"/>
          <w:bCs/>
        </w:rPr>
        <w:t>Gospodarski subjekt sodi med MSP, kot je opredeljeno v Priporočilu Komisije 2003/361/ES</w:t>
      </w:r>
    </w:p>
    <w:p w14:paraId="3139B1CD" w14:textId="77777777" w:rsidR="00365212" w:rsidRPr="00365212" w:rsidRDefault="00365212" w:rsidP="00217297">
      <w:pPr>
        <w:jc w:val="both"/>
        <w:rPr>
          <w:rFonts w:asciiTheme="majorHAnsi" w:hAnsiTheme="majorHAnsi" w:cstheme="majorHAnsi"/>
          <w:bCs/>
          <w:lang w:val="x-none"/>
        </w:rPr>
      </w:pPr>
    </w:p>
    <w:p w14:paraId="0D66DABF" w14:textId="77777777" w:rsidR="00365212" w:rsidRPr="00365212" w:rsidRDefault="00365212" w:rsidP="00217297">
      <w:pPr>
        <w:jc w:val="both"/>
        <w:rPr>
          <w:rFonts w:asciiTheme="majorHAnsi" w:hAnsiTheme="majorHAnsi" w:cstheme="majorHAnsi"/>
          <w:bCs/>
        </w:rPr>
      </w:pPr>
      <w:r w:rsidRPr="00365212">
        <w:rPr>
          <w:rFonts w:asciiTheme="majorHAnsi" w:hAnsiTheme="majorHAnsi" w:cstheme="majorHAnsi"/>
          <w:bCs/>
        </w:rPr>
        <w:t>DA                                             NE</w:t>
      </w:r>
    </w:p>
    <w:p w14:paraId="3DE279A0" w14:textId="77777777" w:rsidR="00365212" w:rsidRPr="00365212" w:rsidRDefault="00365212" w:rsidP="00217297">
      <w:pPr>
        <w:jc w:val="both"/>
        <w:rPr>
          <w:rFonts w:asciiTheme="majorHAnsi" w:hAnsiTheme="majorHAnsi" w:cstheme="majorHAnsi"/>
          <w:lang w:eastAsia="en-US"/>
        </w:rPr>
      </w:pPr>
    </w:p>
    <w:p w14:paraId="3460B75B" w14:textId="77777777" w:rsidR="00365212" w:rsidRPr="00365212" w:rsidRDefault="00365212" w:rsidP="00217297">
      <w:pPr>
        <w:jc w:val="both"/>
        <w:rPr>
          <w:rFonts w:asciiTheme="majorHAnsi" w:hAnsiTheme="majorHAnsi" w:cstheme="majorHAnsi"/>
          <w:lang w:eastAsia="en-US"/>
        </w:rPr>
      </w:pPr>
    </w:p>
    <w:p w14:paraId="7D66FBCA" w14:textId="77777777" w:rsidR="00365212" w:rsidRPr="00365212" w:rsidRDefault="00365212" w:rsidP="00217297">
      <w:pPr>
        <w:numPr>
          <w:ilvl w:val="0"/>
          <w:numId w:val="98"/>
        </w:numPr>
        <w:jc w:val="both"/>
        <w:rPr>
          <w:rFonts w:asciiTheme="majorHAnsi" w:hAnsiTheme="majorHAnsi" w:cstheme="majorHAnsi"/>
          <w:b/>
          <w:lang w:eastAsia="en-US"/>
        </w:rPr>
      </w:pPr>
      <w:r w:rsidRPr="00365212">
        <w:rPr>
          <w:rFonts w:asciiTheme="majorHAnsi" w:hAnsiTheme="majorHAnsi" w:cstheme="majorHAnsi"/>
          <w:b/>
          <w:lang w:eastAsia="en-US"/>
        </w:rPr>
        <w:t xml:space="preserve">PREVZETA DELA IN VREDNOST TEH DEL </w:t>
      </w:r>
    </w:p>
    <w:p w14:paraId="72D67D80" w14:textId="77777777" w:rsidR="00365212" w:rsidRPr="00365212" w:rsidRDefault="00365212" w:rsidP="00217297">
      <w:pPr>
        <w:jc w:val="both"/>
        <w:rPr>
          <w:rFonts w:asciiTheme="majorHAnsi" w:hAnsiTheme="majorHAnsi" w:cstheme="majorHAnsi"/>
          <w:lang w:eastAsia="en-US"/>
        </w:rPr>
      </w:pPr>
    </w:p>
    <w:p w14:paraId="299980ED" w14:textId="77777777" w:rsidR="00365212" w:rsidRPr="00365212" w:rsidRDefault="00365212" w:rsidP="00217297">
      <w:pPr>
        <w:jc w:val="both"/>
        <w:rPr>
          <w:rFonts w:asciiTheme="majorHAnsi" w:hAnsiTheme="majorHAnsi" w:cstheme="majorHAnsi"/>
          <w:lang w:eastAsia="en-US"/>
        </w:rPr>
      </w:pPr>
      <w:r w:rsidRPr="00365212">
        <w:rPr>
          <w:rFonts w:asciiTheme="majorHAnsi" w:hAnsiTheme="majorHAnsi" w:cstheme="majorHAnsi"/>
          <w:lang w:eastAsia="en-US"/>
        </w:rPr>
        <w:t>V skladu z razpisnimi pogoji in dokumentacijo v zvezi z oddajo javnega naročila bomo kot partner v skupni ponudbi izvedli naslednja dela:</w:t>
      </w:r>
    </w:p>
    <w:p w14:paraId="00F3CD75" w14:textId="77777777" w:rsidR="00365212" w:rsidRPr="00365212" w:rsidRDefault="00365212" w:rsidP="00217297">
      <w:pPr>
        <w:jc w:val="both"/>
        <w:rPr>
          <w:rFonts w:asciiTheme="majorHAnsi" w:hAnsiTheme="majorHAnsi" w:cstheme="majorHAnsi"/>
          <w:lang w:eastAsia="en-US"/>
        </w:rPr>
      </w:pPr>
      <w:bookmarkStart w:id="108" w:name="_Hlk525215466"/>
      <w:r w:rsidRPr="00365212">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08"/>
    <w:p w14:paraId="241DAE50" w14:textId="77777777" w:rsidR="00365212" w:rsidRPr="00365212" w:rsidRDefault="00365212" w:rsidP="00217297">
      <w:pPr>
        <w:jc w:val="both"/>
        <w:rPr>
          <w:rFonts w:asciiTheme="majorHAnsi" w:hAnsiTheme="majorHAnsi" w:cstheme="majorHAnsi"/>
          <w:lang w:eastAsia="en-US"/>
        </w:rPr>
      </w:pPr>
    </w:p>
    <w:p w14:paraId="21B4FE5E"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 xml:space="preserve">Dokumentacije v zvezi z oddajo javnega naročila pravočasno sklenili pogodbe s podizvajalci. </w:t>
      </w:r>
    </w:p>
    <w:p w14:paraId="378F302E" w14:textId="436B74D2" w:rsidR="00365212" w:rsidRDefault="00365212" w:rsidP="00217297">
      <w:pPr>
        <w:jc w:val="both"/>
        <w:rPr>
          <w:rFonts w:asciiTheme="majorHAnsi" w:hAnsiTheme="majorHAnsi" w:cstheme="majorHAnsi"/>
          <w:lang w:eastAsia="en-US"/>
        </w:rPr>
      </w:pPr>
    </w:p>
    <w:p w14:paraId="0C6D644C" w14:textId="15F1C006" w:rsidR="00434F18" w:rsidRDefault="00434F18" w:rsidP="00217297">
      <w:pPr>
        <w:jc w:val="both"/>
        <w:rPr>
          <w:rFonts w:asciiTheme="majorHAnsi" w:hAnsiTheme="majorHAnsi" w:cstheme="majorHAnsi"/>
          <w:lang w:eastAsia="en-US"/>
        </w:rPr>
      </w:pPr>
    </w:p>
    <w:p w14:paraId="76606DBC" w14:textId="77777777" w:rsidR="00434F18" w:rsidRPr="00365212" w:rsidRDefault="00434F18" w:rsidP="00217297">
      <w:pPr>
        <w:jc w:val="both"/>
        <w:rPr>
          <w:rFonts w:asciiTheme="majorHAnsi" w:hAnsiTheme="majorHAnsi" w:cstheme="majorHAnsi"/>
          <w:lang w:eastAsia="en-US"/>
        </w:rPr>
      </w:pPr>
    </w:p>
    <w:p w14:paraId="0B38369C" w14:textId="77777777" w:rsidR="00365212" w:rsidRPr="00365212" w:rsidRDefault="00365212" w:rsidP="00217297">
      <w:pPr>
        <w:numPr>
          <w:ilvl w:val="0"/>
          <w:numId w:val="98"/>
        </w:numPr>
        <w:jc w:val="both"/>
        <w:rPr>
          <w:rFonts w:asciiTheme="majorHAnsi" w:hAnsiTheme="majorHAnsi" w:cstheme="majorHAnsi"/>
          <w:b/>
          <w:lang w:eastAsia="en-US"/>
        </w:rPr>
      </w:pPr>
      <w:r w:rsidRPr="00365212">
        <w:rPr>
          <w:rFonts w:asciiTheme="majorHAnsi" w:hAnsiTheme="majorHAnsi" w:cstheme="majorHAnsi"/>
          <w:b/>
          <w:lang w:eastAsia="en-US"/>
        </w:rPr>
        <w:lastRenderedPageBreak/>
        <w:t>NAČIN IZVAJANJA DEL</w:t>
      </w:r>
    </w:p>
    <w:p w14:paraId="0693AB09" w14:textId="77777777" w:rsidR="00365212" w:rsidRPr="00365212" w:rsidRDefault="00365212" w:rsidP="00217297">
      <w:pPr>
        <w:jc w:val="both"/>
        <w:rPr>
          <w:rFonts w:asciiTheme="majorHAnsi" w:hAnsiTheme="majorHAnsi" w:cstheme="majorHAnsi"/>
          <w:lang w:eastAsia="en-US"/>
        </w:rPr>
      </w:pPr>
    </w:p>
    <w:p w14:paraId="6A1519C3"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Izjavljamo, da bomo kot partner v skupni ponudbi prevzete pogodbene obveznosti opravili:</w:t>
      </w:r>
    </w:p>
    <w:p w14:paraId="468A2F19" w14:textId="77777777" w:rsidR="00365212" w:rsidRPr="00365212" w:rsidRDefault="00365212" w:rsidP="00217297">
      <w:pPr>
        <w:numPr>
          <w:ilvl w:val="1"/>
          <w:numId w:val="100"/>
        </w:numPr>
        <w:overflowPunct w:val="0"/>
        <w:autoSpaceDE w:val="0"/>
        <w:autoSpaceDN w:val="0"/>
        <w:adjustRightInd w:val="0"/>
        <w:jc w:val="both"/>
        <w:textAlignment w:val="baseline"/>
        <w:rPr>
          <w:rFonts w:asciiTheme="majorHAnsi" w:hAnsiTheme="majorHAnsi" w:cstheme="majorHAnsi"/>
          <w:lang w:val="x-none"/>
        </w:rPr>
      </w:pPr>
      <w:r w:rsidRPr="00365212">
        <w:rPr>
          <w:rFonts w:asciiTheme="majorHAnsi" w:hAnsiTheme="majorHAnsi" w:cstheme="majorHAnsi"/>
          <w:lang w:val="x-none"/>
        </w:rPr>
        <w:t>Samostojno, brez podizvajalcev</w:t>
      </w:r>
    </w:p>
    <w:p w14:paraId="3E3DA314" w14:textId="77777777" w:rsidR="00365212" w:rsidRPr="00365212" w:rsidRDefault="00365212" w:rsidP="00217297">
      <w:pPr>
        <w:numPr>
          <w:ilvl w:val="1"/>
          <w:numId w:val="100"/>
        </w:numPr>
        <w:overflowPunct w:val="0"/>
        <w:autoSpaceDE w:val="0"/>
        <w:autoSpaceDN w:val="0"/>
        <w:adjustRightInd w:val="0"/>
        <w:jc w:val="both"/>
        <w:textAlignment w:val="baseline"/>
        <w:rPr>
          <w:rFonts w:asciiTheme="majorHAnsi" w:hAnsiTheme="majorHAnsi" w:cstheme="majorHAnsi"/>
          <w:lang w:val="x-none"/>
        </w:rPr>
      </w:pPr>
      <w:r w:rsidRPr="00365212">
        <w:rPr>
          <w:rFonts w:asciiTheme="majorHAnsi" w:hAnsiTheme="majorHAnsi" w:cstheme="majorHAnsi"/>
          <w:lang w:val="x-none"/>
        </w:rPr>
        <w:t>S podizvajalci</w:t>
      </w:r>
    </w:p>
    <w:p w14:paraId="5DA61DAA" w14:textId="77777777" w:rsidR="00365212" w:rsidRPr="00365212" w:rsidRDefault="00365212" w:rsidP="00217297">
      <w:pPr>
        <w:numPr>
          <w:ilvl w:val="1"/>
          <w:numId w:val="100"/>
        </w:numPr>
        <w:overflowPunct w:val="0"/>
        <w:autoSpaceDE w:val="0"/>
        <w:autoSpaceDN w:val="0"/>
        <w:adjustRightInd w:val="0"/>
        <w:jc w:val="both"/>
        <w:textAlignment w:val="baseline"/>
        <w:rPr>
          <w:rFonts w:asciiTheme="majorHAnsi" w:hAnsiTheme="majorHAnsi" w:cstheme="majorHAnsi"/>
          <w:lang w:val="x-none"/>
        </w:rPr>
      </w:pPr>
      <w:r w:rsidRPr="00365212">
        <w:rPr>
          <w:rFonts w:asciiTheme="majorHAnsi" w:hAnsiTheme="majorHAnsi" w:cstheme="majorHAnsi"/>
          <w:lang w:val="x-none"/>
        </w:rPr>
        <w:t>S podizvajalcem, ki v razmerju do nas izpolnjuje kriterije za povezano družbo po Zakonu o gospodarskih družbah</w:t>
      </w:r>
    </w:p>
    <w:p w14:paraId="48CCF612" w14:textId="77777777" w:rsidR="00365212" w:rsidRPr="00365212" w:rsidRDefault="00365212" w:rsidP="00217297">
      <w:pPr>
        <w:jc w:val="both"/>
        <w:rPr>
          <w:rFonts w:asciiTheme="majorHAnsi" w:hAnsiTheme="majorHAnsi" w:cstheme="majorHAnsi"/>
          <w:lang w:val="x-none"/>
        </w:rPr>
      </w:pPr>
    </w:p>
    <w:p w14:paraId="7A08FF48"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 xml:space="preserve">Izjavljamo, da bomo sami izvedli _____% pogodbenih obveznosti, podizvajalcem pa oddali ________% pogodbenih obveznosti. (izpolniti v primeru podizvajalcev) </w:t>
      </w:r>
    </w:p>
    <w:p w14:paraId="463658D4" w14:textId="77777777" w:rsidR="00365212" w:rsidRPr="00365212" w:rsidRDefault="00365212" w:rsidP="00217297">
      <w:pPr>
        <w:jc w:val="both"/>
        <w:rPr>
          <w:rFonts w:asciiTheme="majorHAnsi" w:hAnsiTheme="majorHAnsi" w:cstheme="majorHAnsi"/>
          <w:lang w:val="x-none"/>
        </w:rPr>
      </w:pPr>
    </w:p>
    <w:p w14:paraId="2DFA979B" w14:textId="77777777" w:rsidR="00365212" w:rsidRPr="00365212" w:rsidRDefault="00365212" w:rsidP="00217297">
      <w:pPr>
        <w:jc w:val="both"/>
        <w:rPr>
          <w:rFonts w:asciiTheme="majorHAnsi" w:hAnsiTheme="majorHAnsi" w:cstheme="majorHAnsi"/>
          <w:lang w:val="x-none"/>
        </w:rPr>
      </w:pPr>
      <w:r w:rsidRPr="00365212">
        <w:rPr>
          <w:rFonts w:asciiTheme="majorHAnsi" w:hAnsiTheme="majorHAnsi" w:cstheme="majorHAnsi"/>
          <w:lang w:val="x-none"/>
        </w:rPr>
        <w:t xml:space="preserve">ZAVEZUJEMO SE, da bomo v skladu s pogoji te dokumentacije v zvezi z oddajo javnega naročila pravočasno sklenili pogodbe s podizvajalci. </w:t>
      </w:r>
    </w:p>
    <w:p w14:paraId="0196DFF1" w14:textId="77777777" w:rsidR="00365212" w:rsidRPr="00365212" w:rsidRDefault="00365212" w:rsidP="00217297">
      <w:pPr>
        <w:jc w:val="both"/>
        <w:rPr>
          <w:rFonts w:asciiTheme="majorHAnsi" w:hAnsiTheme="majorHAnsi" w:cstheme="majorHAnsi"/>
          <w:lang w:val="x-none"/>
        </w:rPr>
      </w:pPr>
    </w:p>
    <w:p w14:paraId="1419D0BC" w14:textId="77777777" w:rsidR="00365212" w:rsidRPr="00365212" w:rsidRDefault="00365212" w:rsidP="00217297">
      <w:pPr>
        <w:jc w:val="both"/>
        <w:rPr>
          <w:rFonts w:asciiTheme="majorHAnsi" w:hAnsiTheme="majorHAnsi" w:cstheme="majorHAnsi"/>
          <w:lang w:eastAsia="en-US"/>
        </w:rPr>
      </w:pPr>
    </w:p>
    <w:p w14:paraId="3D6967E8" w14:textId="77777777" w:rsidR="00365212" w:rsidRPr="00365212" w:rsidRDefault="00365212" w:rsidP="00217297">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365212" w:rsidRPr="00365212" w14:paraId="31172F2A" w14:textId="77777777" w:rsidTr="001A34E4">
        <w:trPr>
          <w:trHeight w:val="737"/>
        </w:trPr>
        <w:tc>
          <w:tcPr>
            <w:tcW w:w="2162" w:type="dxa"/>
          </w:tcPr>
          <w:p w14:paraId="0FC409AF"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KRAJ</w:t>
            </w:r>
          </w:p>
          <w:p w14:paraId="6EB44B00" w14:textId="77777777" w:rsidR="00365212" w:rsidRPr="00365212" w:rsidRDefault="00365212" w:rsidP="00217297">
            <w:pPr>
              <w:rPr>
                <w:rFonts w:asciiTheme="majorHAnsi" w:hAnsiTheme="majorHAnsi" w:cstheme="majorHAnsi"/>
              </w:rPr>
            </w:pPr>
          </w:p>
        </w:tc>
        <w:tc>
          <w:tcPr>
            <w:tcW w:w="2410" w:type="dxa"/>
            <w:vMerge w:val="restart"/>
          </w:tcPr>
          <w:p w14:paraId="15AE2355"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ŽIG</w:t>
            </w:r>
          </w:p>
        </w:tc>
        <w:tc>
          <w:tcPr>
            <w:tcW w:w="4500" w:type="dxa"/>
            <w:vMerge w:val="restart"/>
          </w:tcPr>
          <w:p w14:paraId="548E2FBF"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PARTNER </w:t>
            </w:r>
          </w:p>
          <w:p w14:paraId="6DCA913E"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ime in priimek zakonitega zastopnika </w:t>
            </w:r>
          </w:p>
          <w:p w14:paraId="0F32F615"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in podpis</w:t>
            </w:r>
          </w:p>
        </w:tc>
      </w:tr>
      <w:tr w:rsidR="00365212" w:rsidRPr="00365212" w14:paraId="45BAFBC7" w14:textId="77777777" w:rsidTr="001A34E4">
        <w:trPr>
          <w:trHeight w:val="737"/>
        </w:trPr>
        <w:tc>
          <w:tcPr>
            <w:tcW w:w="2162" w:type="dxa"/>
          </w:tcPr>
          <w:p w14:paraId="61792630"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DATUM</w:t>
            </w:r>
          </w:p>
        </w:tc>
        <w:tc>
          <w:tcPr>
            <w:tcW w:w="2410" w:type="dxa"/>
            <w:vMerge/>
            <w:vAlign w:val="bottom"/>
          </w:tcPr>
          <w:p w14:paraId="7FBAE7A9" w14:textId="77777777" w:rsidR="00365212" w:rsidRPr="00365212" w:rsidRDefault="00365212" w:rsidP="00217297">
            <w:pPr>
              <w:rPr>
                <w:rFonts w:asciiTheme="majorHAnsi" w:hAnsiTheme="majorHAnsi" w:cstheme="majorHAnsi"/>
              </w:rPr>
            </w:pPr>
          </w:p>
        </w:tc>
        <w:tc>
          <w:tcPr>
            <w:tcW w:w="4500" w:type="dxa"/>
            <w:vMerge/>
            <w:shd w:val="pct10" w:color="auto" w:fill="auto"/>
            <w:vAlign w:val="bottom"/>
          </w:tcPr>
          <w:p w14:paraId="405631A2" w14:textId="77777777" w:rsidR="00365212" w:rsidRPr="00365212" w:rsidRDefault="00365212" w:rsidP="00217297">
            <w:pPr>
              <w:rPr>
                <w:rFonts w:asciiTheme="majorHAnsi" w:hAnsiTheme="majorHAnsi" w:cstheme="majorHAnsi"/>
              </w:rPr>
            </w:pPr>
          </w:p>
        </w:tc>
      </w:tr>
    </w:tbl>
    <w:p w14:paraId="3159D8A9" w14:textId="77777777" w:rsidR="00365212" w:rsidRPr="00365212" w:rsidRDefault="00365212" w:rsidP="00217297">
      <w:pPr>
        <w:jc w:val="both"/>
        <w:rPr>
          <w:rFonts w:asciiTheme="majorHAnsi" w:hAnsiTheme="majorHAnsi" w:cstheme="majorHAnsi"/>
          <w:lang w:eastAsia="en-US"/>
        </w:rPr>
      </w:pPr>
    </w:p>
    <w:p w14:paraId="5ED99D4A" w14:textId="77777777" w:rsidR="00365212" w:rsidRPr="00365212" w:rsidRDefault="00365212" w:rsidP="00217297">
      <w:pPr>
        <w:jc w:val="both"/>
        <w:rPr>
          <w:rFonts w:asciiTheme="majorHAnsi" w:hAnsiTheme="majorHAnsi" w:cstheme="majorHAnsi"/>
          <w:lang w:eastAsia="en-US"/>
        </w:rPr>
      </w:pPr>
    </w:p>
    <w:p w14:paraId="5D740E2D" w14:textId="77777777" w:rsidR="00365212" w:rsidRPr="00365212" w:rsidRDefault="00365212" w:rsidP="00217297">
      <w:pPr>
        <w:jc w:val="both"/>
        <w:rPr>
          <w:rFonts w:asciiTheme="majorHAnsi" w:hAnsiTheme="majorHAnsi" w:cstheme="majorHAnsi"/>
          <w:lang w:eastAsia="en-US"/>
        </w:rPr>
      </w:pPr>
    </w:p>
    <w:p w14:paraId="4850BC93" w14:textId="77777777" w:rsidR="00365212" w:rsidRPr="00365212" w:rsidRDefault="00365212" w:rsidP="00217297">
      <w:pPr>
        <w:jc w:val="both"/>
        <w:rPr>
          <w:rFonts w:asciiTheme="majorHAnsi" w:hAnsiTheme="majorHAnsi" w:cstheme="majorHAnsi"/>
          <w:lang w:eastAsia="en-US"/>
        </w:rPr>
      </w:pPr>
    </w:p>
    <w:p w14:paraId="5C5F2047" w14:textId="77777777" w:rsidR="00365212" w:rsidRPr="00365212" w:rsidRDefault="00365212" w:rsidP="00217297">
      <w:pPr>
        <w:jc w:val="both"/>
        <w:rPr>
          <w:rFonts w:asciiTheme="majorHAnsi" w:hAnsiTheme="majorHAnsi" w:cstheme="majorHAnsi"/>
          <w:lang w:eastAsia="en-US"/>
        </w:rPr>
      </w:pPr>
    </w:p>
    <w:p w14:paraId="48662B92" w14:textId="77777777" w:rsidR="00365212" w:rsidRPr="00365212" w:rsidRDefault="00365212" w:rsidP="00217297">
      <w:pPr>
        <w:jc w:val="both"/>
        <w:rPr>
          <w:rFonts w:asciiTheme="majorHAnsi" w:hAnsiTheme="majorHAnsi" w:cstheme="majorHAnsi"/>
          <w:lang w:eastAsia="en-US"/>
        </w:rPr>
      </w:pPr>
    </w:p>
    <w:p w14:paraId="12A24979" w14:textId="77777777" w:rsidR="00365212" w:rsidRPr="00365212" w:rsidRDefault="00365212" w:rsidP="00217297">
      <w:pPr>
        <w:jc w:val="both"/>
        <w:rPr>
          <w:rFonts w:asciiTheme="majorHAnsi" w:hAnsiTheme="majorHAnsi" w:cstheme="majorHAnsi"/>
          <w:lang w:eastAsia="en-US"/>
        </w:rPr>
      </w:pPr>
    </w:p>
    <w:p w14:paraId="76E95ABB" w14:textId="77777777" w:rsidR="00365212" w:rsidRPr="00365212" w:rsidRDefault="00365212" w:rsidP="00217297">
      <w:pPr>
        <w:jc w:val="both"/>
        <w:rPr>
          <w:rFonts w:asciiTheme="majorHAnsi" w:hAnsiTheme="majorHAnsi" w:cstheme="majorHAnsi"/>
          <w:lang w:eastAsia="en-US"/>
        </w:rPr>
      </w:pPr>
    </w:p>
    <w:p w14:paraId="7CACDD72" w14:textId="77777777" w:rsidR="00365212" w:rsidRPr="00365212" w:rsidRDefault="00365212" w:rsidP="00217297">
      <w:pPr>
        <w:jc w:val="both"/>
        <w:rPr>
          <w:rFonts w:asciiTheme="majorHAnsi" w:hAnsiTheme="majorHAnsi" w:cstheme="majorHAnsi"/>
          <w:lang w:eastAsia="en-US"/>
        </w:rPr>
      </w:pPr>
    </w:p>
    <w:p w14:paraId="0AFB1089" w14:textId="77777777" w:rsidR="00365212" w:rsidRPr="00365212" w:rsidRDefault="00365212" w:rsidP="00217297">
      <w:pPr>
        <w:jc w:val="both"/>
        <w:rPr>
          <w:rFonts w:asciiTheme="majorHAnsi" w:hAnsiTheme="majorHAnsi" w:cstheme="majorHAnsi"/>
          <w:lang w:eastAsia="en-US"/>
        </w:rPr>
      </w:pPr>
    </w:p>
    <w:p w14:paraId="5CB600FB" w14:textId="77777777" w:rsidR="00365212" w:rsidRPr="00365212" w:rsidRDefault="00365212" w:rsidP="00217297">
      <w:pPr>
        <w:jc w:val="both"/>
        <w:rPr>
          <w:rFonts w:asciiTheme="majorHAnsi" w:hAnsiTheme="majorHAnsi" w:cstheme="majorHAnsi"/>
          <w:lang w:eastAsia="en-US"/>
        </w:rPr>
      </w:pPr>
    </w:p>
    <w:p w14:paraId="4D507347" w14:textId="77777777" w:rsidR="00365212" w:rsidRPr="00365212" w:rsidRDefault="00365212" w:rsidP="00217297">
      <w:pPr>
        <w:jc w:val="both"/>
        <w:rPr>
          <w:rFonts w:asciiTheme="majorHAnsi" w:hAnsiTheme="majorHAnsi" w:cstheme="majorHAnsi"/>
          <w:lang w:eastAsia="en-US"/>
        </w:rPr>
      </w:pPr>
    </w:p>
    <w:p w14:paraId="22633952" w14:textId="77777777" w:rsidR="00365212" w:rsidRPr="00365212" w:rsidRDefault="00365212" w:rsidP="00217297">
      <w:pPr>
        <w:jc w:val="both"/>
        <w:rPr>
          <w:rFonts w:asciiTheme="majorHAnsi" w:hAnsiTheme="majorHAnsi" w:cstheme="majorHAnsi"/>
          <w:lang w:eastAsia="en-US"/>
        </w:rPr>
      </w:pPr>
    </w:p>
    <w:p w14:paraId="539AC00D" w14:textId="77777777" w:rsidR="00365212" w:rsidRPr="00365212" w:rsidRDefault="00365212" w:rsidP="00217297">
      <w:pPr>
        <w:jc w:val="both"/>
        <w:rPr>
          <w:rFonts w:asciiTheme="majorHAnsi" w:hAnsiTheme="majorHAnsi" w:cstheme="majorHAnsi"/>
          <w:lang w:eastAsia="en-US"/>
        </w:rPr>
      </w:pPr>
    </w:p>
    <w:p w14:paraId="72C69494" w14:textId="77777777" w:rsidR="00365212" w:rsidRPr="00365212" w:rsidRDefault="00365212" w:rsidP="00217297">
      <w:pPr>
        <w:jc w:val="both"/>
        <w:rPr>
          <w:rFonts w:asciiTheme="majorHAnsi" w:hAnsiTheme="majorHAnsi" w:cstheme="majorHAnsi"/>
          <w:lang w:eastAsia="en-US"/>
        </w:rPr>
      </w:pPr>
    </w:p>
    <w:p w14:paraId="473ED425" w14:textId="77777777" w:rsidR="00365212" w:rsidRPr="00365212" w:rsidRDefault="00365212" w:rsidP="00217297">
      <w:pPr>
        <w:jc w:val="both"/>
        <w:rPr>
          <w:rFonts w:asciiTheme="majorHAnsi" w:hAnsiTheme="majorHAnsi" w:cstheme="majorHAnsi"/>
          <w:lang w:eastAsia="en-US"/>
        </w:rPr>
      </w:pPr>
    </w:p>
    <w:p w14:paraId="505D7C50" w14:textId="77777777" w:rsidR="00365212" w:rsidRPr="00365212" w:rsidRDefault="00365212" w:rsidP="00217297">
      <w:pPr>
        <w:jc w:val="both"/>
        <w:rPr>
          <w:rFonts w:asciiTheme="majorHAnsi" w:hAnsiTheme="majorHAnsi" w:cstheme="majorHAnsi"/>
          <w:lang w:eastAsia="en-US"/>
        </w:rPr>
      </w:pPr>
      <w:r w:rsidRPr="00365212">
        <w:rPr>
          <w:rFonts w:asciiTheme="majorHAnsi" w:hAnsiTheme="majorHAnsi" w:cstheme="majorHAnsi"/>
          <w:lang w:eastAsia="en-US"/>
        </w:rPr>
        <w:t>OPOZORILO:</w:t>
      </w:r>
    </w:p>
    <w:p w14:paraId="2D76DFFB" w14:textId="77777777" w:rsidR="00365212" w:rsidRPr="00365212" w:rsidRDefault="00365212" w:rsidP="00217297">
      <w:pPr>
        <w:numPr>
          <w:ilvl w:val="0"/>
          <w:numId w:val="99"/>
        </w:numPr>
        <w:jc w:val="both"/>
        <w:rPr>
          <w:rFonts w:asciiTheme="majorHAnsi" w:hAnsiTheme="majorHAnsi" w:cstheme="majorHAnsi"/>
          <w:lang w:eastAsia="en-US"/>
        </w:rPr>
      </w:pPr>
      <w:r w:rsidRPr="00365212">
        <w:rPr>
          <w:rFonts w:asciiTheme="majorHAnsi" w:hAnsiTheme="majorHAnsi" w:cstheme="majorHAnsi"/>
          <w:lang w:eastAsia="en-US"/>
        </w:rPr>
        <w:t xml:space="preserve">Vsak partner v skupni ponudbi izpolni obrazec </w:t>
      </w:r>
    </w:p>
    <w:p w14:paraId="447B6EA2" w14:textId="77777777" w:rsidR="00365212" w:rsidRPr="00365212" w:rsidRDefault="00365212" w:rsidP="00217297">
      <w:pPr>
        <w:numPr>
          <w:ilvl w:val="0"/>
          <w:numId w:val="99"/>
        </w:numPr>
        <w:jc w:val="both"/>
        <w:rPr>
          <w:rFonts w:asciiTheme="majorHAnsi" w:hAnsiTheme="majorHAnsi" w:cstheme="majorHAnsi"/>
          <w:lang w:eastAsia="en-US"/>
        </w:rPr>
      </w:pPr>
      <w:r w:rsidRPr="00365212">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4E501D82" w14:textId="77777777" w:rsidR="00365212" w:rsidRPr="00365212" w:rsidRDefault="00365212" w:rsidP="00217297">
      <w:pPr>
        <w:numPr>
          <w:ilvl w:val="0"/>
          <w:numId w:val="99"/>
        </w:numPr>
        <w:rPr>
          <w:rFonts w:asciiTheme="majorHAnsi" w:hAnsiTheme="majorHAnsi" w:cstheme="majorHAnsi"/>
          <w:lang w:eastAsia="en-US"/>
        </w:rPr>
      </w:pPr>
      <w:r w:rsidRPr="00365212">
        <w:rPr>
          <w:rFonts w:asciiTheme="majorHAnsi" w:hAnsiTheme="majorHAnsi" w:cstheme="majorHAnsi"/>
          <w:lang w:eastAsia="en-US"/>
        </w:rPr>
        <w:t xml:space="preserve">Če podpisnik ponudbe ni ista oseba kot zakoniti zastopnik ponudnika, mora predložiti veljavno pooblastilo </w:t>
      </w:r>
      <w:r w:rsidRPr="00365212">
        <w:rPr>
          <w:rFonts w:asciiTheme="majorHAnsi" w:hAnsiTheme="majorHAnsi" w:cstheme="majorHAnsi"/>
        </w:rPr>
        <w:tab/>
      </w:r>
      <w:r w:rsidRPr="00365212">
        <w:rPr>
          <w:rFonts w:asciiTheme="majorHAnsi" w:hAnsiTheme="majorHAnsi" w:cstheme="majorHAnsi"/>
        </w:rPr>
        <w:tab/>
      </w:r>
    </w:p>
    <w:p w14:paraId="7288EA34" w14:textId="77777777" w:rsidR="00365212" w:rsidRPr="00365212" w:rsidRDefault="00365212" w:rsidP="00217297">
      <w:pPr>
        <w:rPr>
          <w:rFonts w:asciiTheme="majorHAnsi" w:hAnsiTheme="majorHAnsi" w:cstheme="majorHAnsi"/>
        </w:rPr>
      </w:pPr>
    </w:p>
    <w:p w14:paraId="6AA49AC7" w14:textId="5C22BD79" w:rsidR="00365212" w:rsidRPr="00365212" w:rsidRDefault="00365212" w:rsidP="00217297">
      <w:pPr>
        <w:rPr>
          <w:rFonts w:asciiTheme="majorHAnsi" w:hAnsiTheme="majorHAnsi" w:cstheme="majorHAnsi"/>
        </w:rPr>
      </w:pPr>
      <w:r w:rsidRPr="00365212">
        <w:rPr>
          <w:rFonts w:asciiTheme="majorHAnsi" w:hAnsiTheme="majorHAnsi" w:cstheme="majorHAnsi"/>
        </w:rPr>
        <w:lastRenderedPageBreak/>
        <w:tab/>
      </w:r>
    </w:p>
    <w:p w14:paraId="7A6A5D95" w14:textId="77777777" w:rsidR="00365212" w:rsidRPr="00365212" w:rsidRDefault="00365212" w:rsidP="00217297">
      <w:pPr>
        <w:pStyle w:val="Odstavekseznama"/>
        <w:numPr>
          <w:ilvl w:val="1"/>
          <w:numId w:val="15"/>
        </w:numPr>
        <w:spacing w:before="0" w:after="0"/>
        <w:jc w:val="both"/>
        <w:rPr>
          <w:rFonts w:asciiTheme="majorHAnsi" w:hAnsiTheme="majorHAnsi" w:cstheme="majorHAnsi"/>
          <w:szCs w:val="22"/>
          <w:u w:val="single"/>
        </w:rPr>
      </w:pPr>
      <w:bookmarkStart w:id="109" w:name="_Toc113355207"/>
      <w:bookmarkStart w:id="110" w:name="_Toc118375842"/>
      <w:r w:rsidRPr="00365212">
        <w:rPr>
          <w:rFonts w:asciiTheme="majorHAnsi" w:hAnsiTheme="majorHAnsi" w:cstheme="majorHAnsi"/>
          <w:szCs w:val="22"/>
          <w:u w:val="single"/>
        </w:rPr>
        <w:t>Predračun</w:t>
      </w:r>
      <w:bookmarkEnd w:id="109"/>
      <w:bookmarkEnd w:id="110"/>
      <w:r w:rsidRPr="00365212">
        <w:rPr>
          <w:rFonts w:asciiTheme="majorHAnsi" w:hAnsiTheme="majorHAnsi" w:cstheme="majorHAnsi"/>
          <w:szCs w:val="22"/>
          <w:u w:val="single"/>
        </w:rPr>
        <w:t xml:space="preserve"> </w:t>
      </w:r>
    </w:p>
    <w:p w14:paraId="5D9520ED" w14:textId="77777777" w:rsidR="00365212" w:rsidRPr="00365212" w:rsidRDefault="00365212" w:rsidP="00217297">
      <w:pPr>
        <w:rPr>
          <w:rFonts w:asciiTheme="majorHAnsi" w:hAnsiTheme="majorHAnsi" w:cstheme="majorHAnsi"/>
        </w:rPr>
      </w:pPr>
    </w:p>
    <w:p w14:paraId="3D1D116B" w14:textId="5CC5ED2A" w:rsidR="00365212" w:rsidRPr="00365212" w:rsidRDefault="00365212" w:rsidP="00217297">
      <w:pPr>
        <w:jc w:val="both"/>
        <w:rPr>
          <w:rFonts w:asciiTheme="majorHAnsi" w:hAnsiTheme="majorHAnsi" w:cstheme="majorHAnsi"/>
        </w:rPr>
      </w:pPr>
      <w:r w:rsidRPr="00365212">
        <w:rPr>
          <w:rFonts w:asciiTheme="majorHAnsi" w:hAnsiTheme="majorHAnsi" w:cstheme="majorHAnsi"/>
        </w:rPr>
        <w:t>Na obvestilo o javnem naročilu »</w:t>
      </w:r>
      <w:r w:rsidR="00B83F40" w:rsidRPr="00217297">
        <w:rPr>
          <w:rFonts w:asciiTheme="majorHAnsi" w:hAnsiTheme="majorHAnsi" w:cstheme="majorHAnsi"/>
        </w:rPr>
        <w:t xml:space="preserve">Izdelava projektne dokumentacije ter pridobitev gradbenega dovoljenja za gradnjo Protipoplavnih ukrepov na reki Vipavi na območju obrtne cone Batuje« objavljenem </w:t>
      </w:r>
      <w:r w:rsidRPr="00365212">
        <w:rPr>
          <w:rFonts w:asciiTheme="majorHAnsi" w:hAnsiTheme="majorHAnsi" w:cstheme="majorHAnsi"/>
        </w:rPr>
        <w:t>na portalu javnih naročil, dajemo ponudbo, kot sledi:</w:t>
      </w:r>
    </w:p>
    <w:p w14:paraId="1F32103D" w14:textId="77777777" w:rsidR="00365212" w:rsidRPr="00365212" w:rsidRDefault="00365212" w:rsidP="00217297">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365212" w:rsidRPr="00365212" w14:paraId="2085EB94" w14:textId="77777777" w:rsidTr="001A34E4">
        <w:trPr>
          <w:trHeight w:val="397"/>
        </w:trPr>
        <w:tc>
          <w:tcPr>
            <w:tcW w:w="2622" w:type="dxa"/>
            <w:shd w:val="clear" w:color="auto" w:fill="auto"/>
          </w:tcPr>
          <w:p w14:paraId="5EA5A9E2"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Številka ponudbe:</w:t>
            </w:r>
          </w:p>
        </w:tc>
        <w:tc>
          <w:tcPr>
            <w:tcW w:w="6407" w:type="dxa"/>
            <w:shd w:val="clear" w:color="auto" w:fill="auto"/>
          </w:tcPr>
          <w:p w14:paraId="14732603" w14:textId="77777777" w:rsidR="00365212" w:rsidRPr="00365212" w:rsidRDefault="00365212" w:rsidP="00217297">
            <w:pPr>
              <w:rPr>
                <w:rFonts w:asciiTheme="majorHAnsi" w:hAnsiTheme="majorHAnsi" w:cstheme="majorHAnsi"/>
              </w:rPr>
            </w:pPr>
          </w:p>
        </w:tc>
      </w:tr>
      <w:tr w:rsidR="00365212" w:rsidRPr="00365212" w14:paraId="7399B219" w14:textId="77777777" w:rsidTr="001A34E4">
        <w:trPr>
          <w:trHeight w:val="397"/>
        </w:trPr>
        <w:tc>
          <w:tcPr>
            <w:tcW w:w="2622" w:type="dxa"/>
            <w:shd w:val="clear" w:color="auto" w:fill="auto"/>
          </w:tcPr>
          <w:p w14:paraId="4CAB3FDE"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Datum:</w:t>
            </w:r>
            <w:r w:rsidRPr="00365212">
              <w:rPr>
                <w:rFonts w:asciiTheme="majorHAnsi" w:hAnsiTheme="majorHAnsi" w:cstheme="majorHAnsi"/>
              </w:rPr>
              <w:tab/>
            </w:r>
          </w:p>
        </w:tc>
        <w:tc>
          <w:tcPr>
            <w:tcW w:w="6407" w:type="dxa"/>
            <w:shd w:val="clear" w:color="auto" w:fill="auto"/>
          </w:tcPr>
          <w:p w14:paraId="60BDFCD7" w14:textId="77777777" w:rsidR="00365212" w:rsidRPr="00365212" w:rsidRDefault="00365212" w:rsidP="00217297">
            <w:pPr>
              <w:rPr>
                <w:rFonts w:asciiTheme="majorHAnsi" w:hAnsiTheme="majorHAnsi" w:cstheme="majorHAnsi"/>
              </w:rPr>
            </w:pPr>
          </w:p>
        </w:tc>
      </w:tr>
    </w:tbl>
    <w:p w14:paraId="6A525BCC" w14:textId="77777777" w:rsidR="00365212" w:rsidRPr="00365212" w:rsidRDefault="00365212" w:rsidP="00217297">
      <w:pPr>
        <w:rPr>
          <w:rFonts w:asciiTheme="majorHAnsi" w:hAnsiTheme="majorHAnsi" w:cstheme="majorHAnsi"/>
        </w:rPr>
      </w:pPr>
    </w:p>
    <w:p w14:paraId="74987E8B"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365212" w:rsidRPr="00365212" w14:paraId="15D343D3" w14:textId="77777777" w:rsidTr="001A34E4">
        <w:trPr>
          <w:trHeight w:val="397"/>
        </w:trPr>
        <w:tc>
          <w:tcPr>
            <w:tcW w:w="2622" w:type="dxa"/>
            <w:shd w:val="clear" w:color="auto" w:fill="auto"/>
          </w:tcPr>
          <w:p w14:paraId="193B87BF"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Firma/Ime ponudnika:</w:t>
            </w:r>
          </w:p>
        </w:tc>
        <w:tc>
          <w:tcPr>
            <w:tcW w:w="6590" w:type="dxa"/>
            <w:shd w:val="clear" w:color="auto" w:fill="auto"/>
          </w:tcPr>
          <w:p w14:paraId="1BD35792" w14:textId="77777777" w:rsidR="00365212" w:rsidRPr="00365212" w:rsidRDefault="00365212" w:rsidP="00217297">
            <w:pPr>
              <w:rPr>
                <w:rFonts w:asciiTheme="majorHAnsi" w:hAnsiTheme="majorHAnsi" w:cstheme="majorHAnsi"/>
              </w:rPr>
            </w:pPr>
          </w:p>
        </w:tc>
      </w:tr>
      <w:tr w:rsidR="00365212" w:rsidRPr="00365212" w14:paraId="18013021" w14:textId="77777777" w:rsidTr="001A34E4">
        <w:trPr>
          <w:trHeight w:val="397"/>
        </w:trPr>
        <w:tc>
          <w:tcPr>
            <w:tcW w:w="2622" w:type="dxa"/>
            <w:shd w:val="clear" w:color="auto" w:fill="auto"/>
          </w:tcPr>
          <w:p w14:paraId="64DDA993"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Sedež/Naslov ponudnika:</w:t>
            </w:r>
          </w:p>
        </w:tc>
        <w:tc>
          <w:tcPr>
            <w:tcW w:w="6590" w:type="dxa"/>
            <w:shd w:val="clear" w:color="auto" w:fill="auto"/>
          </w:tcPr>
          <w:p w14:paraId="26BF67E3" w14:textId="77777777" w:rsidR="00365212" w:rsidRPr="00365212" w:rsidRDefault="00365212" w:rsidP="00217297">
            <w:pPr>
              <w:rPr>
                <w:rFonts w:asciiTheme="majorHAnsi" w:hAnsiTheme="majorHAnsi" w:cstheme="majorHAnsi"/>
              </w:rPr>
            </w:pPr>
          </w:p>
        </w:tc>
      </w:tr>
      <w:tr w:rsidR="00365212" w:rsidRPr="00365212" w14:paraId="0E995600" w14:textId="77777777" w:rsidTr="001A34E4">
        <w:trPr>
          <w:trHeight w:val="397"/>
        </w:trPr>
        <w:tc>
          <w:tcPr>
            <w:tcW w:w="2622" w:type="dxa"/>
            <w:shd w:val="clear" w:color="auto" w:fill="auto"/>
          </w:tcPr>
          <w:p w14:paraId="00A03277"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Matična številka:</w:t>
            </w:r>
          </w:p>
        </w:tc>
        <w:tc>
          <w:tcPr>
            <w:tcW w:w="6590" w:type="dxa"/>
            <w:shd w:val="clear" w:color="auto" w:fill="auto"/>
          </w:tcPr>
          <w:p w14:paraId="1CBCB5DB" w14:textId="77777777" w:rsidR="00365212" w:rsidRPr="00365212" w:rsidRDefault="00365212" w:rsidP="00217297">
            <w:pPr>
              <w:rPr>
                <w:rFonts w:asciiTheme="majorHAnsi" w:hAnsiTheme="majorHAnsi" w:cstheme="majorHAnsi"/>
              </w:rPr>
            </w:pPr>
          </w:p>
        </w:tc>
      </w:tr>
      <w:tr w:rsidR="00365212" w:rsidRPr="00365212" w14:paraId="6104DB2E" w14:textId="77777777" w:rsidTr="001A34E4">
        <w:trPr>
          <w:trHeight w:val="397"/>
        </w:trPr>
        <w:tc>
          <w:tcPr>
            <w:tcW w:w="2622" w:type="dxa"/>
            <w:shd w:val="clear" w:color="auto" w:fill="auto"/>
          </w:tcPr>
          <w:p w14:paraId="2B84E8E6"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Identifikacijska številka:</w:t>
            </w:r>
          </w:p>
        </w:tc>
        <w:tc>
          <w:tcPr>
            <w:tcW w:w="6590" w:type="dxa"/>
            <w:shd w:val="clear" w:color="auto" w:fill="auto"/>
          </w:tcPr>
          <w:p w14:paraId="24E785CD" w14:textId="77777777" w:rsidR="00365212" w:rsidRPr="00365212" w:rsidRDefault="00365212" w:rsidP="00217297">
            <w:pPr>
              <w:rPr>
                <w:rFonts w:asciiTheme="majorHAnsi" w:hAnsiTheme="majorHAnsi" w:cstheme="majorHAnsi"/>
              </w:rPr>
            </w:pPr>
          </w:p>
        </w:tc>
      </w:tr>
    </w:tbl>
    <w:p w14:paraId="125963C5"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 xml:space="preserve"> </w:t>
      </w:r>
    </w:p>
    <w:p w14:paraId="7283903D" w14:textId="77777777" w:rsidR="00EE2ACE" w:rsidRPr="00EE2ACE" w:rsidRDefault="00EE2ACE" w:rsidP="00217297">
      <w:pPr>
        <w:jc w:val="both"/>
        <w:rPr>
          <w:rFonts w:asciiTheme="majorHAnsi" w:hAnsiTheme="majorHAnsi" w:cstheme="majorHAnsi"/>
        </w:rPr>
      </w:pPr>
      <w:r w:rsidRPr="00EE2ACE">
        <w:rPr>
          <w:rFonts w:asciiTheme="majorHAnsi" w:hAnsiTheme="majorHAnsi" w:cstheme="majorHAnsi"/>
        </w:rPr>
        <w:t xml:space="preserve"> </w:t>
      </w:r>
    </w:p>
    <w:p w14:paraId="3C416E85" w14:textId="77777777" w:rsidR="00EE2ACE" w:rsidRPr="00293530" w:rsidRDefault="00EE2ACE" w:rsidP="00217297">
      <w:pPr>
        <w:keepNext/>
        <w:numPr>
          <w:ilvl w:val="0"/>
          <w:numId w:val="102"/>
        </w:numPr>
        <w:contextualSpacing/>
        <w:jc w:val="both"/>
        <w:outlineLvl w:val="2"/>
        <w:rPr>
          <w:rFonts w:asciiTheme="majorHAnsi" w:hAnsiTheme="majorHAnsi" w:cstheme="majorHAnsi"/>
          <w:b/>
          <w:bCs/>
          <w:u w:val="single"/>
          <w:lang w:val="x-none"/>
        </w:rPr>
      </w:pPr>
      <w:bookmarkStart w:id="111" w:name="_Toc116547931"/>
      <w:bookmarkStart w:id="112" w:name="_Toc118375843"/>
      <w:r w:rsidRPr="00293530">
        <w:rPr>
          <w:rFonts w:asciiTheme="majorHAnsi" w:hAnsiTheme="majorHAnsi" w:cstheme="majorHAnsi"/>
          <w:b/>
          <w:bCs/>
          <w:u w:val="single"/>
        </w:rPr>
        <w:t>Merilo  - cena</w:t>
      </w:r>
      <w:bookmarkEnd w:id="111"/>
      <w:bookmarkEnd w:id="112"/>
    </w:p>
    <w:p w14:paraId="3539AF9F" w14:textId="77777777" w:rsidR="00EE2ACE" w:rsidRPr="00EE2ACE" w:rsidRDefault="00EE2ACE" w:rsidP="00217297">
      <w:pPr>
        <w:keepNext/>
        <w:ind w:left="720"/>
        <w:contextualSpacing/>
        <w:jc w:val="both"/>
        <w:outlineLvl w:val="2"/>
        <w:rPr>
          <w:rFonts w:asciiTheme="majorHAnsi" w:hAnsiTheme="majorHAnsi" w:cstheme="majorHAnsi"/>
          <w:lang w:val="x-none"/>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EE2ACE" w:rsidRPr="00EE2ACE" w14:paraId="580A237E" w14:textId="77777777" w:rsidTr="001A34E4">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1132F4C" w14:textId="77777777" w:rsidR="00EE2ACE" w:rsidRPr="00EE2ACE" w:rsidRDefault="00EE2ACE" w:rsidP="00217297">
            <w:pPr>
              <w:ind w:left="720" w:hanging="720"/>
              <w:rPr>
                <w:rFonts w:asciiTheme="majorHAnsi" w:hAnsiTheme="majorHAnsi" w:cstheme="majorHAnsi"/>
                <w:b/>
                <w:bCs/>
              </w:rPr>
            </w:pPr>
            <w:r w:rsidRPr="00EE2ACE">
              <w:rPr>
                <w:rFonts w:asciiTheme="majorHAnsi" w:hAnsiTheme="majorHAnsi" w:cstheme="majorHAnsi"/>
                <w:b/>
                <w:bCs/>
              </w:rPr>
              <w:t xml:space="preserve">PONUDBENA CENA </w:t>
            </w:r>
          </w:p>
        </w:tc>
      </w:tr>
      <w:tr w:rsidR="00EE2ACE" w:rsidRPr="00293530" w14:paraId="16DF7867" w14:textId="77777777" w:rsidTr="001A34E4">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8006B0C" w14:textId="77777777" w:rsidR="00EE2ACE" w:rsidRPr="00293530" w:rsidRDefault="00EE2ACE" w:rsidP="00217297">
            <w:pPr>
              <w:rPr>
                <w:rFonts w:asciiTheme="majorHAnsi" w:hAnsiTheme="majorHAnsi" w:cstheme="majorHAnsi"/>
              </w:rPr>
            </w:pPr>
            <w:r w:rsidRPr="00293530">
              <w:rPr>
                <w:rFonts w:asciiTheme="majorHAnsi" w:hAnsiTheme="majorHAnsi" w:cstheme="majorHAnsi"/>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63177B3B" w14:textId="77777777" w:rsidR="00EE2ACE" w:rsidRPr="00293530" w:rsidRDefault="00EE2ACE" w:rsidP="00217297">
            <w:pPr>
              <w:rPr>
                <w:rFonts w:asciiTheme="majorHAnsi" w:hAnsiTheme="majorHAnsi" w:cstheme="majorHAnsi"/>
              </w:rPr>
            </w:pPr>
            <w:r w:rsidRPr="00293530">
              <w:rPr>
                <w:rFonts w:asciiTheme="majorHAnsi" w:hAnsiTheme="majorHAnsi" w:cstheme="majorHAnsi"/>
              </w:rPr>
              <w:t xml:space="preserve">Cena v EUR </w:t>
            </w:r>
          </w:p>
        </w:tc>
      </w:tr>
      <w:tr w:rsidR="00E64894" w:rsidRPr="00293530" w14:paraId="4921A9D1" w14:textId="77777777" w:rsidTr="001A34E4">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A7E6E38" w14:textId="4C77C9C2" w:rsidR="00E64894" w:rsidRPr="00293530" w:rsidRDefault="00E64894" w:rsidP="00217297">
            <w:pPr>
              <w:rPr>
                <w:rFonts w:asciiTheme="majorHAnsi" w:hAnsiTheme="majorHAnsi" w:cstheme="majorHAnsi"/>
              </w:rPr>
            </w:pPr>
            <w:r w:rsidRPr="00293530">
              <w:rPr>
                <w:rFonts w:asciiTheme="majorHAnsi" w:hAnsiTheme="majorHAnsi" w:cs="Arial"/>
              </w:rPr>
              <w:t>Izdelava geodetskega načrta, geološko geomehanskih raziskav, dopolnitev HHA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F5709D8" w14:textId="77777777" w:rsidR="00E64894" w:rsidRPr="00293530" w:rsidRDefault="00E64894" w:rsidP="00217297">
            <w:pPr>
              <w:rPr>
                <w:rFonts w:asciiTheme="majorHAnsi" w:hAnsiTheme="majorHAnsi" w:cstheme="majorHAnsi"/>
              </w:rPr>
            </w:pPr>
          </w:p>
        </w:tc>
      </w:tr>
      <w:tr w:rsidR="00E64894" w:rsidRPr="00293530" w14:paraId="16AC4382" w14:textId="77777777" w:rsidTr="00B66F65">
        <w:tc>
          <w:tcPr>
            <w:tcW w:w="4527" w:type="dxa"/>
            <w:tcBorders>
              <w:top w:val="dotDash" w:sz="4" w:space="0" w:color="auto"/>
              <w:left w:val="dotDash" w:sz="4" w:space="0" w:color="auto"/>
              <w:bottom w:val="dotDash" w:sz="4" w:space="0" w:color="auto"/>
              <w:right w:val="dotDash" w:sz="4" w:space="0" w:color="auto"/>
            </w:tcBorders>
            <w:shd w:val="clear" w:color="auto" w:fill="FFFFFF" w:themeFill="background1"/>
          </w:tcPr>
          <w:p w14:paraId="37AAFE7D" w14:textId="77777777" w:rsidR="00E64894" w:rsidRPr="00293530" w:rsidRDefault="00E64894" w:rsidP="00B66F65">
            <w:pPr>
              <w:rPr>
                <w:rFonts w:asciiTheme="majorHAnsi" w:hAnsiTheme="majorHAnsi" w:cstheme="majorHAnsi"/>
              </w:rPr>
            </w:pPr>
            <w:r w:rsidRPr="00293530">
              <w:rPr>
                <w:rFonts w:asciiTheme="majorHAnsi" w:hAnsiTheme="majorHAnsi" w:cstheme="majorHAnsi"/>
              </w:rPr>
              <w:t>DGD</w:t>
            </w:r>
          </w:p>
        </w:tc>
        <w:tc>
          <w:tcPr>
            <w:tcW w:w="4495" w:type="dxa"/>
            <w:tcBorders>
              <w:top w:val="dotDash" w:sz="4" w:space="0" w:color="auto"/>
              <w:left w:val="dotDash" w:sz="4" w:space="0" w:color="auto"/>
              <w:bottom w:val="dotDash" w:sz="4" w:space="0" w:color="auto"/>
              <w:right w:val="dotDash" w:sz="4" w:space="0" w:color="auto"/>
            </w:tcBorders>
            <w:shd w:val="clear" w:color="auto" w:fill="FFFFFF" w:themeFill="background1"/>
          </w:tcPr>
          <w:p w14:paraId="35F1C200" w14:textId="77777777" w:rsidR="00E64894" w:rsidRPr="00293530" w:rsidRDefault="00E64894" w:rsidP="00B66F65">
            <w:pPr>
              <w:rPr>
                <w:rFonts w:asciiTheme="majorHAnsi" w:hAnsiTheme="majorHAnsi" w:cstheme="majorHAnsi"/>
              </w:rPr>
            </w:pPr>
          </w:p>
        </w:tc>
      </w:tr>
      <w:tr w:rsidR="00217297" w:rsidRPr="00293530" w14:paraId="333529EB" w14:textId="77777777" w:rsidTr="001A34E4">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9712535" w14:textId="69576776" w:rsidR="00217297" w:rsidRPr="00293530" w:rsidRDefault="00217297" w:rsidP="00217297">
            <w:pPr>
              <w:rPr>
                <w:rFonts w:asciiTheme="majorHAnsi" w:hAnsiTheme="majorHAnsi" w:cstheme="majorHAnsi"/>
              </w:rPr>
            </w:pPr>
            <w:r w:rsidRPr="00293530">
              <w:rPr>
                <w:rFonts w:asciiTheme="majorHAnsi" w:hAnsiTheme="majorHAnsi" w:cstheme="majorHAnsi"/>
              </w:rPr>
              <w:t>PZR</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AD30C7" w14:textId="77777777" w:rsidR="00217297" w:rsidRPr="00293530" w:rsidRDefault="00217297" w:rsidP="00217297">
            <w:pPr>
              <w:rPr>
                <w:rFonts w:asciiTheme="majorHAnsi" w:hAnsiTheme="majorHAnsi" w:cstheme="majorHAnsi"/>
              </w:rPr>
            </w:pPr>
          </w:p>
        </w:tc>
      </w:tr>
      <w:tr w:rsidR="00EE2ACE" w:rsidRPr="00EE2ACE" w14:paraId="6BB02E63" w14:textId="77777777" w:rsidTr="001A34E4">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E7CF6AA" w14:textId="77777777" w:rsidR="00EE2ACE" w:rsidRPr="00EE2ACE" w:rsidRDefault="00EE2ACE" w:rsidP="00217297">
            <w:pPr>
              <w:rPr>
                <w:rFonts w:asciiTheme="majorHAnsi" w:hAnsiTheme="majorHAnsi" w:cstheme="majorHAnsi"/>
              </w:rPr>
            </w:pPr>
          </w:p>
          <w:p w14:paraId="5B0FA5AF" w14:textId="77777777" w:rsidR="00EE2ACE" w:rsidRPr="00EE2ACE" w:rsidRDefault="00EE2ACE" w:rsidP="00217297">
            <w:pPr>
              <w:rPr>
                <w:rFonts w:asciiTheme="majorHAnsi" w:hAnsiTheme="majorHAnsi" w:cstheme="majorHAnsi"/>
                <w:highlight w:val="cyan"/>
              </w:rPr>
            </w:pPr>
            <w:r w:rsidRPr="00EE2ACE">
              <w:rPr>
                <w:rFonts w:asciiTheme="majorHAnsi" w:hAnsiTheme="majorHAnsi" w:cstheme="majorHAnsi"/>
              </w:rPr>
              <w:t>Vrednost del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25400D2" w14:textId="77777777" w:rsidR="00EE2ACE" w:rsidRPr="00EE2ACE" w:rsidRDefault="00EE2ACE" w:rsidP="00217297">
            <w:pPr>
              <w:rPr>
                <w:rFonts w:asciiTheme="majorHAnsi" w:hAnsiTheme="majorHAnsi" w:cstheme="majorHAnsi"/>
              </w:rPr>
            </w:pPr>
          </w:p>
        </w:tc>
      </w:tr>
      <w:tr w:rsidR="00EE2ACE" w:rsidRPr="00EE2ACE" w14:paraId="3FDF45A7" w14:textId="77777777" w:rsidTr="001A34E4">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301B349" w14:textId="77777777" w:rsidR="00EE2ACE" w:rsidRPr="00EE2ACE" w:rsidRDefault="00EE2ACE" w:rsidP="00217297">
            <w:pPr>
              <w:rPr>
                <w:rFonts w:asciiTheme="majorHAnsi" w:hAnsiTheme="majorHAnsi" w:cstheme="majorHAnsi"/>
                <w:highlight w:val="cyan"/>
              </w:rPr>
            </w:pPr>
            <w:r w:rsidRPr="00EE2ACE">
              <w:rPr>
                <w:rFonts w:asciiTheme="majorHAnsi" w:hAnsiTheme="majorHAnsi" w:cstheme="majorHAnsi"/>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347ADB2" w14:textId="77777777" w:rsidR="00EE2ACE" w:rsidRPr="00EE2ACE" w:rsidRDefault="00EE2ACE" w:rsidP="00217297">
            <w:pPr>
              <w:rPr>
                <w:rFonts w:asciiTheme="majorHAnsi" w:hAnsiTheme="majorHAnsi" w:cstheme="majorHAnsi"/>
              </w:rPr>
            </w:pPr>
          </w:p>
        </w:tc>
      </w:tr>
      <w:tr w:rsidR="00EE2ACE" w:rsidRPr="00EE2ACE" w14:paraId="69A1CB2A" w14:textId="77777777" w:rsidTr="001A34E4">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737FF626" w14:textId="77777777" w:rsidR="00EE2ACE" w:rsidRPr="00EE2ACE" w:rsidRDefault="00EE2ACE" w:rsidP="00217297">
            <w:pPr>
              <w:rPr>
                <w:rFonts w:asciiTheme="majorHAnsi" w:hAnsiTheme="majorHAnsi" w:cstheme="majorHAnsi"/>
                <w:highlight w:val="cyan"/>
              </w:rPr>
            </w:pPr>
            <w:r w:rsidRPr="00EE2ACE">
              <w:rPr>
                <w:rFonts w:asciiTheme="majorHAnsi" w:hAnsiTheme="majorHAnsi" w:cstheme="majorHAnsi"/>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F1311E2" w14:textId="77777777" w:rsidR="00EE2ACE" w:rsidRPr="00EE2ACE" w:rsidRDefault="00EE2ACE" w:rsidP="00217297">
            <w:pPr>
              <w:rPr>
                <w:rFonts w:asciiTheme="majorHAnsi" w:hAnsiTheme="majorHAnsi" w:cstheme="majorHAnsi"/>
              </w:rPr>
            </w:pPr>
          </w:p>
        </w:tc>
      </w:tr>
    </w:tbl>
    <w:p w14:paraId="7EFBEFB5" w14:textId="77777777" w:rsidR="00EE2ACE" w:rsidRPr="00EE2ACE" w:rsidRDefault="00EE2ACE" w:rsidP="00217297">
      <w:pPr>
        <w:jc w:val="both"/>
        <w:rPr>
          <w:rFonts w:asciiTheme="majorHAnsi" w:hAnsiTheme="majorHAnsi" w:cstheme="majorHAnsi"/>
        </w:rPr>
      </w:pPr>
      <w:r w:rsidRPr="00EE2ACE">
        <w:rPr>
          <w:rFonts w:asciiTheme="majorHAnsi" w:hAnsiTheme="majorHAnsi" w:cstheme="majorHAnsi"/>
        </w:rPr>
        <w:t xml:space="preserve"> </w:t>
      </w:r>
    </w:p>
    <w:p w14:paraId="2227F0B6" w14:textId="135784B0" w:rsidR="00EE2ACE" w:rsidRPr="00293530" w:rsidRDefault="00EE2ACE" w:rsidP="00217297">
      <w:pPr>
        <w:keepNext/>
        <w:numPr>
          <w:ilvl w:val="0"/>
          <w:numId w:val="102"/>
        </w:numPr>
        <w:contextualSpacing/>
        <w:jc w:val="both"/>
        <w:outlineLvl w:val="2"/>
        <w:rPr>
          <w:rFonts w:asciiTheme="majorHAnsi" w:hAnsiTheme="majorHAnsi" w:cstheme="majorHAnsi"/>
          <w:b/>
          <w:bCs/>
          <w:lang w:val="x-none"/>
        </w:rPr>
      </w:pPr>
      <w:bookmarkStart w:id="113" w:name="_Toc116547932"/>
      <w:bookmarkStart w:id="114" w:name="_Toc118375844"/>
      <w:r w:rsidRPr="00293530">
        <w:rPr>
          <w:rFonts w:asciiTheme="majorHAnsi" w:hAnsiTheme="majorHAnsi" w:cstheme="majorHAnsi"/>
          <w:b/>
          <w:bCs/>
        </w:rPr>
        <w:t>Merilo – dodatn</w:t>
      </w:r>
      <w:r w:rsidR="007443FA" w:rsidRPr="00293530">
        <w:rPr>
          <w:rFonts w:asciiTheme="majorHAnsi" w:hAnsiTheme="majorHAnsi" w:cstheme="majorHAnsi"/>
          <w:b/>
          <w:bCs/>
        </w:rPr>
        <w:t xml:space="preserve">a referenca </w:t>
      </w:r>
      <w:r w:rsidRPr="00293530">
        <w:rPr>
          <w:rFonts w:asciiTheme="majorHAnsi" w:hAnsiTheme="majorHAnsi" w:cstheme="majorHAnsi"/>
          <w:b/>
          <w:bCs/>
        </w:rPr>
        <w:t xml:space="preserve">  - </w:t>
      </w:r>
      <w:r w:rsidRPr="00293530">
        <w:rPr>
          <w:rFonts w:asciiTheme="majorHAnsi" w:hAnsiTheme="majorHAnsi" w:cstheme="majorHAnsi"/>
        </w:rPr>
        <w:t>ponudnik naj ustrezno označi</w:t>
      </w:r>
      <w:bookmarkEnd w:id="113"/>
      <w:bookmarkEnd w:id="114"/>
      <w:r w:rsidRPr="00293530">
        <w:rPr>
          <w:rFonts w:asciiTheme="majorHAnsi" w:hAnsiTheme="majorHAnsi" w:cstheme="majorHAnsi"/>
          <w:b/>
          <w:bCs/>
        </w:rPr>
        <w:t xml:space="preserve"> </w:t>
      </w:r>
    </w:p>
    <w:p w14:paraId="714A36A1" w14:textId="77777777" w:rsidR="00EE2ACE" w:rsidRPr="00EE2ACE" w:rsidRDefault="00EE2ACE" w:rsidP="00217297">
      <w:pPr>
        <w:ind w:left="360"/>
        <w:jc w:val="both"/>
        <w:rPr>
          <w:rFonts w:asciiTheme="majorHAnsi" w:hAnsiTheme="majorHAnsi" w:cstheme="majorHAnsi"/>
        </w:rPr>
      </w:pPr>
    </w:p>
    <w:p w14:paraId="471EA763" w14:textId="189C3736" w:rsidR="00EE2ACE" w:rsidRPr="00EE2ACE" w:rsidRDefault="00EE2ACE" w:rsidP="00217297">
      <w:pPr>
        <w:keepNext/>
        <w:numPr>
          <w:ilvl w:val="0"/>
          <w:numId w:val="103"/>
        </w:numPr>
        <w:contextualSpacing/>
        <w:jc w:val="both"/>
        <w:outlineLvl w:val="2"/>
        <w:rPr>
          <w:rFonts w:asciiTheme="majorHAnsi" w:hAnsiTheme="majorHAnsi" w:cstheme="majorHAnsi"/>
          <w:b/>
          <w:bCs/>
          <w:lang w:val="x-none"/>
        </w:rPr>
      </w:pPr>
      <w:bookmarkStart w:id="115" w:name="_Toc116547933"/>
      <w:bookmarkStart w:id="116" w:name="_Toc118375845"/>
      <w:r w:rsidRPr="00EE2ACE">
        <w:rPr>
          <w:rFonts w:asciiTheme="majorHAnsi" w:hAnsiTheme="majorHAnsi" w:cstheme="majorHAnsi"/>
          <w:b/>
          <w:bCs/>
          <w:lang w:val="x-none"/>
        </w:rPr>
        <w:t xml:space="preserve">Ponudnik </w:t>
      </w:r>
      <w:bookmarkEnd w:id="115"/>
      <w:r w:rsidR="007443FA" w:rsidRPr="00217297">
        <w:rPr>
          <w:rFonts w:asciiTheme="majorHAnsi" w:hAnsiTheme="majorHAnsi" w:cstheme="majorHAnsi"/>
          <w:b/>
          <w:bCs/>
        </w:rPr>
        <w:t>priglaša dodatno referenco</w:t>
      </w:r>
      <w:bookmarkEnd w:id="116"/>
      <w:r w:rsidR="00100F1A">
        <w:rPr>
          <w:rFonts w:asciiTheme="majorHAnsi" w:hAnsiTheme="majorHAnsi" w:cstheme="majorHAnsi"/>
          <w:b/>
          <w:bCs/>
        </w:rPr>
        <w:t>.</w:t>
      </w:r>
      <w:r w:rsidR="007443FA" w:rsidRPr="00217297">
        <w:rPr>
          <w:rFonts w:asciiTheme="majorHAnsi" w:hAnsiTheme="majorHAnsi" w:cstheme="majorHAnsi"/>
          <w:b/>
          <w:bCs/>
        </w:rPr>
        <w:t xml:space="preserve"> </w:t>
      </w:r>
    </w:p>
    <w:p w14:paraId="7E086631" w14:textId="77777777" w:rsidR="00EE2ACE" w:rsidRPr="00EE2ACE" w:rsidRDefault="00EE2ACE" w:rsidP="00217297">
      <w:pPr>
        <w:ind w:left="360"/>
        <w:jc w:val="both"/>
        <w:rPr>
          <w:rFonts w:asciiTheme="majorHAnsi" w:hAnsiTheme="majorHAnsi" w:cstheme="majorHAnsi"/>
        </w:rPr>
      </w:pPr>
    </w:p>
    <w:p w14:paraId="23454EDA" w14:textId="34229F4F" w:rsidR="00EE2ACE" w:rsidRPr="00EE2ACE" w:rsidRDefault="00EE2ACE" w:rsidP="00217297">
      <w:pPr>
        <w:keepNext/>
        <w:numPr>
          <w:ilvl w:val="0"/>
          <w:numId w:val="103"/>
        </w:numPr>
        <w:contextualSpacing/>
        <w:jc w:val="both"/>
        <w:outlineLvl w:val="2"/>
        <w:rPr>
          <w:rFonts w:asciiTheme="majorHAnsi" w:hAnsiTheme="majorHAnsi" w:cstheme="majorHAnsi"/>
          <w:b/>
          <w:bCs/>
        </w:rPr>
      </w:pPr>
      <w:bookmarkStart w:id="117" w:name="_Toc116547934"/>
      <w:bookmarkStart w:id="118" w:name="_Toc118375846"/>
      <w:r w:rsidRPr="00EE2ACE">
        <w:rPr>
          <w:rFonts w:asciiTheme="majorHAnsi" w:hAnsiTheme="majorHAnsi" w:cstheme="majorHAnsi"/>
          <w:b/>
          <w:bCs/>
        </w:rPr>
        <w:t xml:space="preserve">Ponudnik ne priglaša </w:t>
      </w:r>
      <w:r w:rsidR="00E64894">
        <w:rPr>
          <w:rFonts w:asciiTheme="majorHAnsi" w:hAnsiTheme="majorHAnsi" w:cstheme="majorHAnsi"/>
          <w:b/>
          <w:bCs/>
        </w:rPr>
        <w:t>dodatne reference</w:t>
      </w:r>
      <w:r w:rsidRPr="00EE2ACE">
        <w:rPr>
          <w:rFonts w:asciiTheme="majorHAnsi" w:hAnsiTheme="majorHAnsi" w:cstheme="majorHAnsi"/>
          <w:b/>
          <w:bCs/>
        </w:rPr>
        <w:t>.</w:t>
      </w:r>
      <w:bookmarkEnd w:id="117"/>
      <w:bookmarkEnd w:id="118"/>
      <w:r w:rsidRPr="00EE2ACE">
        <w:rPr>
          <w:rFonts w:asciiTheme="majorHAnsi" w:hAnsiTheme="majorHAnsi" w:cstheme="majorHAnsi"/>
          <w:b/>
          <w:bCs/>
        </w:rPr>
        <w:t xml:space="preserve"> </w:t>
      </w:r>
    </w:p>
    <w:p w14:paraId="34EECE26" w14:textId="77777777" w:rsidR="00EE2ACE" w:rsidRPr="00EE2ACE" w:rsidRDefault="00EE2ACE" w:rsidP="00217297">
      <w:pPr>
        <w:keepNext/>
        <w:ind w:left="720"/>
        <w:contextualSpacing/>
        <w:jc w:val="both"/>
        <w:outlineLvl w:val="2"/>
        <w:rPr>
          <w:rFonts w:asciiTheme="majorHAnsi" w:hAnsiTheme="majorHAnsi" w:cstheme="majorHAnsi"/>
          <w:b/>
          <w:bCs/>
          <w:lang w:val="x-none"/>
        </w:rPr>
      </w:pPr>
    </w:p>
    <w:p w14:paraId="4867502F" w14:textId="6F7F26C4" w:rsidR="00EE2ACE" w:rsidRPr="00EE2ACE" w:rsidRDefault="00EE2ACE" w:rsidP="00217297">
      <w:pPr>
        <w:jc w:val="both"/>
        <w:rPr>
          <w:rFonts w:asciiTheme="majorHAnsi" w:hAnsiTheme="majorHAnsi" w:cstheme="majorHAnsi"/>
          <w:b/>
          <w:bCs/>
        </w:rPr>
      </w:pPr>
      <w:r w:rsidRPr="00EE2ACE">
        <w:rPr>
          <w:rFonts w:asciiTheme="majorHAnsi" w:hAnsiTheme="majorHAnsi" w:cstheme="majorHAnsi"/>
        </w:rPr>
        <w:t>Veljavnost ponudbe je najmanj do</w:t>
      </w:r>
      <w:r w:rsidRPr="00EE2ACE">
        <w:rPr>
          <w:rFonts w:asciiTheme="majorHAnsi" w:hAnsiTheme="majorHAnsi" w:cstheme="majorHAnsi"/>
          <w:b/>
          <w:bCs/>
        </w:rPr>
        <w:t xml:space="preserve"> </w:t>
      </w:r>
      <w:r w:rsidR="000A62A4">
        <w:rPr>
          <w:rFonts w:asciiTheme="majorHAnsi" w:hAnsiTheme="majorHAnsi" w:cstheme="majorHAnsi"/>
          <w:b/>
          <w:bCs/>
        </w:rPr>
        <w:t>__________________</w:t>
      </w:r>
    </w:p>
    <w:p w14:paraId="22C7451F" w14:textId="51B38A41" w:rsidR="00EE2ACE" w:rsidRPr="00217297" w:rsidRDefault="00EE2ACE" w:rsidP="00217297">
      <w:pPr>
        <w:jc w:val="both"/>
        <w:rPr>
          <w:rFonts w:asciiTheme="majorHAnsi" w:hAnsiTheme="majorHAnsi" w:cstheme="majorHAnsi"/>
        </w:rPr>
      </w:pPr>
    </w:p>
    <w:p w14:paraId="6FCBD134" w14:textId="79259FD0" w:rsidR="00EE2ACE" w:rsidRPr="00217297" w:rsidRDefault="00EE2ACE" w:rsidP="00217297">
      <w:pPr>
        <w:jc w:val="both"/>
        <w:rPr>
          <w:rFonts w:asciiTheme="majorHAnsi" w:hAnsiTheme="majorHAnsi" w:cstheme="majorHAnsi"/>
        </w:rPr>
      </w:pPr>
    </w:p>
    <w:p w14:paraId="3370EC5E" w14:textId="0E28AB17" w:rsidR="00EE2ACE" w:rsidRPr="00217297" w:rsidRDefault="00EE2ACE" w:rsidP="00217297">
      <w:pPr>
        <w:jc w:val="both"/>
        <w:rPr>
          <w:rFonts w:asciiTheme="majorHAnsi" w:hAnsiTheme="majorHAnsi" w:cstheme="majorHAnsi"/>
        </w:rPr>
      </w:pPr>
    </w:p>
    <w:p w14:paraId="49385C22" w14:textId="123368D5" w:rsidR="00EE2ACE" w:rsidRPr="00217297" w:rsidRDefault="00EE2ACE" w:rsidP="00217297">
      <w:pPr>
        <w:jc w:val="both"/>
        <w:rPr>
          <w:rFonts w:asciiTheme="majorHAnsi" w:hAnsiTheme="majorHAnsi" w:cstheme="majorHAnsi"/>
        </w:rPr>
      </w:pPr>
    </w:p>
    <w:p w14:paraId="6E3E6B28"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lastRenderedPageBreak/>
        <w:t>Ponudbena cena  je fiksna do zaključka izvedbe vseh del in izražena v evrih z vključenim DDV (davek na dodano vrednost), vsi stroški  so vračunani v ceni.</w:t>
      </w:r>
    </w:p>
    <w:p w14:paraId="6BA1C0A9" w14:textId="77777777" w:rsidR="00365212" w:rsidRPr="00365212" w:rsidRDefault="00365212" w:rsidP="00217297">
      <w:pPr>
        <w:jc w:val="both"/>
        <w:rPr>
          <w:rFonts w:asciiTheme="majorHAnsi" w:hAnsiTheme="majorHAnsi" w:cstheme="majorHAnsi"/>
        </w:rPr>
      </w:pPr>
    </w:p>
    <w:p w14:paraId="3768F939"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Ponudnik mora v ponudbeno ceno zajeti vse stroške, ki so potrebni za kvalitetno in uspešno izvedbo javnega naročila.</w:t>
      </w:r>
      <w:r w:rsidRPr="00365212">
        <w:rPr>
          <w:rFonts w:asciiTheme="majorHAnsi" w:hAnsiTheme="majorHAnsi" w:cstheme="majorHAnsi"/>
        </w:rPr>
        <w:tab/>
      </w:r>
    </w:p>
    <w:p w14:paraId="512DD3DA" w14:textId="77777777" w:rsidR="00365212" w:rsidRPr="00365212" w:rsidRDefault="00365212" w:rsidP="00217297">
      <w:pPr>
        <w:jc w:val="both"/>
        <w:rPr>
          <w:rFonts w:asciiTheme="majorHAnsi" w:hAnsiTheme="majorHAnsi" w:cstheme="majorHAnsi"/>
        </w:rPr>
      </w:pPr>
    </w:p>
    <w:p w14:paraId="790A4DF3"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B5D4EBA"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 xml:space="preserve"> </w:t>
      </w:r>
      <w:r w:rsidRPr="00365212">
        <w:rPr>
          <w:rFonts w:asciiTheme="majorHAnsi" w:eastAsia="Times New Roman" w:hAnsiTheme="majorHAnsi" w:cstheme="majorHAnsi"/>
          <w:b/>
          <w:bCs/>
        </w:rPr>
        <w:t xml:space="preserve"> </w:t>
      </w:r>
    </w:p>
    <w:p w14:paraId="65A1FB54" w14:textId="77777777" w:rsidR="00365212" w:rsidRPr="00365212" w:rsidRDefault="00365212" w:rsidP="00217297">
      <w:pPr>
        <w:keepNext/>
        <w:ind w:left="360"/>
        <w:outlineLvl w:val="1"/>
        <w:rPr>
          <w:rFonts w:asciiTheme="majorHAnsi" w:hAnsiTheme="majorHAnsi" w:cstheme="majorHAnsi"/>
          <w:b/>
          <w:bCs/>
          <w:u w:val="single"/>
          <w:lang w:val="x-none"/>
        </w:rPr>
      </w:pPr>
    </w:p>
    <w:p w14:paraId="1233A37B" w14:textId="77777777" w:rsidR="00365212" w:rsidRPr="00365212" w:rsidRDefault="00365212" w:rsidP="00217297">
      <w:pPr>
        <w:keepNext/>
        <w:ind w:left="360"/>
        <w:outlineLvl w:val="1"/>
        <w:rPr>
          <w:rFonts w:asciiTheme="majorHAnsi" w:hAnsiTheme="majorHAnsi" w:cstheme="majorHAnsi"/>
          <w:b/>
          <w:bCs/>
          <w:u w:val="single"/>
          <w:lang w:val="x-none"/>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365212" w:rsidRPr="00365212" w14:paraId="27377BA5" w14:textId="77777777" w:rsidTr="001A34E4">
        <w:trPr>
          <w:trHeight w:val="737"/>
        </w:trPr>
        <w:tc>
          <w:tcPr>
            <w:tcW w:w="2162" w:type="dxa"/>
          </w:tcPr>
          <w:p w14:paraId="6213509E"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KRAJ</w:t>
            </w:r>
          </w:p>
          <w:p w14:paraId="1A089A50" w14:textId="77777777" w:rsidR="00365212" w:rsidRPr="00365212" w:rsidRDefault="00365212" w:rsidP="00217297">
            <w:pPr>
              <w:rPr>
                <w:rFonts w:asciiTheme="majorHAnsi" w:hAnsiTheme="majorHAnsi" w:cstheme="majorHAnsi"/>
              </w:rPr>
            </w:pPr>
          </w:p>
        </w:tc>
        <w:tc>
          <w:tcPr>
            <w:tcW w:w="2410" w:type="dxa"/>
            <w:vMerge w:val="restart"/>
          </w:tcPr>
          <w:p w14:paraId="5714AB87"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ŽIG</w:t>
            </w:r>
          </w:p>
        </w:tc>
        <w:tc>
          <w:tcPr>
            <w:tcW w:w="4500" w:type="dxa"/>
            <w:vMerge w:val="restart"/>
          </w:tcPr>
          <w:p w14:paraId="4F054A49"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PONUDNIK/VODILNI PARTNER</w:t>
            </w:r>
          </w:p>
          <w:p w14:paraId="18FFB01C"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ime in priimek zakonitega zastopnika </w:t>
            </w:r>
          </w:p>
          <w:p w14:paraId="2413D0A1"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in podpis</w:t>
            </w:r>
          </w:p>
        </w:tc>
      </w:tr>
      <w:tr w:rsidR="00365212" w:rsidRPr="00365212" w14:paraId="3EAF24F4" w14:textId="77777777" w:rsidTr="001A34E4">
        <w:trPr>
          <w:trHeight w:val="737"/>
        </w:trPr>
        <w:tc>
          <w:tcPr>
            <w:tcW w:w="2162" w:type="dxa"/>
          </w:tcPr>
          <w:p w14:paraId="168F238A"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DATUM</w:t>
            </w:r>
          </w:p>
        </w:tc>
        <w:tc>
          <w:tcPr>
            <w:tcW w:w="2410" w:type="dxa"/>
            <w:vMerge/>
            <w:vAlign w:val="bottom"/>
          </w:tcPr>
          <w:p w14:paraId="0C531A43" w14:textId="77777777" w:rsidR="00365212" w:rsidRPr="00365212" w:rsidRDefault="00365212" w:rsidP="00217297">
            <w:pPr>
              <w:rPr>
                <w:rFonts w:asciiTheme="majorHAnsi" w:hAnsiTheme="majorHAnsi" w:cstheme="majorHAnsi"/>
              </w:rPr>
            </w:pPr>
          </w:p>
        </w:tc>
        <w:tc>
          <w:tcPr>
            <w:tcW w:w="4500" w:type="dxa"/>
            <w:vMerge/>
            <w:shd w:val="pct10" w:color="auto" w:fill="auto"/>
            <w:vAlign w:val="bottom"/>
          </w:tcPr>
          <w:p w14:paraId="6B23277F" w14:textId="77777777" w:rsidR="00365212" w:rsidRPr="00365212" w:rsidRDefault="00365212" w:rsidP="00217297">
            <w:pPr>
              <w:rPr>
                <w:rFonts w:asciiTheme="majorHAnsi" w:hAnsiTheme="majorHAnsi" w:cstheme="majorHAnsi"/>
              </w:rPr>
            </w:pPr>
          </w:p>
        </w:tc>
      </w:tr>
    </w:tbl>
    <w:p w14:paraId="5F66922B" w14:textId="77777777" w:rsidR="00365212" w:rsidRPr="00365212" w:rsidRDefault="00365212" w:rsidP="00217297">
      <w:pPr>
        <w:keepNext/>
        <w:ind w:left="360"/>
        <w:outlineLvl w:val="1"/>
        <w:rPr>
          <w:rFonts w:asciiTheme="majorHAnsi" w:hAnsiTheme="majorHAnsi" w:cstheme="majorHAnsi"/>
          <w:b/>
          <w:bCs/>
          <w:u w:val="single"/>
          <w:lang w:val="x-none"/>
        </w:rPr>
      </w:pPr>
    </w:p>
    <w:p w14:paraId="7D0257DB" w14:textId="77777777" w:rsidR="00365212" w:rsidRPr="00365212" w:rsidRDefault="00365212" w:rsidP="00217297">
      <w:pPr>
        <w:keepNext/>
        <w:ind w:left="360"/>
        <w:outlineLvl w:val="1"/>
        <w:rPr>
          <w:rFonts w:asciiTheme="majorHAnsi" w:hAnsiTheme="majorHAnsi" w:cstheme="majorHAnsi"/>
          <w:b/>
          <w:bCs/>
          <w:u w:val="single"/>
          <w:lang w:val="x-none"/>
        </w:rPr>
      </w:pPr>
    </w:p>
    <w:p w14:paraId="5DF15D66" w14:textId="77777777" w:rsidR="00365212" w:rsidRPr="00365212" w:rsidRDefault="00365212" w:rsidP="00217297">
      <w:pPr>
        <w:keepNext/>
        <w:ind w:left="360"/>
        <w:outlineLvl w:val="1"/>
        <w:rPr>
          <w:rFonts w:asciiTheme="majorHAnsi" w:hAnsiTheme="majorHAnsi" w:cstheme="majorHAnsi"/>
          <w:b/>
          <w:bCs/>
          <w:u w:val="single"/>
          <w:lang w:val="x-none"/>
        </w:rPr>
      </w:pPr>
    </w:p>
    <w:p w14:paraId="0F99012D" w14:textId="77777777" w:rsidR="00365212" w:rsidRPr="00365212" w:rsidRDefault="00365212" w:rsidP="00217297">
      <w:pPr>
        <w:keepNext/>
        <w:ind w:left="360"/>
        <w:outlineLvl w:val="1"/>
        <w:rPr>
          <w:rFonts w:asciiTheme="majorHAnsi" w:hAnsiTheme="majorHAnsi" w:cstheme="majorHAnsi"/>
          <w:b/>
          <w:bCs/>
          <w:u w:val="single"/>
          <w:lang w:val="x-none"/>
        </w:rPr>
      </w:pPr>
    </w:p>
    <w:p w14:paraId="7BCEDD22" w14:textId="77777777" w:rsidR="00365212" w:rsidRPr="00365212" w:rsidRDefault="00365212" w:rsidP="00217297">
      <w:pPr>
        <w:keepNext/>
        <w:ind w:left="360"/>
        <w:outlineLvl w:val="1"/>
        <w:rPr>
          <w:rFonts w:asciiTheme="majorHAnsi" w:hAnsiTheme="majorHAnsi" w:cstheme="majorHAnsi"/>
          <w:b/>
          <w:bCs/>
          <w:u w:val="single"/>
          <w:lang w:val="x-none"/>
        </w:rPr>
      </w:pPr>
    </w:p>
    <w:p w14:paraId="4A064D9F" w14:textId="77777777" w:rsidR="00365212" w:rsidRPr="00365212" w:rsidRDefault="00365212" w:rsidP="00217297">
      <w:pPr>
        <w:keepNext/>
        <w:ind w:left="360"/>
        <w:outlineLvl w:val="1"/>
        <w:rPr>
          <w:rFonts w:asciiTheme="majorHAnsi" w:hAnsiTheme="majorHAnsi" w:cstheme="majorHAnsi"/>
          <w:b/>
          <w:bCs/>
          <w:u w:val="single"/>
          <w:lang w:val="x-none"/>
        </w:rPr>
      </w:pPr>
    </w:p>
    <w:p w14:paraId="6EDCB8BB" w14:textId="77777777" w:rsidR="00365212" w:rsidRPr="00365212" w:rsidRDefault="00365212" w:rsidP="00217297">
      <w:pPr>
        <w:keepNext/>
        <w:ind w:left="360"/>
        <w:outlineLvl w:val="1"/>
        <w:rPr>
          <w:rFonts w:asciiTheme="majorHAnsi" w:hAnsiTheme="majorHAnsi" w:cstheme="majorHAnsi"/>
          <w:b/>
          <w:bCs/>
          <w:u w:val="single"/>
          <w:lang w:val="x-none"/>
        </w:rPr>
      </w:pPr>
    </w:p>
    <w:p w14:paraId="24A7D453" w14:textId="77777777" w:rsidR="00365212" w:rsidRPr="00365212" w:rsidRDefault="00365212" w:rsidP="00217297">
      <w:pPr>
        <w:keepNext/>
        <w:ind w:left="360"/>
        <w:outlineLvl w:val="1"/>
        <w:rPr>
          <w:rFonts w:asciiTheme="majorHAnsi" w:hAnsiTheme="majorHAnsi" w:cstheme="majorHAnsi"/>
          <w:b/>
          <w:bCs/>
          <w:u w:val="single"/>
          <w:lang w:val="x-none"/>
        </w:rPr>
      </w:pPr>
    </w:p>
    <w:p w14:paraId="55892754" w14:textId="77777777" w:rsidR="00365212" w:rsidRPr="00365212" w:rsidRDefault="00365212" w:rsidP="00217297">
      <w:pPr>
        <w:keepNext/>
        <w:ind w:left="360"/>
        <w:outlineLvl w:val="1"/>
        <w:rPr>
          <w:rFonts w:asciiTheme="majorHAnsi" w:hAnsiTheme="majorHAnsi" w:cstheme="majorHAnsi"/>
          <w:b/>
          <w:bCs/>
          <w:u w:val="single"/>
          <w:lang w:val="x-none"/>
        </w:rPr>
      </w:pPr>
    </w:p>
    <w:p w14:paraId="09B69DAE" w14:textId="77777777" w:rsidR="00365212" w:rsidRPr="00365212" w:rsidRDefault="00365212" w:rsidP="00217297">
      <w:pPr>
        <w:keepNext/>
        <w:ind w:left="360"/>
        <w:outlineLvl w:val="1"/>
        <w:rPr>
          <w:rFonts w:asciiTheme="majorHAnsi" w:hAnsiTheme="majorHAnsi" w:cstheme="majorHAnsi"/>
          <w:b/>
          <w:bCs/>
          <w:u w:val="single"/>
          <w:lang w:val="x-none"/>
        </w:rPr>
      </w:pPr>
    </w:p>
    <w:p w14:paraId="3DCBDFB9" w14:textId="77777777" w:rsidR="00365212" w:rsidRPr="00365212" w:rsidRDefault="00365212" w:rsidP="00217297">
      <w:pPr>
        <w:keepNext/>
        <w:ind w:left="360"/>
        <w:outlineLvl w:val="1"/>
        <w:rPr>
          <w:rFonts w:asciiTheme="majorHAnsi" w:hAnsiTheme="majorHAnsi" w:cstheme="majorHAnsi"/>
          <w:b/>
          <w:bCs/>
          <w:u w:val="single"/>
          <w:lang w:val="x-none"/>
        </w:rPr>
      </w:pPr>
    </w:p>
    <w:p w14:paraId="515288EF" w14:textId="77777777" w:rsidR="00365212" w:rsidRPr="00365212" w:rsidRDefault="00365212" w:rsidP="00217297">
      <w:pPr>
        <w:keepNext/>
        <w:ind w:left="360"/>
        <w:outlineLvl w:val="1"/>
        <w:rPr>
          <w:rFonts w:asciiTheme="majorHAnsi" w:hAnsiTheme="majorHAnsi" w:cstheme="majorHAnsi"/>
          <w:b/>
          <w:bCs/>
          <w:u w:val="single"/>
          <w:lang w:val="x-none"/>
        </w:rPr>
      </w:pPr>
    </w:p>
    <w:p w14:paraId="665C12A9" w14:textId="77777777" w:rsidR="00365212" w:rsidRPr="00365212" w:rsidRDefault="00365212" w:rsidP="00217297">
      <w:pPr>
        <w:keepNext/>
        <w:ind w:left="360"/>
        <w:outlineLvl w:val="1"/>
        <w:rPr>
          <w:rFonts w:asciiTheme="majorHAnsi" w:hAnsiTheme="majorHAnsi" w:cstheme="majorHAnsi"/>
          <w:b/>
          <w:bCs/>
          <w:u w:val="single"/>
          <w:lang w:val="x-none"/>
        </w:rPr>
      </w:pPr>
    </w:p>
    <w:p w14:paraId="7544D56D" w14:textId="77777777" w:rsidR="00365212" w:rsidRPr="00365212" w:rsidRDefault="00365212" w:rsidP="00217297">
      <w:pPr>
        <w:keepNext/>
        <w:ind w:left="360"/>
        <w:outlineLvl w:val="1"/>
        <w:rPr>
          <w:rFonts w:asciiTheme="majorHAnsi" w:hAnsiTheme="majorHAnsi" w:cstheme="majorHAnsi"/>
          <w:b/>
          <w:bCs/>
          <w:u w:val="single"/>
          <w:lang w:val="x-none"/>
        </w:rPr>
      </w:pPr>
    </w:p>
    <w:p w14:paraId="6CBCB659" w14:textId="77777777" w:rsidR="00365212" w:rsidRPr="00365212" w:rsidRDefault="00365212" w:rsidP="00217297">
      <w:pPr>
        <w:keepNext/>
        <w:ind w:left="360"/>
        <w:outlineLvl w:val="1"/>
        <w:rPr>
          <w:rFonts w:asciiTheme="majorHAnsi" w:hAnsiTheme="majorHAnsi" w:cstheme="majorHAnsi"/>
          <w:b/>
          <w:bCs/>
          <w:u w:val="single"/>
          <w:lang w:val="x-none"/>
        </w:rPr>
      </w:pPr>
    </w:p>
    <w:p w14:paraId="1EAC68FF" w14:textId="77777777" w:rsidR="00365212" w:rsidRPr="00365212" w:rsidRDefault="00365212" w:rsidP="00217297">
      <w:pPr>
        <w:keepNext/>
        <w:ind w:left="360"/>
        <w:outlineLvl w:val="1"/>
        <w:rPr>
          <w:rFonts w:asciiTheme="majorHAnsi" w:hAnsiTheme="majorHAnsi" w:cstheme="majorHAnsi"/>
          <w:b/>
          <w:bCs/>
          <w:u w:val="single"/>
          <w:lang w:val="x-none"/>
        </w:rPr>
      </w:pPr>
    </w:p>
    <w:p w14:paraId="5744D16E" w14:textId="77777777" w:rsidR="00365212" w:rsidRPr="00365212" w:rsidRDefault="00365212" w:rsidP="00217297">
      <w:pPr>
        <w:keepNext/>
        <w:ind w:left="360"/>
        <w:outlineLvl w:val="1"/>
        <w:rPr>
          <w:rFonts w:asciiTheme="majorHAnsi" w:hAnsiTheme="majorHAnsi" w:cstheme="majorHAnsi"/>
          <w:b/>
          <w:bCs/>
          <w:u w:val="single"/>
          <w:lang w:val="x-none"/>
        </w:rPr>
      </w:pPr>
    </w:p>
    <w:p w14:paraId="06235E27" w14:textId="77777777" w:rsidR="00365212" w:rsidRPr="00365212" w:rsidRDefault="00365212" w:rsidP="00217297">
      <w:pPr>
        <w:keepNext/>
        <w:ind w:left="360"/>
        <w:outlineLvl w:val="1"/>
        <w:rPr>
          <w:rFonts w:asciiTheme="majorHAnsi" w:hAnsiTheme="majorHAnsi" w:cstheme="majorHAnsi"/>
          <w:b/>
          <w:bCs/>
          <w:u w:val="single"/>
          <w:lang w:val="x-none"/>
        </w:rPr>
      </w:pPr>
    </w:p>
    <w:p w14:paraId="15DFB4F2" w14:textId="77777777" w:rsidR="00365212" w:rsidRPr="00365212" w:rsidRDefault="00365212" w:rsidP="00217297">
      <w:pPr>
        <w:keepNext/>
        <w:ind w:left="360"/>
        <w:outlineLvl w:val="1"/>
        <w:rPr>
          <w:rFonts w:asciiTheme="majorHAnsi" w:hAnsiTheme="majorHAnsi" w:cstheme="majorHAnsi"/>
          <w:b/>
          <w:bCs/>
          <w:u w:val="single"/>
          <w:lang w:val="x-none"/>
        </w:rPr>
      </w:pPr>
    </w:p>
    <w:p w14:paraId="422D52EC" w14:textId="77777777" w:rsidR="00365212" w:rsidRPr="00365212" w:rsidRDefault="00365212" w:rsidP="00217297">
      <w:pPr>
        <w:keepNext/>
        <w:ind w:left="360"/>
        <w:outlineLvl w:val="1"/>
        <w:rPr>
          <w:rFonts w:asciiTheme="majorHAnsi" w:hAnsiTheme="majorHAnsi" w:cstheme="majorHAnsi"/>
          <w:b/>
          <w:bCs/>
          <w:u w:val="single"/>
          <w:lang w:val="x-none"/>
        </w:rPr>
      </w:pPr>
    </w:p>
    <w:p w14:paraId="5FD30B9D" w14:textId="77777777" w:rsidR="00365212" w:rsidRPr="00365212" w:rsidRDefault="00365212" w:rsidP="00217297">
      <w:pPr>
        <w:keepNext/>
        <w:ind w:left="360"/>
        <w:outlineLvl w:val="1"/>
        <w:rPr>
          <w:rFonts w:asciiTheme="majorHAnsi" w:hAnsiTheme="majorHAnsi" w:cstheme="majorHAnsi"/>
          <w:b/>
          <w:bCs/>
          <w:u w:val="single"/>
          <w:lang w:val="x-none"/>
        </w:rPr>
      </w:pPr>
    </w:p>
    <w:p w14:paraId="3E7164BF" w14:textId="77777777" w:rsidR="00365212" w:rsidRPr="00365212" w:rsidRDefault="00365212" w:rsidP="00217297">
      <w:pPr>
        <w:keepNext/>
        <w:ind w:left="360"/>
        <w:outlineLvl w:val="1"/>
        <w:rPr>
          <w:rFonts w:asciiTheme="majorHAnsi" w:hAnsiTheme="majorHAnsi" w:cstheme="majorHAnsi"/>
          <w:b/>
          <w:bCs/>
          <w:u w:val="single"/>
          <w:lang w:val="x-none"/>
        </w:rPr>
      </w:pPr>
    </w:p>
    <w:p w14:paraId="1F32BDA5" w14:textId="77777777" w:rsidR="00365212" w:rsidRPr="00365212" w:rsidRDefault="00365212" w:rsidP="00217297">
      <w:pPr>
        <w:keepNext/>
        <w:ind w:left="360"/>
        <w:outlineLvl w:val="1"/>
        <w:rPr>
          <w:rFonts w:asciiTheme="majorHAnsi" w:hAnsiTheme="majorHAnsi" w:cstheme="majorHAnsi"/>
          <w:b/>
          <w:bCs/>
          <w:u w:val="single"/>
          <w:lang w:val="x-none"/>
        </w:rPr>
      </w:pPr>
    </w:p>
    <w:p w14:paraId="78A216A4" w14:textId="3D4B1077" w:rsidR="00E64894" w:rsidRDefault="00E64894">
      <w:pPr>
        <w:rPr>
          <w:rFonts w:asciiTheme="majorHAnsi" w:hAnsiTheme="majorHAnsi" w:cstheme="majorHAnsi"/>
          <w:b/>
          <w:bCs/>
          <w:u w:val="single"/>
          <w:lang w:val="x-none"/>
        </w:rPr>
      </w:pPr>
      <w:r>
        <w:rPr>
          <w:rFonts w:asciiTheme="majorHAnsi" w:hAnsiTheme="majorHAnsi" w:cstheme="majorHAnsi"/>
          <w:b/>
          <w:bCs/>
          <w:u w:val="single"/>
          <w:lang w:val="x-none"/>
        </w:rPr>
        <w:br w:type="page"/>
      </w:r>
    </w:p>
    <w:p w14:paraId="03C37BED" w14:textId="77777777" w:rsidR="00365212" w:rsidRPr="00365212" w:rsidRDefault="00365212" w:rsidP="00217297">
      <w:pPr>
        <w:keepNext/>
        <w:ind w:left="360"/>
        <w:outlineLvl w:val="1"/>
        <w:rPr>
          <w:rFonts w:asciiTheme="majorHAnsi" w:hAnsiTheme="majorHAnsi" w:cstheme="majorHAnsi"/>
          <w:b/>
          <w:bCs/>
          <w:u w:val="single"/>
          <w:lang w:val="x-none"/>
        </w:rPr>
      </w:pPr>
    </w:p>
    <w:p w14:paraId="7D4B7827" w14:textId="77777777" w:rsidR="00365212" w:rsidRPr="00365212" w:rsidRDefault="00365212" w:rsidP="00217297">
      <w:pPr>
        <w:pStyle w:val="Odstavekseznama"/>
        <w:numPr>
          <w:ilvl w:val="1"/>
          <w:numId w:val="15"/>
        </w:numPr>
        <w:spacing w:before="0" w:after="0"/>
        <w:jc w:val="both"/>
        <w:rPr>
          <w:rFonts w:asciiTheme="majorHAnsi" w:hAnsiTheme="majorHAnsi" w:cstheme="majorHAnsi"/>
          <w:szCs w:val="22"/>
          <w:u w:val="single"/>
        </w:rPr>
      </w:pPr>
      <w:bookmarkStart w:id="119" w:name="_Toc113355208"/>
      <w:bookmarkStart w:id="120" w:name="_Toc118375847"/>
      <w:proofErr w:type="spellStart"/>
      <w:r w:rsidRPr="00365212">
        <w:rPr>
          <w:rFonts w:asciiTheme="majorHAnsi" w:hAnsiTheme="majorHAnsi" w:cstheme="majorHAnsi"/>
          <w:szCs w:val="22"/>
          <w:u w:val="single"/>
        </w:rPr>
        <w:t>obr</w:t>
      </w:r>
      <w:proofErr w:type="spellEnd"/>
      <w:r w:rsidRPr="00365212">
        <w:rPr>
          <w:rFonts w:asciiTheme="majorHAnsi" w:hAnsiTheme="majorHAnsi" w:cstheme="majorHAnsi"/>
          <w:szCs w:val="22"/>
          <w:u w:val="single"/>
        </w:rPr>
        <w:t xml:space="preserve">. Podatki o podizvajalcih, ki jim po ponudnik oddal posel v </w:t>
      </w:r>
      <w:proofErr w:type="spellStart"/>
      <w:r w:rsidRPr="00365212">
        <w:rPr>
          <w:rFonts w:asciiTheme="majorHAnsi" w:hAnsiTheme="majorHAnsi" w:cstheme="majorHAnsi"/>
          <w:szCs w:val="22"/>
          <w:u w:val="single"/>
        </w:rPr>
        <w:t>podizvajanje</w:t>
      </w:r>
      <w:bookmarkEnd w:id="119"/>
      <w:bookmarkEnd w:id="120"/>
      <w:proofErr w:type="spellEnd"/>
      <w:r w:rsidRPr="00365212">
        <w:rPr>
          <w:rFonts w:asciiTheme="majorHAnsi" w:hAnsiTheme="majorHAnsi" w:cstheme="majorHAnsi"/>
          <w:szCs w:val="22"/>
          <w:u w:val="single"/>
        </w:rPr>
        <w:t xml:space="preserve"> </w:t>
      </w:r>
    </w:p>
    <w:p w14:paraId="534D63A2" w14:textId="77777777" w:rsidR="00365212" w:rsidRPr="00365212" w:rsidRDefault="00365212" w:rsidP="00217297">
      <w:pPr>
        <w:keepNext/>
        <w:ind w:left="360"/>
        <w:outlineLvl w:val="1"/>
        <w:rPr>
          <w:rFonts w:asciiTheme="majorHAnsi" w:hAnsiTheme="majorHAnsi" w:cstheme="majorHAnsi"/>
          <w:b/>
          <w:bCs/>
          <w:u w:val="single"/>
          <w:lang w:val="x-none"/>
        </w:rPr>
      </w:pPr>
    </w:p>
    <w:p w14:paraId="5AF4143E" w14:textId="77777777" w:rsidR="00365212" w:rsidRPr="00365212" w:rsidRDefault="00365212" w:rsidP="00217297">
      <w:pPr>
        <w:keepNext/>
        <w:ind w:left="360"/>
        <w:outlineLvl w:val="1"/>
        <w:rPr>
          <w:rFonts w:asciiTheme="majorHAnsi" w:hAnsiTheme="majorHAnsi" w:cstheme="majorHAnsi"/>
          <w:b/>
          <w:bCs/>
          <w:u w:val="single"/>
          <w:lang w:val="x-none"/>
        </w:rPr>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365212" w:rsidRPr="00365212" w14:paraId="6A1C0726" w14:textId="77777777" w:rsidTr="001A34E4">
        <w:tc>
          <w:tcPr>
            <w:tcW w:w="730" w:type="dxa"/>
          </w:tcPr>
          <w:p w14:paraId="60B978EC" w14:textId="77777777" w:rsidR="00365212" w:rsidRPr="00365212" w:rsidRDefault="00365212" w:rsidP="00217297">
            <w:pPr>
              <w:ind w:right="72"/>
              <w:jc w:val="both"/>
              <w:rPr>
                <w:rFonts w:asciiTheme="majorHAnsi" w:hAnsiTheme="majorHAnsi" w:cstheme="majorHAnsi"/>
              </w:rPr>
            </w:pPr>
          </w:p>
          <w:p w14:paraId="4660CCE0" w14:textId="77777777" w:rsidR="00365212" w:rsidRPr="00365212" w:rsidRDefault="00365212" w:rsidP="00217297">
            <w:pPr>
              <w:ind w:right="72"/>
              <w:jc w:val="both"/>
              <w:rPr>
                <w:rFonts w:asciiTheme="majorHAnsi" w:hAnsiTheme="majorHAnsi" w:cstheme="majorHAnsi"/>
              </w:rPr>
            </w:pPr>
          </w:p>
          <w:p w14:paraId="0AA090BC" w14:textId="77777777" w:rsidR="00365212" w:rsidRPr="00365212" w:rsidRDefault="00365212" w:rsidP="00217297">
            <w:pPr>
              <w:ind w:right="72"/>
              <w:jc w:val="both"/>
              <w:rPr>
                <w:rFonts w:asciiTheme="majorHAnsi" w:hAnsiTheme="majorHAnsi" w:cstheme="majorHAnsi"/>
              </w:rPr>
            </w:pPr>
          </w:p>
        </w:tc>
        <w:tc>
          <w:tcPr>
            <w:tcW w:w="2798" w:type="dxa"/>
          </w:tcPr>
          <w:p w14:paraId="4CDD2A3A"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Podizvajalec</w:t>
            </w:r>
          </w:p>
          <w:p w14:paraId="5BA9DA2C"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(naziv, polni naslov)</w:t>
            </w:r>
          </w:p>
        </w:tc>
        <w:tc>
          <w:tcPr>
            <w:tcW w:w="3680" w:type="dxa"/>
          </w:tcPr>
          <w:p w14:paraId="1E23A16E"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Vsaka vrsta del, ki jih bo izvedel</w:t>
            </w:r>
          </w:p>
          <w:p w14:paraId="57F4AB76" w14:textId="0522E5E8"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 xml:space="preserve">podizvajalec </w:t>
            </w:r>
          </w:p>
        </w:tc>
        <w:tc>
          <w:tcPr>
            <w:tcW w:w="2040" w:type="dxa"/>
          </w:tcPr>
          <w:p w14:paraId="6062B80A"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 xml:space="preserve">Vrednost del </w:t>
            </w:r>
          </w:p>
          <w:p w14:paraId="463B403C"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v EUR-brez DDV</w:t>
            </w:r>
          </w:p>
        </w:tc>
      </w:tr>
      <w:tr w:rsidR="00365212" w:rsidRPr="00365212" w14:paraId="419FA52F" w14:textId="77777777" w:rsidTr="001A34E4">
        <w:tc>
          <w:tcPr>
            <w:tcW w:w="730" w:type="dxa"/>
          </w:tcPr>
          <w:p w14:paraId="504B3656"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1</w:t>
            </w:r>
          </w:p>
        </w:tc>
        <w:tc>
          <w:tcPr>
            <w:tcW w:w="2798" w:type="dxa"/>
          </w:tcPr>
          <w:p w14:paraId="707072E8" w14:textId="77777777" w:rsidR="00365212" w:rsidRPr="00365212" w:rsidRDefault="00365212" w:rsidP="00217297">
            <w:pPr>
              <w:ind w:right="72"/>
              <w:jc w:val="both"/>
              <w:rPr>
                <w:rFonts w:asciiTheme="majorHAnsi" w:hAnsiTheme="majorHAnsi" w:cstheme="majorHAnsi"/>
              </w:rPr>
            </w:pPr>
          </w:p>
          <w:p w14:paraId="24F51D2D" w14:textId="77777777" w:rsidR="00365212" w:rsidRPr="00365212" w:rsidRDefault="00365212" w:rsidP="00217297">
            <w:pPr>
              <w:ind w:right="72"/>
              <w:jc w:val="both"/>
              <w:rPr>
                <w:rFonts w:asciiTheme="majorHAnsi" w:hAnsiTheme="majorHAnsi" w:cstheme="majorHAnsi"/>
              </w:rPr>
            </w:pPr>
          </w:p>
        </w:tc>
        <w:tc>
          <w:tcPr>
            <w:tcW w:w="3680" w:type="dxa"/>
          </w:tcPr>
          <w:p w14:paraId="6A6D1A97" w14:textId="77777777" w:rsidR="00365212" w:rsidRPr="00365212" w:rsidRDefault="00365212" w:rsidP="00217297">
            <w:pPr>
              <w:ind w:right="72"/>
              <w:jc w:val="both"/>
              <w:rPr>
                <w:rFonts w:asciiTheme="majorHAnsi" w:hAnsiTheme="majorHAnsi" w:cstheme="majorHAnsi"/>
              </w:rPr>
            </w:pPr>
          </w:p>
        </w:tc>
        <w:tc>
          <w:tcPr>
            <w:tcW w:w="2040" w:type="dxa"/>
          </w:tcPr>
          <w:p w14:paraId="76A20B7D" w14:textId="77777777" w:rsidR="00365212" w:rsidRPr="00365212" w:rsidRDefault="00365212" w:rsidP="00217297">
            <w:pPr>
              <w:ind w:right="72"/>
              <w:jc w:val="both"/>
              <w:rPr>
                <w:rFonts w:asciiTheme="majorHAnsi" w:hAnsiTheme="majorHAnsi" w:cstheme="majorHAnsi"/>
              </w:rPr>
            </w:pPr>
          </w:p>
        </w:tc>
      </w:tr>
      <w:tr w:rsidR="00365212" w:rsidRPr="00365212" w14:paraId="32D46863" w14:textId="77777777" w:rsidTr="001A34E4">
        <w:tc>
          <w:tcPr>
            <w:tcW w:w="730" w:type="dxa"/>
          </w:tcPr>
          <w:p w14:paraId="2490CFC5"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2</w:t>
            </w:r>
          </w:p>
        </w:tc>
        <w:tc>
          <w:tcPr>
            <w:tcW w:w="2798" w:type="dxa"/>
          </w:tcPr>
          <w:p w14:paraId="627F8E48" w14:textId="77777777" w:rsidR="00365212" w:rsidRPr="00365212" w:rsidRDefault="00365212" w:rsidP="00217297">
            <w:pPr>
              <w:ind w:right="72"/>
              <w:jc w:val="both"/>
              <w:rPr>
                <w:rFonts w:asciiTheme="majorHAnsi" w:hAnsiTheme="majorHAnsi" w:cstheme="majorHAnsi"/>
              </w:rPr>
            </w:pPr>
          </w:p>
          <w:p w14:paraId="52825891" w14:textId="77777777" w:rsidR="00365212" w:rsidRPr="00365212" w:rsidRDefault="00365212" w:rsidP="00217297">
            <w:pPr>
              <w:ind w:right="72"/>
              <w:jc w:val="both"/>
              <w:rPr>
                <w:rFonts w:asciiTheme="majorHAnsi" w:hAnsiTheme="majorHAnsi" w:cstheme="majorHAnsi"/>
              </w:rPr>
            </w:pPr>
          </w:p>
        </w:tc>
        <w:tc>
          <w:tcPr>
            <w:tcW w:w="3680" w:type="dxa"/>
          </w:tcPr>
          <w:p w14:paraId="6D8C888B" w14:textId="77777777" w:rsidR="00365212" w:rsidRPr="00365212" w:rsidRDefault="00365212" w:rsidP="00217297">
            <w:pPr>
              <w:ind w:right="72"/>
              <w:jc w:val="both"/>
              <w:rPr>
                <w:rFonts w:asciiTheme="majorHAnsi" w:hAnsiTheme="majorHAnsi" w:cstheme="majorHAnsi"/>
              </w:rPr>
            </w:pPr>
          </w:p>
        </w:tc>
        <w:tc>
          <w:tcPr>
            <w:tcW w:w="2040" w:type="dxa"/>
          </w:tcPr>
          <w:p w14:paraId="435F1C7B" w14:textId="77777777" w:rsidR="00365212" w:rsidRPr="00365212" w:rsidRDefault="00365212" w:rsidP="00217297">
            <w:pPr>
              <w:ind w:right="72"/>
              <w:jc w:val="both"/>
              <w:rPr>
                <w:rFonts w:asciiTheme="majorHAnsi" w:hAnsiTheme="majorHAnsi" w:cstheme="majorHAnsi"/>
              </w:rPr>
            </w:pPr>
          </w:p>
        </w:tc>
      </w:tr>
      <w:tr w:rsidR="00365212" w:rsidRPr="00365212" w14:paraId="2FBBB050" w14:textId="77777777" w:rsidTr="001A34E4">
        <w:tc>
          <w:tcPr>
            <w:tcW w:w="730" w:type="dxa"/>
          </w:tcPr>
          <w:p w14:paraId="19B55F4E"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3</w:t>
            </w:r>
          </w:p>
        </w:tc>
        <w:tc>
          <w:tcPr>
            <w:tcW w:w="2798" w:type="dxa"/>
          </w:tcPr>
          <w:p w14:paraId="5E15F5CC" w14:textId="77777777" w:rsidR="00365212" w:rsidRPr="00365212" w:rsidRDefault="00365212" w:rsidP="00217297">
            <w:pPr>
              <w:ind w:right="72"/>
              <w:jc w:val="both"/>
              <w:rPr>
                <w:rFonts w:asciiTheme="majorHAnsi" w:hAnsiTheme="majorHAnsi" w:cstheme="majorHAnsi"/>
              </w:rPr>
            </w:pPr>
          </w:p>
          <w:p w14:paraId="0B83715F" w14:textId="77777777" w:rsidR="00365212" w:rsidRPr="00365212" w:rsidRDefault="00365212" w:rsidP="00217297">
            <w:pPr>
              <w:ind w:right="72"/>
              <w:jc w:val="both"/>
              <w:rPr>
                <w:rFonts w:asciiTheme="majorHAnsi" w:hAnsiTheme="majorHAnsi" w:cstheme="majorHAnsi"/>
              </w:rPr>
            </w:pPr>
          </w:p>
        </w:tc>
        <w:tc>
          <w:tcPr>
            <w:tcW w:w="3680" w:type="dxa"/>
          </w:tcPr>
          <w:p w14:paraId="4CA11052" w14:textId="77777777" w:rsidR="00365212" w:rsidRPr="00365212" w:rsidRDefault="00365212" w:rsidP="00217297">
            <w:pPr>
              <w:ind w:right="72"/>
              <w:jc w:val="both"/>
              <w:rPr>
                <w:rFonts w:asciiTheme="majorHAnsi" w:hAnsiTheme="majorHAnsi" w:cstheme="majorHAnsi"/>
              </w:rPr>
            </w:pPr>
          </w:p>
        </w:tc>
        <w:tc>
          <w:tcPr>
            <w:tcW w:w="2040" w:type="dxa"/>
          </w:tcPr>
          <w:p w14:paraId="59FBE637" w14:textId="77777777" w:rsidR="00365212" w:rsidRPr="00365212" w:rsidRDefault="00365212" w:rsidP="00217297">
            <w:pPr>
              <w:ind w:right="72"/>
              <w:jc w:val="both"/>
              <w:rPr>
                <w:rFonts w:asciiTheme="majorHAnsi" w:hAnsiTheme="majorHAnsi" w:cstheme="majorHAnsi"/>
              </w:rPr>
            </w:pPr>
          </w:p>
        </w:tc>
      </w:tr>
      <w:tr w:rsidR="00365212" w:rsidRPr="00365212" w14:paraId="1953EF61" w14:textId="77777777" w:rsidTr="001A34E4">
        <w:tc>
          <w:tcPr>
            <w:tcW w:w="730" w:type="dxa"/>
          </w:tcPr>
          <w:p w14:paraId="4E67A8DB"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4</w:t>
            </w:r>
          </w:p>
        </w:tc>
        <w:tc>
          <w:tcPr>
            <w:tcW w:w="2798" w:type="dxa"/>
          </w:tcPr>
          <w:p w14:paraId="79C5B172" w14:textId="77777777" w:rsidR="00365212" w:rsidRPr="00365212" w:rsidRDefault="00365212" w:rsidP="00217297">
            <w:pPr>
              <w:ind w:right="72"/>
              <w:jc w:val="both"/>
              <w:rPr>
                <w:rFonts w:asciiTheme="majorHAnsi" w:hAnsiTheme="majorHAnsi" w:cstheme="majorHAnsi"/>
              </w:rPr>
            </w:pPr>
          </w:p>
          <w:p w14:paraId="30356517" w14:textId="77777777" w:rsidR="00365212" w:rsidRPr="00365212" w:rsidRDefault="00365212" w:rsidP="00217297">
            <w:pPr>
              <w:ind w:right="72"/>
              <w:jc w:val="both"/>
              <w:rPr>
                <w:rFonts w:asciiTheme="majorHAnsi" w:hAnsiTheme="majorHAnsi" w:cstheme="majorHAnsi"/>
              </w:rPr>
            </w:pPr>
          </w:p>
        </w:tc>
        <w:tc>
          <w:tcPr>
            <w:tcW w:w="3680" w:type="dxa"/>
          </w:tcPr>
          <w:p w14:paraId="0B73F4CE" w14:textId="77777777" w:rsidR="00365212" w:rsidRPr="00365212" w:rsidRDefault="00365212" w:rsidP="00217297">
            <w:pPr>
              <w:ind w:right="72"/>
              <w:jc w:val="both"/>
              <w:rPr>
                <w:rFonts w:asciiTheme="majorHAnsi" w:hAnsiTheme="majorHAnsi" w:cstheme="majorHAnsi"/>
              </w:rPr>
            </w:pPr>
          </w:p>
        </w:tc>
        <w:tc>
          <w:tcPr>
            <w:tcW w:w="2040" w:type="dxa"/>
          </w:tcPr>
          <w:p w14:paraId="7A834751" w14:textId="77777777" w:rsidR="00365212" w:rsidRPr="00365212" w:rsidRDefault="00365212" w:rsidP="00217297">
            <w:pPr>
              <w:ind w:right="72"/>
              <w:jc w:val="both"/>
              <w:rPr>
                <w:rFonts w:asciiTheme="majorHAnsi" w:hAnsiTheme="majorHAnsi" w:cstheme="majorHAnsi"/>
              </w:rPr>
            </w:pPr>
          </w:p>
        </w:tc>
      </w:tr>
    </w:tbl>
    <w:p w14:paraId="441326F1" w14:textId="77777777" w:rsidR="00365212" w:rsidRPr="00365212" w:rsidRDefault="00365212" w:rsidP="00217297">
      <w:pPr>
        <w:ind w:right="72"/>
        <w:jc w:val="both"/>
        <w:rPr>
          <w:rFonts w:asciiTheme="majorHAnsi" w:hAnsiTheme="majorHAnsi" w:cstheme="majorHAnsi"/>
        </w:rPr>
      </w:pPr>
    </w:p>
    <w:p w14:paraId="2DC9C910"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Kadar namerava ponudnik izvesti javno naročilo s podizvajalcem, ki zahteva neposredno plačilo v skladu s 94. členom ZJN-3 mora:</w:t>
      </w:r>
    </w:p>
    <w:p w14:paraId="313338AA" w14:textId="77777777" w:rsidR="00365212" w:rsidRPr="00365212" w:rsidRDefault="00365212" w:rsidP="00217297">
      <w:pPr>
        <w:numPr>
          <w:ilvl w:val="0"/>
          <w:numId w:val="101"/>
        </w:numPr>
        <w:ind w:right="72"/>
        <w:jc w:val="both"/>
        <w:rPr>
          <w:rFonts w:asciiTheme="majorHAnsi" w:hAnsiTheme="majorHAnsi" w:cstheme="majorHAnsi"/>
        </w:rPr>
      </w:pPr>
      <w:r w:rsidRPr="00365212">
        <w:rPr>
          <w:rFonts w:asciiTheme="majorHAnsi" w:hAnsiTheme="majorHAnsi" w:cstheme="majorHAnsi"/>
        </w:rPr>
        <w:t>glavni izvajalec v pogodbi pooblastiti naročnika, da na podlagi potrjenega računa oziroma situacije s strani glavnega izvajalca neposredno plačuje podizvajalcu,</w:t>
      </w:r>
    </w:p>
    <w:p w14:paraId="1511A109" w14:textId="77777777" w:rsidR="00365212" w:rsidRPr="00365212" w:rsidRDefault="00365212" w:rsidP="00217297">
      <w:pPr>
        <w:numPr>
          <w:ilvl w:val="0"/>
          <w:numId w:val="101"/>
        </w:numPr>
        <w:ind w:right="72"/>
        <w:jc w:val="both"/>
        <w:rPr>
          <w:rFonts w:asciiTheme="majorHAnsi" w:hAnsiTheme="majorHAnsi" w:cstheme="majorHAnsi"/>
        </w:rPr>
      </w:pPr>
      <w:r w:rsidRPr="00365212">
        <w:rPr>
          <w:rFonts w:asciiTheme="majorHAnsi" w:hAnsiTheme="majorHAnsi" w:cstheme="majorHAnsi"/>
        </w:rPr>
        <w:t>podizvajalec predloži soglasje, na podlagi katerega naročnik namesto ponudnika poravna podizvajalčevo terjatev do ponudnika,</w:t>
      </w:r>
    </w:p>
    <w:p w14:paraId="605B907D" w14:textId="77777777" w:rsidR="00365212" w:rsidRPr="00365212" w:rsidRDefault="00365212" w:rsidP="00217297">
      <w:pPr>
        <w:numPr>
          <w:ilvl w:val="0"/>
          <w:numId w:val="101"/>
        </w:numPr>
        <w:ind w:right="72"/>
        <w:jc w:val="both"/>
        <w:rPr>
          <w:rFonts w:asciiTheme="majorHAnsi" w:hAnsiTheme="majorHAnsi" w:cstheme="majorHAnsi"/>
          <w:b/>
        </w:rPr>
      </w:pPr>
      <w:r w:rsidRPr="00365212">
        <w:rPr>
          <w:rFonts w:asciiTheme="majorHAnsi" w:hAnsiTheme="majorHAnsi" w:cstheme="majorHAnsi"/>
        </w:rPr>
        <w:t xml:space="preserve">glavni izvajalec svojemu računu ali situaciji priloži račun ali situacijo podizvajalca, ki ga je predhodno potrdil. </w:t>
      </w:r>
    </w:p>
    <w:p w14:paraId="33C2EA6C" w14:textId="77777777" w:rsidR="00365212" w:rsidRPr="00365212" w:rsidRDefault="00365212" w:rsidP="00217297">
      <w:pPr>
        <w:ind w:right="72"/>
        <w:jc w:val="both"/>
        <w:rPr>
          <w:rFonts w:asciiTheme="majorHAnsi" w:hAnsiTheme="majorHAnsi" w:cstheme="majorHAnsi"/>
          <w:b/>
        </w:rPr>
      </w:pPr>
    </w:p>
    <w:p w14:paraId="57A7F0FF" w14:textId="77777777" w:rsidR="00365212" w:rsidRPr="00365212" w:rsidRDefault="00365212" w:rsidP="00217297">
      <w:pPr>
        <w:ind w:right="72"/>
        <w:jc w:val="both"/>
        <w:rPr>
          <w:rFonts w:asciiTheme="majorHAnsi" w:hAnsiTheme="majorHAnsi" w:cstheme="majorHAnsi"/>
        </w:rPr>
      </w:pPr>
    </w:p>
    <w:p w14:paraId="60D55694"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736753D7" w14:textId="77777777" w:rsidR="00365212" w:rsidRPr="00365212" w:rsidRDefault="00365212" w:rsidP="00217297">
      <w:pPr>
        <w:ind w:right="72"/>
        <w:jc w:val="both"/>
        <w:rPr>
          <w:rFonts w:asciiTheme="majorHAnsi" w:hAnsiTheme="majorHAnsi" w:cstheme="majorHAnsi"/>
          <w:b/>
        </w:rPr>
      </w:pPr>
    </w:p>
    <w:p w14:paraId="5E084468" w14:textId="77777777" w:rsidR="00365212" w:rsidRPr="00365212" w:rsidRDefault="00365212" w:rsidP="00217297">
      <w:pPr>
        <w:ind w:right="72"/>
        <w:jc w:val="both"/>
        <w:rPr>
          <w:rFonts w:asciiTheme="majorHAnsi" w:hAnsiTheme="majorHAnsi" w:cstheme="majorHAnsi"/>
          <w:b/>
        </w:rPr>
      </w:pPr>
      <w:r w:rsidRPr="00365212">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365212" w:rsidRPr="00365212" w14:paraId="3ED26F1A" w14:textId="77777777" w:rsidTr="001A34E4">
        <w:trPr>
          <w:trHeight w:val="737"/>
        </w:trPr>
        <w:tc>
          <w:tcPr>
            <w:tcW w:w="2162" w:type="dxa"/>
          </w:tcPr>
          <w:p w14:paraId="7E3539CC" w14:textId="77777777" w:rsidR="00365212" w:rsidRPr="00365212" w:rsidRDefault="00365212" w:rsidP="00217297">
            <w:pPr>
              <w:rPr>
                <w:rFonts w:asciiTheme="majorHAnsi" w:hAnsiTheme="majorHAnsi" w:cstheme="majorHAnsi"/>
              </w:rPr>
            </w:pPr>
            <w:bookmarkStart w:id="121" w:name="_Hlk106277135"/>
            <w:r w:rsidRPr="00365212">
              <w:rPr>
                <w:rFonts w:asciiTheme="majorHAnsi" w:hAnsiTheme="majorHAnsi" w:cstheme="majorHAnsi"/>
              </w:rPr>
              <w:t>KRAJ</w:t>
            </w:r>
          </w:p>
          <w:p w14:paraId="5AF73627" w14:textId="77777777" w:rsidR="00365212" w:rsidRPr="00365212" w:rsidRDefault="00365212" w:rsidP="00217297">
            <w:pPr>
              <w:rPr>
                <w:rFonts w:asciiTheme="majorHAnsi" w:hAnsiTheme="majorHAnsi" w:cstheme="majorHAnsi"/>
              </w:rPr>
            </w:pPr>
          </w:p>
        </w:tc>
        <w:tc>
          <w:tcPr>
            <w:tcW w:w="2410" w:type="dxa"/>
            <w:vMerge w:val="restart"/>
          </w:tcPr>
          <w:p w14:paraId="58E55780"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ŽIG</w:t>
            </w:r>
          </w:p>
        </w:tc>
        <w:tc>
          <w:tcPr>
            <w:tcW w:w="4500" w:type="dxa"/>
            <w:vMerge w:val="restart"/>
          </w:tcPr>
          <w:p w14:paraId="715AA177"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PONUDNIK/VODILNI PARTNER</w:t>
            </w:r>
          </w:p>
          <w:p w14:paraId="3CF13583"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ime in priimek zakonitega zastopnika </w:t>
            </w:r>
          </w:p>
          <w:p w14:paraId="0C9EAFFF"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in podpis</w:t>
            </w:r>
          </w:p>
        </w:tc>
      </w:tr>
      <w:bookmarkEnd w:id="121"/>
      <w:tr w:rsidR="00365212" w:rsidRPr="00365212" w14:paraId="2D25CC73" w14:textId="77777777" w:rsidTr="001A34E4">
        <w:trPr>
          <w:trHeight w:val="737"/>
        </w:trPr>
        <w:tc>
          <w:tcPr>
            <w:tcW w:w="2162" w:type="dxa"/>
          </w:tcPr>
          <w:p w14:paraId="29FD0B65"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DATUM</w:t>
            </w:r>
          </w:p>
        </w:tc>
        <w:tc>
          <w:tcPr>
            <w:tcW w:w="2410" w:type="dxa"/>
            <w:vMerge/>
            <w:vAlign w:val="bottom"/>
          </w:tcPr>
          <w:p w14:paraId="6BAAD816" w14:textId="77777777" w:rsidR="00365212" w:rsidRPr="00365212" w:rsidRDefault="00365212" w:rsidP="00217297">
            <w:pPr>
              <w:rPr>
                <w:rFonts w:asciiTheme="majorHAnsi" w:hAnsiTheme="majorHAnsi" w:cstheme="majorHAnsi"/>
              </w:rPr>
            </w:pPr>
          </w:p>
        </w:tc>
        <w:tc>
          <w:tcPr>
            <w:tcW w:w="4500" w:type="dxa"/>
            <w:vMerge/>
            <w:shd w:val="pct10" w:color="auto" w:fill="auto"/>
            <w:vAlign w:val="bottom"/>
          </w:tcPr>
          <w:p w14:paraId="1430BF41" w14:textId="77777777" w:rsidR="00365212" w:rsidRPr="00365212" w:rsidRDefault="00365212" w:rsidP="00217297">
            <w:pPr>
              <w:rPr>
                <w:rFonts w:asciiTheme="majorHAnsi" w:hAnsiTheme="majorHAnsi" w:cstheme="majorHAnsi"/>
              </w:rPr>
            </w:pPr>
          </w:p>
        </w:tc>
      </w:tr>
    </w:tbl>
    <w:p w14:paraId="1E211539" w14:textId="77777777" w:rsidR="00365212" w:rsidRPr="00365212" w:rsidRDefault="00365212" w:rsidP="00217297">
      <w:pPr>
        <w:ind w:right="72"/>
        <w:jc w:val="both"/>
        <w:rPr>
          <w:rFonts w:asciiTheme="majorHAnsi" w:hAnsiTheme="majorHAnsi" w:cstheme="majorHAnsi"/>
          <w:b/>
        </w:rPr>
      </w:pPr>
    </w:p>
    <w:p w14:paraId="7637DD15" w14:textId="77777777" w:rsidR="00365212" w:rsidRPr="00365212" w:rsidRDefault="00365212" w:rsidP="00217297">
      <w:pPr>
        <w:keepNext/>
        <w:numPr>
          <w:ilvl w:val="1"/>
          <w:numId w:val="0"/>
        </w:numPr>
        <w:ind w:left="360" w:hanging="360"/>
        <w:outlineLvl w:val="1"/>
        <w:rPr>
          <w:rFonts w:asciiTheme="majorHAnsi" w:hAnsiTheme="majorHAnsi" w:cstheme="majorHAnsi"/>
          <w:b/>
          <w:bCs/>
          <w:u w:val="single"/>
          <w:lang w:val="x-none"/>
        </w:rPr>
      </w:pPr>
      <w:r w:rsidRPr="00365212">
        <w:rPr>
          <w:rFonts w:asciiTheme="majorHAnsi" w:hAnsiTheme="majorHAnsi" w:cstheme="majorHAnsi"/>
          <w:b/>
          <w:bCs/>
          <w:u w:val="single"/>
          <w:lang w:val="x-none"/>
        </w:rPr>
        <w:br w:type="page"/>
      </w:r>
    </w:p>
    <w:p w14:paraId="5829635E" w14:textId="77777777" w:rsidR="00365212" w:rsidRPr="00365212" w:rsidRDefault="00365212" w:rsidP="00217297">
      <w:pPr>
        <w:keepNext/>
        <w:outlineLvl w:val="1"/>
        <w:rPr>
          <w:rFonts w:asciiTheme="majorHAnsi" w:hAnsiTheme="majorHAnsi" w:cstheme="majorHAnsi"/>
          <w:b/>
          <w:bCs/>
          <w:u w:val="single"/>
          <w:lang w:val="x-none"/>
        </w:rPr>
      </w:pPr>
    </w:p>
    <w:p w14:paraId="46D5E6FD" w14:textId="77777777" w:rsidR="00365212" w:rsidRPr="00365212" w:rsidRDefault="00365212" w:rsidP="00217297">
      <w:pPr>
        <w:pStyle w:val="Odstavekseznama"/>
        <w:numPr>
          <w:ilvl w:val="1"/>
          <w:numId w:val="15"/>
        </w:numPr>
        <w:spacing w:before="0" w:after="0"/>
        <w:jc w:val="both"/>
        <w:rPr>
          <w:rFonts w:asciiTheme="majorHAnsi" w:hAnsiTheme="majorHAnsi" w:cstheme="majorHAnsi"/>
          <w:szCs w:val="22"/>
          <w:u w:val="single"/>
        </w:rPr>
      </w:pPr>
      <w:bookmarkStart w:id="122" w:name="_Toc113355209"/>
      <w:bookmarkStart w:id="123" w:name="_Toc118375848"/>
      <w:proofErr w:type="spellStart"/>
      <w:r w:rsidRPr="00365212">
        <w:rPr>
          <w:rFonts w:asciiTheme="majorHAnsi" w:hAnsiTheme="majorHAnsi" w:cstheme="majorHAnsi"/>
          <w:szCs w:val="22"/>
          <w:u w:val="single"/>
        </w:rPr>
        <w:t>obr</w:t>
      </w:r>
      <w:proofErr w:type="spellEnd"/>
      <w:r w:rsidRPr="00365212">
        <w:rPr>
          <w:rFonts w:asciiTheme="majorHAnsi" w:hAnsiTheme="majorHAnsi" w:cstheme="majorHAnsi"/>
          <w:szCs w:val="22"/>
          <w:u w:val="single"/>
        </w:rPr>
        <w:t xml:space="preserve"> - ESPD</w:t>
      </w:r>
      <w:bookmarkEnd w:id="122"/>
      <w:bookmarkEnd w:id="123"/>
    </w:p>
    <w:p w14:paraId="170B4996"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Obrazec je dostopen na spletni strani naročnika, kjer je dostopna celotna dokumentacija v zvezi z oddajo javnega naročila. </w:t>
      </w:r>
    </w:p>
    <w:p w14:paraId="2712B285" w14:textId="77777777" w:rsidR="00365212" w:rsidRPr="00365212" w:rsidRDefault="00365212" w:rsidP="00217297">
      <w:pPr>
        <w:rPr>
          <w:rFonts w:asciiTheme="majorHAnsi" w:hAnsiTheme="majorHAnsi" w:cstheme="majorHAnsi"/>
        </w:rPr>
      </w:pPr>
    </w:p>
    <w:p w14:paraId="1357668B" w14:textId="77777777" w:rsidR="00365212" w:rsidRPr="00365212" w:rsidRDefault="00365212" w:rsidP="00217297">
      <w:pPr>
        <w:rPr>
          <w:rFonts w:asciiTheme="majorHAnsi" w:hAnsiTheme="majorHAnsi" w:cstheme="majorHAnsi"/>
        </w:rPr>
      </w:pPr>
    </w:p>
    <w:p w14:paraId="1B05AE40" w14:textId="77777777" w:rsidR="00365212" w:rsidRPr="00365212" w:rsidRDefault="00365212" w:rsidP="00217297">
      <w:pPr>
        <w:rPr>
          <w:rFonts w:asciiTheme="majorHAnsi" w:hAnsiTheme="majorHAnsi" w:cstheme="majorHAnsi"/>
        </w:rPr>
      </w:pPr>
    </w:p>
    <w:p w14:paraId="43FA993A" w14:textId="77777777" w:rsidR="00365212" w:rsidRPr="00365212" w:rsidRDefault="00365212" w:rsidP="00217297">
      <w:pPr>
        <w:rPr>
          <w:rFonts w:asciiTheme="majorHAnsi" w:hAnsiTheme="majorHAnsi" w:cstheme="majorHAnsi"/>
        </w:rPr>
      </w:pPr>
    </w:p>
    <w:p w14:paraId="7FD526F3" w14:textId="77777777" w:rsidR="00365212" w:rsidRPr="00365212" w:rsidRDefault="00365212" w:rsidP="00217297">
      <w:pPr>
        <w:rPr>
          <w:rFonts w:asciiTheme="majorHAnsi" w:hAnsiTheme="majorHAnsi" w:cstheme="majorHAnsi"/>
        </w:rPr>
      </w:pPr>
    </w:p>
    <w:p w14:paraId="2F443329" w14:textId="77777777" w:rsidR="00365212" w:rsidRPr="00365212" w:rsidRDefault="00365212" w:rsidP="00217297">
      <w:pPr>
        <w:rPr>
          <w:rFonts w:asciiTheme="majorHAnsi" w:hAnsiTheme="majorHAnsi" w:cstheme="majorHAnsi"/>
        </w:rPr>
      </w:pPr>
    </w:p>
    <w:p w14:paraId="666B8189" w14:textId="77777777" w:rsidR="00365212" w:rsidRPr="00365212" w:rsidRDefault="00365212" w:rsidP="00217297">
      <w:pPr>
        <w:rPr>
          <w:rFonts w:asciiTheme="majorHAnsi" w:hAnsiTheme="majorHAnsi" w:cstheme="majorHAnsi"/>
        </w:rPr>
      </w:pPr>
    </w:p>
    <w:p w14:paraId="45555636" w14:textId="77777777" w:rsidR="00365212" w:rsidRPr="00365212" w:rsidRDefault="00365212" w:rsidP="00217297">
      <w:pPr>
        <w:rPr>
          <w:rFonts w:asciiTheme="majorHAnsi" w:hAnsiTheme="majorHAnsi" w:cstheme="majorHAnsi"/>
        </w:rPr>
      </w:pPr>
    </w:p>
    <w:p w14:paraId="75D92F9A" w14:textId="77777777" w:rsidR="00365212" w:rsidRPr="00365212" w:rsidRDefault="00365212" w:rsidP="00217297">
      <w:pPr>
        <w:rPr>
          <w:rFonts w:asciiTheme="majorHAnsi" w:hAnsiTheme="majorHAnsi" w:cstheme="majorHAnsi"/>
        </w:rPr>
      </w:pPr>
    </w:p>
    <w:p w14:paraId="28042CEB" w14:textId="77777777" w:rsidR="00365212" w:rsidRPr="00365212" w:rsidRDefault="00365212" w:rsidP="00217297">
      <w:pPr>
        <w:rPr>
          <w:rFonts w:asciiTheme="majorHAnsi" w:hAnsiTheme="majorHAnsi" w:cstheme="majorHAnsi"/>
        </w:rPr>
      </w:pPr>
    </w:p>
    <w:p w14:paraId="433C0485" w14:textId="77777777" w:rsidR="00365212" w:rsidRPr="00365212" w:rsidRDefault="00365212" w:rsidP="00217297">
      <w:pPr>
        <w:rPr>
          <w:rFonts w:asciiTheme="majorHAnsi" w:hAnsiTheme="majorHAnsi" w:cstheme="majorHAnsi"/>
        </w:rPr>
      </w:pPr>
    </w:p>
    <w:p w14:paraId="7086314A" w14:textId="77777777" w:rsidR="00365212" w:rsidRPr="00365212" w:rsidRDefault="00365212" w:rsidP="00217297">
      <w:pPr>
        <w:rPr>
          <w:rFonts w:asciiTheme="majorHAnsi" w:hAnsiTheme="majorHAnsi" w:cstheme="majorHAnsi"/>
        </w:rPr>
      </w:pPr>
    </w:p>
    <w:p w14:paraId="671DCEF4" w14:textId="77777777" w:rsidR="00365212" w:rsidRPr="00365212" w:rsidRDefault="00365212" w:rsidP="00217297">
      <w:pPr>
        <w:rPr>
          <w:rFonts w:asciiTheme="majorHAnsi" w:hAnsiTheme="majorHAnsi" w:cstheme="majorHAnsi"/>
        </w:rPr>
      </w:pPr>
    </w:p>
    <w:p w14:paraId="7D995635" w14:textId="77777777" w:rsidR="00365212" w:rsidRPr="00365212" w:rsidRDefault="00365212" w:rsidP="00217297">
      <w:pPr>
        <w:rPr>
          <w:rFonts w:asciiTheme="majorHAnsi" w:hAnsiTheme="majorHAnsi" w:cstheme="majorHAnsi"/>
        </w:rPr>
      </w:pPr>
    </w:p>
    <w:p w14:paraId="7E8D1AD9" w14:textId="77777777" w:rsidR="00365212" w:rsidRPr="00365212" w:rsidRDefault="00365212" w:rsidP="00217297">
      <w:pPr>
        <w:rPr>
          <w:rFonts w:asciiTheme="majorHAnsi" w:hAnsiTheme="majorHAnsi" w:cstheme="majorHAnsi"/>
        </w:rPr>
      </w:pPr>
    </w:p>
    <w:p w14:paraId="064BF0BF" w14:textId="77777777" w:rsidR="00365212" w:rsidRPr="00365212" w:rsidRDefault="00365212" w:rsidP="00217297">
      <w:pPr>
        <w:rPr>
          <w:rFonts w:asciiTheme="majorHAnsi" w:hAnsiTheme="majorHAnsi" w:cstheme="majorHAnsi"/>
        </w:rPr>
      </w:pPr>
    </w:p>
    <w:p w14:paraId="2A5F70E2" w14:textId="77777777" w:rsidR="00365212" w:rsidRPr="00365212" w:rsidRDefault="00365212" w:rsidP="00217297">
      <w:pPr>
        <w:rPr>
          <w:rFonts w:asciiTheme="majorHAnsi" w:hAnsiTheme="majorHAnsi" w:cstheme="majorHAnsi"/>
        </w:rPr>
      </w:pPr>
    </w:p>
    <w:p w14:paraId="2A7A48FF" w14:textId="77777777" w:rsidR="00365212" w:rsidRPr="00365212" w:rsidRDefault="00365212" w:rsidP="00217297">
      <w:pPr>
        <w:rPr>
          <w:rFonts w:asciiTheme="majorHAnsi" w:hAnsiTheme="majorHAnsi" w:cstheme="majorHAnsi"/>
        </w:rPr>
      </w:pPr>
    </w:p>
    <w:p w14:paraId="304F2FA3" w14:textId="77777777" w:rsidR="00365212" w:rsidRPr="00365212" w:rsidRDefault="00365212" w:rsidP="00217297">
      <w:pPr>
        <w:rPr>
          <w:rFonts w:asciiTheme="majorHAnsi" w:hAnsiTheme="majorHAnsi" w:cstheme="majorHAnsi"/>
        </w:rPr>
      </w:pPr>
    </w:p>
    <w:p w14:paraId="68E34140" w14:textId="77777777" w:rsidR="00365212" w:rsidRPr="00365212" w:rsidRDefault="00365212" w:rsidP="00217297">
      <w:pPr>
        <w:rPr>
          <w:rFonts w:asciiTheme="majorHAnsi" w:hAnsiTheme="majorHAnsi" w:cstheme="majorHAnsi"/>
        </w:rPr>
      </w:pPr>
    </w:p>
    <w:p w14:paraId="714B2790" w14:textId="77777777" w:rsidR="00365212" w:rsidRPr="00365212" w:rsidRDefault="00365212" w:rsidP="00217297">
      <w:pPr>
        <w:rPr>
          <w:rFonts w:asciiTheme="majorHAnsi" w:hAnsiTheme="majorHAnsi" w:cstheme="majorHAnsi"/>
        </w:rPr>
      </w:pPr>
    </w:p>
    <w:p w14:paraId="6B39AE0E" w14:textId="77777777" w:rsidR="00365212" w:rsidRPr="00365212" w:rsidRDefault="00365212" w:rsidP="00217297">
      <w:pPr>
        <w:rPr>
          <w:rFonts w:asciiTheme="majorHAnsi" w:hAnsiTheme="majorHAnsi" w:cstheme="majorHAnsi"/>
        </w:rPr>
      </w:pPr>
    </w:p>
    <w:p w14:paraId="1ED73AE9" w14:textId="77777777" w:rsidR="00365212" w:rsidRPr="00365212" w:rsidRDefault="00365212" w:rsidP="00217297">
      <w:pPr>
        <w:rPr>
          <w:rFonts w:asciiTheme="majorHAnsi" w:hAnsiTheme="majorHAnsi" w:cstheme="majorHAnsi"/>
        </w:rPr>
      </w:pPr>
    </w:p>
    <w:p w14:paraId="41FBBECE" w14:textId="77777777" w:rsidR="00365212" w:rsidRPr="00365212" w:rsidRDefault="00365212" w:rsidP="00217297">
      <w:pPr>
        <w:rPr>
          <w:rFonts w:asciiTheme="majorHAnsi" w:hAnsiTheme="majorHAnsi" w:cstheme="majorHAnsi"/>
        </w:rPr>
      </w:pPr>
    </w:p>
    <w:p w14:paraId="71D3CD95" w14:textId="77777777" w:rsidR="00365212" w:rsidRPr="00365212" w:rsidRDefault="00365212" w:rsidP="00217297">
      <w:pPr>
        <w:rPr>
          <w:rFonts w:asciiTheme="majorHAnsi" w:hAnsiTheme="majorHAnsi" w:cstheme="majorHAnsi"/>
        </w:rPr>
      </w:pPr>
    </w:p>
    <w:p w14:paraId="6582CAC8" w14:textId="77777777" w:rsidR="00365212" w:rsidRPr="00365212" w:rsidRDefault="00365212" w:rsidP="00217297">
      <w:pPr>
        <w:rPr>
          <w:rFonts w:asciiTheme="majorHAnsi" w:hAnsiTheme="majorHAnsi" w:cstheme="majorHAnsi"/>
        </w:rPr>
      </w:pPr>
    </w:p>
    <w:p w14:paraId="65AA4C05" w14:textId="77777777" w:rsidR="00365212" w:rsidRPr="00365212" w:rsidRDefault="00365212" w:rsidP="00217297">
      <w:pPr>
        <w:rPr>
          <w:rFonts w:asciiTheme="majorHAnsi" w:hAnsiTheme="majorHAnsi" w:cstheme="majorHAnsi"/>
        </w:rPr>
      </w:pPr>
    </w:p>
    <w:p w14:paraId="51335533" w14:textId="77777777" w:rsidR="00365212" w:rsidRPr="00365212" w:rsidRDefault="00365212" w:rsidP="00217297">
      <w:pPr>
        <w:rPr>
          <w:rFonts w:asciiTheme="majorHAnsi" w:hAnsiTheme="majorHAnsi" w:cstheme="majorHAnsi"/>
        </w:rPr>
      </w:pPr>
    </w:p>
    <w:p w14:paraId="39586942" w14:textId="77777777" w:rsidR="00365212" w:rsidRPr="00365212" w:rsidRDefault="00365212" w:rsidP="00217297">
      <w:pPr>
        <w:rPr>
          <w:rFonts w:asciiTheme="majorHAnsi" w:hAnsiTheme="majorHAnsi" w:cstheme="majorHAnsi"/>
        </w:rPr>
      </w:pPr>
    </w:p>
    <w:p w14:paraId="0FCAD9C1" w14:textId="77777777" w:rsidR="00365212" w:rsidRPr="00365212" w:rsidRDefault="00365212" w:rsidP="00217297">
      <w:pPr>
        <w:rPr>
          <w:rFonts w:asciiTheme="majorHAnsi" w:hAnsiTheme="majorHAnsi" w:cstheme="majorHAnsi"/>
        </w:rPr>
      </w:pPr>
    </w:p>
    <w:p w14:paraId="74106D3E" w14:textId="77777777" w:rsidR="00365212" w:rsidRPr="00365212" w:rsidRDefault="00365212" w:rsidP="00217297">
      <w:pPr>
        <w:rPr>
          <w:rFonts w:asciiTheme="majorHAnsi" w:hAnsiTheme="majorHAnsi" w:cstheme="majorHAnsi"/>
        </w:rPr>
      </w:pPr>
    </w:p>
    <w:p w14:paraId="353BE334" w14:textId="77777777" w:rsidR="00365212" w:rsidRPr="00365212" w:rsidRDefault="00365212" w:rsidP="00217297">
      <w:pPr>
        <w:rPr>
          <w:rFonts w:asciiTheme="majorHAnsi" w:hAnsiTheme="majorHAnsi" w:cstheme="majorHAnsi"/>
        </w:rPr>
      </w:pPr>
    </w:p>
    <w:p w14:paraId="55880925" w14:textId="77777777" w:rsidR="00365212" w:rsidRPr="00365212" w:rsidRDefault="00365212" w:rsidP="00217297">
      <w:pPr>
        <w:rPr>
          <w:rFonts w:asciiTheme="majorHAnsi" w:hAnsiTheme="majorHAnsi" w:cstheme="majorHAnsi"/>
        </w:rPr>
      </w:pPr>
    </w:p>
    <w:p w14:paraId="5ED3C6AD" w14:textId="77777777" w:rsidR="00365212" w:rsidRPr="00365212" w:rsidRDefault="00365212" w:rsidP="00217297">
      <w:pPr>
        <w:rPr>
          <w:rFonts w:asciiTheme="majorHAnsi" w:hAnsiTheme="majorHAnsi" w:cstheme="majorHAnsi"/>
        </w:rPr>
      </w:pPr>
    </w:p>
    <w:p w14:paraId="7D79CCCF" w14:textId="77777777" w:rsidR="00365212" w:rsidRPr="00365212" w:rsidRDefault="00365212" w:rsidP="00217297">
      <w:pPr>
        <w:rPr>
          <w:rFonts w:asciiTheme="majorHAnsi" w:hAnsiTheme="majorHAnsi" w:cstheme="majorHAnsi"/>
        </w:rPr>
      </w:pPr>
    </w:p>
    <w:p w14:paraId="44B32BF7" w14:textId="77777777" w:rsidR="00365212" w:rsidRPr="00365212" w:rsidRDefault="00365212" w:rsidP="00217297">
      <w:pPr>
        <w:rPr>
          <w:rFonts w:asciiTheme="majorHAnsi" w:hAnsiTheme="majorHAnsi" w:cstheme="majorHAnsi"/>
        </w:rPr>
      </w:pPr>
    </w:p>
    <w:p w14:paraId="28AA8BDB" w14:textId="77777777" w:rsidR="00365212" w:rsidRPr="00365212" w:rsidRDefault="00365212" w:rsidP="00217297">
      <w:pPr>
        <w:rPr>
          <w:rFonts w:asciiTheme="majorHAnsi" w:hAnsiTheme="majorHAnsi" w:cstheme="majorHAnsi"/>
        </w:rPr>
      </w:pPr>
    </w:p>
    <w:p w14:paraId="31C42454" w14:textId="77777777" w:rsidR="00365212" w:rsidRPr="00365212" w:rsidRDefault="00365212" w:rsidP="00217297">
      <w:pPr>
        <w:rPr>
          <w:rFonts w:asciiTheme="majorHAnsi" w:hAnsiTheme="majorHAnsi" w:cstheme="majorHAnsi"/>
        </w:rPr>
      </w:pPr>
    </w:p>
    <w:p w14:paraId="4CB28734" w14:textId="77777777" w:rsidR="00365212" w:rsidRPr="00365212" w:rsidRDefault="00365212" w:rsidP="00217297">
      <w:pPr>
        <w:rPr>
          <w:rFonts w:asciiTheme="majorHAnsi" w:hAnsiTheme="majorHAnsi" w:cstheme="majorHAnsi"/>
        </w:rPr>
      </w:pPr>
    </w:p>
    <w:p w14:paraId="77F9A3D0" w14:textId="77777777" w:rsidR="00365212" w:rsidRPr="00365212" w:rsidRDefault="00365212" w:rsidP="00217297">
      <w:pPr>
        <w:rPr>
          <w:rFonts w:asciiTheme="majorHAnsi" w:hAnsiTheme="majorHAnsi" w:cstheme="majorHAnsi"/>
        </w:rPr>
      </w:pPr>
    </w:p>
    <w:p w14:paraId="26E1A052" w14:textId="77777777" w:rsidR="00365212" w:rsidRPr="00365212" w:rsidRDefault="00365212" w:rsidP="00217297">
      <w:pPr>
        <w:pStyle w:val="Odstavekseznama"/>
        <w:numPr>
          <w:ilvl w:val="1"/>
          <w:numId w:val="15"/>
        </w:numPr>
        <w:spacing w:before="0" w:after="0"/>
        <w:jc w:val="both"/>
        <w:rPr>
          <w:rFonts w:asciiTheme="majorHAnsi" w:hAnsiTheme="majorHAnsi" w:cstheme="majorHAnsi"/>
          <w:szCs w:val="22"/>
          <w:u w:val="single"/>
        </w:rPr>
      </w:pPr>
      <w:bookmarkStart w:id="124" w:name="_Toc113355210"/>
      <w:bookmarkStart w:id="125" w:name="_Toc118375849"/>
      <w:proofErr w:type="spellStart"/>
      <w:r w:rsidRPr="00365212">
        <w:rPr>
          <w:rFonts w:asciiTheme="majorHAnsi" w:hAnsiTheme="majorHAnsi" w:cstheme="majorHAnsi"/>
          <w:szCs w:val="22"/>
          <w:u w:val="single"/>
        </w:rPr>
        <w:lastRenderedPageBreak/>
        <w:t>obr</w:t>
      </w:r>
      <w:proofErr w:type="spellEnd"/>
      <w:r w:rsidRPr="00365212">
        <w:rPr>
          <w:rFonts w:asciiTheme="majorHAnsi" w:hAnsiTheme="majorHAnsi" w:cstheme="majorHAnsi"/>
          <w:szCs w:val="22"/>
          <w:u w:val="single"/>
        </w:rPr>
        <w:t>. Podatki o podizvajalcu</w:t>
      </w:r>
      <w:bookmarkEnd w:id="124"/>
      <w:bookmarkEnd w:id="125"/>
    </w:p>
    <w:p w14:paraId="38D028E1" w14:textId="77777777" w:rsidR="00365212" w:rsidRPr="00365212" w:rsidRDefault="00365212" w:rsidP="00217297">
      <w:pPr>
        <w:rPr>
          <w:rFonts w:asciiTheme="majorHAnsi" w:hAnsiTheme="majorHAnsi" w:cstheme="majorHAnsi"/>
        </w:rPr>
      </w:pPr>
    </w:p>
    <w:p w14:paraId="24BD1755"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Naziv podizvajalca  _________________________________________________________</w:t>
      </w:r>
    </w:p>
    <w:p w14:paraId="0534D852"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Sedež  ___________________________________________________________________</w:t>
      </w:r>
    </w:p>
    <w:p w14:paraId="575B7D5B"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Matična številka   ___________________________________________</w:t>
      </w:r>
    </w:p>
    <w:p w14:paraId="6BE4F568"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Davčna številka   ___________________________________________</w:t>
      </w:r>
    </w:p>
    <w:p w14:paraId="49A77F75"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Zakoniti zastopniki _________________________________________________________</w:t>
      </w:r>
    </w:p>
    <w:p w14:paraId="39D17BE7"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_________________________________________________________________________</w:t>
      </w:r>
    </w:p>
    <w:p w14:paraId="348B22F0"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Številka transakcijskega računa, na katerega bo naročnik podizvajalcu plačeval izvršena dela _________________________________pri banki _____________________________</w:t>
      </w:r>
    </w:p>
    <w:p w14:paraId="58C818BE"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 xml:space="preserve">Dela, ki jih prevzema podizvajalec: </w:t>
      </w:r>
    </w:p>
    <w:p w14:paraId="0F6A1CC6"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_________________________________________________________________________</w:t>
      </w:r>
    </w:p>
    <w:p w14:paraId="74DE930C" w14:textId="77777777" w:rsidR="00365212" w:rsidRPr="00365212" w:rsidRDefault="00365212" w:rsidP="00217297">
      <w:pPr>
        <w:ind w:right="72"/>
        <w:jc w:val="both"/>
        <w:rPr>
          <w:rFonts w:asciiTheme="majorHAnsi" w:hAnsiTheme="majorHAnsi" w:cstheme="majorHAnsi"/>
        </w:rPr>
      </w:pPr>
    </w:p>
    <w:p w14:paraId="19BC1944"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Rok izvedbe del: ___________________________________________________________</w:t>
      </w:r>
    </w:p>
    <w:p w14:paraId="6021FA60" w14:textId="77777777" w:rsidR="00365212" w:rsidRPr="00365212" w:rsidRDefault="00365212" w:rsidP="00217297">
      <w:pPr>
        <w:ind w:right="72"/>
        <w:jc w:val="both"/>
        <w:rPr>
          <w:rFonts w:asciiTheme="majorHAnsi" w:hAnsiTheme="majorHAnsi" w:cstheme="majorHAnsi"/>
        </w:rPr>
      </w:pPr>
    </w:p>
    <w:p w14:paraId="128F2951"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Količina del / v odstotku</w:t>
      </w:r>
    </w:p>
    <w:p w14:paraId="1930C63F" w14:textId="77777777" w:rsidR="00365212" w:rsidRPr="00365212" w:rsidRDefault="00365212" w:rsidP="00217297">
      <w:pPr>
        <w:ind w:right="72"/>
        <w:jc w:val="both"/>
        <w:rPr>
          <w:rFonts w:asciiTheme="majorHAnsi" w:hAnsiTheme="majorHAnsi" w:cstheme="majorHAnsi"/>
        </w:rPr>
      </w:pPr>
    </w:p>
    <w:p w14:paraId="7F320CBD"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 xml:space="preserve">Vrednost </w:t>
      </w:r>
      <w:proofErr w:type="spellStart"/>
      <w:r w:rsidRPr="00365212">
        <w:rPr>
          <w:rFonts w:asciiTheme="majorHAnsi" w:hAnsiTheme="majorHAnsi" w:cstheme="majorHAnsi"/>
        </w:rPr>
        <w:t>podizvajalskega</w:t>
      </w:r>
      <w:proofErr w:type="spellEnd"/>
      <w:r w:rsidRPr="00365212">
        <w:rPr>
          <w:rFonts w:asciiTheme="majorHAnsi" w:hAnsiTheme="majorHAnsi" w:cstheme="majorHAnsi"/>
        </w:rPr>
        <w:t xml:space="preserve"> dela v EUR na dan oddaje ponudbe del, ki jih prevzema podizvajalec </w:t>
      </w:r>
    </w:p>
    <w:p w14:paraId="3E1FB528"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_____________________________ EUR brez DDV</w:t>
      </w:r>
    </w:p>
    <w:p w14:paraId="61759B2B"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_____________________________ EUR DDV-ja</w:t>
      </w:r>
    </w:p>
    <w:p w14:paraId="77CEA014"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_____________________________ EUR z DDV</w:t>
      </w:r>
    </w:p>
    <w:p w14:paraId="4CE008D7" w14:textId="77777777" w:rsidR="00365212" w:rsidRPr="00365212" w:rsidRDefault="00365212" w:rsidP="00217297">
      <w:pPr>
        <w:ind w:right="72"/>
        <w:jc w:val="both"/>
        <w:rPr>
          <w:rFonts w:asciiTheme="majorHAnsi" w:hAnsiTheme="majorHAnsi" w:cstheme="majorHAnsi"/>
        </w:rPr>
      </w:pPr>
    </w:p>
    <w:p w14:paraId="49BFF766"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 xml:space="preserve">Zahtevamo direktno plačilo: </w:t>
      </w:r>
    </w:p>
    <w:p w14:paraId="6482CEFB" w14:textId="77777777" w:rsidR="00365212" w:rsidRPr="00365212" w:rsidRDefault="00365212" w:rsidP="00217297">
      <w:pPr>
        <w:ind w:right="72"/>
        <w:jc w:val="both"/>
        <w:rPr>
          <w:rFonts w:asciiTheme="majorHAnsi" w:hAnsiTheme="majorHAnsi" w:cstheme="majorHAnsi"/>
        </w:rPr>
      </w:pPr>
    </w:p>
    <w:p w14:paraId="094B659A" w14:textId="77777777" w:rsidR="00365212" w:rsidRPr="00365212" w:rsidRDefault="00365212" w:rsidP="00217297">
      <w:pPr>
        <w:numPr>
          <w:ilvl w:val="0"/>
          <w:numId w:val="101"/>
        </w:numPr>
        <w:ind w:right="72"/>
        <w:contextualSpacing/>
        <w:jc w:val="both"/>
        <w:rPr>
          <w:rFonts w:asciiTheme="majorHAnsi" w:hAnsiTheme="majorHAnsi" w:cstheme="majorHAnsi"/>
          <w:color w:val="000000"/>
          <w:lang w:eastAsia="en-US"/>
        </w:rPr>
      </w:pPr>
      <w:r w:rsidRPr="00365212">
        <w:rPr>
          <w:rFonts w:asciiTheme="majorHAnsi" w:hAnsiTheme="majorHAnsi" w:cstheme="majorHAnsi"/>
          <w:color w:val="000000"/>
          <w:lang w:eastAsia="en-US"/>
        </w:rPr>
        <w:t>DA</w:t>
      </w:r>
    </w:p>
    <w:p w14:paraId="2C85866F" w14:textId="77777777" w:rsidR="00365212" w:rsidRPr="00365212" w:rsidRDefault="00365212" w:rsidP="00217297">
      <w:pPr>
        <w:ind w:left="720" w:right="72"/>
        <w:contextualSpacing/>
        <w:jc w:val="both"/>
        <w:rPr>
          <w:rFonts w:asciiTheme="majorHAnsi" w:hAnsiTheme="majorHAnsi" w:cstheme="majorHAnsi"/>
          <w:color w:val="000000"/>
          <w:lang w:eastAsia="en-US"/>
        </w:rPr>
      </w:pPr>
    </w:p>
    <w:p w14:paraId="198320BA" w14:textId="77777777" w:rsidR="00365212" w:rsidRPr="00365212" w:rsidRDefault="00365212" w:rsidP="00217297">
      <w:pPr>
        <w:numPr>
          <w:ilvl w:val="0"/>
          <w:numId w:val="101"/>
        </w:numPr>
        <w:ind w:right="72"/>
        <w:contextualSpacing/>
        <w:jc w:val="both"/>
        <w:rPr>
          <w:rFonts w:asciiTheme="majorHAnsi" w:hAnsiTheme="majorHAnsi" w:cstheme="majorHAnsi"/>
          <w:color w:val="000000"/>
          <w:lang w:eastAsia="en-US"/>
        </w:rPr>
      </w:pPr>
      <w:r w:rsidRPr="00365212">
        <w:rPr>
          <w:rFonts w:asciiTheme="majorHAnsi" w:hAnsiTheme="majorHAnsi" w:cstheme="majorHAnsi"/>
          <w:color w:val="000000"/>
          <w:lang w:eastAsia="en-US"/>
        </w:rPr>
        <w:t>NE</w:t>
      </w:r>
    </w:p>
    <w:p w14:paraId="349F8BA1" w14:textId="77777777" w:rsidR="00365212" w:rsidRPr="00365212" w:rsidRDefault="00365212" w:rsidP="00217297">
      <w:pPr>
        <w:ind w:right="72"/>
        <w:jc w:val="both"/>
        <w:rPr>
          <w:rFonts w:asciiTheme="majorHAnsi" w:hAnsiTheme="majorHAnsi" w:cstheme="majorHAnsi"/>
        </w:rPr>
      </w:pPr>
    </w:p>
    <w:p w14:paraId="67BC64DF"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 xml:space="preserve">Datum in kraj:  _________________ </w:t>
      </w:r>
    </w:p>
    <w:p w14:paraId="4176A07E"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 xml:space="preserve">                                                              </w:t>
      </w:r>
    </w:p>
    <w:p w14:paraId="7EF7E7AC" w14:textId="77777777" w:rsidR="00365212" w:rsidRPr="00365212" w:rsidRDefault="00365212" w:rsidP="0021729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365212" w:rsidRPr="00365212" w14:paraId="31CCA7D0" w14:textId="77777777" w:rsidTr="001A34E4">
        <w:trPr>
          <w:trHeight w:val="737"/>
        </w:trPr>
        <w:tc>
          <w:tcPr>
            <w:tcW w:w="2162" w:type="dxa"/>
          </w:tcPr>
          <w:p w14:paraId="077FB2E4"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KRAJ</w:t>
            </w:r>
          </w:p>
          <w:p w14:paraId="48FE7C9D" w14:textId="77777777" w:rsidR="00365212" w:rsidRPr="00365212" w:rsidRDefault="00365212" w:rsidP="00217297">
            <w:pPr>
              <w:rPr>
                <w:rFonts w:asciiTheme="majorHAnsi" w:hAnsiTheme="majorHAnsi" w:cstheme="majorHAnsi"/>
              </w:rPr>
            </w:pPr>
          </w:p>
        </w:tc>
        <w:tc>
          <w:tcPr>
            <w:tcW w:w="2410" w:type="dxa"/>
            <w:vMerge w:val="restart"/>
          </w:tcPr>
          <w:p w14:paraId="65FF7E2E"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ŽIG</w:t>
            </w:r>
          </w:p>
        </w:tc>
        <w:tc>
          <w:tcPr>
            <w:tcW w:w="4500" w:type="dxa"/>
            <w:vMerge w:val="restart"/>
          </w:tcPr>
          <w:p w14:paraId="1598A12D"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PODIZVAJALEC</w:t>
            </w:r>
          </w:p>
          <w:p w14:paraId="1B6BF57F"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ime in priimek zakonitega zastopnika </w:t>
            </w:r>
          </w:p>
          <w:p w14:paraId="17B5BAD1"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in podpis</w:t>
            </w:r>
          </w:p>
        </w:tc>
      </w:tr>
      <w:tr w:rsidR="00365212" w:rsidRPr="00365212" w14:paraId="0D3E989A" w14:textId="77777777" w:rsidTr="001A34E4">
        <w:trPr>
          <w:trHeight w:val="737"/>
        </w:trPr>
        <w:tc>
          <w:tcPr>
            <w:tcW w:w="2162" w:type="dxa"/>
          </w:tcPr>
          <w:p w14:paraId="134E9FC5"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DATUM</w:t>
            </w:r>
          </w:p>
        </w:tc>
        <w:tc>
          <w:tcPr>
            <w:tcW w:w="2410" w:type="dxa"/>
            <w:vMerge/>
            <w:vAlign w:val="bottom"/>
          </w:tcPr>
          <w:p w14:paraId="4A540DCD" w14:textId="77777777" w:rsidR="00365212" w:rsidRPr="00365212" w:rsidRDefault="00365212" w:rsidP="00217297">
            <w:pPr>
              <w:rPr>
                <w:rFonts w:asciiTheme="majorHAnsi" w:hAnsiTheme="majorHAnsi" w:cstheme="majorHAnsi"/>
              </w:rPr>
            </w:pPr>
          </w:p>
        </w:tc>
        <w:tc>
          <w:tcPr>
            <w:tcW w:w="4500" w:type="dxa"/>
            <w:vMerge/>
            <w:shd w:val="pct10" w:color="auto" w:fill="auto"/>
            <w:vAlign w:val="bottom"/>
          </w:tcPr>
          <w:p w14:paraId="15A24505" w14:textId="77777777" w:rsidR="00365212" w:rsidRPr="00365212" w:rsidRDefault="00365212" w:rsidP="00217297">
            <w:pPr>
              <w:rPr>
                <w:rFonts w:asciiTheme="majorHAnsi" w:hAnsiTheme="majorHAnsi" w:cstheme="majorHAnsi"/>
              </w:rPr>
            </w:pPr>
          </w:p>
        </w:tc>
      </w:tr>
    </w:tbl>
    <w:p w14:paraId="3570FFDF" w14:textId="77777777" w:rsidR="00365212" w:rsidRPr="00365212" w:rsidRDefault="00365212" w:rsidP="00217297">
      <w:pPr>
        <w:rPr>
          <w:rFonts w:asciiTheme="majorHAnsi" w:hAnsiTheme="majorHAnsi" w:cstheme="majorHAnsi"/>
        </w:rPr>
      </w:pPr>
    </w:p>
    <w:p w14:paraId="52BC79ED" w14:textId="77777777" w:rsidR="00365212" w:rsidRPr="00365212" w:rsidRDefault="00365212" w:rsidP="00217297">
      <w:pPr>
        <w:keepNext/>
        <w:ind w:left="360" w:hanging="360"/>
        <w:outlineLvl w:val="1"/>
        <w:rPr>
          <w:rFonts w:asciiTheme="majorHAnsi" w:hAnsiTheme="majorHAnsi" w:cstheme="majorHAnsi"/>
          <w:bCs/>
          <w:u w:val="single"/>
          <w:lang w:val="x-none"/>
        </w:rPr>
      </w:pPr>
      <w:bookmarkStart w:id="126" w:name="_Toc113355211"/>
      <w:bookmarkStart w:id="127" w:name="_Toc118375850"/>
      <w:r w:rsidRPr="00365212">
        <w:rPr>
          <w:rFonts w:asciiTheme="majorHAnsi" w:hAnsiTheme="majorHAnsi" w:cstheme="majorHAnsi"/>
          <w:b/>
          <w:bCs/>
          <w:u w:val="single"/>
          <w:lang w:val="x-none"/>
        </w:rPr>
        <w:t>OPOZORILO</w:t>
      </w:r>
      <w:bookmarkEnd w:id="126"/>
      <w:bookmarkEnd w:id="127"/>
    </w:p>
    <w:p w14:paraId="239E563C" w14:textId="77777777" w:rsidR="00365212" w:rsidRPr="00365212" w:rsidRDefault="00365212" w:rsidP="00217297">
      <w:pPr>
        <w:ind w:right="72"/>
        <w:jc w:val="both"/>
        <w:rPr>
          <w:rFonts w:asciiTheme="majorHAnsi" w:hAnsiTheme="majorHAnsi" w:cstheme="majorHAnsi"/>
          <w:b/>
        </w:rPr>
      </w:pPr>
      <w:r w:rsidRPr="00365212">
        <w:rPr>
          <w:rFonts w:asciiTheme="majorHAnsi" w:hAnsiTheme="majorHAnsi" w:cstheme="majorHAnsi"/>
          <w:b/>
        </w:rPr>
        <w:t xml:space="preserve">Obrazec izpolni vsak podizvajalec posebej </w:t>
      </w:r>
    </w:p>
    <w:p w14:paraId="0C5F0D2C" w14:textId="77777777" w:rsidR="00365212" w:rsidRPr="00365212" w:rsidRDefault="00365212" w:rsidP="00217297">
      <w:pPr>
        <w:ind w:right="72"/>
        <w:jc w:val="both"/>
        <w:rPr>
          <w:rFonts w:asciiTheme="majorHAnsi" w:hAnsiTheme="majorHAnsi" w:cstheme="majorHAnsi"/>
          <w:b/>
        </w:rPr>
      </w:pPr>
    </w:p>
    <w:p w14:paraId="35890E80" w14:textId="77777777" w:rsidR="00365212" w:rsidRPr="00365212" w:rsidRDefault="00365212" w:rsidP="00217297">
      <w:pPr>
        <w:ind w:right="72"/>
        <w:jc w:val="both"/>
        <w:rPr>
          <w:rFonts w:asciiTheme="majorHAnsi" w:hAnsiTheme="majorHAnsi" w:cstheme="majorHAnsi"/>
          <w:b/>
        </w:rPr>
      </w:pPr>
    </w:p>
    <w:p w14:paraId="65FE2335" w14:textId="77777777" w:rsidR="00365212" w:rsidRPr="00365212" w:rsidRDefault="00365212" w:rsidP="00217297">
      <w:pPr>
        <w:ind w:right="72"/>
        <w:jc w:val="both"/>
        <w:rPr>
          <w:rFonts w:asciiTheme="majorHAnsi" w:hAnsiTheme="majorHAnsi" w:cstheme="majorHAnsi"/>
          <w:b/>
        </w:rPr>
      </w:pPr>
      <w:r w:rsidRPr="00365212">
        <w:rPr>
          <w:rFonts w:asciiTheme="majorHAnsi" w:hAnsiTheme="majorHAnsi" w:cstheme="majorHAnsi"/>
          <w:b/>
        </w:rPr>
        <w:t xml:space="preserve">Izbrani ponudnik mora z dejanskim podizvajalcem skleniti pogodbo, s katero se uredi obveznosti in pravice, povezane s predmetom javnega naročanja.  </w:t>
      </w:r>
    </w:p>
    <w:p w14:paraId="619998DF" w14:textId="77777777" w:rsidR="00365212" w:rsidRPr="00365212" w:rsidRDefault="00365212" w:rsidP="00217297">
      <w:pPr>
        <w:ind w:right="72"/>
        <w:jc w:val="both"/>
        <w:rPr>
          <w:rFonts w:asciiTheme="majorHAnsi" w:hAnsiTheme="majorHAnsi" w:cstheme="majorHAnsi"/>
          <w:b/>
        </w:rPr>
      </w:pPr>
    </w:p>
    <w:p w14:paraId="5C8A7D13" w14:textId="77777777" w:rsidR="00365212" w:rsidRPr="00365212" w:rsidRDefault="00365212" w:rsidP="00217297">
      <w:pPr>
        <w:pStyle w:val="Odstavekseznama"/>
        <w:numPr>
          <w:ilvl w:val="1"/>
          <w:numId w:val="15"/>
        </w:numPr>
        <w:spacing w:before="0" w:after="0"/>
        <w:jc w:val="both"/>
        <w:rPr>
          <w:rFonts w:asciiTheme="majorHAnsi" w:hAnsiTheme="majorHAnsi" w:cstheme="majorHAnsi"/>
          <w:szCs w:val="22"/>
          <w:u w:val="single"/>
        </w:rPr>
      </w:pPr>
      <w:bookmarkStart w:id="128" w:name="_Toc113355212"/>
      <w:bookmarkStart w:id="129" w:name="_Toc118375851"/>
      <w:proofErr w:type="spellStart"/>
      <w:r w:rsidRPr="00365212">
        <w:rPr>
          <w:rFonts w:asciiTheme="majorHAnsi" w:hAnsiTheme="majorHAnsi" w:cstheme="majorHAnsi"/>
          <w:szCs w:val="22"/>
          <w:u w:val="single"/>
        </w:rPr>
        <w:lastRenderedPageBreak/>
        <w:t>obr</w:t>
      </w:r>
      <w:proofErr w:type="spellEnd"/>
      <w:r w:rsidRPr="00365212">
        <w:rPr>
          <w:rFonts w:asciiTheme="majorHAnsi" w:hAnsiTheme="majorHAnsi" w:cstheme="majorHAnsi"/>
          <w:szCs w:val="22"/>
          <w:u w:val="single"/>
        </w:rPr>
        <w:t>. Pooblastilo</w:t>
      </w:r>
      <w:bookmarkEnd w:id="128"/>
      <w:bookmarkEnd w:id="129"/>
      <w:r w:rsidRPr="00365212">
        <w:rPr>
          <w:rFonts w:asciiTheme="majorHAnsi" w:hAnsiTheme="majorHAnsi" w:cstheme="majorHAnsi"/>
          <w:szCs w:val="22"/>
          <w:u w:val="single"/>
        </w:rPr>
        <w:t xml:space="preserve"> </w:t>
      </w:r>
    </w:p>
    <w:p w14:paraId="47ED287B" w14:textId="77777777" w:rsidR="00365212" w:rsidRPr="00365212" w:rsidRDefault="00365212" w:rsidP="00217297">
      <w:pPr>
        <w:ind w:right="72"/>
        <w:jc w:val="both"/>
        <w:rPr>
          <w:rFonts w:asciiTheme="majorHAnsi" w:hAnsiTheme="majorHAnsi" w:cstheme="majorHAnsi"/>
          <w:b/>
        </w:rPr>
      </w:pPr>
    </w:p>
    <w:p w14:paraId="7036C3B5" w14:textId="77777777" w:rsidR="00365212" w:rsidRPr="00365212" w:rsidRDefault="00365212" w:rsidP="00217297">
      <w:pPr>
        <w:keepNext/>
        <w:ind w:left="360" w:hanging="360"/>
        <w:outlineLvl w:val="1"/>
        <w:rPr>
          <w:rFonts w:asciiTheme="majorHAnsi" w:hAnsiTheme="majorHAnsi" w:cstheme="majorHAnsi"/>
          <w:bCs/>
          <w:u w:val="single"/>
          <w:lang w:val="x-none"/>
        </w:rPr>
      </w:pPr>
    </w:p>
    <w:p w14:paraId="7FFEEC76"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b/>
        </w:rPr>
        <w:t xml:space="preserve">Ponudnik </w:t>
      </w:r>
      <w:r w:rsidRPr="00365212">
        <w:rPr>
          <w:rFonts w:asciiTheme="majorHAnsi" w:hAnsiTheme="majorHAnsi" w:cstheme="majorHAnsi"/>
        </w:rPr>
        <w:t>____________________________________</w:t>
      </w:r>
    </w:p>
    <w:p w14:paraId="71C278DB"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 xml:space="preserve">                 </w:t>
      </w:r>
    </w:p>
    <w:p w14:paraId="4CA34B7D" w14:textId="77777777" w:rsidR="00365212" w:rsidRPr="00365212" w:rsidRDefault="00365212" w:rsidP="00217297">
      <w:pPr>
        <w:ind w:right="72"/>
        <w:jc w:val="both"/>
        <w:rPr>
          <w:rFonts w:asciiTheme="majorHAnsi" w:hAnsiTheme="majorHAnsi" w:cstheme="majorHAnsi"/>
          <w:b/>
        </w:rPr>
      </w:pPr>
      <w:r w:rsidRPr="00365212">
        <w:rPr>
          <w:rFonts w:asciiTheme="majorHAnsi" w:hAnsiTheme="majorHAnsi" w:cstheme="majorHAnsi"/>
        </w:rPr>
        <w:t xml:space="preserve">                 ____________________________________</w:t>
      </w:r>
    </w:p>
    <w:p w14:paraId="2F93E3D6" w14:textId="77777777" w:rsidR="00365212" w:rsidRPr="00365212" w:rsidRDefault="00365212" w:rsidP="00217297">
      <w:pPr>
        <w:ind w:right="72"/>
        <w:jc w:val="center"/>
        <w:rPr>
          <w:rFonts w:asciiTheme="majorHAnsi" w:hAnsiTheme="majorHAnsi" w:cstheme="majorHAnsi"/>
          <w:b/>
        </w:rPr>
      </w:pPr>
    </w:p>
    <w:p w14:paraId="57985205" w14:textId="77777777" w:rsidR="00365212" w:rsidRPr="00365212" w:rsidRDefault="00365212" w:rsidP="00217297">
      <w:pPr>
        <w:ind w:right="72"/>
        <w:jc w:val="center"/>
        <w:rPr>
          <w:rFonts w:asciiTheme="majorHAnsi" w:hAnsiTheme="majorHAnsi" w:cstheme="majorHAnsi"/>
          <w:b/>
        </w:rPr>
      </w:pPr>
    </w:p>
    <w:p w14:paraId="098F7C63" w14:textId="77777777" w:rsidR="00365212" w:rsidRPr="00365212" w:rsidRDefault="00365212" w:rsidP="00217297">
      <w:pPr>
        <w:ind w:right="72"/>
        <w:jc w:val="center"/>
        <w:rPr>
          <w:rFonts w:asciiTheme="majorHAnsi" w:hAnsiTheme="majorHAnsi" w:cstheme="majorHAnsi"/>
          <w:b/>
        </w:rPr>
      </w:pPr>
    </w:p>
    <w:p w14:paraId="60A38B06" w14:textId="77777777" w:rsidR="00365212" w:rsidRPr="00365212" w:rsidRDefault="00365212" w:rsidP="00217297">
      <w:pPr>
        <w:ind w:right="72"/>
        <w:jc w:val="center"/>
        <w:rPr>
          <w:rFonts w:asciiTheme="majorHAnsi" w:hAnsiTheme="majorHAnsi" w:cstheme="majorHAnsi"/>
          <w:b/>
        </w:rPr>
      </w:pPr>
    </w:p>
    <w:p w14:paraId="7D1953B2" w14:textId="77777777" w:rsidR="00365212" w:rsidRPr="00365212" w:rsidRDefault="00365212" w:rsidP="00217297">
      <w:pPr>
        <w:ind w:right="72"/>
        <w:jc w:val="center"/>
        <w:rPr>
          <w:rFonts w:asciiTheme="majorHAnsi" w:hAnsiTheme="majorHAnsi" w:cstheme="majorHAnsi"/>
          <w:b/>
        </w:rPr>
      </w:pPr>
      <w:r w:rsidRPr="00365212">
        <w:rPr>
          <w:rFonts w:asciiTheme="majorHAnsi" w:hAnsiTheme="majorHAnsi" w:cstheme="majorHAnsi"/>
          <w:b/>
        </w:rPr>
        <w:t xml:space="preserve">P O </w:t>
      </w:r>
      <w:proofErr w:type="spellStart"/>
      <w:r w:rsidRPr="00365212">
        <w:rPr>
          <w:rFonts w:asciiTheme="majorHAnsi" w:hAnsiTheme="majorHAnsi" w:cstheme="majorHAnsi"/>
          <w:b/>
        </w:rPr>
        <w:t>O</w:t>
      </w:r>
      <w:proofErr w:type="spellEnd"/>
      <w:r w:rsidRPr="00365212">
        <w:rPr>
          <w:rFonts w:asciiTheme="majorHAnsi" w:hAnsiTheme="majorHAnsi" w:cstheme="majorHAnsi"/>
          <w:b/>
        </w:rPr>
        <w:t xml:space="preserve"> B L A S T I L O</w:t>
      </w:r>
    </w:p>
    <w:p w14:paraId="4FACD0CB" w14:textId="77777777" w:rsidR="00365212" w:rsidRPr="00365212" w:rsidRDefault="00365212" w:rsidP="00217297">
      <w:pPr>
        <w:ind w:right="72"/>
        <w:jc w:val="center"/>
        <w:rPr>
          <w:rFonts w:asciiTheme="majorHAnsi" w:hAnsiTheme="majorHAnsi" w:cstheme="majorHAnsi"/>
          <w:b/>
        </w:rPr>
      </w:pPr>
    </w:p>
    <w:p w14:paraId="33D2E2C6" w14:textId="77777777" w:rsidR="00365212" w:rsidRPr="00365212" w:rsidRDefault="00365212" w:rsidP="00217297">
      <w:pPr>
        <w:ind w:right="72"/>
        <w:jc w:val="both"/>
        <w:rPr>
          <w:rFonts w:asciiTheme="majorHAnsi" w:hAnsiTheme="majorHAnsi" w:cstheme="majorHAnsi"/>
        </w:rPr>
      </w:pPr>
    </w:p>
    <w:p w14:paraId="3C529667"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 xml:space="preserve">Pooblaščamo naročnika, da na podlagi potrjenega računa neposredno plačuje podizvajalcem, ki smo jih navedli v </w:t>
      </w:r>
      <w:proofErr w:type="spellStart"/>
      <w:r w:rsidRPr="00365212">
        <w:rPr>
          <w:rFonts w:asciiTheme="majorHAnsi" w:hAnsiTheme="majorHAnsi" w:cstheme="majorHAnsi"/>
        </w:rPr>
        <w:t>obr</w:t>
      </w:r>
      <w:proofErr w:type="spellEnd"/>
      <w:r w:rsidRPr="00365212">
        <w:rPr>
          <w:rFonts w:asciiTheme="majorHAnsi" w:hAnsiTheme="majorHAnsi" w:cstheme="majorHAnsi"/>
        </w:rPr>
        <w:t xml:space="preserve"> 4.4 in zanje priložil podatke v </w:t>
      </w:r>
      <w:proofErr w:type="spellStart"/>
      <w:r w:rsidRPr="00365212">
        <w:rPr>
          <w:rFonts w:asciiTheme="majorHAnsi" w:hAnsiTheme="majorHAnsi" w:cstheme="majorHAnsi"/>
        </w:rPr>
        <w:t>obr</w:t>
      </w:r>
      <w:proofErr w:type="spellEnd"/>
      <w:r w:rsidRPr="00365212">
        <w:rPr>
          <w:rFonts w:asciiTheme="majorHAnsi" w:hAnsiTheme="majorHAnsi" w:cstheme="majorHAnsi"/>
        </w:rPr>
        <w:t xml:space="preserve">. 4.6. ter zahtevo za neposredno plačilo </w:t>
      </w:r>
      <w:proofErr w:type="spellStart"/>
      <w:r w:rsidRPr="00365212">
        <w:rPr>
          <w:rFonts w:asciiTheme="majorHAnsi" w:hAnsiTheme="majorHAnsi" w:cstheme="majorHAnsi"/>
        </w:rPr>
        <w:t>obr</w:t>
      </w:r>
      <w:proofErr w:type="spellEnd"/>
      <w:r w:rsidRPr="00365212">
        <w:rPr>
          <w:rFonts w:asciiTheme="majorHAnsi" w:hAnsiTheme="majorHAnsi" w:cstheme="majorHAnsi"/>
        </w:rPr>
        <w:t xml:space="preserve">. 4.8. </w:t>
      </w:r>
    </w:p>
    <w:p w14:paraId="4760CA67" w14:textId="77777777" w:rsidR="00365212" w:rsidRPr="00365212" w:rsidRDefault="00365212" w:rsidP="00217297">
      <w:pPr>
        <w:ind w:right="72"/>
        <w:jc w:val="both"/>
        <w:rPr>
          <w:rFonts w:asciiTheme="majorHAnsi" w:hAnsiTheme="majorHAnsi" w:cstheme="majorHAnsi"/>
        </w:rPr>
      </w:pPr>
    </w:p>
    <w:p w14:paraId="6741BB37" w14:textId="77777777" w:rsidR="00365212" w:rsidRPr="00365212" w:rsidRDefault="00365212" w:rsidP="00217297">
      <w:pPr>
        <w:ind w:right="72"/>
        <w:jc w:val="both"/>
        <w:rPr>
          <w:rFonts w:asciiTheme="majorHAnsi" w:hAnsiTheme="majorHAnsi" w:cstheme="majorHAnsi"/>
        </w:rPr>
      </w:pPr>
    </w:p>
    <w:p w14:paraId="5FB8191A" w14:textId="487169C1"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To pooblastilo je sestavni del in priloga ponudbe, s katero se prijavljamo na javni razpis za »</w:t>
      </w:r>
      <w:bookmarkStart w:id="130" w:name="_Hlk92806672"/>
      <w:r w:rsidR="00EE2ACE" w:rsidRPr="00217297">
        <w:rPr>
          <w:rFonts w:asciiTheme="majorHAnsi" w:hAnsiTheme="majorHAnsi" w:cstheme="majorHAnsi"/>
        </w:rPr>
        <w:t>Izdelavo projektne dokumentacije ter pridobitev gradbenega dovoljenja za gradnjo protipoplavnih ukrepov na reki Vipavi na območju obrtne cone Batuje</w:t>
      </w:r>
      <w:r w:rsidRPr="00365212">
        <w:rPr>
          <w:rFonts w:asciiTheme="majorHAnsi" w:hAnsiTheme="majorHAnsi" w:cstheme="majorHAnsi"/>
        </w:rPr>
        <w:t>«.</w:t>
      </w:r>
    </w:p>
    <w:bookmarkEnd w:id="130"/>
    <w:p w14:paraId="34A7D868" w14:textId="77777777" w:rsidR="00365212" w:rsidRPr="00365212" w:rsidRDefault="00365212" w:rsidP="00217297">
      <w:pPr>
        <w:ind w:right="72"/>
        <w:jc w:val="both"/>
        <w:rPr>
          <w:rFonts w:asciiTheme="majorHAnsi" w:hAnsiTheme="majorHAnsi" w:cstheme="majorHAnsi"/>
        </w:rPr>
      </w:pPr>
    </w:p>
    <w:p w14:paraId="2625DF15" w14:textId="77777777" w:rsidR="00365212" w:rsidRPr="00365212" w:rsidRDefault="00365212" w:rsidP="00217297">
      <w:pPr>
        <w:ind w:right="72"/>
        <w:jc w:val="both"/>
        <w:rPr>
          <w:rFonts w:asciiTheme="majorHAnsi" w:hAnsiTheme="majorHAnsi" w:cstheme="majorHAnsi"/>
          <w:b/>
        </w:rPr>
      </w:pPr>
      <w:r w:rsidRPr="00365212">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365212" w:rsidRPr="00365212" w14:paraId="070B3D38" w14:textId="77777777" w:rsidTr="001A34E4">
        <w:trPr>
          <w:trHeight w:val="737"/>
        </w:trPr>
        <w:tc>
          <w:tcPr>
            <w:tcW w:w="2162" w:type="dxa"/>
          </w:tcPr>
          <w:p w14:paraId="15EBDF2E"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KRAJ</w:t>
            </w:r>
          </w:p>
          <w:p w14:paraId="14DDA42E" w14:textId="77777777" w:rsidR="00365212" w:rsidRPr="00365212" w:rsidRDefault="00365212" w:rsidP="00217297">
            <w:pPr>
              <w:rPr>
                <w:rFonts w:asciiTheme="majorHAnsi" w:hAnsiTheme="majorHAnsi" w:cstheme="majorHAnsi"/>
              </w:rPr>
            </w:pPr>
          </w:p>
        </w:tc>
        <w:tc>
          <w:tcPr>
            <w:tcW w:w="2410" w:type="dxa"/>
            <w:vMerge w:val="restart"/>
          </w:tcPr>
          <w:p w14:paraId="15F04298"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ŽIG</w:t>
            </w:r>
          </w:p>
        </w:tc>
        <w:tc>
          <w:tcPr>
            <w:tcW w:w="4500" w:type="dxa"/>
            <w:vMerge w:val="restart"/>
          </w:tcPr>
          <w:p w14:paraId="3D377871"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PONUDNIK/VODILNI PARTNER</w:t>
            </w:r>
          </w:p>
          <w:p w14:paraId="14145BDF"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ime in priimek zakonitega zastopnika </w:t>
            </w:r>
          </w:p>
          <w:p w14:paraId="6C15452A"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in podpis</w:t>
            </w:r>
          </w:p>
        </w:tc>
      </w:tr>
      <w:tr w:rsidR="00365212" w:rsidRPr="00365212" w14:paraId="07281492" w14:textId="77777777" w:rsidTr="001A34E4">
        <w:trPr>
          <w:trHeight w:val="737"/>
        </w:trPr>
        <w:tc>
          <w:tcPr>
            <w:tcW w:w="2162" w:type="dxa"/>
          </w:tcPr>
          <w:p w14:paraId="5538429E"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DATUM</w:t>
            </w:r>
          </w:p>
        </w:tc>
        <w:tc>
          <w:tcPr>
            <w:tcW w:w="2410" w:type="dxa"/>
            <w:vMerge/>
            <w:vAlign w:val="bottom"/>
          </w:tcPr>
          <w:p w14:paraId="6A6086DB" w14:textId="77777777" w:rsidR="00365212" w:rsidRPr="00365212" w:rsidRDefault="00365212" w:rsidP="00217297">
            <w:pPr>
              <w:rPr>
                <w:rFonts w:asciiTheme="majorHAnsi" w:hAnsiTheme="majorHAnsi" w:cstheme="majorHAnsi"/>
              </w:rPr>
            </w:pPr>
          </w:p>
        </w:tc>
        <w:tc>
          <w:tcPr>
            <w:tcW w:w="4500" w:type="dxa"/>
            <w:vMerge/>
            <w:shd w:val="pct10" w:color="auto" w:fill="auto"/>
            <w:vAlign w:val="bottom"/>
          </w:tcPr>
          <w:p w14:paraId="14226923" w14:textId="77777777" w:rsidR="00365212" w:rsidRPr="00365212" w:rsidRDefault="00365212" w:rsidP="00217297">
            <w:pPr>
              <w:rPr>
                <w:rFonts w:asciiTheme="majorHAnsi" w:hAnsiTheme="majorHAnsi" w:cstheme="majorHAnsi"/>
              </w:rPr>
            </w:pPr>
          </w:p>
        </w:tc>
      </w:tr>
    </w:tbl>
    <w:p w14:paraId="27A9E900" w14:textId="77777777" w:rsidR="00365212" w:rsidRPr="00365212" w:rsidRDefault="00365212" w:rsidP="00217297">
      <w:pPr>
        <w:rPr>
          <w:rFonts w:asciiTheme="majorHAnsi" w:hAnsiTheme="majorHAnsi" w:cstheme="majorHAnsi"/>
          <w:b/>
          <w:bCs/>
          <w:i/>
          <w:iCs/>
          <w:u w:val="single"/>
          <w:lang w:val="x-none"/>
        </w:rPr>
      </w:pPr>
      <w:r w:rsidRPr="00365212">
        <w:rPr>
          <w:rFonts w:asciiTheme="majorHAnsi" w:hAnsiTheme="majorHAnsi" w:cstheme="majorHAnsi"/>
        </w:rPr>
        <w:br w:type="page"/>
      </w:r>
    </w:p>
    <w:p w14:paraId="3C5C752C" w14:textId="77777777" w:rsidR="00365212" w:rsidRPr="00365212" w:rsidRDefault="00365212" w:rsidP="00217297">
      <w:pPr>
        <w:pStyle w:val="Odstavekseznama"/>
        <w:numPr>
          <w:ilvl w:val="1"/>
          <w:numId w:val="15"/>
        </w:numPr>
        <w:spacing w:before="0" w:after="0"/>
        <w:jc w:val="both"/>
        <w:rPr>
          <w:rFonts w:asciiTheme="majorHAnsi" w:hAnsiTheme="majorHAnsi" w:cstheme="majorHAnsi"/>
          <w:szCs w:val="22"/>
          <w:u w:val="single"/>
        </w:rPr>
      </w:pPr>
      <w:bookmarkStart w:id="131" w:name="_Toc113355213"/>
      <w:bookmarkStart w:id="132" w:name="_Toc118375852"/>
      <w:r w:rsidRPr="00365212">
        <w:rPr>
          <w:rFonts w:asciiTheme="majorHAnsi" w:hAnsiTheme="majorHAnsi" w:cstheme="majorHAnsi"/>
          <w:szCs w:val="22"/>
          <w:u w:val="single"/>
        </w:rPr>
        <w:lastRenderedPageBreak/>
        <w:t>Zahteva podizvajalca za neposredno plačilo</w:t>
      </w:r>
      <w:bookmarkEnd w:id="131"/>
      <w:bookmarkEnd w:id="132"/>
    </w:p>
    <w:p w14:paraId="42080076" w14:textId="77777777" w:rsidR="00365212" w:rsidRPr="00365212" w:rsidRDefault="00365212" w:rsidP="00217297">
      <w:pPr>
        <w:keepLines/>
        <w:widowControl w:val="0"/>
        <w:tabs>
          <w:tab w:val="left" w:pos="2155"/>
        </w:tabs>
        <w:ind w:right="6"/>
        <w:jc w:val="both"/>
        <w:rPr>
          <w:rFonts w:asciiTheme="majorHAnsi" w:hAnsiTheme="majorHAnsi" w:cstheme="majorHAnsi"/>
          <w:lang w:eastAsia="en-US"/>
        </w:rPr>
      </w:pPr>
    </w:p>
    <w:p w14:paraId="480682C9" w14:textId="77777777" w:rsidR="00365212" w:rsidRPr="00365212" w:rsidRDefault="00365212" w:rsidP="00217297">
      <w:pPr>
        <w:jc w:val="both"/>
        <w:rPr>
          <w:rFonts w:asciiTheme="majorHAnsi" w:hAnsiTheme="majorHAnsi" w:cstheme="majorHAnsi"/>
          <w:b/>
          <w:lang w:eastAsia="en-US"/>
        </w:rPr>
      </w:pPr>
    </w:p>
    <w:p w14:paraId="3CD443A5" w14:textId="77777777" w:rsidR="00365212" w:rsidRPr="00365212" w:rsidRDefault="00365212" w:rsidP="00217297">
      <w:pPr>
        <w:jc w:val="both"/>
        <w:rPr>
          <w:rFonts w:asciiTheme="majorHAnsi" w:hAnsiTheme="majorHAnsi" w:cstheme="majorHAnsi"/>
          <w:lang w:eastAsia="en-US"/>
        </w:rPr>
      </w:pPr>
      <w:r w:rsidRPr="00365212">
        <w:rPr>
          <w:rFonts w:asciiTheme="majorHAnsi" w:hAnsiTheme="majorHAnsi" w:cstheme="majorHAnsi"/>
          <w:b/>
          <w:lang w:eastAsia="en-US"/>
        </w:rPr>
        <w:t>PODIZVAJALEC</w:t>
      </w:r>
      <w:r w:rsidRPr="00365212">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365212" w:rsidRPr="00365212" w14:paraId="7DBD8F1D" w14:textId="77777777" w:rsidTr="001A34E4">
        <w:tc>
          <w:tcPr>
            <w:tcW w:w="9212" w:type="dxa"/>
            <w:tcBorders>
              <w:bottom w:val="single" w:sz="6" w:space="0" w:color="1F497D"/>
            </w:tcBorders>
            <w:shd w:val="clear" w:color="auto" w:fill="auto"/>
          </w:tcPr>
          <w:p w14:paraId="3633D6A0" w14:textId="77777777" w:rsidR="00365212" w:rsidRPr="00365212" w:rsidRDefault="00365212" w:rsidP="00217297">
            <w:pPr>
              <w:jc w:val="both"/>
              <w:rPr>
                <w:rFonts w:asciiTheme="majorHAnsi" w:eastAsia="Times New Roman" w:hAnsiTheme="majorHAnsi" w:cstheme="majorHAnsi"/>
                <w:lang w:eastAsia="en-US"/>
              </w:rPr>
            </w:pPr>
          </w:p>
        </w:tc>
      </w:tr>
      <w:tr w:rsidR="00365212" w:rsidRPr="00365212" w14:paraId="6044CAF6" w14:textId="77777777" w:rsidTr="001A34E4">
        <w:tc>
          <w:tcPr>
            <w:tcW w:w="9212" w:type="dxa"/>
            <w:tcBorders>
              <w:top w:val="single" w:sz="6" w:space="0" w:color="1F497D"/>
            </w:tcBorders>
            <w:shd w:val="clear" w:color="auto" w:fill="auto"/>
          </w:tcPr>
          <w:p w14:paraId="6C284750" w14:textId="77777777" w:rsidR="00365212" w:rsidRPr="00365212" w:rsidRDefault="00365212" w:rsidP="00217297">
            <w:pPr>
              <w:jc w:val="both"/>
              <w:rPr>
                <w:rFonts w:asciiTheme="majorHAnsi" w:eastAsia="Times New Roman" w:hAnsiTheme="majorHAnsi" w:cstheme="majorHAnsi"/>
                <w:lang w:eastAsia="en-US"/>
              </w:rPr>
            </w:pPr>
          </w:p>
        </w:tc>
      </w:tr>
    </w:tbl>
    <w:p w14:paraId="4A2B25CB" w14:textId="77777777" w:rsidR="00365212" w:rsidRPr="00365212" w:rsidRDefault="00365212" w:rsidP="00217297">
      <w:pPr>
        <w:jc w:val="both"/>
        <w:rPr>
          <w:rFonts w:asciiTheme="majorHAnsi" w:hAnsiTheme="majorHAnsi" w:cstheme="majorHAnsi"/>
          <w:lang w:eastAsia="en-US"/>
        </w:rPr>
      </w:pPr>
    </w:p>
    <w:p w14:paraId="7455C232" w14:textId="2BBA37B2" w:rsidR="00365212" w:rsidRPr="00365212" w:rsidRDefault="00365212" w:rsidP="00217297">
      <w:pPr>
        <w:jc w:val="both"/>
        <w:rPr>
          <w:rFonts w:asciiTheme="majorHAnsi" w:hAnsiTheme="majorHAnsi" w:cstheme="majorHAnsi"/>
          <w:lang w:eastAsia="en-US"/>
        </w:rPr>
      </w:pPr>
      <w:r w:rsidRPr="00365212">
        <w:rPr>
          <w:rFonts w:asciiTheme="majorHAnsi" w:hAnsiTheme="majorHAnsi" w:cstheme="majorHAnsi"/>
          <w:lang w:eastAsia="en-US"/>
        </w:rPr>
        <w:t>V zvezi z javnim naročilom »</w:t>
      </w:r>
      <w:bookmarkStart w:id="133" w:name="_Hlk121230387"/>
      <w:r w:rsidR="00EE2ACE" w:rsidRPr="00217297">
        <w:rPr>
          <w:rFonts w:asciiTheme="majorHAnsi" w:hAnsiTheme="majorHAnsi" w:cstheme="majorHAnsi"/>
        </w:rPr>
        <w:t>Izdelava projektne dokumentacije ter pridobitev gradbenega dovoljenja za gradnjo protipoplavnih ukrepov na reki Vipavi na območju obrtne cone Batuje</w:t>
      </w:r>
      <w:bookmarkEnd w:id="133"/>
      <w:r w:rsidRPr="00365212">
        <w:rPr>
          <w:rFonts w:asciiTheme="majorHAnsi" w:hAnsiTheme="majorHAnsi" w:cstheme="majorHAnsi"/>
          <w:lang w:eastAsia="en-US"/>
        </w:rPr>
        <w:t>« naročnik</w:t>
      </w:r>
      <w:r w:rsidRPr="00365212">
        <w:rPr>
          <w:rFonts w:asciiTheme="majorHAnsi" w:hAnsiTheme="majorHAnsi" w:cstheme="majorHAnsi"/>
          <w:bCs/>
          <w:lang w:eastAsia="en-US"/>
        </w:rPr>
        <w:t xml:space="preserve">u  </w:t>
      </w:r>
      <w:r w:rsidRPr="00365212">
        <w:rPr>
          <w:rFonts w:asciiTheme="majorHAnsi" w:hAnsiTheme="majorHAnsi" w:cstheme="majorHAnsi"/>
          <w:lang w:eastAsia="en-US"/>
        </w:rPr>
        <w:t>dajemo zahtevo, na podlagi katere naj nam naročnik namesto glavnega izvajalca neposredno poravna plačilo terjatev do glavnega izvajalca.</w:t>
      </w:r>
    </w:p>
    <w:p w14:paraId="1907F61F" w14:textId="77777777" w:rsidR="00365212" w:rsidRPr="00365212" w:rsidRDefault="00365212" w:rsidP="00217297">
      <w:pPr>
        <w:keepLines/>
        <w:widowControl w:val="0"/>
        <w:tabs>
          <w:tab w:val="left" w:pos="2155"/>
        </w:tabs>
        <w:ind w:right="6"/>
        <w:jc w:val="both"/>
        <w:rPr>
          <w:rFonts w:asciiTheme="majorHAnsi" w:hAnsiTheme="majorHAnsi" w:cstheme="majorHAnsi"/>
          <w:lang w:eastAsia="en-US"/>
        </w:rPr>
      </w:pPr>
    </w:p>
    <w:p w14:paraId="6179C3C6" w14:textId="77777777" w:rsidR="00365212" w:rsidRPr="00365212" w:rsidRDefault="00365212" w:rsidP="00217297">
      <w:pPr>
        <w:jc w:val="both"/>
        <w:rPr>
          <w:rFonts w:asciiTheme="majorHAnsi" w:hAnsiTheme="majorHAnsi" w:cstheme="majorHAnsi"/>
          <w:lang w:eastAsia="en-US"/>
        </w:rPr>
      </w:pPr>
      <w:r w:rsidRPr="00365212">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7586BD5" w14:textId="77777777" w:rsidR="00365212" w:rsidRPr="00365212" w:rsidRDefault="00365212" w:rsidP="00217297">
      <w:pPr>
        <w:jc w:val="both"/>
        <w:rPr>
          <w:rFonts w:asciiTheme="majorHAnsi" w:hAnsiTheme="majorHAnsi" w:cstheme="majorHAnsi"/>
          <w:lang w:eastAsia="en-US"/>
        </w:rPr>
      </w:pPr>
    </w:p>
    <w:p w14:paraId="362D893F" w14:textId="77777777" w:rsidR="00365212" w:rsidRPr="00365212" w:rsidRDefault="00365212" w:rsidP="00217297">
      <w:pPr>
        <w:jc w:val="both"/>
        <w:rPr>
          <w:rFonts w:asciiTheme="majorHAnsi" w:hAnsiTheme="majorHAnsi" w:cstheme="majorHAnsi"/>
          <w:lang w:eastAsia="en-US"/>
        </w:rPr>
      </w:pPr>
      <w:r w:rsidRPr="00365212">
        <w:rPr>
          <w:rFonts w:asciiTheme="majorHAnsi" w:hAnsiTheme="majorHAnsi" w:cstheme="majorHAnsi"/>
          <w:lang w:eastAsia="en-US"/>
        </w:rPr>
        <w:t>V primeru večjega števila podizvajalcev se obrazec fotokopira.</w:t>
      </w:r>
    </w:p>
    <w:p w14:paraId="0BF6F894" w14:textId="77777777" w:rsidR="00365212" w:rsidRPr="00365212" w:rsidRDefault="00365212" w:rsidP="00217297">
      <w:pPr>
        <w:rPr>
          <w:rFonts w:asciiTheme="majorHAnsi" w:hAnsiTheme="majorHAnsi" w:cstheme="majorHAnsi"/>
        </w:rPr>
      </w:pPr>
    </w:p>
    <w:p w14:paraId="1CAAEC35" w14:textId="77777777" w:rsidR="00365212" w:rsidRPr="00365212" w:rsidRDefault="00365212" w:rsidP="0021729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365212" w:rsidRPr="00365212" w14:paraId="7F3938DE" w14:textId="77777777" w:rsidTr="001A34E4">
        <w:trPr>
          <w:trHeight w:val="737"/>
        </w:trPr>
        <w:tc>
          <w:tcPr>
            <w:tcW w:w="2162" w:type="dxa"/>
          </w:tcPr>
          <w:p w14:paraId="643467B2"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KRAJ</w:t>
            </w:r>
          </w:p>
          <w:p w14:paraId="497B0B94" w14:textId="77777777" w:rsidR="00365212" w:rsidRPr="00365212" w:rsidRDefault="00365212" w:rsidP="00217297">
            <w:pPr>
              <w:rPr>
                <w:rFonts w:asciiTheme="majorHAnsi" w:hAnsiTheme="majorHAnsi" w:cstheme="majorHAnsi"/>
              </w:rPr>
            </w:pPr>
          </w:p>
        </w:tc>
        <w:tc>
          <w:tcPr>
            <w:tcW w:w="2410" w:type="dxa"/>
            <w:vMerge w:val="restart"/>
          </w:tcPr>
          <w:p w14:paraId="10780688"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ŽIG</w:t>
            </w:r>
          </w:p>
        </w:tc>
        <w:tc>
          <w:tcPr>
            <w:tcW w:w="4500" w:type="dxa"/>
            <w:vMerge w:val="restart"/>
          </w:tcPr>
          <w:p w14:paraId="679F5A1C"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PODIZVAJALEC</w:t>
            </w:r>
          </w:p>
          <w:p w14:paraId="6750C1AE"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ime in priimek zakonitega zastopnika </w:t>
            </w:r>
          </w:p>
          <w:p w14:paraId="2023246D"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in podpis</w:t>
            </w:r>
          </w:p>
        </w:tc>
      </w:tr>
      <w:tr w:rsidR="00365212" w:rsidRPr="00365212" w14:paraId="75E637FF" w14:textId="77777777" w:rsidTr="001A34E4">
        <w:trPr>
          <w:trHeight w:val="737"/>
        </w:trPr>
        <w:tc>
          <w:tcPr>
            <w:tcW w:w="2162" w:type="dxa"/>
          </w:tcPr>
          <w:p w14:paraId="5147A398"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DATUM</w:t>
            </w:r>
          </w:p>
        </w:tc>
        <w:tc>
          <w:tcPr>
            <w:tcW w:w="2410" w:type="dxa"/>
            <w:vMerge/>
            <w:vAlign w:val="bottom"/>
          </w:tcPr>
          <w:p w14:paraId="445BDD4E" w14:textId="77777777" w:rsidR="00365212" w:rsidRPr="00365212" w:rsidRDefault="00365212" w:rsidP="00217297">
            <w:pPr>
              <w:rPr>
                <w:rFonts w:asciiTheme="majorHAnsi" w:hAnsiTheme="majorHAnsi" w:cstheme="majorHAnsi"/>
              </w:rPr>
            </w:pPr>
          </w:p>
        </w:tc>
        <w:tc>
          <w:tcPr>
            <w:tcW w:w="4500" w:type="dxa"/>
            <w:vMerge/>
            <w:shd w:val="pct10" w:color="auto" w:fill="auto"/>
            <w:vAlign w:val="bottom"/>
          </w:tcPr>
          <w:p w14:paraId="1345C012" w14:textId="77777777" w:rsidR="00365212" w:rsidRPr="00365212" w:rsidRDefault="00365212" w:rsidP="00217297">
            <w:pPr>
              <w:rPr>
                <w:rFonts w:asciiTheme="majorHAnsi" w:hAnsiTheme="majorHAnsi" w:cstheme="majorHAnsi"/>
              </w:rPr>
            </w:pPr>
          </w:p>
        </w:tc>
      </w:tr>
    </w:tbl>
    <w:p w14:paraId="1BFF1A17" w14:textId="77777777" w:rsidR="00365212" w:rsidRPr="00365212" w:rsidRDefault="00365212" w:rsidP="00217297">
      <w:pPr>
        <w:rPr>
          <w:rFonts w:asciiTheme="majorHAnsi" w:hAnsiTheme="majorHAnsi" w:cstheme="majorHAnsi"/>
        </w:rPr>
      </w:pPr>
    </w:p>
    <w:p w14:paraId="24989FED" w14:textId="77777777" w:rsidR="00365212" w:rsidRPr="00365212" w:rsidRDefault="00365212" w:rsidP="00217297">
      <w:pPr>
        <w:rPr>
          <w:rFonts w:asciiTheme="majorHAnsi" w:hAnsiTheme="majorHAnsi" w:cstheme="majorHAnsi"/>
        </w:rPr>
      </w:pPr>
    </w:p>
    <w:p w14:paraId="0E3C0A16" w14:textId="35F11336" w:rsidR="00365212" w:rsidRDefault="00365212" w:rsidP="00217297">
      <w:pPr>
        <w:rPr>
          <w:rFonts w:asciiTheme="majorHAnsi" w:hAnsiTheme="majorHAnsi" w:cstheme="majorHAnsi"/>
        </w:rPr>
      </w:pPr>
      <w:r w:rsidRPr="00365212">
        <w:rPr>
          <w:rFonts w:asciiTheme="majorHAnsi" w:hAnsiTheme="majorHAnsi" w:cstheme="majorHAnsi"/>
        </w:rPr>
        <w:br w:type="page"/>
      </w:r>
    </w:p>
    <w:p w14:paraId="1B24778D" w14:textId="30D27E64" w:rsidR="007B69B3" w:rsidRPr="00855110" w:rsidRDefault="007B69B3" w:rsidP="007B69B3">
      <w:pPr>
        <w:pStyle w:val="Odstavekseznama"/>
        <w:numPr>
          <w:ilvl w:val="1"/>
          <w:numId w:val="15"/>
        </w:numPr>
        <w:spacing w:before="0" w:after="0"/>
        <w:jc w:val="both"/>
        <w:rPr>
          <w:rFonts w:asciiTheme="majorHAnsi" w:hAnsiTheme="majorHAnsi" w:cstheme="majorHAnsi"/>
          <w:szCs w:val="22"/>
          <w:u w:val="single"/>
        </w:rPr>
      </w:pPr>
      <w:r w:rsidRPr="00855110">
        <w:rPr>
          <w:rFonts w:asciiTheme="majorHAnsi" w:hAnsiTheme="majorHAnsi" w:cstheme="majorHAnsi"/>
          <w:szCs w:val="22"/>
          <w:u w:val="single"/>
          <w:lang w:val="sl-SI"/>
        </w:rPr>
        <w:lastRenderedPageBreak/>
        <w:t>S</w:t>
      </w:r>
      <w:proofErr w:type="spellStart"/>
      <w:r w:rsidRPr="00855110">
        <w:rPr>
          <w:rFonts w:asciiTheme="majorHAnsi" w:hAnsiTheme="majorHAnsi" w:cstheme="majorHAnsi"/>
          <w:szCs w:val="22"/>
          <w:u w:val="single"/>
        </w:rPr>
        <w:t>eznam</w:t>
      </w:r>
      <w:proofErr w:type="spellEnd"/>
      <w:r w:rsidRPr="00855110">
        <w:rPr>
          <w:rFonts w:asciiTheme="majorHAnsi" w:hAnsiTheme="majorHAnsi" w:cstheme="majorHAnsi"/>
          <w:szCs w:val="22"/>
          <w:u w:val="single"/>
        </w:rPr>
        <w:t xml:space="preserve"> referenčnih poslov </w:t>
      </w:r>
    </w:p>
    <w:p w14:paraId="610B21C1" w14:textId="77777777" w:rsidR="007B69B3" w:rsidRPr="004969CF" w:rsidRDefault="007B69B3" w:rsidP="007B69B3">
      <w:pPr>
        <w:jc w:val="both"/>
        <w:rPr>
          <w:rFonts w:ascii="Calibri" w:hAnsi="Calibri" w:cs="Calibri"/>
          <w:b/>
          <w:i/>
          <w:lang w:eastAsia="x-none"/>
        </w:rPr>
      </w:pPr>
    </w:p>
    <w:p w14:paraId="53EB930B" w14:textId="77777777" w:rsidR="007B69B3" w:rsidRDefault="007B69B3" w:rsidP="007B69B3">
      <w:pPr>
        <w:jc w:val="both"/>
        <w:rPr>
          <w:rFonts w:ascii="Calibri" w:hAnsi="Calibri" w:cs="Calibri"/>
          <w:b/>
          <w:i/>
          <w:lang w:eastAsia="x-none"/>
        </w:rPr>
      </w:pPr>
    </w:p>
    <w:p w14:paraId="1360CA90" w14:textId="77777777" w:rsidR="007B69B3" w:rsidRDefault="007B69B3" w:rsidP="007B69B3">
      <w:pPr>
        <w:jc w:val="both"/>
        <w:rPr>
          <w:rFonts w:ascii="Calibri" w:hAnsi="Calibri" w:cs="Calibri"/>
          <w:b/>
          <w:i/>
          <w:lang w:eastAsia="x-none"/>
        </w:rPr>
      </w:pPr>
    </w:p>
    <w:p w14:paraId="031AD889" w14:textId="0F74EACF" w:rsidR="007B69B3" w:rsidRPr="004969CF" w:rsidRDefault="007B69B3" w:rsidP="007B69B3">
      <w:pPr>
        <w:jc w:val="both"/>
        <w:rPr>
          <w:rFonts w:ascii="Calibri" w:hAnsi="Calibri" w:cs="Calibri"/>
          <w:b/>
          <w:i/>
          <w:lang w:eastAsia="x-none"/>
        </w:rPr>
      </w:pPr>
      <w:r w:rsidRPr="004969CF">
        <w:rPr>
          <w:rFonts w:ascii="Calibri" w:hAnsi="Calibri" w:cs="Calibri"/>
          <w:b/>
          <w:i/>
          <w:lang w:eastAsia="x-none"/>
        </w:rPr>
        <w:t>Ponudnik_________________________________</w:t>
      </w:r>
    </w:p>
    <w:p w14:paraId="37F1B711" w14:textId="77777777" w:rsidR="007B69B3" w:rsidRPr="004969CF" w:rsidRDefault="007B69B3" w:rsidP="007B69B3">
      <w:pPr>
        <w:jc w:val="both"/>
        <w:rPr>
          <w:rFonts w:ascii="Calibri" w:hAnsi="Calibri" w:cs="Calibri"/>
          <w:b/>
          <w:i/>
          <w:lang w:eastAsia="x-none"/>
        </w:rPr>
      </w:pPr>
    </w:p>
    <w:p w14:paraId="4F08E2F7" w14:textId="77777777" w:rsidR="007B69B3" w:rsidRPr="004969CF" w:rsidRDefault="007B69B3" w:rsidP="007B69B3">
      <w:pPr>
        <w:jc w:val="both"/>
        <w:rPr>
          <w:rFonts w:ascii="Calibri" w:hAnsi="Calibri" w:cs="Calibri"/>
          <w:b/>
          <w:i/>
          <w:lang w:eastAsia="x-none"/>
        </w:rPr>
      </w:pPr>
    </w:p>
    <w:p w14:paraId="22F7FBC4" w14:textId="77777777" w:rsidR="007B69B3" w:rsidRPr="004969CF" w:rsidRDefault="007B69B3" w:rsidP="007B69B3">
      <w:pPr>
        <w:jc w:val="center"/>
        <w:rPr>
          <w:rFonts w:ascii="Calibri" w:hAnsi="Calibri" w:cs="Calibri"/>
          <w:b/>
          <w:lang w:eastAsia="x-none"/>
        </w:rPr>
      </w:pPr>
      <w:r w:rsidRPr="004969CF">
        <w:rPr>
          <w:rFonts w:ascii="Calibri" w:hAnsi="Calibri" w:cs="Calibri"/>
          <w:b/>
          <w:lang w:eastAsia="x-none"/>
        </w:rPr>
        <w:t>IZJAVA</w:t>
      </w:r>
    </w:p>
    <w:p w14:paraId="0BA1E263" w14:textId="77777777" w:rsidR="007B69B3" w:rsidRPr="004969CF" w:rsidRDefault="007B69B3" w:rsidP="007B69B3">
      <w:pPr>
        <w:jc w:val="both"/>
        <w:rPr>
          <w:rFonts w:ascii="Calibri" w:hAnsi="Calibri" w:cs="Calibri"/>
          <w:b/>
          <w:i/>
          <w:lang w:eastAsia="x-none"/>
        </w:rPr>
      </w:pPr>
    </w:p>
    <w:p w14:paraId="5C76ACCE" w14:textId="45F74E79" w:rsidR="007B69B3" w:rsidRPr="000D1F15" w:rsidRDefault="007B69B3" w:rsidP="00BA32F3">
      <w:pPr>
        <w:numPr>
          <w:ilvl w:val="0"/>
          <w:numId w:val="105"/>
        </w:numPr>
        <w:jc w:val="both"/>
        <w:rPr>
          <w:rFonts w:ascii="Calibri" w:hAnsi="Calibri" w:cs="Calibri"/>
          <w:b/>
          <w:bCs/>
          <w:lang w:eastAsia="x-none"/>
        </w:rPr>
      </w:pPr>
      <w:r w:rsidRPr="000D1F15">
        <w:rPr>
          <w:rFonts w:ascii="Calibri" w:hAnsi="Calibri" w:cs="Calibri"/>
          <w:b/>
          <w:bCs/>
          <w:lang w:eastAsia="x-none"/>
        </w:rPr>
        <w:t xml:space="preserve">Seznam referenčnih poslov </w:t>
      </w:r>
      <w:r w:rsidR="000D1F15" w:rsidRPr="000D1F15">
        <w:rPr>
          <w:rFonts w:ascii="Calibri" w:hAnsi="Calibri" w:cs="Calibri"/>
          <w:b/>
          <w:bCs/>
          <w:lang w:eastAsia="x-none"/>
        </w:rPr>
        <w:t>– obvezna referenca</w:t>
      </w:r>
    </w:p>
    <w:p w14:paraId="4FD0478E" w14:textId="77777777" w:rsidR="007B69B3" w:rsidRPr="004969CF" w:rsidRDefault="007B69B3" w:rsidP="007B69B3">
      <w:pPr>
        <w:jc w:val="both"/>
        <w:rPr>
          <w:rFonts w:ascii="Calibri" w:hAnsi="Calibri" w:cs="Calibri"/>
          <w:b/>
          <w:lang w:eastAsia="x-none"/>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2704"/>
        <w:gridCol w:w="2693"/>
        <w:gridCol w:w="2693"/>
      </w:tblGrid>
      <w:tr w:rsidR="007B69B3" w:rsidRPr="004969CF" w14:paraId="270BA197" w14:textId="77777777" w:rsidTr="00D2136D">
        <w:tc>
          <w:tcPr>
            <w:tcW w:w="948" w:type="dxa"/>
            <w:shd w:val="clear" w:color="auto" w:fill="auto"/>
          </w:tcPr>
          <w:p w14:paraId="045601EF" w14:textId="77777777" w:rsidR="007B69B3" w:rsidRPr="004969CF" w:rsidRDefault="007B69B3" w:rsidP="00D2136D">
            <w:pPr>
              <w:jc w:val="both"/>
              <w:rPr>
                <w:rFonts w:ascii="Calibri" w:hAnsi="Calibri" w:cs="Calibri"/>
                <w:b/>
                <w:lang w:eastAsia="x-none"/>
              </w:rPr>
            </w:pPr>
            <w:proofErr w:type="spellStart"/>
            <w:r w:rsidRPr="004969CF">
              <w:rPr>
                <w:rFonts w:ascii="Calibri" w:hAnsi="Calibri" w:cs="Calibri"/>
                <w:b/>
                <w:lang w:eastAsia="x-none"/>
              </w:rPr>
              <w:t>Zap.št</w:t>
            </w:r>
            <w:proofErr w:type="spellEnd"/>
            <w:r w:rsidRPr="004969CF">
              <w:rPr>
                <w:rFonts w:ascii="Calibri" w:hAnsi="Calibri" w:cs="Calibri"/>
                <w:b/>
                <w:lang w:eastAsia="x-none"/>
              </w:rPr>
              <w:t>.</w:t>
            </w:r>
          </w:p>
        </w:tc>
        <w:tc>
          <w:tcPr>
            <w:tcW w:w="2704" w:type="dxa"/>
            <w:shd w:val="clear" w:color="auto" w:fill="auto"/>
          </w:tcPr>
          <w:p w14:paraId="7294DE26"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 xml:space="preserve">Naročnik </w:t>
            </w:r>
          </w:p>
        </w:tc>
        <w:tc>
          <w:tcPr>
            <w:tcW w:w="2693" w:type="dxa"/>
            <w:shd w:val="clear" w:color="auto" w:fill="auto"/>
          </w:tcPr>
          <w:p w14:paraId="541B5E13" w14:textId="653973C8" w:rsidR="007B69B3" w:rsidRPr="004969CF" w:rsidRDefault="000D1F15" w:rsidP="00D2136D">
            <w:pPr>
              <w:jc w:val="both"/>
              <w:rPr>
                <w:rFonts w:ascii="Calibri" w:hAnsi="Calibri" w:cs="Calibri"/>
                <w:b/>
                <w:lang w:eastAsia="x-none"/>
              </w:rPr>
            </w:pPr>
            <w:r>
              <w:rPr>
                <w:rFonts w:ascii="Calibri" w:hAnsi="Calibri" w:cs="Calibri"/>
                <w:b/>
                <w:lang w:eastAsia="x-none"/>
              </w:rPr>
              <w:t>Imenovani s</w:t>
            </w:r>
            <w:r w:rsidR="007B69B3" w:rsidRPr="004969CF">
              <w:rPr>
                <w:rFonts w:ascii="Calibri" w:hAnsi="Calibri" w:cs="Calibri"/>
                <w:b/>
                <w:lang w:eastAsia="x-none"/>
              </w:rPr>
              <w:t xml:space="preserve">trokovnjak </w:t>
            </w:r>
          </w:p>
        </w:tc>
        <w:tc>
          <w:tcPr>
            <w:tcW w:w="2693" w:type="dxa"/>
          </w:tcPr>
          <w:p w14:paraId="38F4EBEC"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Datum izdelave projekta</w:t>
            </w:r>
          </w:p>
        </w:tc>
      </w:tr>
      <w:tr w:rsidR="007B69B3" w:rsidRPr="004969CF" w14:paraId="7195834E" w14:textId="77777777" w:rsidTr="00D2136D">
        <w:tc>
          <w:tcPr>
            <w:tcW w:w="948" w:type="dxa"/>
            <w:shd w:val="clear" w:color="auto" w:fill="auto"/>
          </w:tcPr>
          <w:p w14:paraId="0442E411"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1.</w:t>
            </w:r>
          </w:p>
        </w:tc>
        <w:tc>
          <w:tcPr>
            <w:tcW w:w="2704" w:type="dxa"/>
            <w:shd w:val="clear" w:color="auto" w:fill="auto"/>
          </w:tcPr>
          <w:p w14:paraId="15341B39" w14:textId="77777777" w:rsidR="007B69B3" w:rsidRPr="004969CF" w:rsidRDefault="007B69B3" w:rsidP="00D2136D">
            <w:pPr>
              <w:jc w:val="both"/>
              <w:rPr>
                <w:rFonts w:ascii="Calibri" w:hAnsi="Calibri" w:cs="Calibri"/>
                <w:b/>
                <w:lang w:eastAsia="x-none"/>
              </w:rPr>
            </w:pPr>
          </w:p>
          <w:p w14:paraId="0B051248" w14:textId="77777777" w:rsidR="007B69B3" w:rsidRPr="004969CF" w:rsidRDefault="007B69B3" w:rsidP="00D2136D">
            <w:pPr>
              <w:jc w:val="both"/>
              <w:rPr>
                <w:rFonts w:ascii="Calibri" w:hAnsi="Calibri" w:cs="Calibri"/>
                <w:b/>
                <w:lang w:eastAsia="x-none"/>
              </w:rPr>
            </w:pPr>
          </w:p>
        </w:tc>
        <w:tc>
          <w:tcPr>
            <w:tcW w:w="2693" w:type="dxa"/>
            <w:shd w:val="clear" w:color="auto" w:fill="auto"/>
          </w:tcPr>
          <w:p w14:paraId="5C9B0CF3" w14:textId="77777777" w:rsidR="007B69B3" w:rsidRPr="004969CF" w:rsidRDefault="007B69B3" w:rsidP="00D2136D">
            <w:pPr>
              <w:jc w:val="both"/>
              <w:rPr>
                <w:rFonts w:ascii="Calibri" w:hAnsi="Calibri" w:cs="Calibri"/>
                <w:b/>
                <w:lang w:eastAsia="x-none"/>
              </w:rPr>
            </w:pPr>
          </w:p>
        </w:tc>
        <w:tc>
          <w:tcPr>
            <w:tcW w:w="2693" w:type="dxa"/>
          </w:tcPr>
          <w:p w14:paraId="434CBA57" w14:textId="77777777" w:rsidR="007B69B3" w:rsidRPr="004969CF" w:rsidRDefault="007B69B3" w:rsidP="00D2136D">
            <w:pPr>
              <w:jc w:val="both"/>
              <w:rPr>
                <w:rFonts w:ascii="Calibri" w:hAnsi="Calibri" w:cs="Calibri"/>
                <w:b/>
                <w:lang w:eastAsia="x-none"/>
              </w:rPr>
            </w:pPr>
          </w:p>
        </w:tc>
      </w:tr>
      <w:tr w:rsidR="007B69B3" w:rsidRPr="004969CF" w14:paraId="07B1D453" w14:textId="77777777" w:rsidTr="00D2136D">
        <w:tc>
          <w:tcPr>
            <w:tcW w:w="948" w:type="dxa"/>
            <w:shd w:val="clear" w:color="auto" w:fill="auto"/>
          </w:tcPr>
          <w:p w14:paraId="0FDB302A"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2.</w:t>
            </w:r>
          </w:p>
        </w:tc>
        <w:tc>
          <w:tcPr>
            <w:tcW w:w="2704" w:type="dxa"/>
            <w:shd w:val="clear" w:color="auto" w:fill="auto"/>
          </w:tcPr>
          <w:p w14:paraId="66D3733A" w14:textId="77777777" w:rsidR="007B69B3" w:rsidRPr="004969CF" w:rsidRDefault="007B69B3" w:rsidP="00D2136D">
            <w:pPr>
              <w:jc w:val="both"/>
              <w:rPr>
                <w:rFonts w:ascii="Calibri" w:hAnsi="Calibri" w:cs="Calibri"/>
                <w:b/>
                <w:lang w:eastAsia="x-none"/>
              </w:rPr>
            </w:pPr>
          </w:p>
          <w:p w14:paraId="58F86C35" w14:textId="77777777" w:rsidR="007B69B3" w:rsidRPr="004969CF" w:rsidRDefault="007B69B3" w:rsidP="00D2136D">
            <w:pPr>
              <w:jc w:val="both"/>
              <w:rPr>
                <w:rFonts w:ascii="Calibri" w:hAnsi="Calibri" w:cs="Calibri"/>
                <w:b/>
                <w:lang w:eastAsia="x-none"/>
              </w:rPr>
            </w:pPr>
          </w:p>
        </w:tc>
        <w:tc>
          <w:tcPr>
            <w:tcW w:w="2693" w:type="dxa"/>
            <w:shd w:val="clear" w:color="auto" w:fill="auto"/>
          </w:tcPr>
          <w:p w14:paraId="4D5C1BEC" w14:textId="77777777" w:rsidR="007B69B3" w:rsidRPr="004969CF" w:rsidRDefault="007B69B3" w:rsidP="00D2136D">
            <w:pPr>
              <w:jc w:val="both"/>
              <w:rPr>
                <w:rFonts w:ascii="Calibri" w:hAnsi="Calibri" w:cs="Calibri"/>
                <w:b/>
                <w:lang w:eastAsia="x-none"/>
              </w:rPr>
            </w:pPr>
          </w:p>
        </w:tc>
        <w:tc>
          <w:tcPr>
            <w:tcW w:w="2693" w:type="dxa"/>
          </w:tcPr>
          <w:p w14:paraId="61A81170" w14:textId="77777777" w:rsidR="007B69B3" w:rsidRPr="004969CF" w:rsidRDefault="007B69B3" w:rsidP="00D2136D">
            <w:pPr>
              <w:jc w:val="both"/>
              <w:rPr>
                <w:rFonts w:ascii="Calibri" w:hAnsi="Calibri" w:cs="Calibri"/>
                <w:b/>
                <w:lang w:eastAsia="x-none"/>
              </w:rPr>
            </w:pPr>
          </w:p>
        </w:tc>
      </w:tr>
    </w:tbl>
    <w:p w14:paraId="4C2B3770" w14:textId="77777777" w:rsidR="007B69B3" w:rsidRPr="004969CF" w:rsidRDefault="007B69B3" w:rsidP="007B69B3">
      <w:pPr>
        <w:jc w:val="both"/>
        <w:rPr>
          <w:rFonts w:ascii="Calibri" w:hAnsi="Calibri" w:cs="Calibri"/>
          <w:b/>
          <w:lang w:eastAsia="x-none"/>
        </w:rPr>
      </w:pPr>
    </w:p>
    <w:p w14:paraId="30FAA1E0" w14:textId="7662D374" w:rsidR="007B69B3" w:rsidRPr="004969CF" w:rsidRDefault="007B69B3" w:rsidP="007B69B3">
      <w:pPr>
        <w:spacing w:after="120"/>
        <w:jc w:val="both"/>
        <w:rPr>
          <w:rFonts w:ascii="Calibri" w:hAnsi="Calibri" w:cs="Calibri"/>
          <w:spacing w:val="-3"/>
        </w:rPr>
      </w:pPr>
      <w:r w:rsidRPr="004969CF">
        <w:rPr>
          <w:rFonts w:ascii="Calibri" w:hAnsi="Calibri" w:cs="Calibri"/>
        </w:rPr>
        <w:t xml:space="preserve">Imenovani strokovnjak, </w:t>
      </w:r>
      <w:r w:rsidR="00304B32">
        <w:rPr>
          <w:rFonts w:ascii="Calibri" w:hAnsi="Calibri" w:cs="Calibri"/>
        </w:rPr>
        <w:t xml:space="preserve">ki bo izvajal nalogo </w:t>
      </w:r>
      <w:r w:rsidR="000D1F15">
        <w:rPr>
          <w:rFonts w:ascii="Calibri" w:hAnsi="Calibri" w:cs="Calibri"/>
        </w:rPr>
        <w:t xml:space="preserve">mora biti strokovnjak hidrotehnične ali </w:t>
      </w:r>
      <w:proofErr w:type="spellStart"/>
      <w:r w:rsidR="000D1F15">
        <w:rPr>
          <w:rFonts w:ascii="Calibri" w:hAnsi="Calibri" w:cs="Calibri"/>
        </w:rPr>
        <w:t>vodarske</w:t>
      </w:r>
      <w:proofErr w:type="spellEnd"/>
      <w:r w:rsidR="000D1F15">
        <w:rPr>
          <w:rFonts w:ascii="Calibri" w:hAnsi="Calibri" w:cs="Calibri"/>
        </w:rPr>
        <w:t xml:space="preserve"> smeri z</w:t>
      </w:r>
      <w:r w:rsidRPr="004969CF">
        <w:rPr>
          <w:rFonts w:ascii="Calibri" w:hAnsi="Calibri" w:cs="Calibri"/>
        </w:rPr>
        <w:t xml:space="preserve"> univerzitetno izobrazbo gradbeništva</w:t>
      </w:r>
      <w:r w:rsidRPr="004969CF">
        <w:rPr>
          <w:rFonts w:ascii="Calibri" w:hAnsi="Calibri" w:cs="Calibri"/>
          <w:spacing w:val="-13"/>
        </w:rPr>
        <w:t xml:space="preserve"> </w:t>
      </w:r>
      <w:r w:rsidRPr="004969CF">
        <w:rPr>
          <w:rFonts w:ascii="Calibri" w:hAnsi="Calibri" w:cs="Calibri"/>
        </w:rPr>
        <w:t>(VII.</w:t>
      </w:r>
      <w:r w:rsidRPr="004969CF">
        <w:rPr>
          <w:rFonts w:ascii="Calibri" w:hAnsi="Calibri" w:cs="Calibri"/>
          <w:spacing w:val="-11"/>
        </w:rPr>
        <w:t xml:space="preserve"> </w:t>
      </w:r>
      <w:r w:rsidRPr="004969CF">
        <w:rPr>
          <w:rFonts w:ascii="Calibri" w:hAnsi="Calibri" w:cs="Calibri"/>
        </w:rPr>
        <w:t>stopnja)</w:t>
      </w:r>
      <w:r w:rsidRPr="004969CF">
        <w:rPr>
          <w:rFonts w:ascii="Calibri" w:hAnsi="Calibri" w:cs="Calibri"/>
          <w:spacing w:val="-14"/>
        </w:rPr>
        <w:t xml:space="preserve"> </w:t>
      </w:r>
      <w:r w:rsidRPr="004969CF">
        <w:rPr>
          <w:rFonts w:ascii="Calibri" w:hAnsi="Calibri" w:cs="Calibri"/>
        </w:rPr>
        <w:t>oz.</w:t>
      </w:r>
      <w:r w:rsidRPr="004969CF">
        <w:rPr>
          <w:rFonts w:ascii="Calibri" w:hAnsi="Calibri" w:cs="Calibri"/>
          <w:spacing w:val="-12"/>
        </w:rPr>
        <w:t xml:space="preserve"> </w:t>
      </w:r>
      <w:r w:rsidRPr="004969CF">
        <w:rPr>
          <w:rFonts w:ascii="Calibri" w:hAnsi="Calibri" w:cs="Calibri"/>
        </w:rPr>
        <w:t>magistrskega</w:t>
      </w:r>
      <w:r w:rsidRPr="004969CF">
        <w:rPr>
          <w:rFonts w:ascii="Calibri" w:hAnsi="Calibri" w:cs="Calibri"/>
          <w:spacing w:val="-10"/>
        </w:rPr>
        <w:t xml:space="preserve"> </w:t>
      </w:r>
      <w:r w:rsidRPr="004969CF">
        <w:rPr>
          <w:rFonts w:ascii="Calibri" w:hAnsi="Calibri" w:cs="Calibri"/>
        </w:rPr>
        <w:t>študija</w:t>
      </w:r>
      <w:r w:rsidRPr="004969CF">
        <w:rPr>
          <w:rFonts w:ascii="Calibri" w:hAnsi="Calibri" w:cs="Calibri"/>
          <w:spacing w:val="-10"/>
        </w:rPr>
        <w:t xml:space="preserve"> </w:t>
      </w:r>
      <w:r w:rsidRPr="004969CF">
        <w:rPr>
          <w:rFonts w:ascii="Calibri" w:hAnsi="Calibri" w:cs="Calibri"/>
        </w:rPr>
        <w:t>gradbeništva</w:t>
      </w:r>
      <w:r w:rsidRPr="004969CF">
        <w:rPr>
          <w:rFonts w:ascii="Calibri" w:hAnsi="Calibri" w:cs="Calibri"/>
          <w:spacing w:val="-12"/>
        </w:rPr>
        <w:t xml:space="preserve"> </w:t>
      </w:r>
      <w:r w:rsidRPr="004969CF">
        <w:rPr>
          <w:rFonts w:ascii="Calibri" w:hAnsi="Calibri" w:cs="Calibri"/>
        </w:rPr>
        <w:t>(druga</w:t>
      </w:r>
      <w:r w:rsidRPr="004969CF">
        <w:rPr>
          <w:rFonts w:ascii="Calibri" w:hAnsi="Calibri" w:cs="Calibri"/>
          <w:spacing w:val="-10"/>
        </w:rPr>
        <w:t xml:space="preserve"> </w:t>
      </w:r>
      <w:r w:rsidRPr="004969CF">
        <w:rPr>
          <w:rFonts w:ascii="Calibri" w:hAnsi="Calibri" w:cs="Calibri"/>
        </w:rPr>
        <w:t>stopnja</w:t>
      </w:r>
      <w:r w:rsidRPr="004969CF">
        <w:rPr>
          <w:rFonts w:ascii="Calibri" w:hAnsi="Calibri" w:cs="Calibri"/>
          <w:spacing w:val="-10"/>
        </w:rPr>
        <w:t xml:space="preserve"> </w:t>
      </w:r>
      <w:r w:rsidRPr="004969CF">
        <w:rPr>
          <w:rFonts w:ascii="Calibri" w:hAnsi="Calibri" w:cs="Calibri"/>
        </w:rPr>
        <w:t xml:space="preserve">gradbeništvo), z najmanj 10 let delovnih izkušenj na področju načrtovanja </w:t>
      </w:r>
      <w:r w:rsidR="000D1F15">
        <w:rPr>
          <w:rFonts w:ascii="Calibri" w:hAnsi="Calibri" w:cs="Calibri"/>
        </w:rPr>
        <w:t xml:space="preserve">vodnogospodarskih ureditev. </w:t>
      </w:r>
      <w:r>
        <w:rPr>
          <w:rFonts w:ascii="Calibri" w:hAnsi="Calibri" w:cs="Calibri"/>
        </w:rPr>
        <w:t>D</w:t>
      </w:r>
      <w:r w:rsidRPr="004969CF">
        <w:rPr>
          <w:rFonts w:ascii="Calibri" w:hAnsi="Calibri" w:cs="Calibri"/>
        </w:rPr>
        <w:t>okazati</w:t>
      </w:r>
      <w:r w:rsidRPr="004969CF">
        <w:rPr>
          <w:rFonts w:ascii="Calibri" w:hAnsi="Calibri" w:cs="Calibri"/>
          <w:spacing w:val="-7"/>
        </w:rPr>
        <w:t xml:space="preserve"> </w:t>
      </w:r>
      <w:r>
        <w:rPr>
          <w:rFonts w:ascii="Calibri" w:hAnsi="Calibri" w:cs="Calibri"/>
          <w:spacing w:val="-7"/>
        </w:rPr>
        <w:t xml:space="preserve">mora </w:t>
      </w:r>
      <w:r w:rsidRPr="004969CF">
        <w:rPr>
          <w:rFonts w:ascii="Calibri" w:hAnsi="Calibri" w:cs="Calibri"/>
        </w:rPr>
        <w:t>sodelovanje</w:t>
      </w:r>
      <w:r w:rsidRPr="004969CF">
        <w:rPr>
          <w:rFonts w:ascii="Calibri" w:hAnsi="Calibri" w:cs="Calibri"/>
          <w:spacing w:val="-5"/>
        </w:rPr>
        <w:t xml:space="preserve"> na</w:t>
      </w:r>
      <w:r w:rsidRPr="004969CF">
        <w:rPr>
          <w:rFonts w:ascii="Calibri" w:hAnsi="Calibri" w:cs="Calibri"/>
          <w:spacing w:val="-9"/>
        </w:rPr>
        <w:t xml:space="preserve"> </w:t>
      </w:r>
      <w:r w:rsidRPr="004969CF">
        <w:rPr>
          <w:rFonts w:ascii="Calibri" w:hAnsi="Calibri" w:cs="Calibri"/>
        </w:rPr>
        <w:t>vsaj</w:t>
      </w:r>
      <w:r w:rsidRPr="004969CF">
        <w:rPr>
          <w:rFonts w:ascii="Calibri" w:hAnsi="Calibri" w:cs="Calibri"/>
          <w:spacing w:val="-9"/>
        </w:rPr>
        <w:t xml:space="preserve"> </w:t>
      </w:r>
      <w:r w:rsidRPr="004969CF">
        <w:rPr>
          <w:rFonts w:ascii="Calibri" w:hAnsi="Calibri" w:cs="Calibri"/>
        </w:rPr>
        <w:t>1</w:t>
      </w:r>
      <w:r w:rsidRPr="004969CF">
        <w:rPr>
          <w:rFonts w:ascii="Calibri" w:hAnsi="Calibri" w:cs="Calibri"/>
          <w:spacing w:val="-7"/>
        </w:rPr>
        <w:t xml:space="preserve"> </w:t>
      </w:r>
      <w:r w:rsidRPr="004969CF">
        <w:rPr>
          <w:rFonts w:ascii="Calibri" w:hAnsi="Calibri" w:cs="Calibri"/>
        </w:rPr>
        <w:t>referenčnem projektu in</w:t>
      </w:r>
      <w:r w:rsidRPr="004969CF">
        <w:rPr>
          <w:rFonts w:ascii="Calibri" w:hAnsi="Calibri" w:cs="Calibri"/>
          <w:spacing w:val="-9"/>
        </w:rPr>
        <w:t xml:space="preserve"> </w:t>
      </w:r>
      <w:r w:rsidRPr="004969CF">
        <w:rPr>
          <w:rFonts w:ascii="Calibri" w:hAnsi="Calibri" w:cs="Calibri"/>
        </w:rPr>
        <w:t>sicer</w:t>
      </w:r>
      <w:r w:rsidRPr="004969CF">
        <w:rPr>
          <w:rFonts w:ascii="Calibri" w:hAnsi="Calibri" w:cs="Calibri"/>
          <w:spacing w:val="-6"/>
        </w:rPr>
        <w:t xml:space="preserve"> </w:t>
      </w:r>
      <w:r w:rsidRPr="004969CF">
        <w:rPr>
          <w:rFonts w:ascii="Calibri" w:hAnsi="Calibri" w:cs="Calibri"/>
        </w:rPr>
        <w:t xml:space="preserve">projekt DGD (oz. PGD) ali PZI za gradnjo </w:t>
      </w:r>
      <w:r w:rsidR="000D1F15">
        <w:rPr>
          <w:rFonts w:ascii="Calibri" w:hAnsi="Calibri" w:cs="Calibri"/>
        </w:rPr>
        <w:t>sklenjene vodnogospodarske ureditve v dolžini najmanj 500m z načrtovanjem ukrepov za zagotavljanje varnosti pred stoletnimi vodami Q100 in vključuje hidravlično dimenzioniranje pretočne odprtine vsaj enega mostu</w:t>
      </w:r>
      <w:r w:rsidR="00627454">
        <w:rPr>
          <w:rFonts w:ascii="Calibri" w:hAnsi="Calibri" w:cs="Calibri"/>
        </w:rPr>
        <w:t xml:space="preserve">. </w:t>
      </w:r>
      <w:r w:rsidR="000D1F15">
        <w:rPr>
          <w:rFonts w:ascii="Calibri" w:hAnsi="Calibri" w:cs="Calibri"/>
        </w:rPr>
        <w:t xml:space="preserve"> </w:t>
      </w:r>
    </w:p>
    <w:p w14:paraId="1A20CE37" w14:textId="15B5A6BE" w:rsidR="007B69B3" w:rsidRPr="004969CF" w:rsidRDefault="007B69B3" w:rsidP="007B69B3">
      <w:pPr>
        <w:spacing w:after="120"/>
        <w:jc w:val="both"/>
        <w:rPr>
          <w:rFonts w:ascii="Calibri" w:hAnsi="Calibri" w:cs="Calibri"/>
        </w:rPr>
      </w:pPr>
      <w:bookmarkStart w:id="134" w:name="_Hlk121216017"/>
      <w:r w:rsidRPr="004969CF">
        <w:rPr>
          <w:rFonts w:ascii="Calibri" w:hAnsi="Calibri" w:cs="Calibri"/>
        </w:rPr>
        <w:t>Referenc</w:t>
      </w:r>
      <w:r w:rsidR="000D1F15">
        <w:rPr>
          <w:rFonts w:ascii="Calibri" w:hAnsi="Calibri" w:cs="Calibri"/>
        </w:rPr>
        <w:t>a</w:t>
      </w:r>
      <w:r w:rsidRPr="004969CF">
        <w:rPr>
          <w:rFonts w:ascii="Calibri" w:hAnsi="Calibri" w:cs="Calibri"/>
          <w:spacing w:val="-6"/>
        </w:rPr>
        <w:t xml:space="preserve"> </w:t>
      </w:r>
      <w:r w:rsidRPr="004969CF">
        <w:rPr>
          <w:rFonts w:ascii="Calibri" w:hAnsi="Calibri" w:cs="Calibri"/>
        </w:rPr>
        <w:t>ne</w:t>
      </w:r>
      <w:r w:rsidRPr="004969CF">
        <w:rPr>
          <w:rFonts w:ascii="Calibri" w:hAnsi="Calibri" w:cs="Calibri"/>
          <w:spacing w:val="-5"/>
        </w:rPr>
        <w:t xml:space="preserve"> </w:t>
      </w:r>
      <w:r w:rsidRPr="004969CF">
        <w:rPr>
          <w:rFonts w:ascii="Calibri" w:hAnsi="Calibri" w:cs="Calibri"/>
        </w:rPr>
        <w:t>sme biti starejš</w:t>
      </w:r>
      <w:r w:rsidR="000D1F15">
        <w:rPr>
          <w:rFonts w:ascii="Calibri" w:hAnsi="Calibri" w:cs="Calibri"/>
        </w:rPr>
        <w:t>a</w:t>
      </w:r>
      <w:r w:rsidRPr="004969CF">
        <w:rPr>
          <w:rFonts w:ascii="Calibri" w:hAnsi="Calibri" w:cs="Calibri"/>
        </w:rPr>
        <w:t xml:space="preserve"> kot 5</w:t>
      </w:r>
      <w:r>
        <w:rPr>
          <w:rFonts w:ascii="Calibri" w:hAnsi="Calibri" w:cs="Calibri"/>
        </w:rPr>
        <w:t xml:space="preserve"> </w:t>
      </w:r>
      <w:r w:rsidRPr="004969CF">
        <w:rPr>
          <w:rFonts w:ascii="Calibri" w:hAnsi="Calibri" w:cs="Calibri"/>
        </w:rPr>
        <w:t xml:space="preserve">let od datuma objave tega naročila. Kot datum izdelave projekta se upošteva datum predaje </w:t>
      </w:r>
      <w:r w:rsidR="000D1F15">
        <w:rPr>
          <w:rFonts w:ascii="Calibri" w:hAnsi="Calibri" w:cs="Calibri"/>
        </w:rPr>
        <w:t>dokumentacije</w:t>
      </w:r>
      <w:r w:rsidRPr="004969CF">
        <w:rPr>
          <w:rFonts w:ascii="Calibri" w:hAnsi="Calibri" w:cs="Calibri"/>
        </w:rPr>
        <w:t>.</w:t>
      </w:r>
    </w:p>
    <w:bookmarkEnd w:id="134"/>
    <w:p w14:paraId="7793E486" w14:textId="77777777" w:rsidR="007B69B3" w:rsidRPr="004969CF" w:rsidRDefault="007B69B3" w:rsidP="007B69B3">
      <w:pPr>
        <w:spacing w:after="120"/>
        <w:jc w:val="both"/>
        <w:rPr>
          <w:rFonts w:ascii="Calibri" w:hAnsi="Calibri" w:cs="Calibri"/>
        </w:rPr>
      </w:pPr>
    </w:p>
    <w:p w14:paraId="7FB2F2FE" w14:textId="77777777" w:rsidR="007B69B3" w:rsidRPr="004969CF" w:rsidRDefault="007B69B3" w:rsidP="00BA32F3">
      <w:pPr>
        <w:numPr>
          <w:ilvl w:val="0"/>
          <w:numId w:val="105"/>
        </w:numPr>
        <w:spacing w:after="120"/>
        <w:jc w:val="both"/>
        <w:rPr>
          <w:rFonts w:ascii="Calibri" w:hAnsi="Calibri" w:cs="Calibri"/>
          <w:b/>
          <w:bCs/>
        </w:rPr>
      </w:pPr>
      <w:r w:rsidRPr="004969CF">
        <w:rPr>
          <w:rFonts w:ascii="Calibri" w:hAnsi="Calibri" w:cs="Calibri"/>
          <w:b/>
          <w:bCs/>
        </w:rPr>
        <w:t>Seznam referenčnih poslov – obvezna referenca</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2704"/>
        <w:gridCol w:w="2693"/>
        <w:gridCol w:w="2693"/>
      </w:tblGrid>
      <w:tr w:rsidR="007B69B3" w:rsidRPr="004969CF" w14:paraId="631AD901" w14:textId="77777777" w:rsidTr="00D2136D">
        <w:tc>
          <w:tcPr>
            <w:tcW w:w="948" w:type="dxa"/>
            <w:shd w:val="clear" w:color="auto" w:fill="auto"/>
          </w:tcPr>
          <w:p w14:paraId="0F210678" w14:textId="77777777" w:rsidR="007B69B3" w:rsidRPr="004969CF" w:rsidRDefault="007B69B3" w:rsidP="00D2136D">
            <w:pPr>
              <w:jc w:val="both"/>
              <w:rPr>
                <w:rFonts w:ascii="Calibri" w:hAnsi="Calibri" w:cs="Calibri"/>
                <w:b/>
                <w:lang w:eastAsia="x-none"/>
              </w:rPr>
            </w:pPr>
            <w:proofErr w:type="spellStart"/>
            <w:r w:rsidRPr="004969CF">
              <w:rPr>
                <w:rFonts w:ascii="Calibri" w:hAnsi="Calibri" w:cs="Calibri"/>
                <w:b/>
                <w:lang w:eastAsia="x-none"/>
              </w:rPr>
              <w:t>Zap.št</w:t>
            </w:r>
            <w:proofErr w:type="spellEnd"/>
            <w:r w:rsidRPr="004969CF">
              <w:rPr>
                <w:rFonts w:ascii="Calibri" w:hAnsi="Calibri" w:cs="Calibri"/>
                <w:b/>
                <w:lang w:eastAsia="x-none"/>
              </w:rPr>
              <w:t>.</w:t>
            </w:r>
          </w:p>
        </w:tc>
        <w:tc>
          <w:tcPr>
            <w:tcW w:w="2704" w:type="dxa"/>
            <w:shd w:val="clear" w:color="auto" w:fill="auto"/>
          </w:tcPr>
          <w:p w14:paraId="0101D761"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 xml:space="preserve">Naročnik </w:t>
            </w:r>
          </w:p>
        </w:tc>
        <w:tc>
          <w:tcPr>
            <w:tcW w:w="2693" w:type="dxa"/>
            <w:shd w:val="clear" w:color="auto" w:fill="auto"/>
          </w:tcPr>
          <w:p w14:paraId="3EB0570A" w14:textId="31192447" w:rsidR="007B69B3" w:rsidRPr="004969CF" w:rsidRDefault="000D1F15" w:rsidP="00D2136D">
            <w:pPr>
              <w:jc w:val="both"/>
              <w:rPr>
                <w:rFonts w:ascii="Calibri" w:hAnsi="Calibri" w:cs="Calibri"/>
                <w:b/>
                <w:lang w:eastAsia="x-none"/>
              </w:rPr>
            </w:pPr>
            <w:r>
              <w:rPr>
                <w:rFonts w:ascii="Calibri" w:hAnsi="Calibri" w:cs="Calibri"/>
                <w:b/>
                <w:lang w:eastAsia="x-none"/>
              </w:rPr>
              <w:t>Imenovani s</w:t>
            </w:r>
            <w:r w:rsidR="007B69B3" w:rsidRPr="004969CF">
              <w:rPr>
                <w:rFonts w:ascii="Calibri" w:hAnsi="Calibri" w:cs="Calibri"/>
                <w:b/>
                <w:lang w:eastAsia="x-none"/>
              </w:rPr>
              <w:t xml:space="preserve">trokovnjak </w:t>
            </w:r>
          </w:p>
        </w:tc>
        <w:tc>
          <w:tcPr>
            <w:tcW w:w="2693" w:type="dxa"/>
          </w:tcPr>
          <w:p w14:paraId="0E07FA52"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Datum izdelave projekta</w:t>
            </w:r>
          </w:p>
        </w:tc>
      </w:tr>
      <w:tr w:rsidR="007B69B3" w:rsidRPr="004969CF" w14:paraId="00B619F8" w14:textId="77777777" w:rsidTr="00D2136D">
        <w:tc>
          <w:tcPr>
            <w:tcW w:w="948" w:type="dxa"/>
            <w:shd w:val="clear" w:color="auto" w:fill="auto"/>
          </w:tcPr>
          <w:p w14:paraId="1803E491"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1.</w:t>
            </w:r>
          </w:p>
        </w:tc>
        <w:tc>
          <w:tcPr>
            <w:tcW w:w="2704" w:type="dxa"/>
            <w:shd w:val="clear" w:color="auto" w:fill="auto"/>
          </w:tcPr>
          <w:p w14:paraId="6864430C" w14:textId="77777777" w:rsidR="007B69B3" w:rsidRPr="004969CF" w:rsidRDefault="007B69B3" w:rsidP="00D2136D">
            <w:pPr>
              <w:jc w:val="both"/>
              <w:rPr>
                <w:rFonts w:ascii="Calibri" w:hAnsi="Calibri" w:cs="Calibri"/>
                <w:b/>
                <w:lang w:eastAsia="x-none"/>
              </w:rPr>
            </w:pPr>
          </w:p>
          <w:p w14:paraId="696D2249" w14:textId="77777777" w:rsidR="007B69B3" w:rsidRPr="004969CF" w:rsidRDefault="007B69B3" w:rsidP="00D2136D">
            <w:pPr>
              <w:jc w:val="both"/>
              <w:rPr>
                <w:rFonts w:ascii="Calibri" w:hAnsi="Calibri" w:cs="Calibri"/>
                <w:b/>
                <w:lang w:eastAsia="x-none"/>
              </w:rPr>
            </w:pPr>
          </w:p>
        </w:tc>
        <w:tc>
          <w:tcPr>
            <w:tcW w:w="2693" w:type="dxa"/>
            <w:shd w:val="clear" w:color="auto" w:fill="auto"/>
          </w:tcPr>
          <w:p w14:paraId="1AC93F2F" w14:textId="77777777" w:rsidR="007B69B3" w:rsidRPr="004969CF" w:rsidRDefault="007B69B3" w:rsidP="00D2136D">
            <w:pPr>
              <w:jc w:val="both"/>
              <w:rPr>
                <w:rFonts w:ascii="Calibri" w:hAnsi="Calibri" w:cs="Calibri"/>
                <w:b/>
                <w:lang w:eastAsia="x-none"/>
              </w:rPr>
            </w:pPr>
          </w:p>
        </w:tc>
        <w:tc>
          <w:tcPr>
            <w:tcW w:w="2693" w:type="dxa"/>
          </w:tcPr>
          <w:p w14:paraId="3589C0CC" w14:textId="77777777" w:rsidR="007B69B3" w:rsidRPr="004969CF" w:rsidRDefault="007B69B3" w:rsidP="00D2136D">
            <w:pPr>
              <w:jc w:val="both"/>
              <w:rPr>
                <w:rFonts w:ascii="Calibri" w:hAnsi="Calibri" w:cs="Calibri"/>
                <w:b/>
                <w:lang w:eastAsia="x-none"/>
              </w:rPr>
            </w:pPr>
          </w:p>
        </w:tc>
      </w:tr>
      <w:tr w:rsidR="007B69B3" w:rsidRPr="004969CF" w14:paraId="4FB98CEE" w14:textId="77777777" w:rsidTr="00D2136D">
        <w:tc>
          <w:tcPr>
            <w:tcW w:w="948" w:type="dxa"/>
            <w:shd w:val="clear" w:color="auto" w:fill="auto"/>
          </w:tcPr>
          <w:p w14:paraId="650EF9FC"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2.</w:t>
            </w:r>
          </w:p>
        </w:tc>
        <w:tc>
          <w:tcPr>
            <w:tcW w:w="2704" w:type="dxa"/>
            <w:shd w:val="clear" w:color="auto" w:fill="auto"/>
          </w:tcPr>
          <w:p w14:paraId="0A992FEA" w14:textId="77777777" w:rsidR="007B69B3" w:rsidRPr="004969CF" w:rsidRDefault="007B69B3" w:rsidP="00D2136D">
            <w:pPr>
              <w:jc w:val="both"/>
              <w:rPr>
                <w:rFonts w:ascii="Calibri" w:hAnsi="Calibri" w:cs="Calibri"/>
                <w:b/>
                <w:lang w:eastAsia="x-none"/>
              </w:rPr>
            </w:pPr>
          </w:p>
          <w:p w14:paraId="31CFCA26" w14:textId="77777777" w:rsidR="007B69B3" w:rsidRPr="004969CF" w:rsidRDefault="007B69B3" w:rsidP="00D2136D">
            <w:pPr>
              <w:jc w:val="both"/>
              <w:rPr>
                <w:rFonts w:ascii="Calibri" w:hAnsi="Calibri" w:cs="Calibri"/>
                <w:b/>
                <w:lang w:eastAsia="x-none"/>
              </w:rPr>
            </w:pPr>
          </w:p>
        </w:tc>
        <w:tc>
          <w:tcPr>
            <w:tcW w:w="2693" w:type="dxa"/>
            <w:shd w:val="clear" w:color="auto" w:fill="auto"/>
          </w:tcPr>
          <w:p w14:paraId="0B8AD8BE" w14:textId="77777777" w:rsidR="007B69B3" w:rsidRPr="004969CF" w:rsidRDefault="007B69B3" w:rsidP="00D2136D">
            <w:pPr>
              <w:jc w:val="both"/>
              <w:rPr>
                <w:rFonts w:ascii="Calibri" w:hAnsi="Calibri" w:cs="Calibri"/>
                <w:b/>
                <w:lang w:eastAsia="x-none"/>
              </w:rPr>
            </w:pPr>
          </w:p>
        </w:tc>
        <w:tc>
          <w:tcPr>
            <w:tcW w:w="2693" w:type="dxa"/>
          </w:tcPr>
          <w:p w14:paraId="68A9A8B1" w14:textId="77777777" w:rsidR="007B69B3" w:rsidRPr="004969CF" w:rsidRDefault="007B69B3" w:rsidP="00D2136D">
            <w:pPr>
              <w:jc w:val="both"/>
              <w:rPr>
                <w:rFonts w:ascii="Calibri" w:hAnsi="Calibri" w:cs="Calibri"/>
                <w:b/>
                <w:lang w:eastAsia="x-none"/>
              </w:rPr>
            </w:pPr>
          </w:p>
        </w:tc>
      </w:tr>
    </w:tbl>
    <w:p w14:paraId="1C605F41" w14:textId="77777777" w:rsidR="007B69B3" w:rsidRPr="004969CF" w:rsidRDefault="007B69B3" w:rsidP="007B69B3">
      <w:pPr>
        <w:spacing w:after="120"/>
        <w:jc w:val="both"/>
        <w:rPr>
          <w:rFonts w:ascii="Calibri" w:hAnsi="Calibri" w:cs="Calibri"/>
        </w:rPr>
      </w:pPr>
    </w:p>
    <w:p w14:paraId="3832FD75" w14:textId="317D10D1" w:rsidR="007B69B3" w:rsidRPr="004969CF" w:rsidRDefault="007B69B3" w:rsidP="007B69B3">
      <w:pPr>
        <w:spacing w:after="120"/>
        <w:jc w:val="both"/>
        <w:rPr>
          <w:rFonts w:ascii="Calibri" w:hAnsi="Calibri" w:cs="Calibri"/>
        </w:rPr>
      </w:pPr>
      <w:r w:rsidRPr="004969CF">
        <w:rPr>
          <w:rFonts w:ascii="Calibri" w:hAnsi="Calibri" w:cs="Calibri"/>
        </w:rPr>
        <w:t>Imenovani strokovnjak,</w:t>
      </w:r>
      <w:r w:rsidRPr="004969CF">
        <w:rPr>
          <w:rFonts w:ascii="Calibri" w:hAnsi="Calibri" w:cs="Calibri"/>
          <w:spacing w:val="-6"/>
        </w:rPr>
        <w:t xml:space="preserve"> </w:t>
      </w:r>
      <w:r w:rsidRPr="004969CF">
        <w:rPr>
          <w:rFonts w:ascii="Calibri" w:hAnsi="Calibri" w:cs="Calibri"/>
        </w:rPr>
        <w:t>ki</w:t>
      </w:r>
      <w:r w:rsidRPr="004969CF">
        <w:rPr>
          <w:rFonts w:ascii="Calibri" w:hAnsi="Calibri" w:cs="Calibri"/>
          <w:spacing w:val="-4"/>
        </w:rPr>
        <w:t xml:space="preserve"> </w:t>
      </w:r>
      <w:r w:rsidRPr="004969CF">
        <w:rPr>
          <w:rFonts w:ascii="Calibri" w:hAnsi="Calibri" w:cs="Calibri"/>
        </w:rPr>
        <w:t>bo</w:t>
      </w:r>
      <w:r w:rsidRPr="004969CF">
        <w:rPr>
          <w:rFonts w:ascii="Calibri" w:hAnsi="Calibri" w:cs="Calibri"/>
          <w:spacing w:val="-3"/>
        </w:rPr>
        <w:t xml:space="preserve"> </w:t>
      </w:r>
      <w:r w:rsidRPr="004969CF">
        <w:rPr>
          <w:rFonts w:ascii="Calibri" w:hAnsi="Calibri" w:cs="Calibri"/>
        </w:rPr>
        <w:t>izvajal</w:t>
      </w:r>
      <w:r w:rsidRPr="004969CF">
        <w:rPr>
          <w:rFonts w:ascii="Calibri" w:hAnsi="Calibri" w:cs="Calibri"/>
          <w:spacing w:val="-4"/>
        </w:rPr>
        <w:t xml:space="preserve"> </w:t>
      </w:r>
      <w:r w:rsidRPr="004969CF">
        <w:rPr>
          <w:rFonts w:ascii="Calibri" w:hAnsi="Calibri" w:cs="Calibri"/>
        </w:rPr>
        <w:t>nalogo</w:t>
      </w:r>
      <w:r w:rsidRPr="004969CF">
        <w:rPr>
          <w:rFonts w:ascii="Calibri" w:hAnsi="Calibri" w:cs="Calibri"/>
          <w:spacing w:val="-5"/>
        </w:rPr>
        <w:t xml:space="preserve"> </w:t>
      </w:r>
      <w:r w:rsidRPr="004969CF">
        <w:rPr>
          <w:rFonts w:ascii="Calibri" w:hAnsi="Calibri" w:cs="Calibri"/>
        </w:rPr>
        <w:t>mora</w:t>
      </w:r>
      <w:r w:rsidRPr="004969CF">
        <w:rPr>
          <w:rFonts w:ascii="Calibri" w:hAnsi="Calibri" w:cs="Calibri"/>
          <w:spacing w:val="-7"/>
        </w:rPr>
        <w:t xml:space="preserve"> </w:t>
      </w:r>
      <w:r>
        <w:rPr>
          <w:rFonts w:ascii="Calibri" w:hAnsi="Calibri" w:cs="Calibri"/>
          <w:spacing w:val="-7"/>
        </w:rPr>
        <w:t>biti</w:t>
      </w:r>
      <w:r w:rsidRPr="004969CF">
        <w:rPr>
          <w:rFonts w:ascii="Calibri" w:hAnsi="Calibri" w:cs="Calibri"/>
        </w:rPr>
        <w:t xml:space="preserve"> strokovnjak </w:t>
      </w:r>
      <w:r w:rsidR="00304B32">
        <w:rPr>
          <w:rFonts w:ascii="Calibri" w:hAnsi="Calibri" w:cs="Calibri"/>
        </w:rPr>
        <w:t xml:space="preserve">z </w:t>
      </w:r>
      <w:r w:rsidRPr="004969CF">
        <w:rPr>
          <w:rFonts w:ascii="Calibri" w:hAnsi="Calibri" w:cs="Calibri"/>
        </w:rPr>
        <w:t xml:space="preserve">univerzitetno izobrazbo gradbeništva (VII. stopnja) oz. magistrskega študija gradbeništva (druga stopnja gradbeništvo), z najmanj 10 let delovnih izkušenj na področju </w:t>
      </w:r>
      <w:r w:rsidR="00304B32">
        <w:rPr>
          <w:rFonts w:ascii="Calibri" w:hAnsi="Calibri" w:cs="Calibri"/>
        </w:rPr>
        <w:t xml:space="preserve">načrtovanja premostitev. </w:t>
      </w:r>
      <w:r>
        <w:rPr>
          <w:rFonts w:ascii="Calibri" w:hAnsi="Calibri" w:cs="Calibri"/>
        </w:rPr>
        <w:t>D</w:t>
      </w:r>
      <w:r w:rsidRPr="004969CF">
        <w:rPr>
          <w:rFonts w:ascii="Calibri" w:hAnsi="Calibri" w:cs="Calibri"/>
        </w:rPr>
        <w:t>okazati</w:t>
      </w:r>
      <w:r w:rsidRPr="004969CF">
        <w:rPr>
          <w:rFonts w:ascii="Calibri" w:hAnsi="Calibri" w:cs="Calibri"/>
          <w:spacing w:val="-7"/>
        </w:rPr>
        <w:t xml:space="preserve"> </w:t>
      </w:r>
      <w:r>
        <w:rPr>
          <w:rFonts w:ascii="Calibri" w:hAnsi="Calibri" w:cs="Calibri"/>
          <w:spacing w:val="-7"/>
        </w:rPr>
        <w:t xml:space="preserve">mora </w:t>
      </w:r>
      <w:r w:rsidRPr="004969CF">
        <w:rPr>
          <w:rFonts w:ascii="Calibri" w:hAnsi="Calibri" w:cs="Calibri"/>
        </w:rPr>
        <w:t>sodelovanje</w:t>
      </w:r>
      <w:r w:rsidRPr="004969CF">
        <w:rPr>
          <w:rFonts w:ascii="Calibri" w:hAnsi="Calibri" w:cs="Calibri"/>
          <w:spacing w:val="-4"/>
        </w:rPr>
        <w:t xml:space="preserve"> </w:t>
      </w:r>
      <w:r w:rsidRPr="004969CF">
        <w:rPr>
          <w:rFonts w:ascii="Calibri" w:hAnsi="Calibri" w:cs="Calibri"/>
        </w:rPr>
        <w:t>na</w:t>
      </w:r>
      <w:r w:rsidRPr="004969CF">
        <w:rPr>
          <w:rFonts w:ascii="Calibri" w:hAnsi="Calibri" w:cs="Calibri"/>
          <w:spacing w:val="-6"/>
        </w:rPr>
        <w:t xml:space="preserve"> </w:t>
      </w:r>
      <w:r w:rsidRPr="004969CF">
        <w:rPr>
          <w:rFonts w:ascii="Calibri" w:hAnsi="Calibri" w:cs="Calibri"/>
        </w:rPr>
        <w:t xml:space="preserve">vsaj 1 referenčnem projektu </w:t>
      </w:r>
      <w:r w:rsidR="00304B32">
        <w:rPr>
          <w:rFonts w:ascii="Calibri" w:hAnsi="Calibri" w:cs="Calibri"/>
        </w:rPr>
        <w:t>in sicer projekt DGD (oz. PGD) ali PZI  za gradnjo premostitvenega objekta na javni cesti z razponom med krajnima opornikoma dolžine 20 m</w:t>
      </w:r>
      <w:r w:rsidRPr="004969CF">
        <w:rPr>
          <w:rFonts w:ascii="Calibri" w:hAnsi="Calibri" w:cs="Calibri"/>
        </w:rPr>
        <w:t xml:space="preserve">  </w:t>
      </w:r>
    </w:p>
    <w:p w14:paraId="173237DD" w14:textId="359A775B" w:rsidR="007B69B3" w:rsidRDefault="007B69B3" w:rsidP="007B69B3">
      <w:pPr>
        <w:spacing w:after="120"/>
        <w:jc w:val="both"/>
        <w:rPr>
          <w:rFonts w:ascii="Calibri" w:hAnsi="Calibri" w:cs="Calibri"/>
        </w:rPr>
      </w:pPr>
      <w:r w:rsidRPr="004969CF">
        <w:rPr>
          <w:rFonts w:ascii="Calibri" w:hAnsi="Calibri" w:cs="Calibri"/>
        </w:rPr>
        <w:t>Referenc</w:t>
      </w:r>
      <w:r>
        <w:rPr>
          <w:rFonts w:ascii="Calibri" w:hAnsi="Calibri" w:cs="Calibri"/>
        </w:rPr>
        <w:t>a</w:t>
      </w:r>
      <w:r w:rsidRPr="004969CF">
        <w:rPr>
          <w:rFonts w:ascii="Calibri" w:hAnsi="Calibri" w:cs="Calibri"/>
          <w:spacing w:val="-6"/>
        </w:rPr>
        <w:t xml:space="preserve"> </w:t>
      </w:r>
      <w:r w:rsidRPr="004969CF">
        <w:rPr>
          <w:rFonts w:ascii="Calibri" w:hAnsi="Calibri" w:cs="Calibri"/>
        </w:rPr>
        <w:t>ne</w:t>
      </w:r>
      <w:r w:rsidRPr="004969CF">
        <w:rPr>
          <w:rFonts w:ascii="Calibri" w:hAnsi="Calibri" w:cs="Calibri"/>
          <w:spacing w:val="-5"/>
        </w:rPr>
        <w:t xml:space="preserve"> </w:t>
      </w:r>
      <w:r w:rsidRPr="004969CF">
        <w:rPr>
          <w:rFonts w:ascii="Calibri" w:hAnsi="Calibri" w:cs="Calibri"/>
        </w:rPr>
        <w:t>sme biti starejš</w:t>
      </w:r>
      <w:r>
        <w:rPr>
          <w:rFonts w:ascii="Calibri" w:hAnsi="Calibri" w:cs="Calibri"/>
        </w:rPr>
        <w:t>a</w:t>
      </w:r>
      <w:r w:rsidRPr="004969CF">
        <w:rPr>
          <w:rFonts w:ascii="Calibri" w:hAnsi="Calibri" w:cs="Calibri"/>
        </w:rPr>
        <w:t xml:space="preserve"> kot 5</w:t>
      </w:r>
      <w:r>
        <w:rPr>
          <w:rFonts w:ascii="Calibri" w:hAnsi="Calibri" w:cs="Calibri"/>
        </w:rPr>
        <w:t xml:space="preserve"> </w:t>
      </w:r>
      <w:r w:rsidRPr="004969CF">
        <w:rPr>
          <w:rFonts w:ascii="Calibri" w:hAnsi="Calibri" w:cs="Calibri"/>
        </w:rPr>
        <w:t xml:space="preserve">let od datuma objave tega naročila. Kot datum izdelave projekta se upošteva datum predaje </w:t>
      </w:r>
      <w:r>
        <w:rPr>
          <w:rFonts w:ascii="Calibri" w:hAnsi="Calibri" w:cs="Calibri"/>
        </w:rPr>
        <w:t>dokumentacije</w:t>
      </w:r>
      <w:r w:rsidRPr="004969CF">
        <w:rPr>
          <w:rFonts w:ascii="Calibri" w:hAnsi="Calibri" w:cs="Calibri"/>
          <w:spacing w:val="-6"/>
        </w:rPr>
        <w:t xml:space="preserve"> </w:t>
      </w:r>
      <w:r w:rsidRPr="004969CF">
        <w:rPr>
          <w:rFonts w:ascii="Calibri" w:hAnsi="Calibri" w:cs="Calibri"/>
        </w:rPr>
        <w:t>naročniku.</w:t>
      </w:r>
    </w:p>
    <w:p w14:paraId="01E1BFFE" w14:textId="77777777" w:rsidR="00E12FC3" w:rsidRPr="004969CF" w:rsidRDefault="00E12FC3" w:rsidP="007B69B3">
      <w:pPr>
        <w:spacing w:after="120"/>
        <w:jc w:val="both"/>
        <w:rPr>
          <w:rFonts w:ascii="Calibri" w:hAnsi="Calibri" w:cs="Calibri"/>
        </w:rPr>
      </w:pPr>
    </w:p>
    <w:p w14:paraId="782E81EF" w14:textId="77777777" w:rsidR="00304B32" w:rsidRPr="004969CF" w:rsidRDefault="00304B32" w:rsidP="00BA32F3">
      <w:pPr>
        <w:numPr>
          <w:ilvl w:val="0"/>
          <w:numId w:val="105"/>
        </w:numPr>
        <w:spacing w:after="120"/>
        <w:jc w:val="both"/>
        <w:rPr>
          <w:rFonts w:ascii="Calibri" w:hAnsi="Calibri" w:cs="Calibri"/>
          <w:b/>
          <w:bCs/>
        </w:rPr>
      </w:pPr>
      <w:r w:rsidRPr="004969CF">
        <w:rPr>
          <w:rFonts w:ascii="Calibri" w:hAnsi="Calibri" w:cs="Calibri"/>
          <w:b/>
          <w:bCs/>
        </w:rPr>
        <w:lastRenderedPageBreak/>
        <w:t>Seznam referenčnih poslov – obvezna referenca</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2704"/>
        <w:gridCol w:w="2693"/>
        <w:gridCol w:w="2693"/>
      </w:tblGrid>
      <w:tr w:rsidR="00304B32" w:rsidRPr="004969CF" w14:paraId="715C869E" w14:textId="77777777" w:rsidTr="00D2136D">
        <w:tc>
          <w:tcPr>
            <w:tcW w:w="948" w:type="dxa"/>
            <w:shd w:val="clear" w:color="auto" w:fill="auto"/>
          </w:tcPr>
          <w:p w14:paraId="2B3BACC1" w14:textId="77777777" w:rsidR="00304B32" w:rsidRPr="004969CF" w:rsidRDefault="00304B32" w:rsidP="00D2136D">
            <w:pPr>
              <w:jc w:val="both"/>
              <w:rPr>
                <w:rFonts w:ascii="Calibri" w:hAnsi="Calibri" w:cs="Calibri"/>
                <w:b/>
                <w:lang w:eastAsia="x-none"/>
              </w:rPr>
            </w:pPr>
            <w:proofErr w:type="spellStart"/>
            <w:r w:rsidRPr="004969CF">
              <w:rPr>
                <w:rFonts w:ascii="Calibri" w:hAnsi="Calibri" w:cs="Calibri"/>
                <w:b/>
                <w:lang w:eastAsia="x-none"/>
              </w:rPr>
              <w:t>Zap.št</w:t>
            </w:r>
            <w:proofErr w:type="spellEnd"/>
            <w:r w:rsidRPr="004969CF">
              <w:rPr>
                <w:rFonts w:ascii="Calibri" w:hAnsi="Calibri" w:cs="Calibri"/>
                <w:b/>
                <w:lang w:eastAsia="x-none"/>
              </w:rPr>
              <w:t>.</w:t>
            </w:r>
          </w:p>
        </w:tc>
        <w:tc>
          <w:tcPr>
            <w:tcW w:w="2704" w:type="dxa"/>
            <w:shd w:val="clear" w:color="auto" w:fill="auto"/>
          </w:tcPr>
          <w:p w14:paraId="2B5F3691" w14:textId="77777777" w:rsidR="00304B32" w:rsidRPr="004969CF" w:rsidRDefault="00304B32" w:rsidP="00D2136D">
            <w:pPr>
              <w:jc w:val="both"/>
              <w:rPr>
                <w:rFonts w:ascii="Calibri" w:hAnsi="Calibri" w:cs="Calibri"/>
                <w:b/>
                <w:lang w:eastAsia="x-none"/>
              </w:rPr>
            </w:pPr>
            <w:r w:rsidRPr="004969CF">
              <w:rPr>
                <w:rFonts w:ascii="Calibri" w:hAnsi="Calibri" w:cs="Calibri"/>
                <w:b/>
                <w:lang w:eastAsia="x-none"/>
              </w:rPr>
              <w:t xml:space="preserve">Naročnik </w:t>
            </w:r>
          </w:p>
        </w:tc>
        <w:tc>
          <w:tcPr>
            <w:tcW w:w="2693" w:type="dxa"/>
            <w:shd w:val="clear" w:color="auto" w:fill="auto"/>
          </w:tcPr>
          <w:p w14:paraId="7EBD12F7" w14:textId="77777777" w:rsidR="00304B32" w:rsidRPr="004969CF" w:rsidRDefault="00304B32" w:rsidP="00D2136D">
            <w:pPr>
              <w:jc w:val="both"/>
              <w:rPr>
                <w:rFonts w:ascii="Calibri" w:hAnsi="Calibri" w:cs="Calibri"/>
                <w:b/>
                <w:lang w:eastAsia="x-none"/>
              </w:rPr>
            </w:pPr>
            <w:r>
              <w:rPr>
                <w:rFonts w:ascii="Calibri" w:hAnsi="Calibri" w:cs="Calibri"/>
                <w:b/>
                <w:lang w:eastAsia="x-none"/>
              </w:rPr>
              <w:t>Imenovani s</w:t>
            </w:r>
            <w:r w:rsidRPr="004969CF">
              <w:rPr>
                <w:rFonts w:ascii="Calibri" w:hAnsi="Calibri" w:cs="Calibri"/>
                <w:b/>
                <w:lang w:eastAsia="x-none"/>
              </w:rPr>
              <w:t xml:space="preserve">trokovnjak </w:t>
            </w:r>
          </w:p>
        </w:tc>
        <w:tc>
          <w:tcPr>
            <w:tcW w:w="2693" w:type="dxa"/>
          </w:tcPr>
          <w:p w14:paraId="368D9A12" w14:textId="77777777" w:rsidR="00304B32" w:rsidRPr="004969CF" w:rsidRDefault="00304B32" w:rsidP="00D2136D">
            <w:pPr>
              <w:jc w:val="both"/>
              <w:rPr>
                <w:rFonts w:ascii="Calibri" w:hAnsi="Calibri" w:cs="Calibri"/>
                <w:b/>
                <w:lang w:eastAsia="x-none"/>
              </w:rPr>
            </w:pPr>
            <w:r w:rsidRPr="004969CF">
              <w:rPr>
                <w:rFonts w:ascii="Calibri" w:hAnsi="Calibri" w:cs="Calibri"/>
                <w:b/>
                <w:lang w:eastAsia="x-none"/>
              </w:rPr>
              <w:t>Datum izdelave projekta</w:t>
            </w:r>
          </w:p>
        </w:tc>
      </w:tr>
      <w:tr w:rsidR="00304B32" w:rsidRPr="004969CF" w14:paraId="3BDCA094" w14:textId="77777777" w:rsidTr="00D2136D">
        <w:tc>
          <w:tcPr>
            <w:tcW w:w="948" w:type="dxa"/>
            <w:shd w:val="clear" w:color="auto" w:fill="auto"/>
          </w:tcPr>
          <w:p w14:paraId="05A552B0" w14:textId="77777777" w:rsidR="00304B32" w:rsidRPr="004969CF" w:rsidRDefault="00304B32" w:rsidP="00D2136D">
            <w:pPr>
              <w:jc w:val="both"/>
              <w:rPr>
                <w:rFonts w:ascii="Calibri" w:hAnsi="Calibri" w:cs="Calibri"/>
                <w:b/>
                <w:lang w:eastAsia="x-none"/>
              </w:rPr>
            </w:pPr>
            <w:r w:rsidRPr="004969CF">
              <w:rPr>
                <w:rFonts w:ascii="Calibri" w:hAnsi="Calibri" w:cs="Calibri"/>
                <w:b/>
                <w:lang w:eastAsia="x-none"/>
              </w:rPr>
              <w:t>1.</w:t>
            </w:r>
          </w:p>
        </w:tc>
        <w:tc>
          <w:tcPr>
            <w:tcW w:w="2704" w:type="dxa"/>
            <w:shd w:val="clear" w:color="auto" w:fill="auto"/>
          </w:tcPr>
          <w:p w14:paraId="3261E402" w14:textId="77777777" w:rsidR="00304B32" w:rsidRPr="004969CF" w:rsidRDefault="00304B32" w:rsidP="00D2136D">
            <w:pPr>
              <w:jc w:val="both"/>
              <w:rPr>
                <w:rFonts w:ascii="Calibri" w:hAnsi="Calibri" w:cs="Calibri"/>
                <w:b/>
                <w:lang w:eastAsia="x-none"/>
              </w:rPr>
            </w:pPr>
          </w:p>
          <w:p w14:paraId="7074F1CC" w14:textId="77777777" w:rsidR="00304B32" w:rsidRPr="004969CF" w:rsidRDefault="00304B32" w:rsidP="00D2136D">
            <w:pPr>
              <w:jc w:val="both"/>
              <w:rPr>
                <w:rFonts w:ascii="Calibri" w:hAnsi="Calibri" w:cs="Calibri"/>
                <w:b/>
                <w:lang w:eastAsia="x-none"/>
              </w:rPr>
            </w:pPr>
          </w:p>
        </w:tc>
        <w:tc>
          <w:tcPr>
            <w:tcW w:w="2693" w:type="dxa"/>
            <w:shd w:val="clear" w:color="auto" w:fill="auto"/>
          </w:tcPr>
          <w:p w14:paraId="516D0D7A" w14:textId="77777777" w:rsidR="00304B32" w:rsidRPr="004969CF" w:rsidRDefault="00304B32" w:rsidP="00D2136D">
            <w:pPr>
              <w:jc w:val="both"/>
              <w:rPr>
                <w:rFonts w:ascii="Calibri" w:hAnsi="Calibri" w:cs="Calibri"/>
                <w:b/>
                <w:lang w:eastAsia="x-none"/>
              </w:rPr>
            </w:pPr>
          </w:p>
        </w:tc>
        <w:tc>
          <w:tcPr>
            <w:tcW w:w="2693" w:type="dxa"/>
          </w:tcPr>
          <w:p w14:paraId="5FAAF096" w14:textId="77777777" w:rsidR="00304B32" w:rsidRPr="004969CF" w:rsidRDefault="00304B32" w:rsidP="00D2136D">
            <w:pPr>
              <w:jc w:val="both"/>
              <w:rPr>
                <w:rFonts w:ascii="Calibri" w:hAnsi="Calibri" w:cs="Calibri"/>
                <w:b/>
                <w:lang w:eastAsia="x-none"/>
              </w:rPr>
            </w:pPr>
          </w:p>
        </w:tc>
      </w:tr>
      <w:tr w:rsidR="00304B32" w:rsidRPr="004969CF" w14:paraId="5BDF68AA" w14:textId="77777777" w:rsidTr="00D2136D">
        <w:tc>
          <w:tcPr>
            <w:tcW w:w="948" w:type="dxa"/>
            <w:shd w:val="clear" w:color="auto" w:fill="auto"/>
          </w:tcPr>
          <w:p w14:paraId="1A0931CC" w14:textId="77777777" w:rsidR="00304B32" w:rsidRPr="004969CF" w:rsidRDefault="00304B32" w:rsidP="00D2136D">
            <w:pPr>
              <w:jc w:val="both"/>
              <w:rPr>
                <w:rFonts w:ascii="Calibri" w:hAnsi="Calibri" w:cs="Calibri"/>
                <w:b/>
                <w:lang w:eastAsia="x-none"/>
              </w:rPr>
            </w:pPr>
            <w:r w:rsidRPr="004969CF">
              <w:rPr>
                <w:rFonts w:ascii="Calibri" w:hAnsi="Calibri" w:cs="Calibri"/>
                <w:b/>
                <w:lang w:eastAsia="x-none"/>
              </w:rPr>
              <w:t>2.</w:t>
            </w:r>
          </w:p>
        </w:tc>
        <w:tc>
          <w:tcPr>
            <w:tcW w:w="2704" w:type="dxa"/>
            <w:shd w:val="clear" w:color="auto" w:fill="auto"/>
          </w:tcPr>
          <w:p w14:paraId="6DC82564" w14:textId="77777777" w:rsidR="00304B32" w:rsidRPr="004969CF" w:rsidRDefault="00304B32" w:rsidP="00D2136D">
            <w:pPr>
              <w:jc w:val="both"/>
              <w:rPr>
                <w:rFonts w:ascii="Calibri" w:hAnsi="Calibri" w:cs="Calibri"/>
                <w:b/>
                <w:lang w:eastAsia="x-none"/>
              </w:rPr>
            </w:pPr>
          </w:p>
          <w:p w14:paraId="324F55B4" w14:textId="77777777" w:rsidR="00304B32" w:rsidRPr="004969CF" w:rsidRDefault="00304B32" w:rsidP="00D2136D">
            <w:pPr>
              <w:jc w:val="both"/>
              <w:rPr>
                <w:rFonts w:ascii="Calibri" w:hAnsi="Calibri" w:cs="Calibri"/>
                <w:b/>
                <w:lang w:eastAsia="x-none"/>
              </w:rPr>
            </w:pPr>
          </w:p>
        </w:tc>
        <w:tc>
          <w:tcPr>
            <w:tcW w:w="2693" w:type="dxa"/>
            <w:shd w:val="clear" w:color="auto" w:fill="auto"/>
          </w:tcPr>
          <w:p w14:paraId="2897B548" w14:textId="77777777" w:rsidR="00304B32" w:rsidRPr="004969CF" w:rsidRDefault="00304B32" w:rsidP="00D2136D">
            <w:pPr>
              <w:jc w:val="both"/>
              <w:rPr>
                <w:rFonts w:ascii="Calibri" w:hAnsi="Calibri" w:cs="Calibri"/>
                <w:b/>
                <w:lang w:eastAsia="x-none"/>
              </w:rPr>
            </w:pPr>
          </w:p>
        </w:tc>
        <w:tc>
          <w:tcPr>
            <w:tcW w:w="2693" w:type="dxa"/>
          </w:tcPr>
          <w:p w14:paraId="5F124B4B" w14:textId="77777777" w:rsidR="00304B32" w:rsidRPr="004969CF" w:rsidRDefault="00304B32" w:rsidP="00D2136D">
            <w:pPr>
              <w:jc w:val="both"/>
              <w:rPr>
                <w:rFonts w:ascii="Calibri" w:hAnsi="Calibri" w:cs="Calibri"/>
                <w:b/>
                <w:lang w:eastAsia="x-none"/>
              </w:rPr>
            </w:pPr>
          </w:p>
        </w:tc>
      </w:tr>
    </w:tbl>
    <w:p w14:paraId="24BF3B98" w14:textId="77777777" w:rsidR="00304B32" w:rsidRPr="004969CF" w:rsidRDefault="00304B32" w:rsidP="00304B32">
      <w:pPr>
        <w:spacing w:after="120"/>
        <w:jc w:val="both"/>
        <w:rPr>
          <w:rFonts w:ascii="Calibri" w:hAnsi="Calibri" w:cs="Calibri"/>
        </w:rPr>
      </w:pPr>
    </w:p>
    <w:p w14:paraId="575DF708" w14:textId="33398619" w:rsidR="00304B32" w:rsidRPr="004969CF" w:rsidRDefault="00304B32" w:rsidP="00304B32">
      <w:pPr>
        <w:spacing w:after="120"/>
        <w:jc w:val="both"/>
        <w:rPr>
          <w:rFonts w:ascii="Calibri" w:hAnsi="Calibri" w:cs="Calibri"/>
        </w:rPr>
      </w:pPr>
      <w:r w:rsidRPr="004969CF">
        <w:rPr>
          <w:rFonts w:ascii="Calibri" w:hAnsi="Calibri" w:cs="Calibri"/>
        </w:rPr>
        <w:t>Imenovani strokovnjak,</w:t>
      </w:r>
      <w:r w:rsidRPr="004969CF">
        <w:rPr>
          <w:rFonts w:ascii="Calibri" w:hAnsi="Calibri" w:cs="Calibri"/>
          <w:spacing w:val="-6"/>
        </w:rPr>
        <w:t xml:space="preserve"> </w:t>
      </w:r>
      <w:r w:rsidRPr="004969CF">
        <w:rPr>
          <w:rFonts w:ascii="Calibri" w:hAnsi="Calibri" w:cs="Calibri"/>
        </w:rPr>
        <w:t>ki</w:t>
      </w:r>
      <w:r w:rsidRPr="004969CF">
        <w:rPr>
          <w:rFonts w:ascii="Calibri" w:hAnsi="Calibri" w:cs="Calibri"/>
          <w:spacing w:val="-4"/>
        </w:rPr>
        <w:t xml:space="preserve"> </w:t>
      </w:r>
      <w:r w:rsidRPr="004969CF">
        <w:rPr>
          <w:rFonts w:ascii="Calibri" w:hAnsi="Calibri" w:cs="Calibri"/>
        </w:rPr>
        <w:t>bo</w:t>
      </w:r>
      <w:r w:rsidRPr="004969CF">
        <w:rPr>
          <w:rFonts w:ascii="Calibri" w:hAnsi="Calibri" w:cs="Calibri"/>
          <w:spacing w:val="-3"/>
        </w:rPr>
        <w:t xml:space="preserve"> </w:t>
      </w:r>
      <w:r w:rsidRPr="004969CF">
        <w:rPr>
          <w:rFonts w:ascii="Calibri" w:hAnsi="Calibri" w:cs="Calibri"/>
        </w:rPr>
        <w:t>izvajal</w:t>
      </w:r>
      <w:r w:rsidRPr="004969CF">
        <w:rPr>
          <w:rFonts w:ascii="Calibri" w:hAnsi="Calibri" w:cs="Calibri"/>
          <w:spacing w:val="-4"/>
        </w:rPr>
        <w:t xml:space="preserve"> </w:t>
      </w:r>
      <w:r w:rsidRPr="004969CF">
        <w:rPr>
          <w:rFonts w:ascii="Calibri" w:hAnsi="Calibri" w:cs="Calibri"/>
        </w:rPr>
        <w:t>nalogo</w:t>
      </w:r>
      <w:r w:rsidRPr="004969CF">
        <w:rPr>
          <w:rFonts w:ascii="Calibri" w:hAnsi="Calibri" w:cs="Calibri"/>
          <w:spacing w:val="-5"/>
        </w:rPr>
        <w:t xml:space="preserve"> </w:t>
      </w:r>
      <w:r w:rsidRPr="004969CF">
        <w:rPr>
          <w:rFonts w:ascii="Calibri" w:hAnsi="Calibri" w:cs="Calibri"/>
        </w:rPr>
        <w:t>mora</w:t>
      </w:r>
      <w:r w:rsidRPr="004969CF">
        <w:rPr>
          <w:rFonts w:ascii="Calibri" w:hAnsi="Calibri" w:cs="Calibri"/>
          <w:spacing w:val="-7"/>
        </w:rPr>
        <w:t xml:space="preserve"> </w:t>
      </w:r>
      <w:r>
        <w:rPr>
          <w:rFonts w:ascii="Calibri" w:hAnsi="Calibri" w:cs="Calibri"/>
          <w:spacing w:val="-7"/>
        </w:rPr>
        <w:t>biti</w:t>
      </w:r>
      <w:r w:rsidRPr="004969CF">
        <w:rPr>
          <w:rFonts w:ascii="Calibri" w:hAnsi="Calibri" w:cs="Calibri"/>
        </w:rPr>
        <w:t xml:space="preserve"> strokovnjak </w:t>
      </w:r>
      <w:r>
        <w:rPr>
          <w:rFonts w:ascii="Calibri" w:hAnsi="Calibri" w:cs="Calibri"/>
        </w:rPr>
        <w:t xml:space="preserve">hidrotehnične ali </w:t>
      </w:r>
      <w:proofErr w:type="spellStart"/>
      <w:r>
        <w:rPr>
          <w:rFonts w:ascii="Calibri" w:hAnsi="Calibri" w:cs="Calibri"/>
        </w:rPr>
        <w:t>vodarske</w:t>
      </w:r>
      <w:proofErr w:type="spellEnd"/>
      <w:r>
        <w:rPr>
          <w:rFonts w:ascii="Calibri" w:hAnsi="Calibri" w:cs="Calibri"/>
        </w:rPr>
        <w:t xml:space="preserve"> smeri z univerzitetno izobrazno gradbeništva </w:t>
      </w:r>
      <w:r w:rsidRPr="004969CF">
        <w:rPr>
          <w:rFonts w:ascii="Calibri" w:hAnsi="Calibri" w:cs="Calibri"/>
        </w:rPr>
        <w:t xml:space="preserve">(VII. stopnja) oz. magistrskega študija gradbeništva (druga stopnja gradbeništvo), z najmanj 10 let delovnih izkušenj na področju </w:t>
      </w:r>
      <w:r>
        <w:rPr>
          <w:rFonts w:ascii="Calibri" w:hAnsi="Calibri" w:cs="Calibri"/>
        </w:rPr>
        <w:t>hidrološko hidravličnega modeliranja. D</w:t>
      </w:r>
      <w:r w:rsidRPr="004969CF">
        <w:rPr>
          <w:rFonts w:ascii="Calibri" w:hAnsi="Calibri" w:cs="Calibri"/>
        </w:rPr>
        <w:t>okazati</w:t>
      </w:r>
      <w:r w:rsidRPr="004969CF">
        <w:rPr>
          <w:rFonts w:ascii="Calibri" w:hAnsi="Calibri" w:cs="Calibri"/>
          <w:spacing w:val="-7"/>
        </w:rPr>
        <w:t xml:space="preserve"> </w:t>
      </w:r>
      <w:r>
        <w:rPr>
          <w:rFonts w:ascii="Calibri" w:hAnsi="Calibri" w:cs="Calibri"/>
          <w:spacing w:val="-7"/>
        </w:rPr>
        <w:t xml:space="preserve">mora </w:t>
      </w:r>
      <w:r w:rsidRPr="004969CF">
        <w:rPr>
          <w:rFonts w:ascii="Calibri" w:hAnsi="Calibri" w:cs="Calibri"/>
        </w:rPr>
        <w:t>sodelovanje</w:t>
      </w:r>
      <w:r w:rsidRPr="004969CF">
        <w:rPr>
          <w:rFonts w:ascii="Calibri" w:hAnsi="Calibri" w:cs="Calibri"/>
          <w:spacing w:val="-4"/>
        </w:rPr>
        <w:t xml:space="preserve"> </w:t>
      </w:r>
      <w:r w:rsidRPr="004969CF">
        <w:rPr>
          <w:rFonts w:ascii="Calibri" w:hAnsi="Calibri" w:cs="Calibri"/>
        </w:rPr>
        <w:t>na</w:t>
      </w:r>
      <w:r w:rsidRPr="004969CF">
        <w:rPr>
          <w:rFonts w:ascii="Calibri" w:hAnsi="Calibri" w:cs="Calibri"/>
          <w:spacing w:val="-6"/>
        </w:rPr>
        <w:t xml:space="preserve"> </w:t>
      </w:r>
      <w:r w:rsidRPr="004969CF">
        <w:rPr>
          <w:rFonts w:ascii="Calibri" w:hAnsi="Calibri" w:cs="Calibri"/>
        </w:rPr>
        <w:t xml:space="preserve">vsaj 1 referenčnem projektu </w:t>
      </w:r>
      <w:r>
        <w:rPr>
          <w:rFonts w:ascii="Calibri" w:hAnsi="Calibri" w:cs="Calibri"/>
        </w:rPr>
        <w:t xml:space="preserve">in sicer izdelavi hidrološko hidravlične študije z izdelanimi kartami poplavne nevarnosti in kartami erozijske nevarnosti, ki je potrjena s strani </w:t>
      </w:r>
      <w:r w:rsidR="00C65F98" w:rsidRPr="00217297">
        <w:rPr>
          <w:rFonts w:asciiTheme="majorHAnsi" w:hAnsiTheme="majorHAnsi" w:cstheme="majorHAnsi"/>
        </w:rPr>
        <w:t>ministrstva, pristojnega za vode</w:t>
      </w:r>
      <w:r w:rsidR="00C65F98">
        <w:rPr>
          <w:rFonts w:asciiTheme="majorHAnsi" w:hAnsiTheme="majorHAnsi" w:cstheme="majorHAnsi"/>
        </w:rPr>
        <w:t xml:space="preserve">. </w:t>
      </w:r>
      <w:r w:rsidRPr="004969CF">
        <w:rPr>
          <w:rFonts w:ascii="Calibri" w:hAnsi="Calibri" w:cs="Calibri"/>
        </w:rPr>
        <w:t xml:space="preserve">  </w:t>
      </w:r>
    </w:p>
    <w:p w14:paraId="3DAFCD00" w14:textId="395E28BE" w:rsidR="00C65F98" w:rsidRDefault="00C65F98" w:rsidP="00C65F98">
      <w:pPr>
        <w:spacing w:after="120"/>
        <w:jc w:val="both"/>
        <w:rPr>
          <w:rFonts w:ascii="Calibri" w:hAnsi="Calibri" w:cs="Calibri"/>
        </w:rPr>
      </w:pPr>
      <w:r w:rsidRPr="004969CF">
        <w:rPr>
          <w:rFonts w:ascii="Calibri" w:hAnsi="Calibri" w:cs="Calibri"/>
        </w:rPr>
        <w:t>Referenc</w:t>
      </w:r>
      <w:r>
        <w:rPr>
          <w:rFonts w:ascii="Calibri" w:hAnsi="Calibri" w:cs="Calibri"/>
        </w:rPr>
        <w:t>a</w:t>
      </w:r>
      <w:r w:rsidRPr="004969CF">
        <w:rPr>
          <w:rFonts w:ascii="Calibri" w:hAnsi="Calibri" w:cs="Calibri"/>
          <w:spacing w:val="-6"/>
        </w:rPr>
        <w:t xml:space="preserve"> </w:t>
      </w:r>
      <w:r w:rsidRPr="004969CF">
        <w:rPr>
          <w:rFonts w:ascii="Calibri" w:hAnsi="Calibri" w:cs="Calibri"/>
        </w:rPr>
        <w:t>ne</w:t>
      </w:r>
      <w:r w:rsidRPr="004969CF">
        <w:rPr>
          <w:rFonts w:ascii="Calibri" w:hAnsi="Calibri" w:cs="Calibri"/>
          <w:spacing w:val="-5"/>
        </w:rPr>
        <w:t xml:space="preserve"> </w:t>
      </w:r>
      <w:r w:rsidRPr="004969CF">
        <w:rPr>
          <w:rFonts w:ascii="Calibri" w:hAnsi="Calibri" w:cs="Calibri"/>
        </w:rPr>
        <w:t>sme biti starejš</w:t>
      </w:r>
      <w:r>
        <w:rPr>
          <w:rFonts w:ascii="Calibri" w:hAnsi="Calibri" w:cs="Calibri"/>
        </w:rPr>
        <w:t>a</w:t>
      </w:r>
      <w:r w:rsidRPr="004969CF">
        <w:rPr>
          <w:rFonts w:ascii="Calibri" w:hAnsi="Calibri" w:cs="Calibri"/>
        </w:rPr>
        <w:t xml:space="preserve"> kot 5</w:t>
      </w:r>
      <w:r>
        <w:rPr>
          <w:rFonts w:ascii="Calibri" w:hAnsi="Calibri" w:cs="Calibri"/>
        </w:rPr>
        <w:t xml:space="preserve"> </w:t>
      </w:r>
      <w:r w:rsidRPr="004969CF">
        <w:rPr>
          <w:rFonts w:ascii="Calibri" w:hAnsi="Calibri" w:cs="Calibri"/>
        </w:rPr>
        <w:t xml:space="preserve">let od datuma objave tega naročila. Kot datum izdelave projekta se upošteva datum predaje </w:t>
      </w:r>
      <w:r>
        <w:rPr>
          <w:rFonts w:ascii="Calibri" w:hAnsi="Calibri" w:cs="Calibri"/>
        </w:rPr>
        <w:t>dokumentacije</w:t>
      </w:r>
      <w:r w:rsidRPr="004969CF">
        <w:rPr>
          <w:rFonts w:ascii="Calibri" w:hAnsi="Calibri" w:cs="Calibri"/>
        </w:rPr>
        <w:t>.</w:t>
      </w:r>
    </w:p>
    <w:p w14:paraId="6C4DDA7C" w14:textId="77777777" w:rsidR="00100F1A" w:rsidRPr="004969CF" w:rsidRDefault="00100F1A" w:rsidP="00C65F98">
      <w:pPr>
        <w:spacing w:after="120"/>
        <w:jc w:val="both"/>
        <w:rPr>
          <w:rFonts w:ascii="Calibri" w:hAnsi="Calibri" w:cs="Calibri"/>
        </w:rPr>
      </w:pPr>
    </w:p>
    <w:p w14:paraId="1D162166" w14:textId="77777777" w:rsidR="007B69B3" w:rsidRPr="004969CF" w:rsidRDefault="007B69B3" w:rsidP="00BA32F3">
      <w:pPr>
        <w:numPr>
          <w:ilvl w:val="0"/>
          <w:numId w:val="105"/>
        </w:numPr>
        <w:spacing w:after="120"/>
        <w:jc w:val="both"/>
        <w:rPr>
          <w:rFonts w:ascii="Calibri" w:hAnsi="Calibri" w:cs="Calibri"/>
          <w:b/>
          <w:bCs/>
        </w:rPr>
      </w:pPr>
      <w:r w:rsidRPr="004969CF">
        <w:rPr>
          <w:rFonts w:ascii="Calibri" w:hAnsi="Calibri" w:cs="Calibri"/>
          <w:b/>
          <w:bCs/>
        </w:rPr>
        <w:t xml:space="preserve">Seznam dodatnih referenc  - merilo </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2704"/>
        <w:gridCol w:w="2693"/>
        <w:gridCol w:w="2693"/>
      </w:tblGrid>
      <w:tr w:rsidR="007B69B3" w:rsidRPr="004969CF" w14:paraId="5505BAFC" w14:textId="77777777" w:rsidTr="00D2136D">
        <w:tc>
          <w:tcPr>
            <w:tcW w:w="948" w:type="dxa"/>
            <w:shd w:val="clear" w:color="auto" w:fill="auto"/>
          </w:tcPr>
          <w:p w14:paraId="750BFFAC" w14:textId="77777777" w:rsidR="007B69B3" w:rsidRPr="004969CF" w:rsidRDefault="007B69B3" w:rsidP="00D2136D">
            <w:pPr>
              <w:jc w:val="both"/>
              <w:rPr>
                <w:rFonts w:ascii="Calibri" w:hAnsi="Calibri" w:cs="Calibri"/>
                <w:b/>
                <w:lang w:eastAsia="x-none"/>
              </w:rPr>
            </w:pPr>
            <w:proofErr w:type="spellStart"/>
            <w:r w:rsidRPr="004969CF">
              <w:rPr>
                <w:rFonts w:ascii="Calibri" w:hAnsi="Calibri" w:cs="Calibri"/>
                <w:b/>
                <w:lang w:eastAsia="x-none"/>
              </w:rPr>
              <w:t>Zap.št</w:t>
            </w:r>
            <w:proofErr w:type="spellEnd"/>
            <w:r w:rsidRPr="004969CF">
              <w:rPr>
                <w:rFonts w:ascii="Calibri" w:hAnsi="Calibri" w:cs="Calibri"/>
                <w:b/>
                <w:lang w:eastAsia="x-none"/>
              </w:rPr>
              <w:t>.</w:t>
            </w:r>
          </w:p>
        </w:tc>
        <w:tc>
          <w:tcPr>
            <w:tcW w:w="2704" w:type="dxa"/>
            <w:shd w:val="clear" w:color="auto" w:fill="auto"/>
          </w:tcPr>
          <w:p w14:paraId="685C5D79"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 xml:space="preserve">Naročnik </w:t>
            </w:r>
          </w:p>
        </w:tc>
        <w:tc>
          <w:tcPr>
            <w:tcW w:w="2693" w:type="dxa"/>
            <w:shd w:val="clear" w:color="auto" w:fill="auto"/>
          </w:tcPr>
          <w:p w14:paraId="3A7ACBB1"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 xml:space="preserve">Strokovnjak </w:t>
            </w:r>
          </w:p>
        </w:tc>
        <w:tc>
          <w:tcPr>
            <w:tcW w:w="2693" w:type="dxa"/>
          </w:tcPr>
          <w:p w14:paraId="13E50BE3"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Datum izdelave projekta</w:t>
            </w:r>
          </w:p>
        </w:tc>
      </w:tr>
      <w:tr w:rsidR="007B69B3" w:rsidRPr="004969CF" w14:paraId="2B9B3E1F" w14:textId="77777777" w:rsidTr="00D2136D">
        <w:tc>
          <w:tcPr>
            <w:tcW w:w="948" w:type="dxa"/>
            <w:shd w:val="clear" w:color="auto" w:fill="auto"/>
          </w:tcPr>
          <w:p w14:paraId="57E3463D"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1.</w:t>
            </w:r>
          </w:p>
        </w:tc>
        <w:tc>
          <w:tcPr>
            <w:tcW w:w="2704" w:type="dxa"/>
            <w:shd w:val="clear" w:color="auto" w:fill="auto"/>
          </w:tcPr>
          <w:p w14:paraId="450A7331" w14:textId="77777777" w:rsidR="007B69B3" w:rsidRPr="004969CF" w:rsidRDefault="007B69B3" w:rsidP="00D2136D">
            <w:pPr>
              <w:jc w:val="both"/>
              <w:rPr>
                <w:rFonts w:ascii="Calibri" w:hAnsi="Calibri" w:cs="Calibri"/>
                <w:b/>
                <w:lang w:eastAsia="x-none"/>
              </w:rPr>
            </w:pPr>
          </w:p>
          <w:p w14:paraId="3CF20142" w14:textId="77777777" w:rsidR="007B69B3" w:rsidRPr="004969CF" w:rsidRDefault="007B69B3" w:rsidP="00D2136D">
            <w:pPr>
              <w:jc w:val="both"/>
              <w:rPr>
                <w:rFonts w:ascii="Calibri" w:hAnsi="Calibri" w:cs="Calibri"/>
                <w:b/>
                <w:lang w:eastAsia="x-none"/>
              </w:rPr>
            </w:pPr>
          </w:p>
        </w:tc>
        <w:tc>
          <w:tcPr>
            <w:tcW w:w="2693" w:type="dxa"/>
            <w:shd w:val="clear" w:color="auto" w:fill="auto"/>
          </w:tcPr>
          <w:p w14:paraId="2B270E61" w14:textId="77777777" w:rsidR="007B69B3" w:rsidRPr="004969CF" w:rsidRDefault="007B69B3" w:rsidP="00D2136D">
            <w:pPr>
              <w:jc w:val="both"/>
              <w:rPr>
                <w:rFonts w:ascii="Calibri" w:hAnsi="Calibri" w:cs="Calibri"/>
                <w:b/>
                <w:lang w:eastAsia="x-none"/>
              </w:rPr>
            </w:pPr>
          </w:p>
        </w:tc>
        <w:tc>
          <w:tcPr>
            <w:tcW w:w="2693" w:type="dxa"/>
          </w:tcPr>
          <w:p w14:paraId="145F6B12" w14:textId="77777777" w:rsidR="007B69B3" w:rsidRPr="004969CF" w:rsidRDefault="007B69B3" w:rsidP="00D2136D">
            <w:pPr>
              <w:jc w:val="both"/>
              <w:rPr>
                <w:rFonts w:ascii="Calibri" w:hAnsi="Calibri" w:cs="Calibri"/>
                <w:b/>
                <w:lang w:eastAsia="x-none"/>
              </w:rPr>
            </w:pPr>
          </w:p>
        </w:tc>
      </w:tr>
      <w:tr w:rsidR="007B69B3" w:rsidRPr="004969CF" w14:paraId="68FB47A0" w14:textId="77777777" w:rsidTr="00D2136D">
        <w:tc>
          <w:tcPr>
            <w:tcW w:w="948" w:type="dxa"/>
            <w:shd w:val="clear" w:color="auto" w:fill="auto"/>
          </w:tcPr>
          <w:p w14:paraId="7DAB0805" w14:textId="77777777" w:rsidR="007B69B3" w:rsidRPr="004969CF" w:rsidRDefault="007B69B3" w:rsidP="00D2136D">
            <w:pPr>
              <w:jc w:val="both"/>
              <w:rPr>
                <w:rFonts w:ascii="Calibri" w:hAnsi="Calibri" w:cs="Calibri"/>
                <w:b/>
                <w:lang w:eastAsia="x-none"/>
              </w:rPr>
            </w:pPr>
            <w:r w:rsidRPr="004969CF">
              <w:rPr>
                <w:rFonts w:ascii="Calibri" w:hAnsi="Calibri" w:cs="Calibri"/>
                <w:b/>
                <w:lang w:eastAsia="x-none"/>
              </w:rPr>
              <w:t>2.</w:t>
            </w:r>
          </w:p>
        </w:tc>
        <w:tc>
          <w:tcPr>
            <w:tcW w:w="2704" w:type="dxa"/>
            <w:shd w:val="clear" w:color="auto" w:fill="auto"/>
          </w:tcPr>
          <w:p w14:paraId="255FA313" w14:textId="77777777" w:rsidR="007B69B3" w:rsidRPr="004969CF" w:rsidRDefault="007B69B3" w:rsidP="00D2136D">
            <w:pPr>
              <w:jc w:val="both"/>
              <w:rPr>
                <w:rFonts w:ascii="Calibri" w:hAnsi="Calibri" w:cs="Calibri"/>
                <w:b/>
                <w:lang w:eastAsia="x-none"/>
              </w:rPr>
            </w:pPr>
          </w:p>
          <w:p w14:paraId="60FFE219" w14:textId="77777777" w:rsidR="007B69B3" w:rsidRPr="004969CF" w:rsidRDefault="007B69B3" w:rsidP="00D2136D">
            <w:pPr>
              <w:jc w:val="both"/>
              <w:rPr>
                <w:rFonts w:ascii="Calibri" w:hAnsi="Calibri" w:cs="Calibri"/>
                <w:b/>
                <w:lang w:eastAsia="x-none"/>
              </w:rPr>
            </w:pPr>
          </w:p>
        </w:tc>
        <w:tc>
          <w:tcPr>
            <w:tcW w:w="2693" w:type="dxa"/>
            <w:shd w:val="clear" w:color="auto" w:fill="auto"/>
          </w:tcPr>
          <w:p w14:paraId="5391BCE3" w14:textId="77777777" w:rsidR="007B69B3" w:rsidRPr="004969CF" w:rsidRDefault="007B69B3" w:rsidP="00D2136D">
            <w:pPr>
              <w:jc w:val="both"/>
              <w:rPr>
                <w:rFonts w:ascii="Calibri" w:hAnsi="Calibri" w:cs="Calibri"/>
                <w:b/>
                <w:lang w:eastAsia="x-none"/>
              </w:rPr>
            </w:pPr>
          </w:p>
        </w:tc>
        <w:tc>
          <w:tcPr>
            <w:tcW w:w="2693" w:type="dxa"/>
          </w:tcPr>
          <w:p w14:paraId="19082835" w14:textId="77777777" w:rsidR="007B69B3" w:rsidRPr="004969CF" w:rsidRDefault="007B69B3" w:rsidP="00D2136D">
            <w:pPr>
              <w:jc w:val="both"/>
              <w:rPr>
                <w:rFonts w:ascii="Calibri" w:hAnsi="Calibri" w:cs="Calibri"/>
                <w:b/>
                <w:lang w:eastAsia="x-none"/>
              </w:rPr>
            </w:pPr>
          </w:p>
        </w:tc>
      </w:tr>
    </w:tbl>
    <w:p w14:paraId="0AF7C52E" w14:textId="77777777" w:rsidR="007B69B3" w:rsidRDefault="007B69B3" w:rsidP="007B69B3">
      <w:pPr>
        <w:spacing w:after="120"/>
        <w:jc w:val="both"/>
        <w:rPr>
          <w:rFonts w:ascii="Calibri" w:hAnsi="Calibri" w:cs="Calibri"/>
        </w:rPr>
      </w:pPr>
    </w:p>
    <w:p w14:paraId="16AC5B7B" w14:textId="3BFECF29" w:rsidR="00627454" w:rsidRDefault="00627454" w:rsidP="007B69B3">
      <w:pPr>
        <w:spacing w:after="120"/>
        <w:jc w:val="both"/>
        <w:rPr>
          <w:rFonts w:ascii="Calibri" w:hAnsi="Calibri" w:cs="Calibri"/>
        </w:rPr>
      </w:pPr>
      <w:r w:rsidRPr="00810AF7">
        <w:rPr>
          <w:rFonts w:ascii="Calibri" w:hAnsi="Calibri" w:cs="Calibri"/>
          <w:highlight w:val="yellow"/>
        </w:rPr>
        <w:t xml:space="preserve">Imenovani vodja projekta mora dokazati, da je bil imenovan kot vodja projekta pri </w:t>
      </w:r>
      <w:r w:rsidRPr="00810AF7">
        <w:rPr>
          <w:rFonts w:ascii="Calibri" w:hAnsi="Calibri" w:cs="Calibri"/>
          <w:b/>
          <w:bCs/>
          <w:highlight w:val="yellow"/>
        </w:rPr>
        <w:t>še enem dodatnem</w:t>
      </w:r>
      <w:r w:rsidRPr="00810AF7">
        <w:rPr>
          <w:rFonts w:ascii="Calibri" w:hAnsi="Calibri" w:cs="Calibri"/>
          <w:highlight w:val="yellow"/>
        </w:rPr>
        <w:t xml:space="preserve"> projektu in</w:t>
      </w:r>
      <w:r w:rsidRPr="00810AF7">
        <w:rPr>
          <w:rFonts w:ascii="Calibri" w:hAnsi="Calibri" w:cs="Calibri"/>
          <w:spacing w:val="-9"/>
          <w:highlight w:val="yellow"/>
        </w:rPr>
        <w:t xml:space="preserve"> </w:t>
      </w:r>
      <w:r w:rsidRPr="00810AF7">
        <w:rPr>
          <w:rFonts w:ascii="Calibri" w:hAnsi="Calibri" w:cs="Calibri"/>
          <w:highlight w:val="yellow"/>
        </w:rPr>
        <w:t>sicer</w:t>
      </w:r>
      <w:r w:rsidRPr="00810AF7">
        <w:rPr>
          <w:rFonts w:ascii="Calibri" w:hAnsi="Calibri" w:cs="Calibri"/>
          <w:spacing w:val="-6"/>
          <w:highlight w:val="yellow"/>
        </w:rPr>
        <w:t xml:space="preserve"> </w:t>
      </w:r>
      <w:r w:rsidR="00E12FC3">
        <w:rPr>
          <w:rFonts w:ascii="Calibri" w:hAnsi="Calibri" w:cs="Calibri"/>
          <w:spacing w:val="-6"/>
          <w:highlight w:val="yellow"/>
        </w:rPr>
        <w:t xml:space="preserve">pri izdelavi </w:t>
      </w:r>
      <w:r w:rsidRPr="00810AF7">
        <w:rPr>
          <w:rFonts w:ascii="Calibri" w:hAnsi="Calibri" w:cs="Calibri"/>
          <w:highlight w:val="yellow"/>
        </w:rPr>
        <w:t>projekt</w:t>
      </w:r>
      <w:r w:rsidR="00E12FC3">
        <w:rPr>
          <w:rFonts w:ascii="Calibri" w:hAnsi="Calibri" w:cs="Calibri"/>
          <w:highlight w:val="yellow"/>
        </w:rPr>
        <w:t>a</w:t>
      </w:r>
      <w:r w:rsidRPr="00810AF7">
        <w:rPr>
          <w:rFonts w:ascii="Calibri" w:hAnsi="Calibri" w:cs="Calibri"/>
          <w:highlight w:val="yellow"/>
        </w:rPr>
        <w:t xml:space="preserve"> DGD (oz. PGD) ali PZI za gradnjo sklenjene vodnogospodarske ureditve v dolžini najmanj 500m z načrtovanjem ukrepov za zagotavljanje varnosti pred stoletnimi vodami Q100 in vključuje hidravlično dimenzioniranje pretočne odprtine vsaj enega mostu</w:t>
      </w:r>
      <w:r w:rsidR="00100F1A">
        <w:rPr>
          <w:rFonts w:ascii="Calibri" w:hAnsi="Calibri" w:cs="Calibri"/>
        </w:rPr>
        <w:t>.</w:t>
      </w:r>
    </w:p>
    <w:p w14:paraId="2CD115D6" w14:textId="4E51D6D4" w:rsidR="007B69B3" w:rsidRPr="004969CF" w:rsidRDefault="007B69B3" w:rsidP="007B69B3">
      <w:pPr>
        <w:spacing w:after="120"/>
        <w:jc w:val="both"/>
        <w:rPr>
          <w:rFonts w:ascii="Calibri" w:hAnsi="Calibri" w:cs="Calibri"/>
        </w:rPr>
      </w:pPr>
      <w:r w:rsidRPr="004969CF">
        <w:rPr>
          <w:rFonts w:ascii="Calibri" w:hAnsi="Calibri" w:cs="Calibri"/>
        </w:rPr>
        <w:t>Referenca</w:t>
      </w:r>
      <w:r w:rsidRPr="004969CF">
        <w:rPr>
          <w:rFonts w:ascii="Calibri" w:hAnsi="Calibri" w:cs="Calibri"/>
          <w:spacing w:val="-6"/>
        </w:rPr>
        <w:t xml:space="preserve"> </w:t>
      </w:r>
      <w:r w:rsidRPr="004969CF">
        <w:rPr>
          <w:rFonts w:ascii="Calibri" w:hAnsi="Calibri" w:cs="Calibri"/>
        </w:rPr>
        <w:t>ne</w:t>
      </w:r>
      <w:r w:rsidRPr="004969CF">
        <w:rPr>
          <w:rFonts w:ascii="Calibri" w:hAnsi="Calibri" w:cs="Calibri"/>
          <w:spacing w:val="-5"/>
        </w:rPr>
        <w:t xml:space="preserve"> </w:t>
      </w:r>
      <w:r w:rsidRPr="004969CF">
        <w:rPr>
          <w:rFonts w:ascii="Calibri" w:hAnsi="Calibri" w:cs="Calibri"/>
        </w:rPr>
        <w:t xml:space="preserve">sme biti starejši kot </w:t>
      </w:r>
      <w:r>
        <w:rPr>
          <w:rFonts w:ascii="Calibri" w:hAnsi="Calibri" w:cs="Calibri"/>
        </w:rPr>
        <w:t>1</w:t>
      </w:r>
      <w:r w:rsidR="00627454">
        <w:rPr>
          <w:rFonts w:ascii="Calibri" w:hAnsi="Calibri" w:cs="Calibri"/>
        </w:rPr>
        <w:t>0</w:t>
      </w:r>
      <w:r>
        <w:rPr>
          <w:rFonts w:ascii="Calibri" w:hAnsi="Calibri" w:cs="Calibri"/>
        </w:rPr>
        <w:t xml:space="preserve"> </w:t>
      </w:r>
      <w:r w:rsidRPr="004969CF">
        <w:rPr>
          <w:rFonts w:ascii="Calibri" w:hAnsi="Calibri" w:cs="Calibri"/>
        </w:rPr>
        <w:t>let od datuma objave tega naročila</w:t>
      </w:r>
    </w:p>
    <w:p w14:paraId="5BF2CDF5" w14:textId="77777777" w:rsidR="007B69B3" w:rsidRPr="004969CF" w:rsidRDefault="007B69B3" w:rsidP="007B69B3">
      <w:pPr>
        <w:spacing w:after="120"/>
        <w:jc w:val="both"/>
        <w:rPr>
          <w:rFonts w:ascii="Calibri" w:hAnsi="Calibri" w:cs="Calibri"/>
        </w:rPr>
      </w:pPr>
      <w:r w:rsidRPr="004969CF">
        <w:rPr>
          <w:rFonts w:ascii="Calibri" w:hAnsi="Calibri" w:cs="Calibri"/>
        </w:rPr>
        <w:t xml:space="preserve">Reference so pogoj za sodelovanje v postopku JN. </w:t>
      </w:r>
    </w:p>
    <w:p w14:paraId="3E08EF73" w14:textId="77777777" w:rsidR="007B69B3" w:rsidRPr="004969CF" w:rsidRDefault="007B69B3" w:rsidP="007B69B3">
      <w:pPr>
        <w:jc w:val="both"/>
        <w:rPr>
          <w:rFonts w:ascii="Calibri" w:hAnsi="Calibri" w:cs="Calibri"/>
          <w:b/>
          <w:lang w:eastAsia="x-none"/>
        </w:rPr>
      </w:pPr>
    </w:p>
    <w:p w14:paraId="77D6F2A7" w14:textId="77777777" w:rsidR="007B69B3" w:rsidRPr="004969CF" w:rsidRDefault="007B69B3" w:rsidP="007B69B3">
      <w:pPr>
        <w:jc w:val="both"/>
        <w:rPr>
          <w:rFonts w:ascii="Calibri" w:hAnsi="Calibri" w:cs="Calibri"/>
          <w:b/>
          <w:lang w:eastAsia="x-none"/>
        </w:rPr>
      </w:pPr>
      <w:r w:rsidRPr="004969CF">
        <w:rPr>
          <w:rFonts w:ascii="Calibri" w:hAnsi="Calibri" w:cs="Calibri"/>
          <w:b/>
          <w:lang w:eastAsia="x-none"/>
        </w:rPr>
        <w:t xml:space="preserve">Kot odgovornega nosilca prevzetih nalog - vodjo projekta ponudnik imenuje </w:t>
      </w:r>
    </w:p>
    <w:p w14:paraId="0C27F5BE" w14:textId="77777777" w:rsidR="007B69B3" w:rsidRPr="004969CF" w:rsidRDefault="007B69B3" w:rsidP="007B69B3">
      <w:pPr>
        <w:jc w:val="both"/>
        <w:rPr>
          <w:rFonts w:ascii="Calibri" w:hAnsi="Calibri" w:cs="Calibri"/>
          <w:b/>
          <w:lang w:eastAsia="x-none"/>
        </w:rPr>
      </w:pPr>
    </w:p>
    <w:p w14:paraId="740B4446" w14:textId="4C8F3642" w:rsidR="007B69B3" w:rsidRPr="004969CF" w:rsidRDefault="007B69B3" w:rsidP="007B69B3">
      <w:pPr>
        <w:jc w:val="both"/>
        <w:rPr>
          <w:rFonts w:ascii="Calibri" w:hAnsi="Calibri" w:cs="Calibri"/>
          <w:b/>
          <w:lang w:eastAsia="x-none"/>
        </w:rPr>
      </w:pPr>
      <w:r w:rsidRPr="004969CF">
        <w:rPr>
          <w:rFonts w:ascii="Calibri" w:hAnsi="Calibri" w:cs="Calibri"/>
          <w:b/>
          <w:lang w:eastAsia="x-none"/>
        </w:rPr>
        <w:t>______________________________</w:t>
      </w:r>
    </w:p>
    <w:p w14:paraId="41161C8F" w14:textId="77777777" w:rsidR="007B69B3" w:rsidRPr="004969CF" w:rsidRDefault="007B69B3" w:rsidP="007B69B3">
      <w:pPr>
        <w:jc w:val="both"/>
        <w:rPr>
          <w:rFonts w:ascii="Calibri" w:hAnsi="Calibri" w:cs="Calibri"/>
          <w:b/>
          <w:lang w:eastAsia="x-none"/>
        </w:rPr>
      </w:pPr>
    </w:p>
    <w:p w14:paraId="08526807" w14:textId="77777777" w:rsidR="007B69B3" w:rsidRPr="004969CF" w:rsidRDefault="007B69B3" w:rsidP="007B69B3">
      <w:pPr>
        <w:jc w:val="both"/>
        <w:rPr>
          <w:rFonts w:ascii="Calibri" w:hAnsi="Calibri" w:cs="Calibri"/>
          <w:b/>
          <w:lang w:eastAsia="x-none"/>
        </w:rPr>
      </w:pPr>
      <w:r w:rsidRPr="004969CF">
        <w:rPr>
          <w:rFonts w:ascii="Calibri" w:hAnsi="Calibri" w:cs="Calibri"/>
          <w:b/>
          <w:lang w:eastAsia="x-none"/>
        </w:rPr>
        <w:t xml:space="preserve">Kraj in datum: </w:t>
      </w:r>
    </w:p>
    <w:p w14:paraId="5C6D925B" w14:textId="77777777" w:rsidR="007B69B3" w:rsidRPr="004969CF" w:rsidRDefault="007B69B3" w:rsidP="007B69B3">
      <w:pPr>
        <w:jc w:val="both"/>
        <w:rPr>
          <w:rFonts w:ascii="Calibri" w:hAnsi="Calibri" w:cs="Calibri"/>
          <w:b/>
          <w:lang w:eastAsia="x-none"/>
        </w:rPr>
      </w:pPr>
    </w:p>
    <w:p w14:paraId="7294A7A3" w14:textId="77777777" w:rsidR="007B69B3" w:rsidRPr="004969CF" w:rsidRDefault="007B69B3" w:rsidP="007B69B3">
      <w:pPr>
        <w:jc w:val="both"/>
        <w:rPr>
          <w:rFonts w:ascii="Calibri" w:hAnsi="Calibri" w:cs="Calibri"/>
          <w:b/>
          <w:lang w:eastAsia="x-none"/>
        </w:rPr>
      </w:pPr>
    </w:p>
    <w:p w14:paraId="4BF01EB6" w14:textId="77777777" w:rsidR="007B69B3" w:rsidRPr="004969CF" w:rsidRDefault="007B69B3" w:rsidP="007B69B3">
      <w:pPr>
        <w:jc w:val="both"/>
        <w:rPr>
          <w:rFonts w:ascii="Calibri" w:hAnsi="Calibri" w:cs="Calibri"/>
          <w:b/>
          <w:lang w:eastAsia="x-none"/>
        </w:rPr>
      </w:pP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t>PONUDNIK</w:t>
      </w:r>
    </w:p>
    <w:p w14:paraId="50DC9300" w14:textId="06C2D133" w:rsidR="00AF45F1" w:rsidRPr="004969CF" w:rsidRDefault="007B69B3" w:rsidP="00AF45F1">
      <w:pPr>
        <w:jc w:val="both"/>
        <w:rPr>
          <w:rFonts w:ascii="Calibri" w:hAnsi="Calibri" w:cs="Calibri"/>
          <w:b/>
          <w:lang w:eastAsia="x-none"/>
        </w:rPr>
      </w:pP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t xml:space="preserve">(žig in podpis zakonitega zastopnika oz. </w:t>
      </w:r>
      <w:proofErr w:type="spellStart"/>
      <w:r w:rsidRPr="004969CF">
        <w:rPr>
          <w:rFonts w:ascii="Calibri" w:hAnsi="Calibri" w:cs="Calibri"/>
          <w:b/>
          <w:lang w:eastAsia="x-none"/>
        </w:rPr>
        <w:t>poobl.osebe</w:t>
      </w:r>
      <w:proofErr w:type="spellEnd"/>
      <w:r w:rsidRPr="004969CF">
        <w:rPr>
          <w:rFonts w:ascii="Calibri" w:hAnsi="Calibri" w:cs="Calibri"/>
          <w:b/>
          <w:lang w:eastAsia="x-none"/>
        </w:rPr>
        <w:t>)</w:t>
      </w:r>
    </w:p>
    <w:p w14:paraId="390053A6" w14:textId="70AA01B6" w:rsidR="00AF45F1" w:rsidRPr="00855110" w:rsidRDefault="00E804E1" w:rsidP="00AF45F1">
      <w:pPr>
        <w:pStyle w:val="Odstavekseznama"/>
        <w:numPr>
          <w:ilvl w:val="1"/>
          <w:numId w:val="15"/>
        </w:numPr>
        <w:spacing w:before="0" w:after="0"/>
        <w:jc w:val="both"/>
        <w:rPr>
          <w:rFonts w:ascii="Calibri" w:hAnsi="Calibri" w:cs="Calibri"/>
          <w:u w:val="single"/>
        </w:rPr>
      </w:pPr>
      <w:bookmarkStart w:id="135" w:name="_Toc345922325"/>
      <w:r w:rsidRPr="00855110">
        <w:rPr>
          <w:rFonts w:ascii="Calibri" w:hAnsi="Calibri" w:cs="Calibri"/>
          <w:u w:val="single"/>
          <w:lang w:val="sl-SI"/>
        </w:rPr>
        <w:lastRenderedPageBreak/>
        <w:t xml:space="preserve">Potrjena referenca </w:t>
      </w:r>
      <w:r w:rsidR="00AF45F1" w:rsidRPr="00855110">
        <w:rPr>
          <w:rFonts w:ascii="Calibri" w:hAnsi="Calibri" w:cs="Calibri"/>
          <w:u w:val="single"/>
        </w:rPr>
        <w:t xml:space="preserve">                                                                                                                                  </w:t>
      </w:r>
      <w:bookmarkEnd w:id="135"/>
    </w:p>
    <w:p w14:paraId="5C95C951" w14:textId="77777777" w:rsidR="00AF45F1" w:rsidRPr="004969CF" w:rsidRDefault="00AF45F1" w:rsidP="00AF45F1">
      <w:pPr>
        <w:rPr>
          <w:rFonts w:ascii="Calibri" w:hAnsi="Calibri" w:cs="Calibri"/>
        </w:rPr>
      </w:pPr>
      <w:r w:rsidRPr="004969CF">
        <w:rPr>
          <w:rFonts w:ascii="Calibri" w:hAnsi="Calibri" w:cs="Calibri"/>
        </w:rPr>
        <w:tab/>
      </w:r>
      <w:bookmarkStart w:id="136" w:name="_Hlk68613009"/>
    </w:p>
    <w:p w14:paraId="7959033C" w14:textId="29FFD160" w:rsidR="00AF45F1" w:rsidRPr="004969CF" w:rsidRDefault="00AF45F1" w:rsidP="00AF45F1">
      <w:pPr>
        <w:ind w:left="2832"/>
        <w:jc w:val="center"/>
        <w:rPr>
          <w:rFonts w:ascii="Calibri" w:hAnsi="Calibri" w:cs="Calibri"/>
          <w:b/>
          <w:bCs/>
          <w:i/>
          <w:iCs/>
        </w:rPr>
      </w:pPr>
      <w:r w:rsidRPr="004969CF">
        <w:rPr>
          <w:rFonts w:ascii="Calibri" w:hAnsi="Calibri" w:cs="Calibri"/>
          <w:b/>
          <w:bCs/>
          <w:i/>
          <w:iCs/>
        </w:rPr>
        <w:t xml:space="preserve">                                                 </w:t>
      </w:r>
    </w:p>
    <w:p w14:paraId="66DE1AB1" w14:textId="77777777" w:rsidR="00AF45F1" w:rsidRPr="004969CF" w:rsidRDefault="00AF45F1" w:rsidP="00AF45F1">
      <w:pPr>
        <w:rPr>
          <w:rFonts w:ascii="Calibri" w:hAnsi="Calibri" w:cs="Calibri"/>
        </w:rPr>
      </w:pPr>
    </w:p>
    <w:p w14:paraId="71B2E8EA" w14:textId="77777777" w:rsidR="00AF45F1" w:rsidRPr="004969CF" w:rsidRDefault="00AF45F1" w:rsidP="00AF45F1">
      <w:pPr>
        <w:rPr>
          <w:rFonts w:ascii="Calibri" w:hAnsi="Calibri" w:cs="Calibri"/>
        </w:rPr>
      </w:pPr>
    </w:p>
    <w:p w14:paraId="779E596F" w14:textId="77777777" w:rsidR="00AF45F1" w:rsidRPr="004969CF" w:rsidRDefault="00AF45F1" w:rsidP="00AF45F1">
      <w:pPr>
        <w:spacing w:line="360" w:lineRule="auto"/>
        <w:jc w:val="both"/>
        <w:rPr>
          <w:rFonts w:ascii="Calibri" w:hAnsi="Calibri" w:cs="Calibri"/>
        </w:rPr>
      </w:pPr>
      <w:r w:rsidRPr="004969CF">
        <w:rPr>
          <w:rFonts w:ascii="Calibri" w:hAnsi="Calibri" w:cs="Calibri"/>
        </w:rPr>
        <w:t>Naročnik___________________________________________________________________</w:t>
      </w:r>
    </w:p>
    <w:p w14:paraId="10D9DE0E" w14:textId="77777777" w:rsidR="00AF45F1" w:rsidRPr="004969CF" w:rsidRDefault="00AF45F1" w:rsidP="00AF45F1">
      <w:pPr>
        <w:spacing w:line="360" w:lineRule="auto"/>
        <w:rPr>
          <w:rFonts w:ascii="Calibri" w:hAnsi="Calibri" w:cs="Calibri"/>
        </w:rPr>
      </w:pPr>
      <w:r w:rsidRPr="004969CF">
        <w:rPr>
          <w:rFonts w:ascii="Calibri" w:hAnsi="Calibri" w:cs="Calibri"/>
        </w:rPr>
        <w:t>Odgovorna oseba naročnika___________________________________________________</w:t>
      </w:r>
    </w:p>
    <w:p w14:paraId="112873C4" w14:textId="77777777" w:rsidR="00AF45F1" w:rsidRPr="004969CF" w:rsidRDefault="00AF45F1" w:rsidP="00AF45F1">
      <w:pPr>
        <w:spacing w:line="360" w:lineRule="auto"/>
        <w:rPr>
          <w:rFonts w:ascii="Calibri" w:hAnsi="Calibri" w:cs="Calibri"/>
        </w:rPr>
      </w:pPr>
      <w:r w:rsidRPr="004969CF">
        <w:rPr>
          <w:rFonts w:ascii="Calibri" w:hAnsi="Calibri" w:cs="Calibri"/>
        </w:rPr>
        <w:t>Telefon odgovorne osebe naročnika_____________________________________________</w:t>
      </w:r>
    </w:p>
    <w:p w14:paraId="57EDCDEA" w14:textId="5B94B057" w:rsidR="00AF45F1" w:rsidRPr="004969CF" w:rsidRDefault="00AF45F1" w:rsidP="00AF45F1">
      <w:pPr>
        <w:spacing w:line="360" w:lineRule="auto"/>
        <w:rPr>
          <w:rFonts w:ascii="Calibri" w:hAnsi="Calibri" w:cs="Calibri"/>
        </w:rPr>
      </w:pPr>
      <w:r w:rsidRPr="004969CF">
        <w:rPr>
          <w:rFonts w:ascii="Calibri" w:hAnsi="Calibri" w:cs="Calibri"/>
        </w:rPr>
        <w:t xml:space="preserve">Pod kazensko in materialno  odgovornostjo izjavljamo, da je _______________________ v obdobju  od ______________do _________________sodeloval pri izvedbi izdelave ___________________dokumentacije za gradnjo </w:t>
      </w:r>
      <w:r>
        <w:rPr>
          <w:rFonts w:ascii="Calibri" w:hAnsi="Calibri" w:cs="Calibri"/>
        </w:rPr>
        <w:t xml:space="preserve">sklenjene vodnogospodarske ureditve v dolžini </w:t>
      </w:r>
      <w:r w:rsidRPr="004969CF">
        <w:rPr>
          <w:rFonts w:ascii="Calibri" w:hAnsi="Calibri" w:cs="Calibri"/>
        </w:rPr>
        <w:t xml:space="preserve"> __________m </w:t>
      </w:r>
      <w:r>
        <w:rPr>
          <w:rFonts w:ascii="Calibri" w:hAnsi="Calibri" w:cs="Calibri"/>
        </w:rPr>
        <w:t xml:space="preserve">z načrtovanjem ukrepov za zagotavljanje varnosti pred stoletnimi vodami </w:t>
      </w:r>
      <w:r w:rsidR="00D15DA2">
        <w:rPr>
          <w:rFonts w:ascii="Calibri" w:hAnsi="Calibri" w:cs="Calibri"/>
        </w:rPr>
        <w:t>Q100 in vključuje hidravlično dimenzioniranje pretočne odprtine vsaj enega mostu</w:t>
      </w:r>
      <w:r w:rsidRPr="004969CF">
        <w:rPr>
          <w:rFonts w:ascii="Calibri" w:hAnsi="Calibri" w:cs="Calibri"/>
        </w:rPr>
        <w:t xml:space="preserve">. </w:t>
      </w:r>
    </w:p>
    <w:p w14:paraId="59016E30" w14:textId="77777777" w:rsidR="00AF45F1" w:rsidRPr="004969CF" w:rsidRDefault="00AF45F1" w:rsidP="00AF45F1">
      <w:pPr>
        <w:jc w:val="center"/>
        <w:rPr>
          <w:rFonts w:ascii="Calibri" w:hAnsi="Calibri" w:cs="Calibri"/>
          <w:b/>
          <w:bCs/>
        </w:rPr>
      </w:pPr>
    </w:p>
    <w:p w14:paraId="26ECFBA9" w14:textId="77777777" w:rsidR="00AF45F1" w:rsidRPr="004969CF" w:rsidRDefault="00AF45F1" w:rsidP="00AF45F1">
      <w:pPr>
        <w:spacing w:line="360" w:lineRule="auto"/>
        <w:jc w:val="both"/>
        <w:rPr>
          <w:rFonts w:ascii="Calibri" w:hAnsi="Calibri" w:cs="Calibri"/>
          <w:u w:val="single"/>
        </w:rPr>
      </w:pPr>
      <w:r w:rsidRPr="004969CF">
        <w:rPr>
          <w:rFonts w:ascii="Calibri" w:hAnsi="Calibri" w:cs="Calibri"/>
          <w:u w:val="single"/>
        </w:rPr>
        <w:t>SPOŠTOVANJE ROKA IZVEDBE</w:t>
      </w:r>
    </w:p>
    <w:p w14:paraId="6C7F3C29" w14:textId="32D8DFF2" w:rsidR="00AF45F1" w:rsidRPr="004969CF" w:rsidRDefault="00AF45F1" w:rsidP="00D848E5">
      <w:pPr>
        <w:jc w:val="both"/>
        <w:rPr>
          <w:rFonts w:ascii="Calibri" w:hAnsi="Calibri" w:cs="Calibri"/>
          <w:b/>
          <w:bCs/>
        </w:rPr>
      </w:pPr>
      <w:r w:rsidRPr="004969CF">
        <w:rPr>
          <w:rFonts w:ascii="Calibri" w:hAnsi="Calibri" w:cs="Calibri"/>
        </w:rPr>
        <w:t>Potrjujemo, da je izvajalec ves čas trajanja pogodbe upošteval zahteve naročnika in spoštoval pogodbena določila</w:t>
      </w:r>
      <w:r w:rsidR="00D848E5">
        <w:rPr>
          <w:rFonts w:ascii="Calibri" w:hAnsi="Calibri" w:cs="Calibri"/>
        </w:rPr>
        <w:t xml:space="preserve">. </w:t>
      </w:r>
    </w:p>
    <w:p w14:paraId="6833F2D1" w14:textId="77777777" w:rsidR="00AF45F1" w:rsidRPr="004969CF" w:rsidRDefault="00AF45F1" w:rsidP="00AF45F1">
      <w:pPr>
        <w:jc w:val="center"/>
        <w:rPr>
          <w:rFonts w:ascii="Calibri" w:hAnsi="Calibri" w:cs="Calibri"/>
          <w:b/>
          <w:bCs/>
        </w:rPr>
      </w:pPr>
    </w:p>
    <w:p w14:paraId="469C91BB" w14:textId="47BF368E" w:rsidR="00AF45F1" w:rsidRPr="004969CF" w:rsidRDefault="00AF45F1" w:rsidP="00D15DA2">
      <w:pPr>
        <w:rPr>
          <w:rFonts w:ascii="Calibri" w:hAnsi="Calibri" w:cs="Calibri"/>
          <w:b/>
          <w:bCs/>
        </w:rPr>
      </w:pPr>
      <w:r w:rsidRPr="004969CF">
        <w:rPr>
          <w:rFonts w:ascii="Calibri" w:hAnsi="Calibri" w:cs="Calibri"/>
        </w:rPr>
        <w:t>Kot datum iz</w:t>
      </w:r>
      <w:r w:rsidR="00D15DA2">
        <w:rPr>
          <w:rFonts w:ascii="Calibri" w:hAnsi="Calibri" w:cs="Calibri"/>
        </w:rPr>
        <w:t xml:space="preserve">vedbe se šteje datum predaje dokumentacije naročniku. </w:t>
      </w:r>
    </w:p>
    <w:p w14:paraId="7F8F8188" w14:textId="77777777" w:rsidR="00AF45F1" w:rsidRPr="004969CF" w:rsidRDefault="00AF45F1" w:rsidP="00AF45F1">
      <w:pPr>
        <w:jc w:val="center"/>
        <w:rPr>
          <w:rFonts w:ascii="Calibri" w:hAnsi="Calibri" w:cs="Calibri"/>
          <w:b/>
          <w:bCs/>
        </w:rPr>
      </w:pPr>
    </w:p>
    <w:p w14:paraId="40F036BC" w14:textId="77777777" w:rsidR="00AF45F1" w:rsidRPr="004969CF" w:rsidRDefault="00AF45F1" w:rsidP="00AF45F1">
      <w:pPr>
        <w:jc w:val="both"/>
        <w:rPr>
          <w:rFonts w:ascii="Calibri" w:hAnsi="Calibri" w:cs="Calibri"/>
          <w:b/>
          <w:bCs/>
        </w:rPr>
      </w:pPr>
      <w:r w:rsidRPr="004969CF">
        <w:rPr>
          <w:rFonts w:ascii="Calibri" w:hAnsi="Calibri" w:cs="Calibri"/>
          <w:b/>
          <w:bCs/>
        </w:rPr>
        <w:t xml:space="preserve">Navedena pogodbena dela so bila opravljena po predpisih stroke, v pogodbenem roku, kvalitetno, skladno s pogodbo in ni bila zaračunana pogodbena kazen </w:t>
      </w:r>
    </w:p>
    <w:p w14:paraId="5A70AD0D" w14:textId="77777777" w:rsidR="00AF45F1" w:rsidRPr="004969CF" w:rsidRDefault="00AF45F1" w:rsidP="00AF45F1">
      <w:pPr>
        <w:jc w:val="center"/>
        <w:rPr>
          <w:rFonts w:ascii="Calibri" w:hAnsi="Calibri" w:cs="Calibri"/>
          <w:b/>
          <w:bCs/>
        </w:rPr>
      </w:pPr>
    </w:p>
    <w:p w14:paraId="2FABB500" w14:textId="77777777" w:rsidR="00AF45F1" w:rsidRPr="004969CF" w:rsidRDefault="00AF45F1" w:rsidP="00AF45F1">
      <w:pPr>
        <w:jc w:val="center"/>
        <w:rPr>
          <w:rFonts w:ascii="Calibri" w:hAnsi="Calibri" w:cs="Calibri"/>
          <w:b/>
          <w:bCs/>
        </w:rPr>
      </w:pPr>
    </w:p>
    <w:p w14:paraId="694B7C57" w14:textId="77777777" w:rsidR="00AF45F1" w:rsidRPr="004969CF" w:rsidRDefault="00AF45F1" w:rsidP="00AF45F1">
      <w:pPr>
        <w:rPr>
          <w:rFonts w:ascii="Calibri" w:hAnsi="Calibri" w:cs="Calibri"/>
          <w:b/>
        </w:rPr>
      </w:pPr>
    </w:p>
    <w:p w14:paraId="0FEE106B" w14:textId="77777777" w:rsidR="00AF45F1" w:rsidRPr="004969CF" w:rsidRDefault="00AF45F1" w:rsidP="00AF45F1">
      <w:pPr>
        <w:rPr>
          <w:rFonts w:ascii="Calibri" w:hAnsi="Calibri" w:cs="Calibri"/>
          <w:b/>
        </w:rPr>
      </w:pPr>
      <w:r w:rsidRPr="004969CF">
        <w:rPr>
          <w:rFonts w:ascii="Calibri" w:hAnsi="Calibri" w:cs="Calibri"/>
          <w:b/>
        </w:rPr>
        <w:t xml:space="preserve">                                                                                           NAROČNIK </w:t>
      </w:r>
    </w:p>
    <w:p w14:paraId="3AF8812F" w14:textId="77777777" w:rsidR="00AF45F1" w:rsidRPr="004969CF" w:rsidRDefault="00AF45F1" w:rsidP="00AF45F1">
      <w:pPr>
        <w:rPr>
          <w:rFonts w:ascii="Calibri" w:hAnsi="Calibri" w:cs="Calibri"/>
          <w:b/>
        </w:rPr>
      </w:pPr>
      <w:r w:rsidRPr="004969CF">
        <w:rPr>
          <w:rFonts w:ascii="Calibri" w:hAnsi="Calibri" w:cs="Calibri"/>
          <w:b/>
        </w:rPr>
        <w:t xml:space="preserve">                                                  (žig in podpis zakonitega zastopnika oz. </w:t>
      </w:r>
      <w:proofErr w:type="spellStart"/>
      <w:r w:rsidRPr="004969CF">
        <w:rPr>
          <w:rFonts w:ascii="Calibri" w:hAnsi="Calibri" w:cs="Calibri"/>
          <w:b/>
        </w:rPr>
        <w:t>poobl</w:t>
      </w:r>
      <w:proofErr w:type="spellEnd"/>
      <w:r w:rsidRPr="004969CF">
        <w:rPr>
          <w:rFonts w:ascii="Calibri" w:hAnsi="Calibri" w:cs="Calibri"/>
          <w:b/>
        </w:rPr>
        <w:t xml:space="preserve">. Osebe) </w:t>
      </w:r>
    </w:p>
    <w:p w14:paraId="6A80B745" w14:textId="77777777" w:rsidR="00AF45F1" w:rsidRPr="004969CF" w:rsidRDefault="00AF45F1" w:rsidP="00AF45F1">
      <w:pPr>
        <w:rPr>
          <w:rFonts w:ascii="Calibri" w:hAnsi="Calibri" w:cs="Calibri"/>
          <w:b/>
        </w:rPr>
      </w:pPr>
    </w:p>
    <w:p w14:paraId="6703D20B" w14:textId="77777777" w:rsidR="00AF45F1" w:rsidRPr="004969CF" w:rsidRDefault="00AF45F1" w:rsidP="00AF45F1">
      <w:pPr>
        <w:rPr>
          <w:rFonts w:ascii="Calibri" w:hAnsi="Calibri" w:cs="Calibri"/>
          <w:b/>
        </w:rPr>
      </w:pPr>
    </w:p>
    <w:p w14:paraId="189DD321" w14:textId="7EC7ADBE" w:rsidR="00AF45F1" w:rsidRDefault="00AF45F1" w:rsidP="00AF45F1">
      <w:pPr>
        <w:rPr>
          <w:rFonts w:ascii="Calibri" w:hAnsi="Calibri" w:cs="Calibri"/>
          <w:b/>
        </w:rPr>
      </w:pPr>
    </w:p>
    <w:p w14:paraId="4D615718" w14:textId="2A572456" w:rsidR="00855110" w:rsidRDefault="00855110" w:rsidP="00AF45F1">
      <w:pPr>
        <w:rPr>
          <w:rFonts w:ascii="Calibri" w:hAnsi="Calibri" w:cs="Calibri"/>
          <w:b/>
        </w:rPr>
      </w:pPr>
    </w:p>
    <w:p w14:paraId="6C19D14E" w14:textId="77777777" w:rsidR="00855110" w:rsidRPr="004969CF" w:rsidRDefault="00855110" w:rsidP="00AF45F1">
      <w:pPr>
        <w:rPr>
          <w:rFonts w:ascii="Calibri" w:hAnsi="Calibri" w:cs="Calibri"/>
          <w:b/>
        </w:rPr>
      </w:pPr>
    </w:p>
    <w:p w14:paraId="79B95860" w14:textId="77777777" w:rsidR="00AF45F1" w:rsidRPr="004969CF" w:rsidRDefault="00AF45F1" w:rsidP="00AF45F1">
      <w:pPr>
        <w:rPr>
          <w:rFonts w:ascii="Calibri" w:hAnsi="Calibri" w:cs="Calibri"/>
          <w:b/>
        </w:rPr>
      </w:pPr>
      <w:r w:rsidRPr="004969CF">
        <w:rPr>
          <w:rFonts w:ascii="Calibri" w:hAnsi="Calibri" w:cs="Calibri"/>
          <w:b/>
        </w:rPr>
        <w:t xml:space="preserve">OPOZORILO: </w:t>
      </w:r>
    </w:p>
    <w:p w14:paraId="56804E57" w14:textId="77777777" w:rsidR="00AF45F1" w:rsidRPr="004969CF" w:rsidRDefault="00AF45F1" w:rsidP="00AF45F1">
      <w:pPr>
        <w:jc w:val="both"/>
        <w:rPr>
          <w:rFonts w:ascii="Calibri" w:hAnsi="Calibri" w:cs="Calibri"/>
          <w:b/>
        </w:rPr>
      </w:pPr>
      <w:r w:rsidRPr="004969CF">
        <w:rPr>
          <w:rFonts w:ascii="Calibri" w:hAnsi="Calibri" w:cs="Calibri"/>
          <w:b/>
        </w:rPr>
        <w:t xml:space="preserve">Naročnik bo preverjal reference tudi osebno pri naročniku, če bo to smatral za potrebno. </w:t>
      </w:r>
    </w:p>
    <w:p w14:paraId="134A3600" w14:textId="77777777" w:rsidR="00AF45F1" w:rsidRPr="004969CF" w:rsidRDefault="00AF45F1" w:rsidP="00AF45F1">
      <w:pPr>
        <w:jc w:val="both"/>
        <w:rPr>
          <w:rFonts w:ascii="Calibri" w:hAnsi="Calibri" w:cs="Calibri"/>
          <w:b/>
          <w:bCs/>
        </w:rPr>
      </w:pPr>
      <w:r w:rsidRPr="004969CF">
        <w:rPr>
          <w:rFonts w:ascii="Calibri" w:hAnsi="Calibri" w:cs="Calibri"/>
          <w:b/>
          <w:bCs/>
        </w:rPr>
        <w:t xml:space="preserve">Potrjeno referenco je potrebno predložiti že v fazi oddaje ponudbe. V kolikor ponudnik k ponudbi ne bo predložil potrjene reference s strani referenčnega naročnika, bo naročnik tako ponudbo kot nedopustno zavrnil. </w:t>
      </w:r>
    </w:p>
    <w:p w14:paraId="21066209" w14:textId="77777777" w:rsidR="00AF45F1" w:rsidRPr="004969CF" w:rsidRDefault="00AF45F1" w:rsidP="00AF45F1">
      <w:pPr>
        <w:jc w:val="both"/>
        <w:rPr>
          <w:rFonts w:ascii="Calibri" w:hAnsi="Calibri" w:cs="Calibri"/>
          <w:b/>
          <w:bCs/>
        </w:rPr>
      </w:pPr>
    </w:p>
    <w:p w14:paraId="0CEBCA6A" w14:textId="77777777" w:rsidR="00AF45F1" w:rsidRPr="004969CF" w:rsidRDefault="00AF45F1" w:rsidP="00AF45F1">
      <w:pPr>
        <w:jc w:val="both"/>
        <w:rPr>
          <w:rFonts w:ascii="Calibri" w:hAnsi="Calibri" w:cs="Calibri"/>
        </w:rPr>
      </w:pPr>
      <w:r w:rsidRPr="004969CF">
        <w:rPr>
          <w:rFonts w:ascii="Calibri" w:hAnsi="Calibri" w:cs="Calibri"/>
        </w:rPr>
        <w:t xml:space="preserve">IZPOLNI SE TOLIKO OBRAZCEV, KOT JE BILO IZVEDENIH STORITEV  </w:t>
      </w:r>
    </w:p>
    <w:p w14:paraId="4CC10180" w14:textId="77777777" w:rsidR="00AF45F1" w:rsidRPr="004969CF" w:rsidRDefault="00AF45F1" w:rsidP="00AF45F1">
      <w:pPr>
        <w:jc w:val="both"/>
        <w:rPr>
          <w:rFonts w:ascii="Calibri" w:hAnsi="Calibri" w:cs="Calibri"/>
          <w:b/>
          <w:bCs/>
        </w:rPr>
      </w:pPr>
    </w:p>
    <w:p w14:paraId="23635FCC" w14:textId="77777777" w:rsidR="00AF45F1" w:rsidRPr="004969CF" w:rsidRDefault="00AF45F1" w:rsidP="00AF45F1">
      <w:pPr>
        <w:jc w:val="center"/>
        <w:rPr>
          <w:rFonts w:ascii="Calibri" w:hAnsi="Calibri" w:cs="Calibri"/>
          <w:b/>
          <w:bCs/>
        </w:rPr>
      </w:pPr>
    </w:p>
    <w:bookmarkEnd w:id="136"/>
    <w:p w14:paraId="54EFFF4B" w14:textId="783D897C" w:rsidR="00AF45F1" w:rsidRPr="004969CF" w:rsidRDefault="00AF45F1" w:rsidP="00D848E5">
      <w:pPr>
        <w:pStyle w:val="FE1"/>
        <w:ind w:left="1080"/>
        <w:rPr>
          <w:rFonts w:ascii="Calibri" w:hAnsi="Calibri" w:cs="Calibri"/>
          <w:sz w:val="22"/>
        </w:rPr>
      </w:pPr>
      <w:r w:rsidRPr="004969CF">
        <w:rPr>
          <w:rFonts w:ascii="Calibri" w:hAnsi="Calibri" w:cs="Calibri"/>
          <w:sz w:val="22"/>
        </w:rPr>
        <w:lastRenderedPageBreak/>
        <w:t xml:space="preserve">                                                                                                                                    </w:t>
      </w:r>
    </w:p>
    <w:p w14:paraId="29651337" w14:textId="34930A72" w:rsidR="00AF45F1" w:rsidRPr="004969CF" w:rsidRDefault="00AF45F1" w:rsidP="00AF45F1">
      <w:pPr>
        <w:ind w:left="2832"/>
        <w:jc w:val="center"/>
        <w:rPr>
          <w:rFonts w:ascii="Calibri" w:hAnsi="Calibri" w:cs="Calibri"/>
          <w:b/>
          <w:bCs/>
          <w:i/>
          <w:iCs/>
        </w:rPr>
      </w:pPr>
      <w:r w:rsidRPr="004969CF">
        <w:rPr>
          <w:rFonts w:ascii="Calibri" w:hAnsi="Calibri" w:cs="Calibri"/>
          <w:b/>
          <w:bCs/>
          <w:i/>
          <w:iCs/>
        </w:rPr>
        <w:t xml:space="preserve">                                                 </w:t>
      </w:r>
    </w:p>
    <w:p w14:paraId="53B529D6" w14:textId="77777777" w:rsidR="00AF45F1" w:rsidRPr="004969CF" w:rsidRDefault="00AF45F1" w:rsidP="00AF45F1">
      <w:pPr>
        <w:spacing w:line="360" w:lineRule="auto"/>
        <w:jc w:val="both"/>
        <w:rPr>
          <w:rFonts w:ascii="Calibri" w:hAnsi="Calibri" w:cs="Calibri"/>
        </w:rPr>
      </w:pPr>
      <w:r w:rsidRPr="004969CF">
        <w:rPr>
          <w:rFonts w:ascii="Calibri" w:hAnsi="Calibri" w:cs="Calibri"/>
        </w:rPr>
        <w:t>Naročnik___________________________________________________________________</w:t>
      </w:r>
    </w:p>
    <w:p w14:paraId="6812E2C9" w14:textId="77777777" w:rsidR="00AF45F1" w:rsidRPr="004969CF" w:rsidRDefault="00AF45F1" w:rsidP="00AF45F1">
      <w:pPr>
        <w:spacing w:line="360" w:lineRule="auto"/>
        <w:rPr>
          <w:rFonts w:ascii="Calibri" w:hAnsi="Calibri" w:cs="Calibri"/>
        </w:rPr>
      </w:pPr>
      <w:r w:rsidRPr="004969CF">
        <w:rPr>
          <w:rFonts w:ascii="Calibri" w:hAnsi="Calibri" w:cs="Calibri"/>
        </w:rPr>
        <w:t>Odgovorna oseba naročnika___________________________________________________</w:t>
      </w:r>
    </w:p>
    <w:p w14:paraId="37933660" w14:textId="77777777" w:rsidR="00AF45F1" w:rsidRPr="004969CF" w:rsidRDefault="00AF45F1" w:rsidP="00AF45F1">
      <w:pPr>
        <w:spacing w:line="360" w:lineRule="auto"/>
        <w:rPr>
          <w:rFonts w:ascii="Calibri" w:hAnsi="Calibri" w:cs="Calibri"/>
        </w:rPr>
      </w:pPr>
      <w:r w:rsidRPr="004969CF">
        <w:rPr>
          <w:rFonts w:ascii="Calibri" w:hAnsi="Calibri" w:cs="Calibri"/>
        </w:rPr>
        <w:t>Telefon odgovorne osebe naročnika_____________________________________________</w:t>
      </w:r>
    </w:p>
    <w:p w14:paraId="2599D64C" w14:textId="64163600" w:rsidR="00AF45F1" w:rsidRPr="004969CF" w:rsidRDefault="00AF45F1" w:rsidP="00AF45F1">
      <w:pPr>
        <w:spacing w:line="360" w:lineRule="auto"/>
        <w:rPr>
          <w:rFonts w:ascii="Calibri" w:hAnsi="Calibri" w:cs="Calibri"/>
        </w:rPr>
      </w:pPr>
      <w:r w:rsidRPr="004969CF">
        <w:rPr>
          <w:rFonts w:ascii="Calibri" w:hAnsi="Calibri" w:cs="Calibri"/>
        </w:rPr>
        <w:t>Pod kazensko in materialno  odgovornostjo izjavljamo, da je _______________________ v obdobju  od ______________do _________________sodeloval pri</w:t>
      </w:r>
      <w:r w:rsidR="00AF061D">
        <w:rPr>
          <w:rFonts w:ascii="Calibri" w:hAnsi="Calibri" w:cs="Calibri"/>
        </w:rPr>
        <w:t xml:space="preserve"> vsaj enemu referenčnemu projektu in sicer DGD (oz. PGD) ali PZI za gradnjo premostitvenega objekta na javni cesti z razponom med krajnima opornikoma dolžine _____________m</w:t>
      </w:r>
      <w:r w:rsidRPr="004969CF">
        <w:rPr>
          <w:rFonts w:ascii="Calibri" w:hAnsi="Calibri" w:cs="Calibri"/>
        </w:rPr>
        <w:t xml:space="preserve">. </w:t>
      </w:r>
    </w:p>
    <w:p w14:paraId="19BED7C9" w14:textId="77777777" w:rsidR="00AF45F1" w:rsidRPr="004969CF" w:rsidRDefault="00AF45F1" w:rsidP="00AF45F1">
      <w:pPr>
        <w:jc w:val="center"/>
        <w:rPr>
          <w:rFonts w:ascii="Calibri" w:hAnsi="Calibri" w:cs="Calibri"/>
          <w:b/>
          <w:bCs/>
        </w:rPr>
      </w:pPr>
    </w:p>
    <w:p w14:paraId="4968FA02" w14:textId="77777777" w:rsidR="00AF45F1" w:rsidRPr="004969CF" w:rsidRDefault="00AF45F1" w:rsidP="00AF45F1">
      <w:pPr>
        <w:spacing w:line="360" w:lineRule="auto"/>
        <w:jc w:val="both"/>
        <w:rPr>
          <w:rFonts w:ascii="Calibri" w:hAnsi="Calibri" w:cs="Calibri"/>
          <w:u w:val="single"/>
        </w:rPr>
      </w:pPr>
      <w:r w:rsidRPr="004969CF">
        <w:rPr>
          <w:rFonts w:ascii="Calibri" w:hAnsi="Calibri" w:cs="Calibri"/>
          <w:u w:val="single"/>
        </w:rPr>
        <w:t>SPOŠTOVANJE ROKA IZVEDBE</w:t>
      </w:r>
    </w:p>
    <w:p w14:paraId="5B4BFD36" w14:textId="77777777" w:rsidR="00AF45F1" w:rsidRPr="004969CF" w:rsidRDefault="00AF45F1" w:rsidP="00AF45F1">
      <w:pPr>
        <w:jc w:val="both"/>
        <w:rPr>
          <w:rFonts w:ascii="Calibri" w:hAnsi="Calibri" w:cs="Calibri"/>
          <w:b/>
          <w:bCs/>
        </w:rPr>
      </w:pPr>
      <w:r w:rsidRPr="004969CF">
        <w:rPr>
          <w:rFonts w:ascii="Calibri" w:hAnsi="Calibri" w:cs="Calibri"/>
        </w:rPr>
        <w:t>Potrjujemo, da je izvajalec ves čas trajanja pogodbe upošteval zahteve naročnika in spoštoval pogodbena določila</w:t>
      </w:r>
    </w:p>
    <w:p w14:paraId="0D3DDC55" w14:textId="77777777" w:rsidR="00AF45F1" w:rsidRPr="004969CF" w:rsidRDefault="00AF45F1" w:rsidP="00AF45F1">
      <w:pPr>
        <w:jc w:val="center"/>
        <w:rPr>
          <w:rFonts w:ascii="Calibri" w:hAnsi="Calibri" w:cs="Calibri"/>
          <w:b/>
          <w:bCs/>
        </w:rPr>
      </w:pPr>
    </w:p>
    <w:p w14:paraId="193A68F2" w14:textId="727A0F50" w:rsidR="00AF45F1" w:rsidRPr="004969CF" w:rsidRDefault="00AF45F1" w:rsidP="00AF45F1">
      <w:pPr>
        <w:rPr>
          <w:rFonts w:ascii="Calibri" w:hAnsi="Calibri" w:cs="Calibri"/>
          <w:b/>
          <w:bCs/>
        </w:rPr>
      </w:pPr>
      <w:r w:rsidRPr="004969CF">
        <w:rPr>
          <w:rFonts w:ascii="Calibri" w:hAnsi="Calibri" w:cs="Calibri"/>
        </w:rPr>
        <w:t xml:space="preserve">Kot datum izdelave projekta se upošteva datum </w:t>
      </w:r>
      <w:r w:rsidR="00AF061D">
        <w:rPr>
          <w:rFonts w:ascii="Calibri" w:hAnsi="Calibri" w:cs="Calibri"/>
        </w:rPr>
        <w:t>predaje dokumentacije naročniku</w:t>
      </w:r>
      <w:r w:rsidRPr="004969CF">
        <w:rPr>
          <w:rFonts w:ascii="Calibri" w:hAnsi="Calibri" w:cs="Calibri"/>
        </w:rPr>
        <w:t xml:space="preserve">. </w:t>
      </w:r>
    </w:p>
    <w:p w14:paraId="70D8CB00" w14:textId="77777777" w:rsidR="00AF45F1" w:rsidRPr="004969CF" w:rsidRDefault="00AF45F1" w:rsidP="00AF45F1">
      <w:pPr>
        <w:jc w:val="center"/>
        <w:rPr>
          <w:rFonts w:ascii="Calibri" w:hAnsi="Calibri" w:cs="Calibri"/>
          <w:b/>
          <w:bCs/>
        </w:rPr>
      </w:pPr>
    </w:p>
    <w:p w14:paraId="47F0BCF4" w14:textId="77777777" w:rsidR="00AF45F1" w:rsidRPr="004969CF" w:rsidRDefault="00AF45F1" w:rsidP="00AF45F1">
      <w:pPr>
        <w:jc w:val="center"/>
        <w:rPr>
          <w:rFonts w:ascii="Calibri" w:hAnsi="Calibri" w:cs="Calibri"/>
          <w:b/>
          <w:bCs/>
        </w:rPr>
      </w:pPr>
    </w:p>
    <w:p w14:paraId="798DC384" w14:textId="77777777" w:rsidR="00AF45F1" w:rsidRPr="004969CF" w:rsidRDefault="00AF45F1" w:rsidP="00AF45F1">
      <w:pPr>
        <w:jc w:val="center"/>
        <w:rPr>
          <w:rFonts w:ascii="Calibri" w:hAnsi="Calibri" w:cs="Calibri"/>
          <w:b/>
          <w:bCs/>
        </w:rPr>
      </w:pPr>
    </w:p>
    <w:p w14:paraId="4E9287DA" w14:textId="77777777" w:rsidR="00AF45F1" w:rsidRPr="004969CF" w:rsidRDefault="00AF45F1" w:rsidP="00AF45F1">
      <w:pPr>
        <w:jc w:val="both"/>
        <w:rPr>
          <w:rFonts w:ascii="Calibri" w:hAnsi="Calibri" w:cs="Calibri"/>
          <w:b/>
          <w:bCs/>
        </w:rPr>
      </w:pPr>
      <w:r w:rsidRPr="004969CF">
        <w:rPr>
          <w:rFonts w:ascii="Calibri" w:hAnsi="Calibri" w:cs="Calibri"/>
          <w:b/>
          <w:bCs/>
        </w:rPr>
        <w:t xml:space="preserve">Navedena pogodbena dela so bila opravljena po predpisih stroke, v pogodbenem roku, kvalitetno, skladno s pogodbo in ni bila zaračunana pogodbena kazen </w:t>
      </w:r>
    </w:p>
    <w:p w14:paraId="66729B6C" w14:textId="77777777" w:rsidR="00AF45F1" w:rsidRPr="004969CF" w:rsidRDefault="00AF45F1" w:rsidP="00AF45F1">
      <w:pPr>
        <w:jc w:val="center"/>
        <w:rPr>
          <w:rFonts w:ascii="Calibri" w:hAnsi="Calibri" w:cs="Calibri"/>
          <w:b/>
          <w:bCs/>
        </w:rPr>
      </w:pPr>
    </w:p>
    <w:p w14:paraId="55C16748" w14:textId="77777777" w:rsidR="00AF45F1" w:rsidRPr="004969CF" w:rsidRDefault="00AF45F1" w:rsidP="00AF45F1">
      <w:pPr>
        <w:jc w:val="center"/>
        <w:rPr>
          <w:rFonts w:ascii="Calibri" w:hAnsi="Calibri" w:cs="Calibri"/>
          <w:b/>
          <w:bCs/>
        </w:rPr>
      </w:pPr>
    </w:p>
    <w:p w14:paraId="77A42851" w14:textId="77777777" w:rsidR="00AF45F1" w:rsidRPr="004969CF" w:rsidRDefault="00AF45F1" w:rsidP="00AF45F1">
      <w:pPr>
        <w:rPr>
          <w:rFonts w:ascii="Calibri" w:hAnsi="Calibri" w:cs="Calibri"/>
          <w:b/>
        </w:rPr>
      </w:pPr>
    </w:p>
    <w:p w14:paraId="6FABB298" w14:textId="77777777" w:rsidR="00AF45F1" w:rsidRPr="004969CF" w:rsidRDefault="00AF45F1" w:rsidP="00AF45F1">
      <w:pPr>
        <w:rPr>
          <w:rFonts w:ascii="Calibri" w:hAnsi="Calibri" w:cs="Calibri"/>
          <w:b/>
        </w:rPr>
      </w:pPr>
      <w:r w:rsidRPr="004969CF">
        <w:rPr>
          <w:rFonts w:ascii="Calibri" w:hAnsi="Calibri" w:cs="Calibri"/>
          <w:b/>
        </w:rPr>
        <w:t xml:space="preserve">                                                                                           NAROČNIK </w:t>
      </w:r>
    </w:p>
    <w:p w14:paraId="28EF6522" w14:textId="77777777" w:rsidR="00AF45F1" w:rsidRPr="004969CF" w:rsidRDefault="00AF45F1" w:rsidP="00AF45F1">
      <w:pPr>
        <w:rPr>
          <w:rFonts w:ascii="Calibri" w:hAnsi="Calibri" w:cs="Calibri"/>
          <w:b/>
        </w:rPr>
      </w:pPr>
      <w:r w:rsidRPr="004969CF">
        <w:rPr>
          <w:rFonts w:ascii="Calibri" w:hAnsi="Calibri" w:cs="Calibri"/>
          <w:b/>
        </w:rPr>
        <w:t xml:space="preserve">                                                  (žig in podpis zakonitega zastopnika oz. </w:t>
      </w:r>
      <w:proofErr w:type="spellStart"/>
      <w:r w:rsidRPr="004969CF">
        <w:rPr>
          <w:rFonts w:ascii="Calibri" w:hAnsi="Calibri" w:cs="Calibri"/>
          <w:b/>
        </w:rPr>
        <w:t>poobl</w:t>
      </w:r>
      <w:proofErr w:type="spellEnd"/>
      <w:r w:rsidRPr="004969CF">
        <w:rPr>
          <w:rFonts w:ascii="Calibri" w:hAnsi="Calibri" w:cs="Calibri"/>
          <w:b/>
        </w:rPr>
        <w:t xml:space="preserve">. Osebe) </w:t>
      </w:r>
    </w:p>
    <w:p w14:paraId="0307A332" w14:textId="77777777" w:rsidR="00AF45F1" w:rsidRPr="004969CF" w:rsidRDefault="00AF45F1" w:rsidP="00AF45F1">
      <w:pPr>
        <w:rPr>
          <w:rFonts w:ascii="Calibri" w:hAnsi="Calibri" w:cs="Calibri"/>
          <w:b/>
        </w:rPr>
      </w:pPr>
    </w:p>
    <w:p w14:paraId="570C6079" w14:textId="77777777" w:rsidR="00AF45F1" w:rsidRPr="004969CF" w:rsidRDefault="00AF45F1" w:rsidP="00AF45F1">
      <w:pPr>
        <w:rPr>
          <w:rFonts w:ascii="Calibri" w:hAnsi="Calibri" w:cs="Calibri"/>
          <w:b/>
        </w:rPr>
      </w:pPr>
    </w:p>
    <w:p w14:paraId="10DDDB5A" w14:textId="3927068B" w:rsidR="00AF45F1" w:rsidRDefault="00AF45F1" w:rsidP="00AF45F1">
      <w:pPr>
        <w:rPr>
          <w:rFonts w:ascii="Calibri" w:hAnsi="Calibri" w:cs="Calibri"/>
          <w:b/>
        </w:rPr>
      </w:pPr>
    </w:p>
    <w:p w14:paraId="2932CDE0" w14:textId="1D10D9E0" w:rsidR="00855110" w:rsidRDefault="00855110" w:rsidP="00AF45F1">
      <w:pPr>
        <w:rPr>
          <w:rFonts w:ascii="Calibri" w:hAnsi="Calibri" w:cs="Calibri"/>
          <w:b/>
        </w:rPr>
      </w:pPr>
    </w:p>
    <w:p w14:paraId="2A833580" w14:textId="77777777" w:rsidR="00855110" w:rsidRPr="004969CF" w:rsidRDefault="00855110" w:rsidP="00AF45F1">
      <w:pPr>
        <w:rPr>
          <w:rFonts w:ascii="Calibri" w:hAnsi="Calibri" w:cs="Calibri"/>
          <w:b/>
        </w:rPr>
      </w:pPr>
    </w:p>
    <w:p w14:paraId="2A34CA90" w14:textId="77777777" w:rsidR="00AF45F1" w:rsidRPr="004969CF" w:rsidRDefault="00AF45F1" w:rsidP="00AF45F1">
      <w:pPr>
        <w:rPr>
          <w:rFonts w:ascii="Calibri" w:hAnsi="Calibri" w:cs="Calibri"/>
          <w:b/>
        </w:rPr>
      </w:pPr>
      <w:r w:rsidRPr="004969CF">
        <w:rPr>
          <w:rFonts w:ascii="Calibri" w:hAnsi="Calibri" w:cs="Calibri"/>
          <w:b/>
        </w:rPr>
        <w:t xml:space="preserve">OPOZORILO: </w:t>
      </w:r>
    </w:p>
    <w:p w14:paraId="464BB900" w14:textId="77777777" w:rsidR="00AF45F1" w:rsidRPr="004969CF" w:rsidRDefault="00AF45F1" w:rsidP="00AF45F1">
      <w:pPr>
        <w:jc w:val="both"/>
        <w:rPr>
          <w:rFonts w:ascii="Calibri" w:hAnsi="Calibri" w:cs="Calibri"/>
          <w:b/>
        </w:rPr>
      </w:pPr>
      <w:r w:rsidRPr="004969CF">
        <w:rPr>
          <w:rFonts w:ascii="Calibri" w:hAnsi="Calibri" w:cs="Calibri"/>
          <w:b/>
        </w:rPr>
        <w:t xml:space="preserve">Naročnik bo preverjal reference tudi osebno pri naročniku, če bo to smatral za potrebno. </w:t>
      </w:r>
    </w:p>
    <w:p w14:paraId="620501CD" w14:textId="77777777" w:rsidR="00AF45F1" w:rsidRPr="004969CF" w:rsidRDefault="00AF45F1" w:rsidP="00AF45F1">
      <w:pPr>
        <w:jc w:val="both"/>
        <w:rPr>
          <w:rFonts w:ascii="Calibri" w:hAnsi="Calibri" w:cs="Calibri"/>
          <w:b/>
          <w:bCs/>
        </w:rPr>
      </w:pPr>
      <w:r w:rsidRPr="004969CF">
        <w:rPr>
          <w:rFonts w:ascii="Calibri" w:hAnsi="Calibri" w:cs="Calibri"/>
          <w:b/>
          <w:bCs/>
        </w:rPr>
        <w:t xml:space="preserve">Potrjeno referenco je potrebno predložiti že v fazi oddaje ponudbe. V kolikor ponudnik k ponudbi ne bo predložil potrjene reference s strani referenčnega naročnika, bo naročnik tako ponudbo kot nedopustno zavrnil. </w:t>
      </w:r>
    </w:p>
    <w:p w14:paraId="7522F647" w14:textId="77777777" w:rsidR="00AF45F1" w:rsidRPr="004969CF" w:rsidRDefault="00AF45F1" w:rsidP="00AF45F1">
      <w:pPr>
        <w:jc w:val="both"/>
        <w:rPr>
          <w:rFonts w:ascii="Calibri" w:hAnsi="Calibri" w:cs="Calibri"/>
          <w:b/>
          <w:bCs/>
        </w:rPr>
      </w:pPr>
    </w:p>
    <w:p w14:paraId="594EF5B5" w14:textId="77777777" w:rsidR="00AF45F1" w:rsidRPr="004969CF" w:rsidRDefault="00AF45F1" w:rsidP="00AF45F1">
      <w:pPr>
        <w:jc w:val="both"/>
        <w:rPr>
          <w:rFonts w:ascii="Calibri" w:hAnsi="Calibri" w:cs="Calibri"/>
        </w:rPr>
      </w:pPr>
      <w:r w:rsidRPr="004969CF">
        <w:rPr>
          <w:rFonts w:ascii="Calibri" w:hAnsi="Calibri" w:cs="Calibri"/>
        </w:rPr>
        <w:t xml:space="preserve">IZPOLNI SE TOLIKO OBRAZCEV, KOT JE BILO IZVEDENIH STORITEV  </w:t>
      </w:r>
    </w:p>
    <w:p w14:paraId="4534FA98" w14:textId="77777777" w:rsidR="00AF45F1" w:rsidRPr="004969CF" w:rsidRDefault="00AF45F1" w:rsidP="00AF45F1">
      <w:pPr>
        <w:jc w:val="both"/>
        <w:rPr>
          <w:rFonts w:ascii="Calibri" w:hAnsi="Calibri" w:cs="Calibri"/>
          <w:b/>
          <w:bCs/>
        </w:rPr>
      </w:pPr>
    </w:p>
    <w:p w14:paraId="1C7E6AE5" w14:textId="37BD7DC9" w:rsidR="00AF45F1" w:rsidRDefault="00AF45F1" w:rsidP="00AF45F1">
      <w:pPr>
        <w:jc w:val="center"/>
        <w:rPr>
          <w:rFonts w:ascii="Calibri" w:hAnsi="Calibri" w:cs="Calibri"/>
          <w:b/>
          <w:bCs/>
        </w:rPr>
      </w:pPr>
    </w:p>
    <w:p w14:paraId="7B8F4708" w14:textId="711A41AF" w:rsidR="00AF061D" w:rsidRDefault="00976ABF" w:rsidP="00AF45F1">
      <w:pPr>
        <w:jc w:val="center"/>
        <w:rPr>
          <w:rFonts w:ascii="Calibri" w:hAnsi="Calibri" w:cs="Calibri"/>
          <w:b/>
          <w:bCs/>
        </w:rPr>
      </w:pPr>
      <w:r>
        <w:rPr>
          <w:rFonts w:ascii="Calibri" w:hAnsi="Calibri" w:cs="Calibri"/>
          <w:b/>
          <w:bCs/>
        </w:rPr>
        <w:t xml:space="preserve">                                                          </w:t>
      </w:r>
    </w:p>
    <w:p w14:paraId="4D53B9C0" w14:textId="5E9CA7AD" w:rsidR="00AF061D" w:rsidRPr="00E12FC3" w:rsidRDefault="00E12FC3" w:rsidP="00AF45F1">
      <w:pPr>
        <w:jc w:val="center"/>
        <w:rPr>
          <w:rFonts w:ascii="Calibri" w:hAnsi="Calibri" w:cs="Calibri"/>
          <w:b/>
          <w:bCs/>
          <w:i/>
          <w:iCs/>
        </w:rPr>
      </w:pPr>
      <w:r>
        <w:rPr>
          <w:rFonts w:ascii="Calibri" w:hAnsi="Calibri" w:cs="Calibri"/>
          <w:b/>
          <w:bCs/>
        </w:rPr>
        <w:t xml:space="preserve">                                                                                                                        </w:t>
      </w:r>
    </w:p>
    <w:p w14:paraId="5EDF8E2D" w14:textId="114BC4C0" w:rsidR="00E12FC3" w:rsidRDefault="00E804E1" w:rsidP="00AF45F1">
      <w:pPr>
        <w:jc w:val="center"/>
        <w:rPr>
          <w:rFonts w:ascii="Calibri" w:hAnsi="Calibri" w:cs="Calibri"/>
          <w:b/>
          <w:bCs/>
          <w:i/>
          <w:iCs/>
        </w:rPr>
      </w:pPr>
      <w:r w:rsidRPr="00E804E1">
        <w:rPr>
          <w:rFonts w:ascii="Calibri" w:hAnsi="Calibri" w:cs="Calibri"/>
          <w:b/>
          <w:bCs/>
          <w:i/>
          <w:iCs/>
        </w:rPr>
        <w:lastRenderedPageBreak/>
        <w:t xml:space="preserve">                                    </w:t>
      </w:r>
      <w:r>
        <w:rPr>
          <w:rFonts w:ascii="Calibri" w:hAnsi="Calibri" w:cs="Calibri"/>
          <w:b/>
          <w:bCs/>
          <w:i/>
          <w:iCs/>
        </w:rPr>
        <w:t xml:space="preserve">                                                                                  </w:t>
      </w:r>
      <w:r w:rsidRPr="00E804E1">
        <w:rPr>
          <w:rFonts w:ascii="Calibri" w:hAnsi="Calibri" w:cs="Calibri"/>
          <w:b/>
          <w:bCs/>
          <w:i/>
          <w:iCs/>
        </w:rPr>
        <w:t xml:space="preserve">  </w:t>
      </w:r>
    </w:p>
    <w:p w14:paraId="5AFE14E9" w14:textId="77777777" w:rsidR="00AF061D" w:rsidRPr="004969CF" w:rsidRDefault="00AF061D" w:rsidP="00AF061D">
      <w:pPr>
        <w:spacing w:line="360" w:lineRule="auto"/>
        <w:jc w:val="both"/>
        <w:rPr>
          <w:rFonts w:ascii="Calibri" w:hAnsi="Calibri" w:cs="Calibri"/>
        </w:rPr>
      </w:pPr>
      <w:r w:rsidRPr="004969CF">
        <w:rPr>
          <w:rFonts w:ascii="Calibri" w:hAnsi="Calibri" w:cs="Calibri"/>
        </w:rPr>
        <w:t>Naročnik___________________________________________________________________</w:t>
      </w:r>
    </w:p>
    <w:p w14:paraId="60752242" w14:textId="77777777" w:rsidR="00AF061D" w:rsidRPr="004969CF" w:rsidRDefault="00AF061D" w:rsidP="00AF061D">
      <w:pPr>
        <w:spacing w:line="360" w:lineRule="auto"/>
        <w:rPr>
          <w:rFonts w:ascii="Calibri" w:hAnsi="Calibri" w:cs="Calibri"/>
        </w:rPr>
      </w:pPr>
      <w:r w:rsidRPr="004969CF">
        <w:rPr>
          <w:rFonts w:ascii="Calibri" w:hAnsi="Calibri" w:cs="Calibri"/>
        </w:rPr>
        <w:t>Odgovorna oseba naročnika___________________________________________________</w:t>
      </w:r>
    </w:p>
    <w:p w14:paraId="08B0223C" w14:textId="77777777" w:rsidR="00AF061D" w:rsidRPr="004969CF" w:rsidRDefault="00AF061D" w:rsidP="00AF061D">
      <w:pPr>
        <w:spacing w:line="360" w:lineRule="auto"/>
        <w:rPr>
          <w:rFonts w:ascii="Calibri" w:hAnsi="Calibri" w:cs="Calibri"/>
        </w:rPr>
      </w:pPr>
      <w:r w:rsidRPr="004969CF">
        <w:rPr>
          <w:rFonts w:ascii="Calibri" w:hAnsi="Calibri" w:cs="Calibri"/>
        </w:rPr>
        <w:t>Telefon odgovorne osebe naročnika_____________________________________________</w:t>
      </w:r>
    </w:p>
    <w:p w14:paraId="681E0C9F" w14:textId="199E580B" w:rsidR="00AF061D" w:rsidRPr="004969CF" w:rsidRDefault="00AF061D" w:rsidP="00AF061D">
      <w:pPr>
        <w:spacing w:line="360" w:lineRule="auto"/>
        <w:rPr>
          <w:rFonts w:ascii="Calibri" w:hAnsi="Calibri" w:cs="Calibri"/>
        </w:rPr>
      </w:pPr>
      <w:r w:rsidRPr="004969CF">
        <w:rPr>
          <w:rFonts w:ascii="Calibri" w:hAnsi="Calibri" w:cs="Calibri"/>
        </w:rPr>
        <w:t>Pod kazensko in materialno  odgovornostjo izjavljamo, da je _______________________ v obdobju  od ______________do _________________sodeloval pri</w:t>
      </w:r>
      <w:r>
        <w:rPr>
          <w:rFonts w:ascii="Calibri" w:hAnsi="Calibri" w:cs="Calibri"/>
        </w:rPr>
        <w:t xml:space="preserve"> vsaj enemu referenčnemu projektu </w:t>
      </w:r>
      <w:r w:rsidR="00976ABF">
        <w:rPr>
          <w:rFonts w:ascii="Calibri" w:hAnsi="Calibri" w:cs="Calibri"/>
        </w:rPr>
        <w:t>_______________________________________(izdelavi hidrološko hidravlične študije z izdelanimi kartami poplavne nevarnosti in kartami erozijske nevarnosti)</w:t>
      </w:r>
    </w:p>
    <w:p w14:paraId="63D70BC6" w14:textId="77777777" w:rsidR="00AF061D" w:rsidRPr="004969CF" w:rsidRDefault="00AF061D" w:rsidP="00AF061D">
      <w:pPr>
        <w:jc w:val="center"/>
        <w:rPr>
          <w:rFonts w:ascii="Calibri" w:hAnsi="Calibri" w:cs="Calibri"/>
          <w:b/>
          <w:bCs/>
        </w:rPr>
      </w:pPr>
    </w:p>
    <w:p w14:paraId="4BEB86DE" w14:textId="77777777" w:rsidR="00AF061D" w:rsidRPr="004969CF" w:rsidRDefault="00AF061D" w:rsidP="00AF061D">
      <w:pPr>
        <w:spacing w:line="360" w:lineRule="auto"/>
        <w:jc w:val="both"/>
        <w:rPr>
          <w:rFonts w:ascii="Calibri" w:hAnsi="Calibri" w:cs="Calibri"/>
          <w:u w:val="single"/>
        </w:rPr>
      </w:pPr>
      <w:r w:rsidRPr="004969CF">
        <w:rPr>
          <w:rFonts w:ascii="Calibri" w:hAnsi="Calibri" w:cs="Calibri"/>
          <w:u w:val="single"/>
        </w:rPr>
        <w:t>SPOŠTOVANJE ROKA IZVEDBE</w:t>
      </w:r>
    </w:p>
    <w:p w14:paraId="25A1C79E" w14:textId="77777777" w:rsidR="00AF061D" w:rsidRPr="004969CF" w:rsidRDefault="00AF061D" w:rsidP="00AF061D">
      <w:pPr>
        <w:jc w:val="both"/>
        <w:rPr>
          <w:rFonts w:ascii="Calibri" w:hAnsi="Calibri" w:cs="Calibri"/>
          <w:b/>
          <w:bCs/>
        </w:rPr>
      </w:pPr>
      <w:r w:rsidRPr="004969CF">
        <w:rPr>
          <w:rFonts w:ascii="Calibri" w:hAnsi="Calibri" w:cs="Calibri"/>
        </w:rPr>
        <w:t>Potrjujemo, da je izvajalec ves čas trajanja pogodbe upošteval zahteve naročnika in spoštoval pogodbena določila</w:t>
      </w:r>
    </w:p>
    <w:p w14:paraId="4A73D17D" w14:textId="77777777" w:rsidR="00AF061D" w:rsidRPr="004969CF" w:rsidRDefault="00AF061D" w:rsidP="00AF061D">
      <w:pPr>
        <w:jc w:val="center"/>
        <w:rPr>
          <w:rFonts w:ascii="Calibri" w:hAnsi="Calibri" w:cs="Calibri"/>
          <w:b/>
          <w:bCs/>
        </w:rPr>
      </w:pPr>
    </w:p>
    <w:p w14:paraId="58388120" w14:textId="1310B2E5" w:rsidR="00AF061D" w:rsidRPr="004969CF" w:rsidRDefault="00AF061D" w:rsidP="00AF061D">
      <w:pPr>
        <w:rPr>
          <w:rFonts w:ascii="Calibri" w:hAnsi="Calibri" w:cs="Calibri"/>
          <w:b/>
          <w:bCs/>
        </w:rPr>
      </w:pPr>
      <w:r w:rsidRPr="004969CF">
        <w:rPr>
          <w:rFonts w:ascii="Calibri" w:hAnsi="Calibri" w:cs="Calibri"/>
        </w:rPr>
        <w:t xml:space="preserve">Kot datum izdelave projekta se upošteva datum </w:t>
      </w:r>
      <w:r w:rsidR="00976ABF">
        <w:rPr>
          <w:rFonts w:ascii="Calibri" w:hAnsi="Calibri" w:cs="Calibri"/>
        </w:rPr>
        <w:t xml:space="preserve">predaje dokumentacije naročniku. </w:t>
      </w:r>
      <w:r w:rsidRPr="004969CF">
        <w:rPr>
          <w:rFonts w:ascii="Calibri" w:hAnsi="Calibri" w:cs="Calibri"/>
        </w:rPr>
        <w:t xml:space="preserve"> </w:t>
      </w:r>
    </w:p>
    <w:p w14:paraId="0ABE84DE" w14:textId="77777777" w:rsidR="00AF061D" w:rsidRPr="004969CF" w:rsidRDefault="00AF061D" w:rsidP="00AF061D">
      <w:pPr>
        <w:jc w:val="center"/>
        <w:rPr>
          <w:rFonts w:ascii="Calibri" w:hAnsi="Calibri" w:cs="Calibri"/>
          <w:b/>
          <w:bCs/>
        </w:rPr>
      </w:pPr>
    </w:p>
    <w:p w14:paraId="49FBDCC3" w14:textId="77777777" w:rsidR="00AF061D" w:rsidRPr="004969CF" w:rsidRDefault="00AF061D" w:rsidP="00AF061D">
      <w:pPr>
        <w:jc w:val="center"/>
        <w:rPr>
          <w:rFonts w:ascii="Calibri" w:hAnsi="Calibri" w:cs="Calibri"/>
          <w:b/>
          <w:bCs/>
        </w:rPr>
      </w:pPr>
    </w:p>
    <w:p w14:paraId="5E5113CF" w14:textId="77777777" w:rsidR="00AF061D" w:rsidRPr="004969CF" w:rsidRDefault="00AF061D" w:rsidP="00AF061D">
      <w:pPr>
        <w:jc w:val="center"/>
        <w:rPr>
          <w:rFonts w:ascii="Calibri" w:hAnsi="Calibri" w:cs="Calibri"/>
          <w:b/>
          <w:bCs/>
        </w:rPr>
      </w:pPr>
    </w:p>
    <w:p w14:paraId="6771C669" w14:textId="77777777" w:rsidR="00AF061D" w:rsidRPr="004969CF" w:rsidRDefault="00AF061D" w:rsidP="00AF061D">
      <w:pPr>
        <w:jc w:val="both"/>
        <w:rPr>
          <w:rFonts w:ascii="Calibri" w:hAnsi="Calibri" w:cs="Calibri"/>
          <w:b/>
          <w:bCs/>
        </w:rPr>
      </w:pPr>
      <w:r w:rsidRPr="004969CF">
        <w:rPr>
          <w:rFonts w:ascii="Calibri" w:hAnsi="Calibri" w:cs="Calibri"/>
          <w:b/>
          <w:bCs/>
        </w:rPr>
        <w:t xml:space="preserve">Navedena pogodbena dela so bila opravljena po predpisih stroke, v pogodbenem roku, kvalitetno, skladno s pogodbo in ni bila zaračunana pogodbena kazen </w:t>
      </w:r>
    </w:p>
    <w:p w14:paraId="12D59EA9" w14:textId="77777777" w:rsidR="00AF061D" w:rsidRPr="004969CF" w:rsidRDefault="00AF061D" w:rsidP="00AF061D">
      <w:pPr>
        <w:jc w:val="center"/>
        <w:rPr>
          <w:rFonts w:ascii="Calibri" w:hAnsi="Calibri" w:cs="Calibri"/>
          <w:b/>
          <w:bCs/>
        </w:rPr>
      </w:pPr>
    </w:p>
    <w:p w14:paraId="28347E2E" w14:textId="77777777" w:rsidR="00AF061D" w:rsidRPr="004969CF" w:rsidRDefault="00AF061D" w:rsidP="00AF061D">
      <w:pPr>
        <w:jc w:val="center"/>
        <w:rPr>
          <w:rFonts w:ascii="Calibri" w:hAnsi="Calibri" w:cs="Calibri"/>
          <w:b/>
          <w:bCs/>
        </w:rPr>
      </w:pPr>
    </w:p>
    <w:p w14:paraId="00D97AD0" w14:textId="77777777" w:rsidR="00AF061D" w:rsidRPr="004969CF" w:rsidRDefault="00AF061D" w:rsidP="00AF061D">
      <w:pPr>
        <w:rPr>
          <w:rFonts w:ascii="Calibri" w:hAnsi="Calibri" w:cs="Calibri"/>
          <w:b/>
        </w:rPr>
      </w:pPr>
    </w:p>
    <w:p w14:paraId="324937B5" w14:textId="77777777" w:rsidR="00AF061D" w:rsidRPr="004969CF" w:rsidRDefault="00AF061D" w:rsidP="00AF061D">
      <w:pPr>
        <w:rPr>
          <w:rFonts w:ascii="Calibri" w:hAnsi="Calibri" w:cs="Calibri"/>
          <w:b/>
        </w:rPr>
      </w:pPr>
      <w:r w:rsidRPr="004969CF">
        <w:rPr>
          <w:rFonts w:ascii="Calibri" w:hAnsi="Calibri" w:cs="Calibri"/>
          <w:b/>
        </w:rPr>
        <w:t xml:space="preserve">                                                                                           NAROČNIK </w:t>
      </w:r>
    </w:p>
    <w:p w14:paraId="3DEAF2CC" w14:textId="77777777" w:rsidR="00AF061D" w:rsidRPr="004969CF" w:rsidRDefault="00AF061D" w:rsidP="00AF061D">
      <w:pPr>
        <w:rPr>
          <w:rFonts w:ascii="Calibri" w:hAnsi="Calibri" w:cs="Calibri"/>
          <w:b/>
        </w:rPr>
      </w:pPr>
      <w:r w:rsidRPr="004969CF">
        <w:rPr>
          <w:rFonts w:ascii="Calibri" w:hAnsi="Calibri" w:cs="Calibri"/>
          <w:b/>
        </w:rPr>
        <w:t xml:space="preserve">                                                  (žig in podpis zakonitega zastopnika oz. </w:t>
      </w:r>
      <w:proofErr w:type="spellStart"/>
      <w:r w:rsidRPr="004969CF">
        <w:rPr>
          <w:rFonts w:ascii="Calibri" w:hAnsi="Calibri" w:cs="Calibri"/>
          <w:b/>
        </w:rPr>
        <w:t>poobl</w:t>
      </w:r>
      <w:proofErr w:type="spellEnd"/>
      <w:r w:rsidRPr="004969CF">
        <w:rPr>
          <w:rFonts w:ascii="Calibri" w:hAnsi="Calibri" w:cs="Calibri"/>
          <w:b/>
        </w:rPr>
        <w:t xml:space="preserve">. Osebe) </w:t>
      </w:r>
    </w:p>
    <w:p w14:paraId="79714B7E" w14:textId="77777777" w:rsidR="00AF061D" w:rsidRPr="004969CF" w:rsidRDefault="00AF061D" w:rsidP="00AF061D">
      <w:pPr>
        <w:rPr>
          <w:rFonts w:ascii="Calibri" w:hAnsi="Calibri" w:cs="Calibri"/>
          <w:b/>
        </w:rPr>
      </w:pPr>
    </w:p>
    <w:p w14:paraId="0A6A1EF5" w14:textId="08047B14" w:rsidR="00AF061D" w:rsidRDefault="00AF061D" w:rsidP="00AF061D">
      <w:pPr>
        <w:rPr>
          <w:rFonts w:ascii="Calibri" w:hAnsi="Calibri" w:cs="Calibri"/>
          <w:b/>
        </w:rPr>
      </w:pPr>
    </w:p>
    <w:p w14:paraId="2EF26291" w14:textId="23BC2646" w:rsidR="00855110" w:rsidRDefault="00855110" w:rsidP="00AF061D">
      <w:pPr>
        <w:rPr>
          <w:rFonts w:ascii="Calibri" w:hAnsi="Calibri" w:cs="Calibri"/>
          <w:b/>
        </w:rPr>
      </w:pPr>
    </w:p>
    <w:p w14:paraId="04151DDB" w14:textId="77777777" w:rsidR="00855110" w:rsidRPr="004969CF" w:rsidRDefault="00855110" w:rsidP="00AF061D">
      <w:pPr>
        <w:rPr>
          <w:rFonts w:ascii="Calibri" w:hAnsi="Calibri" w:cs="Calibri"/>
          <w:b/>
        </w:rPr>
      </w:pPr>
    </w:p>
    <w:p w14:paraId="24324BFC" w14:textId="77777777" w:rsidR="00AF061D" w:rsidRPr="004969CF" w:rsidRDefault="00AF061D" w:rsidP="00AF061D">
      <w:pPr>
        <w:rPr>
          <w:rFonts w:ascii="Calibri" w:hAnsi="Calibri" w:cs="Calibri"/>
          <w:b/>
        </w:rPr>
      </w:pPr>
    </w:p>
    <w:p w14:paraId="3899D81E" w14:textId="77777777" w:rsidR="00AF061D" w:rsidRPr="004969CF" w:rsidRDefault="00AF061D" w:rsidP="00AF061D">
      <w:pPr>
        <w:rPr>
          <w:rFonts w:ascii="Calibri" w:hAnsi="Calibri" w:cs="Calibri"/>
          <w:b/>
        </w:rPr>
      </w:pPr>
      <w:r w:rsidRPr="004969CF">
        <w:rPr>
          <w:rFonts w:ascii="Calibri" w:hAnsi="Calibri" w:cs="Calibri"/>
          <w:b/>
        </w:rPr>
        <w:t xml:space="preserve">OPOZORILO: </w:t>
      </w:r>
    </w:p>
    <w:p w14:paraId="0104BB03" w14:textId="77777777" w:rsidR="00AF061D" w:rsidRPr="004969CF" w:rsidRDefault="00AF061D" w:rsidP="00AF061D">
      <w:pPr>
        <w:jc w:val="both"/>
        <w:rPr>
          <w:rFonts w:ascii="Calibri" w:hAnsi="Calibri" w:cs="Calibri"/>
          <w:b/>
        </w:rPr>
      </w:pPr>
      <w:r w:rsidRPr="004969CF">
        <w:rPr>
          <w:rFonts w:ascii="Calibri" w:hAnsi="Calibri" w:cs="Calibri"/>
          <w:b/>
        </w:rPr>
        <w:t xml:space="preserve">Naročnik bo preverjal reference tudi osebno pri naročniku, če bo to smatral za potrebno. </w:t>
      </w:r>
    </w:p>
    <w:p w14:paraId="2D8719D7" w14:textId="77777777" w:rsidR="00AF061D" w:rsidRPr="004969CF" w:rsidRDefault="00AF061D" w:rsidP="00AF061D">
      <w:pPr>
        <w:jc w:val="both"/>
        <w:rPr>
          <w:rFonts w:ascii="Calibri" w:hAnsi="Calibri" w:cs="Calibri"/>
          <w:b/>
          <w:bCs/>
        </w:rPr>
      </w:pPr>
      <w:r w:rsidRPr="004969CF">
        <w:rPr>
          <w:rFonts w:ascii="Calibri" w:hAnsi="Calibri" w:cs="Calibri"/>
          <w:b/>
          <w:bCs/>
        </w:rPr>
        <w:t xml:space="preserve">Potrjeno referenco je potrebno predložiti že v fazi oddaje ponudbe. V kolikor ponudnik k ponudbi ne bo predložil potrjene reference s strani referenčnega naročnika, bo naročnik tako ponudbo kot nedopustno zavrnil. </w:t>
      </w:r>
    </w:p>
    <w:p w14:paraId="32F705FA" w14:textId="77777777" w:rsidR="00AF061D" w:rsidRPr="004969CF" w:rsidRDefault="00AF061D" w:rsidP="00AF061D">
      <w:pPr>
        <w:jc w:val="both"/>
        <w:rPr>
          <w:rFonts w:ascii="Calibri" w:hAnsi="Calibri" w:cs="Calibri"/>
          <w:b/>
          <w:bCs/>
        </w:rPr>
      </w:pPr>
    </w:p>
    <w:p w14:paraId="49AD27FE" w14:textId="77777777" w:rsidR="00AF061D" w:rsidRPr="004969CF" w:rsidRDefault="00AF061D" w:rsidP="00AF061D">
      <w:pPr>
        <w:jc w:val="both"/>
        <w:rPr>
          <w:rFonts w:ascii="Calibri" w:hAnsi="Calibri" w:cs="Calibri"/>
        </w:rPr>
      </w:pPr>
      <w:r w:rsidRPr="004969CF">
        <w:rPr>
          <w:rFonts w:ascii="Calibri" w:hAnsi="Calibri" w:cs="Calibri"/>
        </w:rPr>
        <w:t xml:space="preserve">IZPOLNI SE TOLIKO OBRAZCEV, KOT JE BILO IZVEDENIH STORITEV  </w:t>
      </w:r>
    </w:p>
    <w:p w14:paraId="12E40724" w14:textId="77777777" w:rsidR="00AF061D" w:rsidRPr="004969CF" w:rsidRDefault="00AF061D" w:rsidP="00AF061D">
      <w:pPr>
        <w:jc w:val="both"/>
        <w:rPr>
          <w:rFonts w:ascii="Calibri" w:hAnsi="Calibri" w:cs="Calibri"/>
          <w:b/>
          <w:bCs/>
        </w:rPr>
      </w:pPr>
    </w:p>
    <w:p w14:paraId="35558935" w14:textId="2D7D8D2C" w:rsidR="00AF061D" w:rsidRDefault="00AF061D" w:rsidP="00AF45F1">
      <w:pPr>
        <w:jc w:val="center"/>
        <w:rPr>
          <w:rFonts w:ascii="Calibri" w:hAnsi="Calibri" w:cs="Calibri"/>
          <w:b/>
          <w:bCs/>
        </w:rPr>
      </w:pPr>
    </w:p>
    <w:p w14:paraId="449D9F6F" w14:textId="6DFA45FB" w:rsidR="00AF061D" w:rsidRDefault="00AF061D" w:rsidP="00AF45F1">
      <w:pPr>
        <w:jc w:val="center"/>
        <w:rPr>
          <w:rFonts w:ascii="Calibri" w:hAnsi="Calibri" w:cs="Calibri"/>
          <w:b/>
          <w:bCs/>
        </w:rPr>
      </w:pPr>
    </w:p>
    <w:p w14:paraId="355B9429" w14:textId="154FCAFB" w:rsidR="00AF061D" w:rsidRDefault="00AF061D" w:rsidP="00AF45F1">
      <w:pPr>
        <w:jc w:val="center"/>
        <w:rPr>
          <w:rFonts w:ascii="Calibri" w:hAnsi="Calibri" w:cs="Calibri"/>
          <w:b/>
          <w:bCs/>
        </w:rPr>
      </w:pPr>
    </w:p>
    <w:p w14:paraId="312AA9BE" w14:textId="4CBEBE75" w:rsidR="00AF061D" w:rsidRDefault="00AF061D" w:rsidP="00AF45F1">
      <w:pPr>
        <w:jc w:val="center"/>
        <w:rPr>
          <w:rFonts w:ascii="Calibri" w:hAnsi="Calibri" w:cs="Calibri"/>
          <w:b/>
          <w:bCs/>
        </w:rPr>
      </w:pPr>
    </w:p>
    <w:p w14:paraId="50680CCA" w14:textId="5CD584DF" w:rsidR="00AF45F1" w:rsidRPr="00855110" w:rsidRDefault="00E804E1" w:rsidP="00BA32F3">
      <w:pPr>
        <w:pStyle w:val="Odstavekseznama"/>
        <w:numPr>
          <w:ilvl w:val="1"/>
          <w:numId w:val="15"/>
        </w:numPr>
        <w:spacing w:before="0" w:after="0"/>
        <w:jc w:val="both"/>
        <w:rPr>
          <w:rFonts w:ascii="Calibri" w:hAnsi="Calibri" w:cs="Calibri"/>
          <w:u w:val="single"/>
        </w:rPr>
      </w:pPr>
      <w:r w:rsidRPr="00855110">
        <w:rPr>
          <w:rFonts w:ascii="Calibri" w:hAnsi="Calibri" w:cs="Calibri"/>
          <w:u w:val="single"/>
          <w:lang w:val="sl-SI"/>
        </w:rPr>
        <w:lastRenderedPageBreak/>
        <w:t xml:space="preserve">Merila za izbiro najugodnejšega ponudnika </w:t>
      </w:r>
      <w:r w:rsidR="00AF45F1" w:rsidRPr="00855110">
        <w:rPr>
          <w:rFonts w:ascii="Calibri" w:hAnsi="Calibri" w:cs="Calibri"/>
          <w:u w:val="single"/>
        </w:rPr>
        <w:t xml:space="preserve">                    </w:t>
      </w:r>
    </w:p>
    <w:p w14:paraId="42BF93B9" w14:textId="5DE8149B" w:rsidR="00AF45F1" w:rsidRPr="004969CF" w:rsidRDefault="00AF45F1" w:rsidP="00AF061D">
      <w:pPr>
        <w:pStyle w:val="FE1"/>
        <w:rPr>
          <w:rFonts w:ascii="Calibri" w:hAnsi="Calibri" w:cs="Calibri"/>
          <w:sz w:val="22"/>
        </w:rPr>
      </w:pPr>
      <w:r w:rsidRPr="004969CF">
        <w:rPr>
          <w:rFonts w:ascii="Calibri" w:hAnsi="Calibri" w:cs="Calibri"/>
          <w:sz w:val="22"/>
        </w:rPr>
        <w:t xml:space="preserve">                                                                                                                                         </w:t>
      </w:r>
    </w:p>
    <w:p w14:paraId="7B7C5B2D" w14:textId="3C4E0207" w:rsidR="00AF45F1" w:rsidRPr="007A443D" w:rsidRDefault="00AF45F1" w:rsidP="007A443D">
      <w:pPr>
        <w:pStyle w:val="Naslov1"/>
        <w:numPr>
          <w:ilvl w:val="0"/>
          <w:numId w:val="0"/>
        </w:numPr>
        <w:rPr>
          <w:rFonts w:asciiTheme="minorHAnsi" w:hAnsiTheme="minorHAnsi" w:cstheme="minorHAnsi"/>
          <w:b w:val="0"/>
          <w:bCs w:val="0"/>
          <w:sz w:val="22"/>
          <w:szCs w:val="22"/>
        </w:rPr>
      </w:pPr>
      <w:r w:rsidRPr="007A443D">
        <w:rPr>
          <w:rFonts w:asciiTheme="minorHAnsi" w:hAnsiTheme="minorHAnsi" w:cstheme="minorHAnsi"/>
          <w:b w:val="0"/>
          <w:bCs w:val="0"/>
          <w:sz w:val="22"/>
          <w:szCs w:val="22"/>
        </w:rPr>
        <w:t xml:space="preserve">Najugodnejši ponudnik bo izbran na podlagi ekonomsko najugodnejše ponudbe z uporabo naslednjih meril: </w:t>
      </w:r>
    </w:p>
    <w:p w14:paraId="6CC2D364" w14:textId="77777777" w:rsidR="00AF45F1" w:rsidRPr="004969CF" w:rsidRDefault="00AF45F1" w:rsidP="00AF45F1">
      <w:pPr>
        <w:rPr>
          <w:rFonts w:ascii="Calibri" w:hAnsi="Calibri" w:cs="Calibri"/>
        </w:rPr>
      </w:pPr>
    </w:p>
    <w:p w14:paraId="0934A1E3" w14:textId="3841B5FA" w:rsidR="00AF45F1" w:rsidRPr="004969CF" w:rsidRDefault="007A443D" w:rsidP="00BA32F3">
      <w:pPr>
        <w:numPr>
          <w:ilvl w:val="0"/>
          <w:numId w:val="106"/>
        </w:numPr>
        <w:rPr>
          <w:rFonts w:ascii="Calibri" w:hAnsi="Calibri" w:cs="Calibri"/>
        </w:rPr>
      </w:pPr>
      <w:r>
        <w:rPr>
          <w:rFonts w:ascii="Calibri" w:hAnsi="Calibri" w:cs="Calibri"/>
        </w:rPr>
        <w:t xml:space="preserve">Cena </w:t>
      </w:r>
      <w:r w:rsidR="00BA32F3">
        <w:rPr>
          <w:rFonts w:ascii="Calibri" w:hAnsi="Calibri" w:cs="Calibri"/>
        </w:rPr>
        <w:t xml:space="preserve"> </w:t>
      </w:r>
      <w:r w:rsidR="00AF45F1" w:rsidRPr="004969CF">
        <w:rPr>
          <w:rFonts w:ascii="Calibri" w:hAnsi="Calibri" w:cs="Calibri"/>
        </w:rPr>
        <w:tab/>
      </w:r>
      <w:r w:rsidR="00AF45F1" w:rsidRPr="004969CF">
        <w:rPr>
          <w:rFonts w:ascii="Calibri" w:hAnsi="Calibri" w:cs="Calibri"/>
        </w:rPr>
        <w:tab/>
      </w:r>
      <w:r w:rsidR="00AF45F1" w:rsidRPr="004969CF">
        <w:rPr>
          <w:rFonts w:ascii="Calibri" w:hAnsi="Calibri" w:cs="Calibri"/>
        </w:rPr>
        <w:tab/>
      </w:r>
      <w:r w:rsidR="00AF45F1" w:rsidRPr="004969CF">
        <w:rPr>
          <w:rFonts w:ascii="Calibri" w:hAnsi="Calibri" w:cs="Calibri"/>
        </w:rPr>
        <w:tab/>
      </w:r>
      <w:r w:rsidR="00AF45F1" w:rsidRPr="004969CF">
        <w:rPr>
          <w:rFonts w:ascii="Calibri" w:hAnsi="Calibri" w:cs="Calibri"/>
        </w:rPr>
        <w:tab/>
        <w:t xml:space="preserve">        </w:t>
      </w:r>
      <w:r>
        <w:rPr>
          <w:rFonts w:ascii="Calibri" w:hAnsi="Calibri" w:cs="Calibri"/>
        </w:rPr>
        <w:t xml:space="preserve">                            9</w:t>
      </w:r>
      <w:r w:rsidR="00AF45F1" w:rsidRPr="004969CF">
        <w:rPr>
          <w:rFonts w:ascii="Calibri" w:hAnsi="Calibri" w:cs="Calibri"/>
        </w:rPr>
        <w:t>0 točk</w:t>
      </w:r>
    </w:p>
    <w:p w14:paraId="43332D00" w14:textId="667B486C" w:rsidR="00AF45F1" w:rsidRPr="004969CF" w:rsidRDefault="007A443D" w:rsidP="00BA32F3">
      <w:pPr>
        <w:numPr>
          <w:ilvl w:val="0"/>
          <w:numId w:val="106"/>
        </w:numPr>
        <w:rPr>
          <w:rFonts w:ascii="Calibri" w:hAnsi="Calibri" w:cs="Calibri"/>
        </w:rPr>
      </w:pPr>
      <w:r>
        <w:rPr>
          <w:rFonts w:ascii="Calibri" w:hAnsi="Calibri" w:cs="Calibri"/>
        </w:rPr>
        <w:t xml:space="preserve">Dodatne reference </w:t>
      </w:r>
      <w:r w:rsidR="00AF45F1" w:rsidRPr="004969CF">
        <w:rPr>
          <w:rFonts w:ascii="Calibri" w:hAnsi="Calibri" w:cs="Calibri"/>
        </w:rPr>
        <w:tab/>
        <w:t xml:space="preserve"> </w:t>
      </w:r>
      <w:r w:rsidR="00AF45F1" w:rsidRPr="004969CF">
        <w:rPr>
          <w:rFonts w:ascii="Calibri" w:hAnsi="Calibri" w:cs="Calibri"/>
        </w:rPr>
        <w:tab/>
        <w:t xml:space="preserve">                    </w:t>
      </w:r>
      <w:r w:rsidR="00BA32F3">
        <w:rPr>
          <w:rFonts w:ascii="Calibri" w:hAnsi="Calibri" w:cs="Calibri"/>
        </w:rPr>
        <w:t xml:space="preserve">                             </w:t>
      </w:r>
      <w:r w:rsidR="00AF45F1" w:rsidRPr="004969CF">
        <w:rPr>
          <w:rFonts w:ascii="Calibri" w:hAnsi="Calibri" w:cs="Calibri"/>
        </w:rPr>
        <w:t xml:space="preserve">  </w:t>
      </w:r>
      <w:r>
        <w:rPr>
          <w:rFonts w:ascii="Calibri" w:hAnsi="Calibri" w:cs="Calibri"/>
        </w:rPr>
        <w:t>1</w:t>
      </w:r>
      <w:r w:rsidR="00AF45F1" w:rsidRPr="004969CF">
        <w:rPr>
          <w:rFonts w:ascii="Calibri" w:hAnsi="Calibri" w:cs="Calibri"/>
        </w:rPr>
        <w:t>0 točk</w:t>
      </w:r>
    </w:p>
    <w:p w14:paraId="1D5220EF" w14:textId="77777777" w:rsidR="00AF45F1" w:rsidRPr="004969CF" w:rsidRDefault="00AF45F1" w:rsidP="00AF45F1">
      <w:pPr>
        <w:rPr>
          <w:rFonts w:ascii="Calibri" w:hAnsi="Calibri" w:cs="Calibri"/>
        </w:rPr>
      </w:pPr>
      <w:r w:rsidRPr="004969CF">
        <w:rPr>
          <w:rFonts w:ascii="Calibri" w:hAnsi="Calibri" w:cs="Calibri"/>
        </w:rPr>
        <w:t>__________________________________________________________________</w:t>
      </w:r>
    </w:p>
    <w:p w14:paraId="72C632AF" w14:textId="77777777" w:rsidR="00AF45F1" w:rsidRPr="004969CF" w:rsidRDefault="00AF45F1" w:rsidP="00AF45F1">
      <w:pPr>
        <w:rPr>
          <w:rFonts w:ascii="Calibri" w:hAnsi="Calibri" w:cs="Calibri"/>
          <w:b/>
        </w:rPr>
      </w:pPr>
      <w:r w:rsidRPr="004969CF">
        <w:rPr>
          <w:rFonts w:ascii="Calibri" w:hAnsi="Calibri" w:cs="Calibri"/>
          <w:b/>
        </w:rPr>
        <w:t xml:space="preserve">          SKUPAJ                                                                                              100 točk</w:t>
      </w:r>
    </w:p>
    <w:p w14:paraId="389356D1" w14:textId="77777777" w:rsidR="00AF45F1" w:rsidRPr="004969CF" w:rsidRDefault="00AF45F1" w:rsidP="00AF45F1">
      <w:pPr>
        <w:rPr>
          <w:rFonts w:ascii="Calibri" w:hAnsi="Calibri" w:cs="Calibri"/>
        </w:rPr>
      </w:pPr>
    </w:p>
    <w:p w14:paraId="38D03973" w14:textId="77777777" w:rsidR="007A443D" w:rsidRDefault="00BA32F3" w:rsidP="007A443D">
      <w:pPr>
        <w:pStyle w:val="Odstavekseznama"/>
        <w:numPr>
          <w:ilvl w:val="0"/>
          <w:numId w:val="107"/>
        </w:numPr>
        <w:rPr>
          <w:rFonts w:ascii="Calibri" w:hAnsi="Calibri" w:cs="Calibri"/>
        </w:rPr>
      </w:pPr>
      <w:r w:rsidRPr="00BA32F3">
        <w:rPr>
          <w:rFonts w:ascii="Calibri" w:hAnsi="Calibri" w:cs="Calibri"/>
        </w:rPr>
        <w:t xml:space="preserve">Ponujena cena </w:t>
      </w:r>
    </w:p>
    <w:p w14:paraId="497F9889" w14:textId="77777777" w:rsidR="007A443D" w:rsidRDefault="007A443D" w:rsidP="007A443D">
      <w:pPr>
        <w:pStyle w:val="Odstavekseznama"/>
        <w:numPr>
          <w:ilvl w:val="0"/>
          <w:numId w:val="0"/>
        </w:numPr>
        <w:ind w:left="720"/>
        <w:rPr>
          <w:rFonts w:ascii="Calibri" w:hAnsi="Calibri" w:cs="Calibri"/>
        </w:rPr>
      </w:pPr>
    </w:p>
    <w:p w14:paraId="31BE3E5C" w14:textId="2738CF90" w:rsidR="007A443D" w:rsidRPr="007A443D" w:rsidRDefault="007A443D" w:rsidP="007A443D">
      <w:pPr>
        <w:ind w:left="360"/>
        <w:jc w:val="both"/>
        <w:rPr>
          <w:rFonts w:ascii="Calibri" w:hAnsi="Calibri" w:cs="Calibri"/>
        </w:rPr>
      </w:pPr>
      <w:r w:rsidRPr="007A443D">
        <w:rPr>
          <w:rFonts w:ascii="Calibri" w:hAnsi="Calibri" w:cs="Calibri"/>
        </w:rPr>
        <w:t>Maksimalno število točk je 90. Število točk za ponujeno ceno se izračuna v skladu z naslednjo enačbo:</w:t>
      </w:r>
    </w:p>
    <w:p w14:paraId="2C3A5F97" w14:textId="77777777" w:rsidR="007A443D" w:rsidRPr="007A443D" w:rsidRDefault="007A443D" w:rsidP="007A443D">
      <w:pPr>
        <w:pStyle w:val="Odstavekseznama"/>
        <w:numPr>
          <w:ilvl w:val="0"/>
          <w:numId w:val="0"/>
        </w:numPr>
        <w:ind w:left="720"/>
        <w:rPr>
          <w:rFonts w:ascii="Calibri" w:hAnsi="Calibri" w:cs="Calibri"/>
        </w:rPr>
      </w:pPr>
      <w:r w:rsidRPr="007A443D">
        <w:rPr>
          <w:rFonts w:ascii="Calibri" w:hAnsi="Calibri" w:cs="Calibri"/>
        </w:rPr>
        <w:t xml:space="preserve">T = </w:t>
      </w:r>
      <w:proofErr w:type="spellStart"/>
      <w:r w:rsidRPr="007A443D">
        <w:rPr>
          <w:rFonts w:ascii="Calibri" w:hAnsi="Calibri" w:cs="Calibri"/>
        </w:rPr>
        <w:t>Vpn</w:t>
      </w:r>
      <w:proofErr w:type="spellEnd"/>
      <w:r w:rsidRPr="007A443D">
        <w:rPr>
          <w:rFonts w:ascii="Calibri" w:hAnsi="Calibri" w:cs="Calibri"/>
        </w:rPr>
        <w:t>/</w:t>
      </w:r>
      <w:proofErr w:type="spellStart"/>
      <w:r w:rsidRPr="007A443D">
        <w:rPr>
          <w:rFonts w:ascii="Calibri" w:hAnsi="Calibri" w:cs="Calibri"/>
        </w:rPr>
        <w:t>Vpdej</w:t>
      </w:r>
      <w:proofErr w:type="spellEnd"/>
      <w:r w:rsidRPr="007A443D">
        <w:rPr>
          <w:rFonts w:ascii="Calibri" w:hAnsi="Calibri" w:cs="Calibri"/>
        </w:rPr>
        <w:t xml:space="preserve"> x 90, kjer je </w:t>
      </w:r>
    </w:p>
    <w:p w14:paraId="5671F647" w14:textId="77777777" w:rsidR="007A443D" w:rsidRPr="007A443D" w:rsidRDefault="007A443D" w:rsidP="007A443D">
      <w:pPr>
        <w:pStyle w:val="Odstavekseznama"/>
        <w:numPr>
          <w:ilvl w:val="0"/>
          <w:numId w:val="0"/>
        </w:numPr>
        <w:ind w:left="720"/>
        <w:rPr>
          <w:rFonts w:ascii="Calibri" w:hAnsi="Calibri" w:cs="Calibri"/>
        </w:rPr>
      </w:pPr>
    </w:p>
    <w:p w14:paraId="6D01D423" w14:textId="77777777" w:rsidR="007A443D" w:rsidRPr="007A443D" w:rsidRDefault="007A443D" w:rsidP="007A443D">
      <w:pPr>
        <w:pStyle w:val="Odstavekseznama"/>
        <w:numPr>
          <w:ilvl w:val="0"/>
          <w:numId w:val="0"/>
        </w:numPr>
        <w:ind w:left="720"/>
        <w:rPr>
          <w:rFonts w:ascii="Calibri" w:hAnsi="Calibri" w:cs="Calibri"/>
          <w:b w:val="0"/>
          <w:bCs w:val="0"/>
        </w:rPr>
      </w:pPr>
      <w:proofErr w:type="spellStart"/>
      <w:r w:rsidRPr="007A443D">
        <w:rPr>
          <w:rFonts w:ascii="Calibri" w:hAnsi="Calibri" w:cs="Calibri"/>
          <w:b w:val="0"/>
          <w:bCs w:val="0"/>
        </w:rPr>
        <w:t>Vpn</w:t>
      </w:r>
      <w:proofErr w:type="spellEnd"/>
      <w:r w:rsidRPr="007A443D">
        <w:rPr>
          <w:rFonts w:ascii="Calibri" w:hAnsi="Calibri" w:cs="Calibri"/>
          <w:b w:val="0"/>
          <w:bCs w:val="0"/>
        </w:rPr>
        <w:t xml:space="preserve"> = najnižja vrednost ponudbe</w:t>
      </w:r>
    </w:p>
    <w:p w14:paraId="7A343474" w14:textId="77777777" w:rsidR="007A443D" w:rsidRPr="007A443D" w:rsidRDefault="007A443D" w:rsidP="007A443D">
      <w:pPr>
        <w:pStyle w:val="Odstavekseznama"/>
        <w:numPr>
          <w:ilvl w:val="0"/>
          <w:numId w:val="0"/>
        </w:numPr>
        <w:ind w:left="720"/>
        <w:rPr>
          <w:rFonts w:ascii="Calibri" w:hAnsi="Calibri" w:cs="Calibri"/>
          <w:b w:val="0"/>
          <w:bCs w:val="0"/>
        </w:rPr>
      </w:pPr>
    </w:p>
    <w:p w14:paraId="3FCD3C27" w14:textId="77777777" w:rsidR="007A443D" w:rsidRPr="007A443D" w:rsidRDefault="007A443D" w:rsidP="007A443D">
      <w:pPr>
        <w:pStyle w:val="Odstavekseznama"/>
        <w:numPr>
          <w:ilvl w:val="0"/>
          <w:numId w:val="0"/>
        </w:numPr>
        <w:ind w:left="720"/>
        <w:rPr>
          <w:rFonts w:ascii="Calibri" w:hAnsi="Calibri" w:cs="Calibri"/>
          <w:b w:val="0"/>
          <w:bCs w:val="0"/>
        </w:rPr>
      </w:pPr>
      <w:proofErr w:type="spellStart"/>
      <w:r w:rsidRPr="007A443D">
        <w:rPr>
          <w:rFonts w:ascii="Calibri" w:hAnsi="Calibri" w:cs="Calibri"/>
          <w:b w:val="0"/>
          <w:bCs w:val="0"/>
        </w:rPr>
        <w:t>Vpdej</w:t>
      </w:r>
      <w:proofErr w:type="spellEnd"/>
      <w:r w:rsidRPr="007A443D">
        <w:rPr>
          <w:rFonts w:ascii="Calibri" w:hAnsi="Calibri" w:cs="Calibri"/>
          <w:b w:val="0"/>
          <w:bCs w:val="0"/>
        </w:rPr>
        <w:t xml:space="preserve"> = dejanska vrednost ponudbe</w:t>
      </w:r>
    </w:p>
    <w:p w14:paraId="3F89814E" w14:textId="77777777" w:rsidR="007A443D" w:rsidRPr="007A443D" w:rsidRDefault="007A443D" w:rsidP="007A443D">
      <w:pPr>
        <w:pStyle w:val="Odstavekseznama"/>
        <w:numPr>
          <w:ilvl w:val="0"/>
          <w:numId w:val="0"/>
        </w:numPr>
        <w:ind w:left="720" w:right="72"/>
        <w:jc w:val="both"/>
        <w:rPr>
          <w:rFonts w:ascii="Calibri" w:hAnsi="Calibri" w:cs="Calibri"/>
        </w:rPr>
      </w:pPr>
    </w:p>
    <w:p w14:paraId="2C66CCDA" w14:textId="77777777" w:rsidR="007A443D" w:rsidRPr="00BA32F3" w:rsidRDefault="007A443D" w:rsidP="007A443D">
      <w:pPr>
        <w:pStyle w:val="Odstavekseznama"/>
        <w:numPr>
          <w:ilvl w:val="0"/>
          <w:numId w:val="107"/>
        </w:numPr>
        <w:rPr>
          <w:rFonts w:ascii="Calibri" w:hAnsi="Calibri" w:cs="Calibri"/>
        </w:rPr>
      </w:pPr>
      <w:r w:rsidRPr="00BA32F3">
        <w:rPr>
          <w:rFonts w:ascii="Calibri" w:hAnsi="Calibri" w:cs="Calibri"/>
        </w:rPr>
        <w:t xml:space="preserve">Dodatne reference </w:t>
      </w:r>
    </w:p>
    <w:p w14:paraId="7ECD8B74" w14:textId="77777777" w:rsidR="007A443D" w:rsidRPr="004969CF" w:rsidRDefault="007A443D" w:rsidP="007A443D">
      <w:pPr>
        <w:rPr>
          <w:rFonts w:ascii="Calibri" w:hAnsi="Calibri" w:cs="Calibri"/>
        </w:rPr>
      </w:pPr>
    </w:p>
    <w:p w14:paraId="2E6BCD30" w14:textId="77777777" w:rsidR="007A443D" w:rsidRPr="004969CF" w:rsidRDefault="007A443D" w:rsidP="007A443D">
      <w:pPr>
        <w:jc w:val="both"/>
        <w:rPr>
          <w:rFonts w:ascii="Calibri" w:hAnsi="Calibri" w:cs="Calibri"/>
        </w:rPr>
      </w:pPr>
      <w:r w:rsidRPr="004969CF">
        <w:rPr>
          <w:rFonts w:ascii="Calibri" w:hAnsi="Calibri" w:cs="Calibri"/>
        </w:rPr>
        <w:t xml:space="preserve">Maksimalno število točk je </w:t>
      </w:r>
      <w:r>
        <w:rPr>
          <w:rFonts w:ascii="Calibri" w:hAnsi="Calibri" w:cs="Calibri"/>
        </w:rPr>
        <w:t>1</w:t>
      </w:r>
      <w:r w:rsidRPr="004969CF">
        <w:rPr>
          <w:rFonts w:ascii="Calibri" w:hAnsi="Calibri" w:cs="Calibri"/>
        </w:rPr>
        <w:t xml:space="preserve">0. Poleg reference, ki je obvezna, točkujemo dodatne reference </w:t>
      </w:r>
      <w:r w:rsidRPr="00855110">
        <w:rPr>
          <w:rFonts w:ascii="Calibri" w:hAnsi="Calibri" w:cs="Calibri"/>
        </w:rPr>
        <w:t>strokovnjaka – vodje projekta ____________________ na naslednji način:</w:t>
      </w:r>
    </w:p>
    <w:p w14:paraId="78AB8193" w14:textId="77777777" w:rsidR="007A443D" w:rsidRPr="004969CF" w:rsidRDefault="007A443D" w:rsidP="007A443D">
      <w:pPr>
        <w:jc w:val="both"/>
        <w:rPr>
          <w:rStyle w:val="Krepko"/>
          <w:rFonts w:ascii="Calibri" w:hAnsi="Calibri" w:cs="Calibri"/>
          <w:b w:val="0"/>
        </w:rPr>
      </w:pPr>
    </w:p>
    <w:p w14:paraId="6696EE1E" w14:textId="5CE56DA0" w:rsidR="007A443D" w:rsidRPr="004969CF" w:rsidRDefault="007A443D" w:rsidP="007A443D">
      <w:pPr>
        <w:ind w:right="72"/>
        <w:jc w:val="both"/>
        <w:rPr>
          <w:rStyle w:val="Krepko"/>
          <w:rFonts w:ascii="Calibri" w:hAnsi="Calibri" w:cs="Calibri"/>
        </w:rPr>
      </w:pPr>
      <w:r w:rsidRPr="004969CF">
        <w:rPr>
          <w:rStyle w:val="Krepko"/>
          <w:rFonts w:ascii="Calibri" w:hAnsi="Calibri" w:cs="Calibri"/>
          <w:b w:val="0"/>
        </w:rPr>
        <w:t></w:t>
      </w:r>
      <w:r w:rsidRPr="004969CF">
        <w:rPr>
          <w:rStyle w:val="Krepko"/>
          <w:rFonts w:ascii="Calibri" w:hAnsi="Calibri" w:cs="Calibri"/>
          <w:b w:val="0"/>
        </w:rPr>
        <w:tab/>
      </w:r>
      <w:r>
        <w:rPr>
          <w:rStyle w:val="Krepko"/>
          <w:rFonts w:ascii="Calibri" w:hAnsi="Calibri" w:cs="Calibri"/>
          <w:b w:val="0"/>
        </w:rPr>
        <w:t xml:space="preserve">imenovani strokovnjak je kot vodja projekta </w:t>
      </w:r>
      <w:r w:rsidRPr="004969CF">
        <w:rPr>
          <w:rFonts w:ascii="Calibri" w:hAnsi="Calibri" w:cs="Calibri"/>
        </w:rPr>
        <w:t xml:space="preserve">sodeloval pri izvedbi izdelave </w:t>
      </w:r>
      <w:r w:rsidRPr="00BA32F3">
        <w:rPr>
          <w:rFonts w:ascii="Calibri" w:hAnsi="Calibri" w:cs="Calibri"/>
          <w:b/>
          <w:bCs/>
        </w:rPr>
        <w:t>dodatne dokumentacije</w:t>
      </w:r>
      <w:r w:rsidRPr="004969CF">
        <w:rPr>
          <w:rFonts w:ascii="Calibri" w:hAnsi="Calibri" w:cs="Calibri"/>
        </w:rPr>
        <w:t xml:space="preserve"> za gradnjo </w:t>
      </w:r>
      <w:r>
        <w:rPr>
          <w:rFonts w:ascii="Calibri" w:hAnsi="Calibri" w:cs="Calibri"/>
        </w:rPr>
        <w:t>sklenjene vodnogospodarske ureditve v dolžini najmanj 500m</w:t>
      </w:r>
      <w:r w:rsidRPr="004969CF">
        <w:rPr>
          <w:rFonts w:ascii="Calibri" w:hAnsi="Calibri" w:cs="Calibri"/>
        </w:rPr>
        <w:t xml:space="preserve"> </w:t>
      </w:r>
      <w:r>
        <w:rPr>
          <w:rFonts w:ascii="Calibri" w:hAnsi="Calibri" w:cs="Calibri"/>
        </w:rPr>
        <w:t>z načrtovanjem ukrepov za zagotavljanje varnosti pred stoletnimi vodami Q100 in vključuje hidravlično dimenzioniranje pretočne odprtine vsaj enega mostu</w:t>
      </w:r>
      <w:r w:rsidRPr="004969CF">
        <w:rPr>
          <w:rFonts w:ascii="Calibri" w:hAnsi="Calibri" w:cs="Calibri"/>
        </w:rPr>
        <w:t>.</w:t>
      </w:r>
      <w:r w:rsidRPr="00BA32F3">
        <w:rPr>
          <w:rStyle w:val="Krepko"/>
          <w:rFonts w:ascii="Calibri" w:hAnsi="Calibri" w:cs="Calibri"/>
          <w:bCs w:val="0"/>
        </w:rPr>
        <w:t>– 1</w:t>
      </w:r>
      <w:r w:rsidRPr="004969CF">
        <w:rPr>
          <w:rStyle w:val="Krepko"/>
          <w:rFonts w:ascii="Calibri" w:hAnsi="Calibri" w:cs="Calibri"/>
          <w:bCs w:val="0"/>
        </w:rPr>
        <w:t>0 točk</w:t>
      </w:r>
    </w:p>
    <w:p w14:paraId="4213DD84" w14:textId="77777777" w:rsidR="00BA32F3" w:rsidRPr="004969CF" w:rsidRDefault="00BA32F3" w:rsidP="00BA32F3">
      <w:pPr>
        <w:rPr>
          <w:rFonts w:ascii="Calibri" w:hAnsi="Calibri" w:cs="Calibri"/>
          <w:b/>
        </w:rPr>
      </w:pPr>
    </w:p>
    <w:p w14:paraId="0F25ED31" w14:textId="1FA3A3B1" w:rsidR="00BA32F3" w:rsidRPr="004969CF" w:rsidRDefault="00BA32F3" w:rsidP="00BA32F3">
      <w:pPr>
        <w:jc w:val="both"/>
        <w:rPr>
          <w:rFonts w:ascii="Calibri" w:hAnsi="Calibri" w:cs="Calibri"/>
        </w:rPr>
      </w:pPr>
      <w:r w:rsidRPr="004969CF">
        <w:rPr>
          <w:rFonts w:ascii="Calibri" w:hAnsi="Calibri" w:cs="Calibri"/>
        </w:rPr>
        <w:t xml:space="preserve">Maksimalno število točk je </w:t>
      </w:r>
      <w:r>
        <w:rPr>
          <w:rFonts w:ascii="Calibri" w:hAnsi="Calibri" w:cs="Calibri"/>
        </w:rPr>
        <w:t>9</w:t>
      </w:r>
      <w:r w:rsidRPr="004969CF">
        <w:rPr>
          <w:rFonts w:ascii="Calibri" w:hAnsi="Calibri" w:cs="Calibri"/>
        </w:rPr>
        <w:t>0. Število točk za ponujeno ceno se izračuna v skladu z naslednjo enačbo:</w:t>
      </w:r>
    </w:p>
    <w:p w14:paraId="3D093B48" w14:textId="77777777" w:rsidR="00BA32F3" w:rsidRPr="004969CF" w:rsidRDefault="00BA32F3" w:rsidP="00BA32F3">
      <w:pPr>
        <w:rPr>
          <w:rFonts w:ascii="Calibri" w:hAnsi="Calibri" w:cs="Calibri"/>
        </w:rPr>
      </w:pPr>
    </w:p>
    <w:p w14:paraId="3B7120DF" w14:textId="2F3BDE3B" w:rsidR="00AF45F1" w:rsidRPr="004969CF" w:rsidRDefault="00AF45F1" w:rsidP="00AF45F1">
      <w:pPr>
        <w:ind w:right="72"/>
        <w:jc w:val="both"/>
        <w:rPr>
          <w:rFonts w:ascii="Calibri" w:hAnsi="Calibri" w:cs="Calibri"/>
          <w:b/>
          <w:bCs/>
        </w:rPr>
      </w:pPr>
      <w:r w:rsidRPr="00E12FC3">
        <w:rPr>
          <w:rFonts w:ascii="Calibri" w:hAnsi="Calibri" w:cs="Calibri"/>
          <w:b/>
          <w:bCs/>
          <w:u w:val="single"/>
        </w:rPr>
        <w:t>V primeru dodatnih referenc MORA ponudnik izpolniti dodatne OBR-1</w:t>
      </w:r>
      <w:r w:rsidR="00B924B4" w:rsidRPr="00E12FC3">
        <w:rPr>
          <w:rFonts w:ascii="Calibri" w:hAnsi="Calibri" w:cs="Calibri"/>
          <w:b/>
          <w:bCs/>
          <w:u w:val="single"/>
        </w:rPr>
        <w:t>0</w:t>
      </w:r>
      <w:r w:rsidRPr="00E12FC3">
        <w:rPr>
          <w:rFonts w:ascii="Calibri" w:hAnsi="Calibri" w:cs="Calibri"/>
          <w:b/>
          <w:bCs/>
          <w:u w:val="single"/>
        </w:rPr>
        <w:t>. Potrjene reference so obvezna priloga že v fazi oddaje ponudbe in niso predmet dopolnjevanja ponudbe. V primeru, da ponudnik k ponudbi ne bo priložil potrjenih obrazcev (OBR-1</w:t>
      </w:r>
      <w:r w:rsidR="00621368" w:rsidRPr="00E12FC3">
        <w:rPr>
          <w:rFonts w:ascii="Calibri" w:hAnsi="Calibri" w:cs="Calibri"/>
          <w:b/>
          <w:bCs/>
          <w:u w:val="single"/>
        </w:rPr>
        <w:t>0</w:t>
      </w:r>
      <w:r w:rsidRPr="00E12FC3">
        <w:rPr>
          <w:rFonts w:ascii="Calibri" w:hAnsi="Calibri" w:cs="Calibri"/>
          <w:b/>
          <w:bCs/>
          <w:u w:val="single"/>
        </w:rPr>
        <w:t>), naročnik ne bo upošteval dodatnih točk v okviru meril</w:t>
      </w:r>
      <w:r w:rsidRPr="00E12FC3">
        <w:rPr>
          <w:rFonts w:ascii="Calibri" w:hAnsi="Calibri" w:cs="Calibri"/>
          <w:b/>
          <w:bCs/>
        </w:rPr>
        <w:t>.</w:t>
      </w:r>
      <w:r w:rsidRPr="004969CF">
        <w:rPr>
          <w:rFonts w:ascii="Calibri" w:hAnsi="Calibri" w:cs="Calibri"/>
          <w:b/>
          <w:bCs/>
        </w:rPr>
        <w:t xml:space="preserve"> </w:t>
      </w:r>
    </w:p>
    <w:p w14:paraId="7E06D8DC" w14:textId="77777777" w:rsidR="00AF45F1" w:rsidRPr="004969CF" w:rsidRDefault="00AF45F1" w:rsidP="00AF45F1">
      <w:pPr>
        <w:ind w:right="72"/>
        <w:jc w:val="both"/>
        <w:rPr>
          <w:rFonts w:ascii="Calibri" w:hAnsi="Calibri" w:cs="Calibri"/>
          <w:b/>
          <w:bCs/>
        </w:rPr>
      </w:pPr>
    </w:p>
    <w:p w14:paraId="771BA327" w14:textId="77777777" w:rsidR="00AF45F1" w:rsidRPr="004969CF" w:rsidRDefault="00AF45F1" w:rsidP="00AF45F1">
      <w:pPr>
        <w:jc w:val="both"/>
        <w:rPr>
          <w:rFonts w:ascii="Calibri" w:hAnsi="Calibri" w:cs="Calibri"/>
          <w:b/>
          <w:lang w:eastAsia="x-none"/>
        </w:rPr>
      </w:pPr>
    </w:p>
    <w:p w14:paraId="7A4F1390" w14:textId="77777777" w:rsidR="00AF45F1" w:rsidRPr="004969CF" w:rsidRDefault="00AF45F1" w:rsidP="00AF45F1">
      <w:pPr>
        <w:jc w:val="both"/>
        <w:rPr>
          <w:rFonts w:ascii="Calibri" w:hAnsi="Calibri" w:cs="Calibri"/>
          <w:b/>
          <w:lang w:eastAsia="x-none"/>
        </w:rPr>
      </w:pP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t>PONUDNIK</w:t>
      </w:r>
    </w:p>
    <w:p w14:paraId="46AE7A04" w14:textId="77777777" w:rsidR="00AF45F1" w:rsidRPr="004969CF" w:rsidRDefault="00AF45F1" w:rsidP="00AF45F1">
      <w:pPr>
        <w:rPr>
          <w:rFonts w:ascii="Calibri" w:hAnsi="Calibri" w:cs="Calibri"/>
          <w:lang w:eastAsia="x-none"/>
        </w:rPr>
      </w:pP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r>
      <w:r w:rsidRPr="004969CF">
        <w:rPr>
          <w:rFonts w:ascii="Calibri" w:hAnsi="Calibri" w:cs="Calibri"/>
          <w:b/>
          <w:lang w:eastAsia="x-none"/>
        </w:rPr>
        <w:tab/>
        <w:t xml:space="preserve">(žig in podpis zakonitega zastopnika oz. </w:t>
      </w:r>
      <w:proofErr w:type="spellStart"/>
      <w:r w:rsidRPr="004969CF">
        <w:rPr>
          <w:rFonts w:ascii="Calibri" w:hAnsi="Calibri" w:cs="Calibri"/>
          <w:b/>
          <w:lang w:eastAsia="x-none"/>
        </w:rPr>
        <w:t>poobl.osebe</w:t>
      </w:r>
      <w:proofErr w:type="spellEnd"/>
    </w:p>
    <w:p w14:paraId="2E8BCB4A" w14:textId="77777777" w:rsidR="00AF45F1" w:rsidRPr="004969CF" w:rsidRDefault="00AF45F1" w:rsidP="00AF45F1">
      <w:pPr>
        <w:rPr>
          <w:rFonts w:ascii="Calibri" w:hAnsi="Calibri" w:cs="Calibri"/>
          <w:lang w:eastAsia="x-none"/>
        </w:rPr>
      </w:pPr>
    </w:p>
    <w:p w14:paraId="4D4BD438" w14:textId="0C679E34" w:rsidR="007B69B3" w:rsidRDefault="007B69B3" w:rsidP="00217297">
      <w:pPr>
        <w:rPr>
          <w:rFonts w:asciiTheme="majorHAnsi" w:hAnsiTheme="majorHAnsi" w:cstheme="majorHAnsi"/>
        </w:rPr>
      </w:pPr>
    </w:p>
    <w:p w14:paraId="7E2CDE12" w14:textId="23851CF3" w:rsidR="008C3035" w:rsidRPr="00855110" w:rsidRDefault="008C3035" w:rsidP="008C3035">
      <w:pPr>
        <w:pStyle w:val="Odstavekseznama"/>
        <w:numPr>
          <w:ilvl w:val="1"/>
          <w:numId w:val="15"/>
        </w:numPr>
        <w:spacing w:before="0" w:after="0"/>
        <w:jc w:val="both"/>
        <w:rPr>
          <w:rFonts w:asciiTheme="majorHAnsi" w:hAnsiTheme="majorHAnsi" w:cstheme="majorHAnsi"/>
          <w:u w:val="single"/>
        </w:rPr>
      </w:pPr>
      <w:r w:rsidRPr="00855110">
        <w:rPr>
          <w:rFonts w:asciiTheme="majorHAnsi" w:hAnsiTheme="majorHAnsi" w:cstheme="majorHAnsi"/>
          <w:lang w:val="sl-SI"/>
        </w:rPr>
        <w:lastRenderedPageBreak/>
        <w:t xml:space="preserve">         </w:t>
      </w:r>
      <w:r w:rsidR="00E804E1" w:rsidRPr="00855110">
        <w:rPr>
          <w:rFonts w:asciiTheme="majorHAnsi" w:hAnsiTheme="majorHAnsi" w:cstheme="majorHAnsi"/>
          <w:u w:val="single"/>
          <w:lang w:val="sl-SI"/>
        </w:rPr>
        <w:t>Izjava</w:t>
      </w:r>
      <w:r w:rsidRPr="00855110">
        <w:rPr>
          <w:rFonts w:asciiTheme="majorHAnsi" w:hAnsiTheme="majorHAnsi" w:cstheme="majorHAnsi"/>
          <w:u w:val="single"/>
          <w:lang w:val="sl-SI"/>
        </w:rPr>
        <w:t xml:space="preserve">                                                                                                      </w:t>
      </w:r>
      <w:r w:rsidR="00E12FC3" w:rsidRPr="00855110">
        <w:rPr>
          <w:rFonts w:asciiTheme="majorHAnsi" w:hAnsiTheme="majorHAnsi" w:cstheme="majorHAnsi"/>
          <w:u w:val="single"/>
          <w:lang w:val="sl-SI"/>
        </w:rPr>
        <w:t xml:space="preserve">                             </w:t>
      </w:r>
    </w:p>
    <w:p w14:paraId="0FEC2679" w14:textId="576AC54B" w:rsidR="008C3035" w:rsidRPr="004969CF" w:rsidRDefault="008C3035" w:rsidP="008C3035">
      <w:pPr>
        <w:pStyle w:val="Naslov1"/>
        <w:numPr>
          <w:ilvl w:val="0"/>
          <w:numId w:val="0"/>
        </w:numPr>
        <w:rPr>
          <w:rFonts w:ascii="Calibri" w:hAnsi="Calibri" w:cs="Calibri"/>
          <w:i/>
          <w:sz w:val="22"/>
          <w:szCs w:val="22"/>
          <w:lang w:val="sl-SI"/>
        </w:rPr>
      </w:pPr>
    </w:p>
    <w:p w14:paraId="718CBA22" w14:textId="77777777" w:rsidR="008C3035" w:rsidRPr="004969CF" w:rsidRDefault="008C3035" w:rsidP="008C3035">
      <w:pPr>
        <w:pStyle w:val="Naslov1"/>
        <w:numPr>
          <w:ilvl w:val="0"/>
          <w:numId w:val="0"/>
        </w:numPr>
        <w:rPr>
          <w:rStyle w:val="Krepko"/>
          <w:rFonts w:ascii="Calibri" w:hAnsi="Calibri" w:cs="Calibri"/>
          <w:sz w:val="22"/>
          <w:szCs w:val="22"/>
        </w:rPr>
      </w:pPr>
      <w:r w:rsidRPr="004969CF">
        <w:rPr>
          <w:rStyle w:val="Krepko"/>
          <w:rFonts w:ascii="Calibri" w:hAnsi="Calibri" w:cs="Calibri"/>
          <w:sz w:val="22"/>
          <w:szCs w:val="22"/>
        </w:rPr>
        <w:t>IZJAVA PONUDNIKA, DA BO PRISKRBEL FINANČNO ZAVAROVANJE ZA DOBRO IZVEDBO POGODBENIH OBVEZNOSTI</w:t>
      </w:r>
    </w:p>
    <w:p w14:paraId="3ECDA3D0" w14:textId="77777777" w:rsidR="008C3035" w:rsidRPr="004969CF" w:rsidRDefault="008C3035" w:rsidP="008C3035">
      <w:pPr>
        <w:tabs>
          <w:tab w:val="left" w:pos="8460"/>
        </w:tabs>
        <w:ind w:right="432"/>
        <w:jc w:val="both"/>
        <w:rPr>
          <w:rFonts w:ascii="Calibri" w:hAnsi="Calibri" w:cs="Calibri"/>
        </w:rPr>
      </w:pPr>
    </w:p>
    <w:p w14:paraId="721226F8" w14:textId="77777777" w:rsidR="008C3035" w:rsidRPr="004969CF" w:rsidRDefault="008C3035" w:rsidP="008C3035">
      <w:pPr>
        <w:jc w:val="both"/>
        <w:rPr>
          <w:rFonts w:ascii="Calibri" w:hAnsi="Calibri" w:cs="Calibri"/>
        </w:rPr>
      </w:pPr>
    </w:p>
    <w:p w14:paraId="3D6DF214" w14:textId="77777777" w:rsidR="008C3035" w:rsidRPr="004969CF" w:rsidRDefault="008C3035" w:rsidP="008C3035">
      <w:pPr>
        <w:jc w:val="both"/>
        <w:rPr>
          <w:rFonts w:ascii="Calibri" w:hAnsi="Calibri" w:cs="Calibri"/>
        </w:rPr>
      </w:pPr>
    </w:p>
    <w:p w14:paraId="3DECB804" w14:textId="77777777" w:rsidR="008C3035" w:rsidRPr="004969CF" w:rsidRDefault="008C3035" w:rsidP="008C3035">
      <w:pPr>
        <w:jc w:val="both"/>
        <w:rPr>
          <w:rFonts w:ascii="Calibri" w:hAnsi="Calibri" w:cs="Calibri"/>
        </w:rPr>
      </w:pPr>
      <w:r w:rsidRPr="004969CF">
        <w:rPr>
          <w:rFonts w:ascii="Calibri" w:hAnsi="Calibri" w:cs="Calibri"/>
        </w:rPr>
        <w:t xml:space="preserve">Kraj in datum: </w:t>
      </w:r>
    </w:p>
    <w:p w14:paraId="3D5C479F" w14:textId="29BE92DE" w:rsidR="008C3035" w:rsidRPr="008C3035" w:rsidRDefault="008C3035" w:rsidP="008C3035">
      <w:pPr>
        <w:pStyle w:val="Telobesedila2"/>
        <w:rPr>
          <w:rFonts w:ascii="Calibri" w:hAnsi="Calibri" w:cs="Calibri"/>
          <w:sz w:val="22"/>
          <w:szCs w:val="22"/>
          <w:lang w:val="sl-SI"/>
        </w:rPr>
      </w:pPr>
      <w:r w:rsidRPr="004969CF">
        <w:rPr>
          <w:rFonts w:ascii="Calibri" w:hAnsi="Calibri" w:cs="Calibri"/>
          <w:sz w:val="22"/>
          <w:szCs w:val="22"/>
        </w:rPr>
        <w:t xml:space="preserve">Upravičenec: </w:t>
      </w:r>
      <w:r>
        <w:rPr>
          <w:rFonts w:ascii="Calibri" w:hAnsi="Calibri" w:cs="Calibri"/>
          <w:sz w:val="22"/>
          <w:szCs w:val="22"/>
          <w:lang w:val="sl-SI"/>
        </w:rPr>
        <w:t>Občina Ajdovščina, Ulica 5. maja 6a, 5270 Ajdovščina</w:t>
      </w:r>
    </w:p>
    <w:p w14:paraId="18347442" w14:textId="77777777" w:rsidR="008C3035" w:rsidRPr="004969CF" w:rsidRDefault="008C3035" w:rsidP="008C3035">
      <w:pPr>
        <w:tabs>
          <w:tab w:val="left" w:pos="8460"/>
        </w:tabs>
        <w:ind w:right="432"/>
        <w:jc w:val="both"/>
        <w:rPr>
          <w:rFonts w:ascii="Calibri" w:hAnsi="Calibri" w:cs="Calibri"/>
        </w:rPr>
      </w:pPr>
    </w:p>
    <w:p w14:paraId="2F5CC51F" w14:textId="77777777" w:rsidR="008C3035" w:rsidRPr="004969CF" w:rsidRDefault="008C3035" w:rsidP="008C3035">
      <w:pPr>
        <w:tabs>
          <w:tab w:val="left" w:pos="8460"/>
        </w:tabs>
        <w:ind w:right="432"/>
        <w:jc w:val="both"/>
        <w:rPr>
          <w:rFonts w:ascii="Calibri" w:hAnsi="Calibri" w:cs="Calibri"/>
        </w:rPr>
      </w:pPr>
    </w:p>
    <w:p w14:paraId="1502F222" w14:textId="77777777" w:rsidR="008C3035" w:rsidRPr="004969CF" w:rsidRDefault="008C3035" w:rsidP="008C3035">
      <w:pPr>
        <w:tabs>
          <w:tab w:val="left" w:pos="8460"/>
        </w:tabs>
        <w:ind w:right="432"/>
        <w:jc w:val="center"/>
        <w:rPr>
          <w:rFonts w:ascii="Calibri" w:eastAsia="Arial Unicode MS" w:hAnsi="Calibri" w:cs="Calibri"/>
        </w:rPr>
      </w:pPr>
      <w:r w:rsidRPr="004969CF">
        <w:rPr>
          <w:rFonts w:ascii="Calibri" w:hAnsi="Calibri" w:cs="Calibri"/>
        </w:rPr>
        <w:t>IZJAVLJAMO</w:t>
      </w:r>
    </w:p>
    <w:p w14:paraId="2D0FBAD9" w14:textId="77777777" w:rsidR="008C3035" w:rsidRPr="004969CF" w:rsidRDefault="008C3035" w:rsidP="008C3035">
      <w:pPr>
        <w:tabs>
          <w:tab w:val="left" w:pos="8460"/>
        </w:tabs>
        <w:ind w:right="432"/>
        <w:jc w:val="both"/>
        <w:rPr>
          <w:rFonts w:ascii="Calibri" w:hAnsi="Calibri" w:cs="Calibri"/>
        </w:rPr>
      </w:pPr>
    </w:p>
    <w:p w14:paraId="4F7FEF06" w14:textId="77777777" w:rsidR="008C3035" w:rsidRPr="004969CF" w:rsidRDefault="008C3035" w:rsidP="008C3035">
      <w:pPr>
        <w:tabs>
          <w:tab w:val="left" w:pos="8460"/>
        </w:tabs>
        <w:ind w:right="432"/>
        <w:jc w:val="both"/>
        <w:rPr>
          <w:rFonts w:ascii="Calibri" w:hAnsi="Calibri" w:cs="Calibri"/>
        </w:rPr>
      </w:pPr>
    </w:p>
    <w:p w14:paraId="7A018B00" w14:textId="122E3D41" w:rsidR="008C3035" w:rsidRPr="004969CF" w:rsidRDefault="008C3035" w:rsidP="008C3035">
      <w:pPr>
        <w:pStyle w:val="Glava"/>
        <w:jc w:val="both"/>
        <w:rPr>
          <w:rFonts w:ascii="Calibri" w:hAnsi="Calibri" w:cs="Calibri"/>
          <w:sz w:val="22"/>
          <w:szCs w:val="22"/>
        </w:rPr>
      </w:pPr>
      <w:r w:rsidRPr="008C3035">
        <w:rPr>
          <w:rFonts w:asciiTheme="minorHAnsi" w:hAnsiTheme="minorHAnsi" w:cstheme="minorHAnsi"/>
          <w:sz w:val="22"/>
          <w:szCs w:val="22"/>
        </w:rPr>
        <w:t>da bomo, v kolikor bomo izbrani na javnem razpisu za izbiro izvajalca za »Izdelava projektne dokumentacije ter pridobitev gradbenega dovoljenja za gradnjo protipoplavnih ukrepov na reki Vipavi na območju obrtne cone Batuje« kot najugodnejši, priskrbeli nepreklicno in brezpogojno finančno zavarovanje za dobro izvedbo pogodbenih obveznosti v višini  ________ € (10 % od pogodbene vrednosti z vključenim DDV), plačljivo na prvi poziv v skladu z vzorcem finančnega zavarovanja iz dokumentacije v zvezi z oddajo javnega</w:t>
      </w:r>
      <w:r w:rsidRPr="004969CF">
        <w:rPr>
          <w:rFonts w:ascii="Calibri" w:hAnsi="Calibri" w:cs="Calibri"/>
          <w:sz w:val="22"/>
          <w:szCs w:val="22"/>
        </w:rPr>
        <w:t xml:space="preserve"> naročila.</w:t>
      </w:r>
    </w:p>
    <w:p w14:paraId="283E6654" w14:textId="77777777" w:rsidR="008C3035" w:rsidRPr="004969CF" w:rsidRDefault="008C3035" w:rsidP="008C3035">
      <w:pPr>
        <w:tabs>
          <w:tab w:val="left" w:pos="8460"/>
        </w:tabs>
        <w:ind w:right="432"/>
        <w:jc w:val="both"/>
        <w:rPr>
          <w:rFonts w:ascii="Calibri" w:hAnsi="Calibri" w:cs="Calibri"/>
        </w:rPr>
      </w:pPr>
    </w:p>
    <w:p w14:paraId="7CE86A92" w14:textId="77777777" w:rsidR="008C3035" w:rsidRPr="004969CF" w:rsidRDefault="008C3035" w:rsidP="008C3035">
      <w:pPr>
        <w:rPr>
          <w:rFonts w:ascii="Calibri" w:hAnsi="Calibri" w:cs="Calibri"/>
          <w:b/>
        </w:rPr>
      </w:pPr>
    </w:p>
    <w:p w14:paraId="7B4D5CDF" w14:textId="77777777" w:rsidR="008C3035" w:rsidRPr="004969CF" w:rsidRDefault="008C3035" w:rsidP="008C3035">
      <w:pPr>
        <w:rPr>
          <w:rFonts w:ascii="Calibri" w:hAnsi="Calibri" w:cs="Calibri"/>
          <w:b/>
        </w:rPr>
      </w:pPr>
    </w:p>
    <w:p w14:paraId="61F0BE56" w14:textId="77777777" w:rsidR="008C3035" w:rsidRPr="004969CF" w:rsidRDefault="008C3035" w:rsidP="008C3035">
      <w:pPr>
        <w:rPr>
          <w:rFonts w:ascii="Calibri" w:hAnsi="Calibri" w:cs="Calibri"/>
          <w:b/>
        </w:rPr>
      </w:pPr>
    </w:p>
    <w:p w14:paraId="6BC2D5A9" w14:textId="77777777" w:rsidR="008C3035" w:rsidRPr="004969CF" w:rsidRDefault="008C3035" w:rsidP="008C3035">
      <w:pPr>
        <w:rPr>
          <w:rFonts w:ascii="Calibri" w:hAnsi="Calibri" w:cs="Calibri"/>
          <w:b/>
        </w:rPr>
      </w:pPr>
    </w:p>
    <w:p w14:paraId="2C8BAE3B" w14:textId="77777777" w:rsidR="008C3035" w:rsidRPr="004969CF" w:rsidRDefault="008C3035" w:rsidP="008C3035">
      <w:pPr>
        <w:rPr>
          <w:rFonts w:ascii="Calibri" w:hAnsi="Calibri" w:cs="Calibri"/>
          <w:b/>
        </w:rPr>
      </w:pPr>
      <w:r w:rsidRPr="004969CF">
        <w:rPr>
          <w:rFonts w:ascii="Calibri" w:hAnsi="Calibri" w:cs="Calibri"/>
          <w:b/>
        </w:rPr>
        <w:tab/>
      </w:r>
    </w:p>
    <w:p w14:paraId="05A7CE66" w14:textId="77777777" w:rsidR="008C3035" w:rsidRPr="004969CF" w:rsidRDefault="008C3035" w:rsidP="008C3035">
      <w:pPr>
        <w:ind w:left="4248" w:right="72" w:firstLine="1416"/>
        <w:jc w:val="both"/>
        <w:rPr>
          <w:rFonts w:ascii="Calibri" w:hAnsi="Calibri" w:cs="Calibri"/>
          <w:b/>
        </w:rPr>
      </w:pPr>
      <w:r w:rsidRPr="004969CF">
        <w:rPr>
          <w:rFonts w:ascii="Calibri" w:hAnsi="Calibri" w:cs="Calibri"/>
          <w:b/>
        </w:rPr>
        <w:t>PONUDNIK:</w:t>
      </w:r>
    </w:p>
    <w:p w14:paraId="11A5E50A" w14:textId="77777777" w:rsidR="008C3035" w:rsidRPr="004969CF" w:rsidRDefault="008C3035" w:rsidP="008C3035">
      <w:pPr>
        <w:rPr>
          <w:rFonts w:ascii="Calibri" w:hAnsi="Calibri" w:cs="Calibri"/>
          <w:b/>
        </w:rPr>
      </w:pPr>
      <w:r w:rsidRPr="004969CF">
        <w:rPr>
          <w:rFonts w:ascii="Calibri" w:hAnsi="Calibri" w:cs="Calibri"/>
          <w:b/>
        </w:rPr>
        <w:tab/>
      </w:r>
      <w:r w:rsidRPr="004969CF">
        <w:rPr>
          <w:rFonts w:ascii="Calibri" w:hAnsi="Calibri" w:cs="Calibri"/>
          <w:b/>
        </w:rPr>
        <w:tab/>
      </w:r>
      <w:r w:rsidRPr="004969CF">
        <w:rPr>
          <w:rFonts w:ascii="Calibri" w:hAnsi="Calibri" w:cs="Calibri"/>
          <w:b/>
        </w:rPr>
        <w:tab/>
      </w:r>
      <w:r w:rsidRPr="004969CF">
        <w:rPr>
          <w:rFonts w:ascii="Calibri" w:hAnsi="Calibri" w:cs="Calibri"/>
          <w:b/>
        </w:rPr>
        <w:tab/>
        <w:t xml:space="preserve">       (žig in podpis zakonitega zastopnika oz. </w:t>
      </w:r>
      <w:proofErr w:type="spellStart"/>
      <w:r w:rsidRPr="004969CF">
        <w:rPr>
          <w:rFonts w:ascii="Calibri" w:hAnsi="Calibri" w:cs="Calibri"/>
          <w:b/>
        </w:rPr>
        <w:t>poobl</w:t>
      </w:r>
      <w:proofErr w:type="spellEnd"/>
      <w:r w:rsidRPr="004969CF">
        <w:rPr>
          <w:rFonts w:ascii="Calibri" w:hAnsi="Calibri" w:cs="Calibri"/>
          <w:b/>
        </w:rPr>
        <w:t>. osebe)</w:t>
      </w:r>
    </w:p>
    <w:p w14:paraId="24507D23" w14:textId="77777777" w:rsidR="008C3035" w:rsidRPr="004969CF" w:rsidRDefault="008C3035" w:rsidP="008C3035">
      <w:pPr>
        <w:rPr>
          <w:rFonts w:ascii="Calibri" w:hAnsi="Calibri" w:cs="Calibri"/>
          <w:b/>
        </w:rPr>
      </w:pPr>
    </w:p>
    <w:p w14:paraId="3EDD6CA6" w14:textId="77777777" w:rsidR="008C3035" w:rsidRPr="004969CF" w:rsidRDefault="008C3035" w:rsidP="008C3035">
      <w:pPr>
        <w:rPr>
          <w:rFonts w:ascii="Calibri" w:hAnsi="Calibri" w:cs="Calibri"/>
          <w:b/>
        </w:rPr>
      </w:pPr>
    </w:p>
    <w:p w14:paraId="2F0D3723" w14:textId="405F79F3" w:rsidR="008C3035" w:rsidRDefault="008C3035" w:rsidP="00217297">
      <w:pPr>
        <w:rPr>
          <w:rFonts w:asciiTheme="majorHAnsi" w:hAnsiTheme="majorHAnsi" w:cstheme="majorHAnsi"/>
        </w:rPr>
      </w:pPr>
    </w:p>
    <w:p w14:paraId="29D630F3" w14:textId="1837A316" w:rsidR="008C3035" w:rsidRDefault="008C3035" w:rsidP="00217297">
      <w:pPr>
        <w:rPr>
          <w:rFonts w:asciiTheme="majorHAnsi" w:hAnsiTheme="majorHAnsi" w:cstheme="majorHAnsi"/>
        </w:rPr>
      </w:pPr>
    </w:p>
    <w:p w14:paraId="29784EF9" w14:textId="4B767E40" w:rsidR="008C3035" w:rsidRDefault="008C3035" w:rsidP="00217297">
      <w:pPr>
        <w:rPr>
          <w:rFonts w:asciiTheme="majorHAnsi" w:hAnsiTheme="majorHAnsi" w:cstheme="majorHAnsi"/>
        </w:rPr>
      </w:pPr>
    </w:p>
    <w:p w14:paraId="1BD62868" w14:textId="31EDDF50" w:rsidR="008C3035" w:rsidRDefault="008C3035" w:rsidP="00217297">
      <w:pPr>
        <w:rPr>
          <w:rFonts w:asciiTheme="majorHAnsi" w:hAnsiTheme="majorHAnsi" w:cstheme="majorHAnsi"/>
        </w:rPr>
      </w:pPr>
    </w:p>
    <w:p w14:paraId="0D9CBC3C" w14:textId="77D2E4D0" w:rsidR="008C3035" w:rsidRDefault="008C3035" w:rsidP="00217297">
      <w:pPr>
        <w:rPr>
          <w:rFonts w:asciiTheme="majorHAnsi" w:hAnsiTheme="majorHAnsi" w:cstheme="majorHAnsi"/>
        </w:rPr>
      </w:pPr>
    </w:p>
    <w:p w14:paraId="70A0FF2A" w14:textId="361FBEB7" w:rsidR="008C3035" w:rsidRDefault="008C3035" w:rsidP="00217297">
      <w:pPr>
        <w:rPr>
          <w:rFonts w:asciiTheme="majorHAnsi" w:hAnsiTheme="majorHAnsi" w:cstheme="majorHAnsi"/>
        </w:rPr>
      </w:pPr>
    </w:p>
    <w:p w14:paraId="7AE43E9B" w14:textId="62E1B135" w:rsidR="00E12FC3" w:rsidRDefault="00E12FC3" w:rsidP="00217297">
      <w:pPr>
        <w:rPr>
          <w:rFonts w:asciiTheme="majorHAnsi" w:hAnsiTheme="majorHAnsi" w:cstheme="majorHAnsi"/>
        </w:rPr>
      </w:pPr>
    </w:p>
    <w:p w14:paraId="07582DAD" w14:textId="5CDCFD25" w:rsidR="00855110" w:rsidRDefault="00855110" w:rsidP="00217297">
      <w:pPr>
        <w:rPr>
          <w:rFonts w:asciiTheme="majorHAnsi" w:hAnsiTheme="majorHAnsi" w:cstheme="majorHAnsi"/>
        </w:rPr>
      </w:pPr>
    </w:p>
    <w:p w14:paraId="24E8503B" w14:textId="77777777" w:rsidR="00855110" w:rsidRDefault="00855110" w:rsidP="00217297">
      <w:pPr>
        <w:rPr>
          <w:rFonts w:asciiTheme="majorHAnsi" w:hAnsiTheme="majorHAnsi" w:cstheme="majorHAnsi"/>
        </w:rPr>
      </w:pPr>
    </w:p>
    <w:p w14:paraId="51BBD8BA" w14:textId="7DB11787" w:rsidR="008C3035" w:rsidRDefault="008C3035" w:rsidP="00217297">
      <w:pPr>
        <w:rPr>
          <w:rFonts w:asciiTheme="majorHAnsi" w:hAnsiTheme="majorHAnsi" w:cstheme="majorHAnsi"/>
        </w:rPr>
      </w:pPr>
    </w:p>
    <w:p w14:paraId="0DE0804B" w14:textId="71136B59" w:rsidR="008C3035" w:rsidRDefault="008C3035" w:rsidP="00217297">
      <w:pPr>
        <w:rPr>
          <w:rFonts w:asciiTheme="majorHAnsi" w:hAnsiTheme="majorHAnsi" w:cstheme="majorHAnsi"/>
        </w:rPr>
      </w:pPr>
    </w:p>
    <w:p w14:paraId="110A322A" w14:textId="794109EE" w:rsidR="008C3035" w:rsidRDefault="008C3035" w:rsidP="00217297">
      <w:pPr>
        <w:rPr>
          <w:rFonts w:asciiTheme="majorHAnsi" w:hAnsiTheme="majorHAnsi" w:cstheme="majorHAnsi"/>
        </w:rPr>
      </w:pPr>
    </w:p>
    <w:p w14:paraId="4F26E76C" w14:textId="51C6AD82" w:rsidR="008C3035" w:rsidRDefault="008C3035" w:rsidP="00217297">
      <w:pPr>
        <w:rPr>
          <w:rFonts w:asciiTheme="majorHAnsi" w:hAnsiTheme="majorHAnsi" w:cstheme="majorHAnsi"/>
        </w:rPr>
      </w:pPr>
    </w:p>
    <w:p w14:paraId="488770A9" w14:textId="77777777" w:rsidR="00365212" w:rsidRPr="00AF5342" w:rsidRDefault="00365212" w:rsidP="00AF5342">
      <w:pPr>
        <w:jc w:val="both"/>
        <w:rPr>
          <w:rFonts w:asciiTheme="majorHAnsi" w:hAnsiTheme="majorHAnsi" w:cstheme="majorHAnsi"/>
          <w:b/>
          <w:bCs/>
          <w:u w:val="single"/>
        </w:rPr>
      </w:pPr>
      <w:bookmarkStart w:id="137" w:name="_Toc113355214"/>
      <w:bookmarkStart w:id="138" w:name="_Toc118375853"/>
      <w:proofErr w:type="spellStart"/>
      <w:r w:rsidRPr="00AF5342">
        <w:rPr>
          <w:rFonts w:asciiTheme="majorHAnsi" w:hAnsiTheme="majorHAnsi" w:cstheme="majorHAnsi"/>
          <w:b/>
          <w:bCs/>
          <w:u w:val="single"/>
        </w:rPr>
        <w:lastRenderedPageBreak/>
        <w:t>obr</w:t>
      </w:r>
      <w:proofErr w:type="spellEnd"/>
      <w:r w:rsidRPr="00AF5342">
        <w:rPr>
          <w:rFonts w:asciiTheme="majorHAnsi" w:hAnsiTheme="majorHAnsi" w:cstheme="majorHAnsi"/>
          <w:b/>
          <w:bCs/>
          <w:u w:val="single"/>
        </w:rPr>
        <w:t>. – Vzorec zavarovanja za dobro izvedbo</w:t>
      </w:r>
      <w:bookmarkEnd w:id="137"/>
      <w:bookmarkEnd w:id="138"/>
    </w:p>
    <w:p w14:paraId="0EA3F1D2" w14:textId="77777777" w:rsidR="00ED0500" w:rsidRPr="00ED0500" w:rsidRDefault="00ED0500" w:rsidP="00ED0500">
      <w:pPr>
        <w:rPr>
          <w:rFonts w:asciiTheme="majorHAnsi" w:hAnsiTheme="majorHAnsi" w:cstheme="majorHAnsi"/>
        </w:rPr>
      </w:pPr>
    </w:p>
    <w:p w14:paraId="4280AE46" w14:textId="77777777" w:rsidR="00ED0500" w:rsidRPr="00ED0500" w:rsidRDefault="00ED0500" w:rsidP="00ED0500">
      <w:pPr>
        <w:rPr>
          <w:rFonts w:asciiTheme="majorHAnsi" w:hAnsiTheme="majorHAnsi" w:cstheme="majorHAnsi"/>
        </w:rPr>
      </w:pPr>
      <w:bookmarkStart w:id="139" w:name="_Toc395008191"/>
      <w:bookmarkStart w:id="140" w:name="_Toc401742229"/>
      <w:bookmarkStart w:id="141" w:name="_Toc401742359"/>
      <w:r w:rsidRPr="00ED0500">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ED0500" w:rsidRPr="00ED0500" w14:paraId="256E9456" w14:textId="77777777" w:rsidTr="00D2136D">
        <w:tc>
          <w:tcPr>
            <w:tcW w:w="9060" w:type="dxa"/>
          </w:tcPr>
          <w:p w14:paraId="5DAA9AFB"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ED0500">
              <w:rPr>
                <w:rFonts w:asciiTheme="majorHAnsi" w:eastAsia="Calibri" w:hAnsiTheme="majorHAnsi" w:cstheme="majorHAnsi"/>
                <w:i/>
                <w:lang w:eastAsia="en-US"/>
              </w:rPr>
              <w:t>Glava s podatki o garantu (zavarovalnici/banki) ali SWIFT ključ</w:t>
            </w:r>
          </w:p>
          <w:p w14:paraId="75086A12"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b/>
                <w:lang w:eastAsia="en-US"/>
              </w:rPr>
            </w:pPr>
          </w:p>
          <w:p w14:paraId="5EDA1B0A"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lang w:eastAsia="en-US"/>
              </w:rPr>
              <w:t xml:space="preserve">Za: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(vpiše se upravičenca tj. naročnika javnega naročila)</w:t>
            </w:r>
          </w:p>
          <w:p w14:paraId="704C3B0D"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ED0500">
              <w:rPr>
                <w:rFonts w:asciiTheme="majorHAnsi" w:eastAsia="Calibri" w:hAnsiTheme="majorHAnsi" w:cstheme="majorHAnsi"/>
                <w:lang w:eastAsia="en-US"/>
              </w:rPr>
              <w:t xml:space="preserve">Datum: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(vpiše se datum izdaje)</w:t>
            </w:r>
          </w:p>
          <w:p w14:paraId="37825B8F"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1EFF3DEA"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ED0500">
              <w:rPr>
                <w:rFonts w:asciiTheme="majorHAnsi" w:eastAsia="Calibri" w:hAnsiTheme="majorHAnsi" w:cstheme="majorHAnsi"/>
                <w:b/>
                <w:lang w:eastAsia="en-US"/>
              </w:rPr>
              <w:t>VRSTA ZAVAROVANJA:</w:t>
            </w:r>
            <w:r w:rsidRPr="00ED0500">
              <w:rPr>
                <w:rFonts w:asciiTheme="majorHAnsi" w:eastAsia="Calibri" w:hAnsiTheme="majorHAnsi" w:cstheme="majorHAnsi"/>
                <w:lang w:eastAsia="en-US"/>
              </w:rPr>
              <w:t xml:space="preserve">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lang w:eastAsia="en-US"/>
              </w:rPr>
              <w:t> </w:t>
            </w:r>
            <w:r w:rsidRPr="00ED0500">
              <w:rPr>
                <w:rFonts w:asciiTheme="majorHAnsi" w:eastAsia="Calibri" w:hAnsiTheme="majorHAnsi" w:cstheme="majorHAnsi"/>
                <w:lang w:eastAsia="en-US"/>
              </w:rPr>
              <w:t> </w:t>
            </w:r>
            <w:r w:rsidRPr="00ED0500">
              <w:rPr>
                <w:rFonts w:asciiTheme="majorHAnsi" w:eastAsia="Calibri" w:hAnsiTheme="majorHAnsi" w:cstheme="majorHAnsi"/>
                <w:lang w:eastAsia="en-US"/>
              </w:rPr>
              <w:t> </w:t>
            </w:r>
            <w:r w:rsidRPr="00ED0500">
              <w:rPr>
                <w:rFonts w:asciiTheme="majorHAnsi" w:eastAsia="Calibri" w:hAnsiTheme="majorHAnsi" w:cstheme="majorHAnsi"/>
                <w:lang w:eastAsia="en-US"/>
              </w:rPr>
              <w:t> </w:t>
            </w:r>
            <w:r w:rsidRPr="00ED0500">
              <w:rPr>
                <w:rFonts w:asciiTheme="majorHAnsi" w:eastAsia="Calibri" w:hAnsiTheme="majorHAnsi" w:cstheme="majorHAnsi"/>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i/>
                <w:lang w:eastAsia="en-US"/>
              </w:rPr>
              <w:t xml:space="preserve"> (vpiše se vrsta zavarovanja: kavcijsko zavarovanje/bančna garancija)</w:t>
            </w:r>
          </w:p>
          <w:p w14:paraId="40F6FFFE"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5EC77FC6"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b/>
                <w:lang w:eastAsia="en-US"/>
              </w:rPr>
              <w:t xml:space="preserve">ŠTEVILKA: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(vpiše se številka zavarovanja)</w:t>
            </w:r>
          </w:p>
          <w:p w14:paraId="267DBA3B"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405E211B"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b/>
                <w:lang w:eastAsia="en-US"/>
              </w:rPr>
              <w:t>GARANT:</w:t>
            </w:r>
            <w:r w:rsidRPr="00ED0500">
              <w:rPr>
                <w:rFonts w:asciiTheme="majorHAnsi" w:eastAsia="Calibri" w:hAnsiTheme="majorHAnsi" w:cstheme="majorHAnsi"/>
                <w:lang w:eastAsia="en-US"/>
              </w:rPr>
              <w:t xml:space="preserve">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(vpiše se ime in naslov zavarovalnice/banke v kraju izdaje)</w:t>
            </w:r>
          </w:p>
          <w:p w14:paraId="7628E112"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194F6EB2"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b/>
                <w:lang w:eastAsia="en-US"/>
              </w:rPr>
              <w:t xml:space="preserve">NAROČNIK: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(vpišeta se ime in naslov naročnika zavarovanja, tj. v postopku javnega naročanja izbranega ponudnika)</w:t>
            </w:r>
          </w:p>
          <w:p w14:paraId="17565F95"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679DA474"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b/>
                <w:lang w:eastAsia="en-US"/>
              </w:rPr>
              <w:t>UPRAVIČENEC:</w:t>
            </w:r>
            <w:r w:rsidRPr="00ED0500">
              <w:rPr>
                <w:rFonts w:asciiTheme="majorHAnsi" w:eastAsia="Calibri" w:hAnsiTheme="majorHAnsi" w:cstheme="majorHAnsi"/>
                <w:lang w:eastAsia="en-US"/>
              </w:rPr>
              <w:t xml:space="preserve">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i/>
                <w:lang w:eastAsia="en-US"/>
              </w:rPr>
              <w:t xml:space="preserve"> (vpiše se naročnik javnega naročila)</w:t>
            </w:r>
          </w:p>
          <w:p w14:paraId="25BAE15D"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0D6483DB"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ED0500">
              <w:rPr>
                <w:rFonts w:asciiTheme="majorHAnsi" w:eastAsia="Calibri" w:hAnsiTheme="majorHAnsi" w:cstheme="majorHAnsi"/>
                <w:b/>
                <w:lang w:eastAsia="en-US"/>
              </w:rPr>
              <w:t xml:space="preserve">OSNOVNI POSEL: </w:t>
            </w:r>
            <w:r w:rsidRPr="00ED0500">
              <w:rPr>
                <w:rFonts w:asciiTheme="majorHAnsi" w:eastAsia="Calibri" w:hAnsiTheme="majorHAnsi" w:cstheme="majorHAnsi"/>
                <w:lang w:eastAsia="en-US"/>
              </w:rPr>
              <w:t xml:space="preserve">obveznost naročnika zavarovanja iz pogodbe št.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z dne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 xml:space="preserve">(vpišeta se št. in datum pogodbe o izvedbi javnega naročila), </w:t>
            </w:r>
            <w:r w:rsidRPr="00ED0500">
              <w:rPr>
                <w:rFonts w:asciiTheme="majorHAnsi" w:eastAsia="Calibri" w:hAnsiTheme="majorHAnsi" w:cstheme="majorHAnsi"/>
                <w:lang w:eastAsia="en-US"/>
              </w:rPr>
              <w:t xml:space="preserve">katere predmet je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lang w:eastAsia="en-US"/>
              </w:rPr>
              <w:t> </w:t>
            </w:r>
            <w:r w:rsidRPr="00ED0500">
              <w:rPr>
                <w:rFonts w:asciiTheme="majorHAnsi" w:eastAsia="Calibri" w:hAnsiTheme="majorHAnsi" w:cstheme="majorHAnsi"/>
                <w:lang w:eastAsia="en-US"/>
              </w:rPr>
              <w:t> </w:t>
            </w:r>
            <w:r w:rsidRPr="00ED0500">
              <w:rPr>
                <w:rFonts w:asciiTheme="majorHAnsi" w:eastAsia="Calibri" w:hAnsiTheme="majorHAnsi" w:cstheme="majorHAnsi"/>
                <w:lang w:eastAsia="en-US"/>
              </w:rPr>
              <w:t> </w:t>
            </w:r>
            <w:r w:rsidRPr="00ED0500">
              <w:rPr>
                <w:rFonts w:asciiTheme="majorHAnsi" w:eastAsia="Calibri" w:hAnsiTheme="majorHAnsi" w:cstheme="majorHAnsi"/>
                <w:lang w:eastAsia="en-US"/>
              </w:rPr>
              <w:t> </w:t>
            </w:r>
            <w:r w:rsidRPr="00ED0500">
              <w:rPr>
                <w:rFonts w:asciiTheme="majorHAnsi" w:eastAsia="Calibri" w:hAnsiTheme="majorHAnsi" w:cstheme="majorHAnsi"/>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(vpiše se predmet javnega naročila)</w:t>
            </w:r>
            <w:r w:rsidRPr="00ED0500">
              <w:rPr>
                <w:rFonts w:asciiTheme="majorHAnsi" w:eastAsia="Calibri" w:hAnsiTheme="majorHAnsi" w:cstheme="majorHAnsi"/>
                <w:lang w:eastAsia="en-US"/>
              </w:rPr>
              <w:t>.</w:t>
            </w:r>
          </w:p>
          <w:p w14:paraId="64231E94"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i/>
                <w:lang w:eastAsia="en-US"/>
              </w:rPr>
              <w:t xml:space="preserve"> </w:t>
            </w:r>
          </w:p>
          <w:p w14:paraId="3259128C"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b/>
                <w:lang w:eastAsia="en-US"/>
              </w:rPr>
              <w:t xml:space="preserve">ZNESEK  V EUR: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(vpiše se najvišji znesek s številko in besedo)</w:t>
            </w:r>
          </w:p>
          <w:p w14:paraId="1E29453A"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305176AC"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b/>
                <w:lang w:eastAsia="en-US"/>
              </w:rPr>
              <w:t xml:space="preserve">LISTINE, KI JIH JE POLEG IZJAVE TREBA PRILOŽITI ZAHTEVI ZA PLAČILO IN SE IZRECNO ZAHTEVAJO V SPODNJEM BESEDILU: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(nobena/navede se listina)</w:t>
            </w:r>
          </w:p>
          <w:p w14:paraId="40426B97"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4F266828"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b/>
                <w:lang w:eastAsia="en-US"/>
              </w:rPr>
              <w:t>JEZIK V ZAHTEVANIH LISTINAH:</w:t>
            </w:r>
            <w:r w:rsidRPr="00ED0500">
              <w:rPr>
                <w:rFonts w:asciiTheme="majorHAnsi" w:eastAsia="Calibri" w:hAnsiTheme="majorHAnsi" w:cstheme="majorHAnsi"/>
                <w:lang w:eastAsia="en-US"/>
              </w:rPr>
              <w:t xml:space="preserve"> slovenski</w:t>
            </w:r>
          </w:p>
          <w:p w14:paraId="0F769A61"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540D3887"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b/>
                <w:lang w:eastAsia="en-US"/>
              </w:rPr>
              <w:t>OBLIKA PREDLOŽITVE:</w:t>
            </w:r>
            <w:r w:rsidRPr="00ED0500">
              <w:rPr>
                <w:rFonts w:asciiTheme="majorHAnsi" w:eastAsia="Calibri" w:hAnsiTheme="majorHAnsi" w:cstheme="majorHAnsi"/>
                <w:lang w:eastAsia="en-US"/>
              </w:rPr>
              <w:t xml:space="preserve"> v papirni obliki s priporočeno pošto ali katerokoli obliko hitre pošte ali osebno ali v elektronski obliki po SWIFT sistemu na naslov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(navede se SWIFT naslova garanta)</w:t>
            </w:r>
          </w:p>
          <w:p w14:paraId="1A3E8337"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6B3C853B"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ED0500">
              <w:rPr>
                <w:rFonts w:asciiTheme="majorHAnsi" w:eastAsia="Calibri" w:hAnsiTheme="majorHAnsi" w:cstheme="majorHAnsi"/>
                <w:b/>
                <w:lang w:eastAsia="en-US"/>
              </w:rPr>
              <w:t>KRAJ PREDLOŽITVE:</w:t>
            </w:r>
            <w:r w:rsidRPr="00ED0500">
              <w:rPr>
                <w:rFonts w:asciiTheme="majorHAnsi" w:eastAsia="Calibri" w:hAnsiTheme="majorHAnsi" w:cstheme="majorHAnsi"/>
                <w:lang w:eastAsia="en-US"/>
              </w:rPr>
              <w:t xml:space="preserve">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(garant vpiše naslov podružnice, kjer se opravi predložitev papirnih listin, ali elektronski naslov za predložitev v elektronski obliki, kot na primer garantov SWIFT naslov)</w:t>
            </w:r>
          </w:p>
          <w:p w14:paraId="0BD027BE"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4B914883"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lang w:eastAsia="en-US"/>
              </w:rPr>
              <w:t>Ne glede na naslov podružnice, ki jo je vpisal garant, se predložitev papirnih listin lahko opravi v katerikoli podružnici garanta na območju Republike Slovenije.</w:t>
            </w:r>
            <w:r w:rsidRPr="00ED0500" w:rsidDel="00D4087F">
              <w:rPr>
                <w:rFonts w:asciiTheme="majorHAnsi" w:eastAsia="Calibri" w:hAnsiTheme="majorHAnsi" w:cstheme="majorHAnsi"/>
                <w:lang w:eastAsia="en-US"/>
              </w:rPr>
              <w:t xml:space="preserve"> </w:t>
            </w:r>
          </w:p>
          <w:p w14:paraId="1F97B50A"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lang w:eastAsia="en-US"/>
              </w:rPr>
              <w:t xml:space="preserve">  </w:t>
            </w:r>
          </w:p>
          <w:p w14:paraId="1A09063E"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b/>
                <w:lang w:eastAsia="en-US"/>
              </w:rPr>
              <w:t xml:space="preserve">DATUM VELJAVNOSTI: </w:t>
            </w:r>
            <w:r w:rsidRPr="00ED0500">
              <w:rPr>
                <w:rFonts w:asciiTheme="majorHAnsi" w:hAnsiTheme="majorHAnsi" w:cstheme="majorHAnsi"/>
                <w:lang w:eastAsia="en-US"/>
              </w:rPr>
              <w:fldChar w:fldCharType="begin">
                <w:ffData>
                  <w:name w:val="Besedilo2"/>
                  <w:enabled/>
                  <w:calcOnExit w:val="0"/>
                  <w:textInput>
                    <w:default w:val="DD. MM. LLLL"/>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DD. MM. LLLL</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(vpiše se datum zapadlosti zavarovanja)</w:t>
            </w:r>
          </w:p>
          <w:p w14:paraId="6741488B"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4E88FC66"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ED0500">
              <w:rPr>
                <w:rFonts w:asciiTheme="majorHAnsi" w:eastAsia="Calibri" w:hAnsiTheme="majorHAnsi" w:cstheme="majorHAnsi"/>
                <w:b/>
                <w:lang w:eastAsia="en-US"/>
              </w:rPr>
              <w:t>STRANKA, KI MORA PLAČATI STROŠKE:</w:t>
            </w:r>
            <w:r w:rsidRPr="00ED0500">
              <w:rPr>
                <w:rFonts w:asciiTheme="majorHAnsi" w:eastAsia="Calibri" w:hAnsiTheme="majorHAnsi" w:cstheme="majorHAnsi"/>
                <w:lang w:eastAsia="en-US"/>
              </w:rPr>
              <w:t xml:space="preserve"> </w:t>
            </w:r>
            <w:r w:rsidRPr="00ED0500">
              <w:rPr>
                <w:rFonts w:asciiTheme="majorHAnsi" w:hAnsiTheme="majorHAnsi" w:cstheme="majorHAnsi"/>
                <w:lang w:eastAsia="en-US"/>
              </w:rPr>
              <w:fldChar w:fldCharType="begin">
                <w:ffData>
                  <w:name w:val="Besedilo2"/>
                  <w:enabled/>
                  <w:calcOnExit w:val="0"/>
                  <w:textInput/>
                </w:ffData>
              </w:fldChar>
            </w:r>
            <w:r w:rsidRPr="00ED0500">
              <w:rPr>
                <w:rFonts w:asciiTheme="majorHAnsi" w:eastAsia="Calibri" w:hAnsiTheme="majorHAnsi" w:cstheme="majorHAnsi"/>
                <w:lang w:eastAsia="en-US"/>
              </w:rPr>
              <w:instrText xml:space="preserve"> FORMTEXT </w:instrText>
            </w:r>
            <w:r w:rsidRPr="00ED0500">
              <w:rPr>
                <w:rFonts w:asciiTheme="majorHAnsi" w:hAnsiTheme="majorHAnsi" w:cstheme="majorHAnsi"/>
                <w:lang w:eastAsia="en-US"/>
              </w:rPr>
            </w:r>
            <w:r w:rsidRPr="00ED0500">
              <w:rPr>
                <w:rFonts w:asciiTheme="majorHAnsi" w:hAnsiTheme="majorHAnsi" w:cstheme="majorHAnsi"/>
                <w:lang w:eastAsia="en-US"/>
              </w:rPr>
              <w:fldChar w:fldCharType="separate"/>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eastAsia="Calibri" w:hAnsiTheme="majorHAnsi" w:cstheme="majorHAnsi"/>
                <w:noProof/>
                <w:lang w:eastAsia="en-US"/>
              </w:rPr>
              <w:t> </w:t>
            </w:r>
            <w:r w:rsidRPr="00ED0500">
              <w:rPr>
                <w:rFonts w:asciiTheme="majorHAnsi" w:hAnsiTheme="majorHAnsi" w:cstheme="majorHAnsi"/>
                <w:lang w:eastAsia="en-US"/>
              </w:rPr>
              <w:fldChar w:fldCharType="end"/>
            </w:r>
            <w:r w:rsidRPr="00ED0500">
              <w:rPr>
                <w:rFonts w:asciiTheme="majorHAnsi" w:eastAsia="Calibri" w:hAnsiTheme="majorHAnsi" w:cstheme="majorHAnsi"/>
                <w:lang w:eastAsia="en-US"/>
              </w:rPr>
              <w:t xml:space="preserve"> </w:t>
            </w:r>
            <w:r w:rsidRPr="00ED0500">
              <w:rPr>
                <w:rFonts w:asciiTheme="majorHAnsi" w:eastAsia="Calibri" w:hAnsiTheme="majorHAnsi" w:cstheme="majorHAnsi"/>
                <w:i/>
                <w:lang w:eastAsia="en-US"/>
              </w:rPr>
              <w:t>(vpiše se ime naročnika zavarovanja, tj. v postopku javnega naročanja izbranega ponudnika)</w:t>
            </w:r>
          </w:p>
          <w:p w14:paraId="7847B137" w14:textId="77777777" w:rsidR="00ED0500" w:rsidRPr="00ED0500" w:rsidRDefault="00ED0500" w:rsidP="00ED05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b/>
                <w:lang w:eastAsia="en-US"/>
              </w:rPr>
            </w:pPr>
          </w:p>
          <w:p w14:paraId="716674DA" w14:textId="77777777" w:rsidR="00ED0500" w:rsidRPr="00ED0500" w:rsidRDefault="00ED0500" w:rsidP="00ED0500">
            <w:pPr>
              <w:jc w:val="both"/>
              <w:rPr>
                <w:rFonts w:asciiTheme="majorHAnsi" w:eastAsia="Calibri" w:hAnsiTheme="majorHAnsi" w:cstheme="majorHAnsi"/>
                <w:lang w:eastAsia="en-US"/>
              </w:rPr>
            </w:pPr>
            <w:r w:rsidRPr="00ED0500">
              <w:rPr>
                <w:rFonts w:asciiTheme="majorHAnsi" w:eastAsia="Calibri" w:hAnsiTheme="majorHAnsi" w:cstheme="majorHAnsi"/>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9DC25D" w14:textId="77777777" w:rsidR="00ED0500" w:rsidRPr="00ED0500" w:rsidRDefault="00ED0500" w:rsidP="00ED0500">
            <w:pPr>
              <w:jc w:val="both"/>
              <w:rPr>
                <w:rFonts w:asciiTheme="majorHAnsi" w:eastAsia="Calibri" w:hAnsiTheme="majorHAnsi" w:cstheme="majorHAnsi"/>
                <w:lang w:eastAsia="en-US"/>
              </w:rPr>
            </w:pPr>
          </w:p>
          <w:p w14:paraId="7936244D" w14:textId="77777777" w:rsidR="00ED0500" w:rsidRPr="00ED0500" w:rsidRDefault="00ED0500" w:rsidP="00ED0500">
            <w:pPr>
              <w:jc w:val="both"/>
              <w:rPr>
                <w:rFonts w:asciiTheme="majorHAnsi" w:eastAsia="Calibri" w:hAnsiTheme="majorHAnsi" w:cstheme="majorHAnsi"/>
                <w:lang w:eastAsia="en-US"/>
              </w:rPr>
            </w:pPr>
            <w:r w:rsidRPr="00ED0500">
              <w:rPr>
                <w:rFonts w:asciiTheme="majorHAnsi" w:eastAsia="Calibri" w:hAnsiTheme="majorHAnsi" w:cstheme="majorHAnsi"/>
                <w:lang w:eastAsia="en-US"/>
              </w:rPr>
              <w:t>Katerokoli zahtevo za plačilo po tem zavarovanju moramo prejeti na datum veljavnosti zavarovanja ali pred njim v zgoraj navedenem kraju predložitve.</w:t>
            </w:r>
          </w:p>
          <w:p w14:paraId="2D1B98DC" w14:textId="77777777" w:rsidR="00ED0500" w:rsidRPr="00ED0500" w:rsidRDefault="00ED0500" w:rsidP="00ED0500">
            <w:pPr>
              <w:jc w:val="both"/>
              <w:rPr>
                <w:rFonts w:asciiTheme="majorHAnsi" w:eastAsia="Calibri" w:hAnsiTheme="majorHAnsi" w:cstheme="majorHAnsi"/>
                <w:lang w:eastAsia="en-US"/>
              </w:rPr>
            </w:pPr>
          </w:p>
          <w:p w14:paraId="16C3F648" w14:textId="77777777" w:rsidR="00ED0500" w:rsidRPr="00ED0500" w:rsidRDefault="00ED0500" w:rsidP="00ED0500">
            <w:pPr>
              <w:jc w:val="both"/>
              <w:rPr>
                <w:rFonts w:asciiTheme="majorHAnsi" w:eastAsia="Calibri" w:hAnsiTheme="majorHAnsi" w:cstheme="majorHAnsi"/>
                <w:lang w:eastAsia="en-US"/>
              </w:rPr>
            </w:pPr>
            <w:r w:rsidRPr="00ED0500">
              <w:rPr>
                <w:rFonts w:asciiTheme="majorHAnsi" w:eastAsia="Calibri" w:hAnsiTheme="majorHAnsi" w:cstheme="majorHAnsi"/>
                <w:lang w:eastAsia="en-US"/>
              </w:rPr>
              <w:t>Morebitne spore v zvezi s tem zavarovanjem rešuje stvarno pristojno sodišče v Ljubljani po slovenskem pravu.</w:t>
            </w:r>
          </w:p>
          <w:p w14:paraId="76CBF122" w14:textId="77777777" w:rsidR="00ED0500" w:rsidRPr="00ED0500" w:rsidRDefault="00ED0500" w:rsidP="00ED0500">
            <w:pPr>
              <w:jc w:val="both"/>
              <w:rPr>
                <w:rFonts w:asciiTheme="majorHAnsi" w:eastAsia="Calibri" w:hAnsiTheme="majorHAnsi" w:cstheme="majorHAnsi"/>
                <w:lang w:eastAsia="en-US"/>
              </w:rPr>
            </w:pPr>
          </w:p>
          <w:p w14:paraId="08EEA269" w14:textId="77777777" w:rsidR="00ED0500" w:rsidRPr="00ED0500" w:rsidRDefault="00ED0500" w:rsidP="00ED0500">
            <w:pPr>
              <w:jc w:val="both"/>
              <w:rPr>
                <w:rFonts w:asciiTheme="majorHAnsi" w:eastAsia="Calibri" w:hAnsiTheme="majorHAnsi" w:cstheme="majorHAnsi"/>
                <w:lang w:eastAsia="en-US"/>
              </w:rPr>
            </w:pPr>
          </w:p>
          <w:p w14:paraId="45D94FC4" w14:textId="77777777" w:rsidR="00ED0500" w:rsidRPr="00ED0500" w:rsidRDefault="00ED0500" w:rsidP="00ED0500">
            <w:pPr>
              <w:jc w:val="both"/>
              <w:rPr>
                <w:rFonts w:asciiTheme="majorHAnsi" w:eastAsia="Calibri" w:hAnsiTheme="majorHAnsi" w:cstheme="majorHAnsi"/>
                <w:lang w:eastAsia="en-US"/>
              </w:rPr>
            </w:pPr>
          </w:p>
          <w:p w14:paraId="3CD5DFD4" w14:textId="77777777" w:rsidR="00ED0500" w:rsidRPr="00ED0500" w:rsidRDefault="00ED0500" w:rsidP="00ED0500">
            <w:pPr>
              <w:jc w:val="both"/>
              <w:rPr>
                <w:rFonts w:asciiTheme="majorHAnsi" w:eastAsia="Calibri" w:hAnsiTheme="majorHAnsi" w:cstheme="majorHAnsi"/>
                <w:lang w:eastAsia="en-US"/>
              </w:rPr>
            </w:pP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t xml:space="preserve">     garant</w:t>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r>
            <w:r w:rsidRPr="00ED0500">
              <w:rPr>
                <w:rFonts w:asciiTheme="majorHAnsi" w:eastAsia="Calibri" w:hAnsiTheme="majorHAnsi" w:cstheme="majorHAnsi"/>
                <w:lang w:eastAsia="en-US"/>
              </w:rPr>
              <w:tab/>
              <w:t>(žig in podpis)</w:t>
            </w:r>
          </w:p>
          <w:p w14:paraId="73F8A8BF" w14:textId="77777777" w:rsidR="00ED0500" w:rsidRPr="00ED0500" w:rsidRDefault="00ED0500" w:rsidP="00ED0500">
            <w:pPr>
              <w:rPr>
                <w:rFonts w:asciiTheme="majorHAnsi" w:eastAsia="Calibri" w:hAnsiTheme="majorHAnsi" w:cstheme="majorHAnsi"/>
              </w:rPr>
            </w:pPr>
          </w:p>
        </w:tc>
      </w:tr>
    </w:tbl>
    <w:p w14:paraId="1E3D5EEB" w14:textId="77777777" w:rsidR="00ED0500" w:rsidRPr="00ED0500" w:rsidRDefault="00ED0500" w:rsidP="00ED0500">
      <w:pPr>
        <w:rPr>
          <w:rFonts w:asciiTheme="majorHAnsi" w:hAnsiTheme="majorHAnsi" w:cstheme="majorHAnsi"/>
        </w:rPr>
      </w:pPr>
    </w:p>
    <w:p w14:paraId="336F0F46" w14:textId="77777777" w:rsidR="00ED0500" w:rsidRPr="00ED0500" w:rsidRDefault="00ED0500" w:rsidP="00ED0500">
      <w:pPr>
        <w:rPr>
          <w:rFonts w:asciiTheme="majorHAnsi" w:hAnsiTheme="majorHAnsi" w:cstheme="majorHAnsi"/>
        </w:rPr>
      </w:pPr>
    </w:p>
    <w:p w14:paraId="46A9C938" w14:textId="77777777" w:rsidR="00ED0500" w:rsidRPr="00ED0500" w:rsidRDefault="00ED0500" w:rsidP="00ED0500">
      <w:pPr>
        <w:rPr>
          <w:rFonts w:asciiTheme="majorHAnsi" w:hAnsiTheme="majorHAnsi" w:cstheme="majorHAnsi"/>
          <w:b/>
          <w:bCs/>
          <w:i/>
          <w:iCs/>
          <w:u w:val="single"/>
          <w:lang w:val="x-none"/>
        </w:rPr>
      </w:pPr>
      <w:bookmarkStart w:id="142" w:name="_Toc401742230"/>
      <w:bookmarkStart w:id="143" w:name="_Toc401742360"/>
      <w:bookmarkEnd w:id="139"/>
      <w:bookmarkEnd w:id="140"/>
      <w:bookmarkEnd w:id="141"/>
    </w:p>
    <w:bookmarkEnd w:id="142"/>
    <w:bookmarkEnd w:id="143"/>
    <w:p w14:paraId="0700AADB" w14:textId="7A994C8C" w:rsidR="00365212" w:rsidRPr="00365212" w:rsidRDefault="00365212" w:rsidP="00217297">
      <w:pPr>
        <w:rPr>
          <w:rFonts w:asciiTheme="majorHAnsi" w:hAnsiTheme="majorHAnsi" w:cstheme="majorHAnsi"/>
        </w:rPr>
      </w:pPr>
    </w:p>
    <w:p w14:paraId="3FA73A86" w14:textId="77777777" w:rsidR="00365212" w:rsidRPr="00365212" w:rsidRDefault="00365212" w:rsidP="00217297">
      <w:pPr>
        <w:rPr>
          <w:rFonts w:asciiTheme="majorHAnsi" w:hAnsiTheme="majorHAnsi" w:cstheme="majorHAnsi"/>
          <w:b/>
          <w:bCs/>
          <w:i/>
          <w:iCs/>
          <w:u w:val="single"/>
          <w:lang w:val="x-none"/>
        </w:rPr>
      </w:pPr>
    </w:p>
    <w:p w14:paraId="0D7CF70B" w14:textId="77777777" w:rsidR="00365212" w:rsidRPr="00365212" w:rsidRDefault="00365212" w:rsidP="00217297">
      <w:pPr>
        <w:rPr>
          <w:rFonts w:asciiTheme="majorHAnsi" w:hAnsiTheme="majorHAnsi" w:cstheme="majorHAnsi"/>
          <w:b/>
          <w:bCs/>
          <w:i/>
          <w:iCs/>
          <w:u w:val="single"/>
          <w:lang w:val="x-none"/>
        </w:rPr>
      </w:pPr>
    </w:p>
    <w:p w14:paraId="0E1E2064" w14:textId="77777777" w:rsidR="00365212" w:rsidRPr="00365212" w:rsidRDefault="00365212" w:rsidP="00217297">
      <w:pPr>
        <w:rPr>
          <w:rFonts w:asciiTheme="majorHAnsi" w:hAnsiTheme="majorHAnsi" w:cstheme="majorHAnsi"/>
        </w:rPr>
      </w:pPr>
    </w:p>
    <w:p w14:paraId="34CD4311" w14:textId="77777777" w:rsidR="00365212" w:rsidRPr="00365212" w:rsidRDefault="00365212" w:rsidP="00217297">
      <w:pPr>
        <w:rPr>
          <w:rFonts w:asciiTheme="majorHAnsi" w:hAnsiTheme="majorHAnsi" w:cstheme="majorHAnsi"/>
          <w:b/>
          <w:bCs/>
          <w:i/>
          <w:iCs/>
          <w:u w:val="single"/>
          <w:lang w:val="x-none"/>
        </w:rPr>
      </w:pPr>
    </w:p>
    <w:p w14:paraId="6A5DF873" w14:textId="77777777" w:rsidR="008C3035" w:rsidRDefault="008C3035" w:rsidP="00217297">
      <w:pPr>
        <w:rPr>
          <w:rFonts w:asciiTheme="majorHAnsi" w:hAnsiTheme="majorHAnsi" w:cstheme="majorHAnsi"/>
        </w:rPr>
      </w:pPr>
    </w:p>
    <w:p w14:paraId="5999A65A" w14:textId="77777777" w:rsidR="008C3035" w:rsidRDefault="008C3035" w:rsidP="00217297">
      <w:pPr>
        <w:rPr>
          <w:rFonts w:asciiTheme="majorHAnsi" w:hAnsiTheme="majorHAnsi" w:cstheme="majorHAnsi"/>
        </w:rPr>
      </w:pPr>
    </w:p>
    <w:p w14:paraId="01377B78" w14:textId="77777777" w:rsidR="008C3035" w:rsidRDefault="008C3035" w:rsidP="00217297">
      <w:pPr>
        <w:rPr>
          <w:rFonts w:asciiTheme="majorHAnsi" w:hAnsiTheme="majorHAnsi" w:cstheme="majorHAnsi"/>
        </w:rPr>
      </w:pPr>
    </w:p>
    <w:p w14:paraId="32E3E655" w14:textId="77777777" w:rsidR="008C3035" w:rsidRDefault="008C3035" w:rsidP="00217297">
      <w:pPr>
        <w:rPr>
          <w:rFonts w:asciiTheme="majorHAnsi" w:hAnsiTheme="majorHAnsi" w:cstheme="majorHAnsi"/>
        </w:rPr>
      </w:pPr>
    </w:p>
    <w:p w14:paraId="0FD45440" w14:textId="77777777" w:rsidR="008C3035" w:rsidRDefault="008C3035" w:rsidP="00217297">
      <w:pPr>
        <w:rPr>
          <w:rFonts w:asciiTheme="majorHAnsi" w:hAnsiTheme="majorHAnsi" w:cstheme="majorHAnsi"/>
        </w:rPr>
      </w:pPr>
    </w:p>
    <w:p w14:paraId="1F86E9C2" w14:textId="77777777" w:rsidR="008C3035" w:rsidRDefault="008C3035" w:rsidP="00217297">
      <w:pPr>
        <w:rPr>
          <w:rFonts w:asciiTheme="majorHAnsi" w:hAnsiTheme="majorHAnsi" w:cstheme="majorHAnsi"/>
        </w:rPr>
      </w:pPr>
    </w:p>
    <w:p w14:paraId="61680376" w14:textId="77777777" w:rsidR="008C3035" w:rsidRDefault="008C3035" w:rsidP="00217297">
      <w:pPr>
        <w:rPr>
          <w:rFonts w:asciiTheme="majorHAnsi" w:hAnsiTheme="majorHAnsi" w:cstheme="majorHAnsi"/>
        </w:rPr>
      </w:pPr>
    </w:p>
    <w:p w14:paraId="035B85DF" w14:textId="77777777" w:rsidR="008C3035" w:rsidRDefault="008C3035" w:rsidP="00217297">
      <w:pPr>
        <w:rPr>
          <w:rFonts w:asciiTheme="majorHAnsi" w:hAnsiTheme="majorHAnsi" w:cstheme="majorHAnsi"/>
        </w:rPr>
      </w:pPr>
    </w:p>
    <w:p w14:paraId="44384ADF" w14:textId="77777777" w:rsidR="008C3035" w:rsidRDefault="008C3035" w:rsidP="00217297">
      <w:pPr>
        <w:rPr>
          <w:rFonts w:asciiTheme="majorHAnsi" w:hAnsiTheme="majorHAnsi" w:cstheme="majorHAnsi"/>
        </w:rPr>
      </w:pPr>
    </w:p>
    <w:p w14:paraId="300A724C" w14:textId="77777777" w:rsidR="008C3035" w:rsidRDefault="008C3035" w:rsidP="00217297">
      <w:pPr>
        <w:rPr>
          <w:rFonts w:asciiTheme="majorHAnsi" w:hAnsiTheme="majorHAnsi" w:cstheme="majorHAnsi"/>
        </w:rPr>
      </w:pPr>
    </w:p>
    <w:p w14:paraId="05EAD463" w14:textId="77777777" w:rsidR="008C3035" w:rsidRDefault="008C3035" w:rsidP="00217297">
      <w:pPr>
        <w:rPr>
          <w:rFonts w:asciiTheme="majorHAnsi" w:hAnsiTheme="majorHAnsi" w:cstheme="majorHAnsi"/>
        </w:rPr>
      </w:pPr>
    </w:p>
    <w:p w14:paraId="3B72AD0D" w14:textId="77777777" w:rsidR="008C3035" w:rsidRDefault="008C3035" w:rsidP="00217297">
      <w:pPr>
        <w:rPr>
          <w:rFonts w:asciiTheme="majorHAnsi" w:hAnsiTheme="majorHAnsi" w:cstheme="majorHAnsi"/>
        </w:rPr>
      </w:pPr>
    </w:p>
    <w:p w14:paraId="0873FAAF" w14:textId="77777777" w:rsidR="008C3035" w:rsidRDefault="008C3035" w:rsidP="00217297">
      <w:pPr>
        <w:rPr>
          <w:rFonts w:asciiTheme="majorHAnsi" w:hAnsiTheme="majorHAnsi" w:cstheme="majorHAnsi"/>
        </w:rPr>
      </w:pPr>
    </w:p>
    <w:p w14:paraId="05EB7F74" w14:textId="77777777" w:rsidR="008C3035" w:rsidRDefault="008C3035" w:rsidP="00217297">
      <w:pPr>
        <w:rPr>
          <w:rFonts w:asciiTheme="majorHAnsi" w:hAnsiTheme="majorHAnsi" w:cstheme="majorHAnsi"/>
        </w:rPr>
      </w:pPr>
    </w:p>
    <w:p w14:paraId="2FABD924" w14:textId="77777777" w:rsidR="008C3035" w:rsidRDefault="008C3035" w:rsidP="00217297">
      <w:pPr>
        <w:rPr>
          <w:rFonts w:asciiTheme="majorHAnsi" w:hAnsiTheme="majorHAnsi" w:cstheme="majorHAnsi"/>
        </w:rPr>
      </w:pPr>
    </w:p>
    <w:p w14:paraId="5877C371" w14:textId="77777777" w:rsidR="008C3035" w:rsidRDefault="008C3035" w:rsidP="00217297">
      <w:pPr>
        <w:rPr>
          <w:rFonts w:asciiTheme="majorHAnsi" w:hAnsiTheme="majorHAnsi" w:cstheme="majorHAnsi"/>
        </w:rPr>
      </w:pPr>
    </w:p>
    <w:p w14:paraId="3F4538C6" w14:textId="77777777" w:rsidR="008C3035" w:rsidRDefault="008C3035" w:rsidP="00217297">
      <w:pPr>
        <w:rPr>
          <w:rFonts w:asciiTheme="majorHAnsi" w:hAnsiTheme="majorHAnsi" w:cstheme="majorHAnsi"/>
        </w:rPr>
      </w:pPr>
    </w:p>
    <w:p w14:paraId="5B5BC599" w14:textId="77777777" w:rsidR="008C3035" w:rsidRDefault="008C3035" w:rsidP="00217297">
      <w:pPr>
        <w:rPr>
          <w:rFonts w:asciiTheme="majorHAnsi" w:hAnsiTheme="majorHAnsi" w:cstheme="majorHAnsi"/>
        </w:rPr>
      </w:pPr>
    </w:p>
    <w:p w14:paraId="3C560238" w14:textId="77777777" w:rsidR="008C3035" w:rsidRDefault="008C3035" w:rsidP="00217297">
      <w:pPr>
        <w:rPr>
          <w:rFonts w:asciiTheme="majorHAnsi" w:hAnsiTheme="majorHAnsi" w:cstheme="majorHAnsi"/>
        </w:rPr>
      </w:pPr>
    </w:p>
    <w:p w14:paraId="7468C71C" w14:textId="479B23A4" w:rsidR="008C3035" w:rsidRPr="00855110" w:rsidRDefault="00E804E1" w:rsidP="00CD1D51">
      <w:pPr>
        <w:pStyle w:val="Odstavekseznama"/>
        <w:numPr>
          <w:ilvl w:val="1"/>
          <w:numId w:val="15"/>
        </w:numPr>
        <w:spacing w:before="0" w:after="0"/>
        <w:jc w:val="both"/>
        <w:rPr>
          <w:rFonts w:asciiTheme="majorHAnsi" w:hAnsiTheme="majorHAnsi" w:cstheme="majorHAnsi"/>
          <w:u w:val="single"/>
        </w:rPr>
      </w:pPr>
      <w:r w:rsidRPr="00855110">
        <w:rPr>
          <w:rFonts w:asciiTheme="majorHAnsi" w:hAnsiTheme="majorHAnsi" w:cstheme="majorHAnsi"/>
          <w:u w:val="single"/>
          <w:lang w:val="sl-SI"/>
        </w:rPr>
        <w:t xml:space="preserve">Izjava </w:t>
      </w:r>
      <w:r w:rsidR="00CD1D51" w:rsidRPr="00855110">
        <w:rPr>
          <w:rFonts w:asciiTheme="majorHAnsi" w:hAnsiTheme="majorHAnsi" w:cstheme="majorHAnsi"/>
          <w:u w:val="single"/>
          <w:lang w:val="sl-SI"/>
        </w:rPr>
        <w:t xml:space="preserve">                                                                                                                                </w:t>
      </w:r>
      <w:r w:rsidR="00E12FC3" w:rsidRPr="00855110">
        <w:rPr>
          <w:rFonts w:asciiTheme="majorHAnsi" w:hAnsiTheme="majorHAnsi" w:cstheme="majorHAnsi"/>
          <w:u w:val="single"/>
          <w:lang w:val="sl-SI"/>
        </w:rPr>
        <w:t xml:space="preserve">               </w:t>
      </w:r>
    </w:p>
    <w:p w14:paraId="339A4FCD" w14:textId="77777777" w:rsidR="008C3035" w:rsidRDefault="008C3035" w:rsidP="00217297">
      <w:pPr>
        <w:rPr>
          <w:rFonts w:asciiTheme="majorHAnsi" w:hAnsiTheme="majorHAnsi" w:cstheme="majorHAnsi"/>
        </w:rPr>
      </w:pPr>
    </w:p>
    <w:p w14:paraId="0D891488" w14:textId="77777777" w:rsidR="008C3035" w:rsidRPr="004969CF" w:rsidRDefault="008C3035" w:rsidP="008C3035">
      <w:pPr>
        <w:pStyle w:val="Naslov1"/>
        <w:numPr>
          <w:ilvl w:val="0"/>
          <w:numId w:val="0"/>
        </w:numPr>
        <w:rPr>
          <w:rStyle w:val="Krepko"/>
          <w:rFonts w:ascii="Calibri" w:hAnsi="Calibri" w:cs="Calibri"/>
          <w:sz w:val="22"/>
          <w:szCs w:val="22"/>
        </w:rPr>
      </w:pPr>
      <w:r w:rsidRPr="004969CF">
        <w:rPr>
          <w:rStyle w:val="Krepko"/>
          <w:rFonts w:ascii="Calibri" w:hAnsi="Calibri" w:cs="Calibri"/>
          <w:sz w:val="22"/>
          <w:szCs w:val="22"/>
        </w:rPr>
        <w:t xml:space="preserve">IZJAVA PONUDNIKA, DA BO PRISKRBEL FINANČNO ZAVAROVANJE ZA </w:t>
      </w:r>
      <w:r w:rsidRPr="004969CF">
        <w:rPr>
          <w:rStyle w:val="Krepko"/>
          <w:rFonts w:ascii="Calibri" w:hAnsi="Calibri" w:cs="Calibri"/>
          <w:sz w:val="22"/>
          <w:szCs w:val="22"/>
          <w:lang w:val="sl-SI"/>
        </w:rPr>
        <w:t xml:space="preserve">ODPRAVO NAPAK V GARANCIJSKI DOBI </w:t>
      </w:r>
    </w:p>
    <w:p w14:paraId="5EE552D0" w14:textId="77777777" w:rsidR="008C3035" w:rsidRPr="004969CF" w:rsidRDefault="008C3035" w:rsidP="008C3035">
      <w:pPr>
        <w:tabs>
          <w:tab w:val="left" w:pos="8460"/>
        </w:tabs>
        <w:ind w:right="432"/>
        <w:jc w:val="both"/>
        <w:rPr>
          <w:rFonts w:ascii="Calibri" w:hAnsi="Calibri" w:cs="Calibri"/>
        </w:rPr>
      </w:pPr>
    </w:p>
    <w:p w14:paraId="1EA6D240" w14:textId="77777777" w:rsidR="008C3035" w:rsidRPr="004969CF" w:rsidRDefault="008C3035" w:rsidP="008C3035">
      <w:pPr>
        <w:jc w:val="both"/>
        <w:rPr>
          <w:rFonts w:ascii="Calibri" w:hAnsi="Calibri" w:cs="Calibri"/>
        </w:rPr>
      </w:pPr>
    </w:p>
    <w:p w14:paraId="00DCAF2E" w14:textId="77777777" w:rsidR="008C3035" w:rsidRPr="004969CF" w:rsidRDefault="008C3035" w:rsidP="008C3035">
      <w:pPr>
        <w:jc w:val="both"/>
        <w:rPr>
          <w:rFonts w:ascii="Calibri" w:hAnsi="Calibri" w:cs="Calibri"/>
        </w:rPr>
      </w:pPr>
    </w:p>
    <w:p w14:paraId="2D392797" w14:textId="77777777" w:rsidR="008C3035" w:rsidRPr="004969CF" w:rsidRDefault="008C3035" w:rsidP="008C3035">
      <w:pPr>
        <w:jc w:val="both"/>
        <w:rPr>
          <w:rFonts w:ascii="Calibri" w:hAnsi="Calibri" w:cs="Calibri"/>
        </w:rPr>
      </w:pPr>
      <w:r w:rsidRPr="004969CF">
        <w:rPr>
          <w:rFonts w:ascii="Calibri" w:hAnsi="Calibri" w:cs="Calibri"/>
        </w:rPr>
        <w:t xml:space="preserve">Kraj in datum: </w:t>
      </w:r>
    </w:p>
    <w:p w14:paraId="04B0A852" w14:textId="33FE995B" w:rsidR="008C3035" w:rsidRPr="004969CF" w:rsidRDefault="008C3035" w:rsidP="008C3035">
      <w:pPr>
        <w:pStyle w:val="Telobesedila2"/>
        <w:rPr>
          <w:rFonts w:ascii="Calibri" w:hAnsi="Calibri" w:cs="Calibri"/>
          <w:sz w:val="22"/>
          <w:szCs w:val="22"/>
        </w:rPr>
      </w:pPr>
      <w:r w:rsidRPr="004969CF">
        <w:rPr>
          <w:rFonts w:ascii="Calibri" w:hAnsi="Calibri" w:cs="Calibri"/>
          <w:sz w:val="22"/>
          <w:szCs w:val="22"/>
        </w:rPr>
        <w:t xml:space="preserve">Upravičenec: </w:t>
      </w:r>
      <w:r w:rsidR="00E12FC3">
        <w:rPr>
          <w:rFonts w:ascii="Calibri" w:hAnsi="Calibri" w:cs="Calibri"/>
          <w:sz w:val="22"/>
          <w:szCs w:val="22"/>
          <w:lang w:val="sl-SI"/>
        </w:rPr>
        <w:t>Občina Ajdovščina, Ulica 5. maja 6a, 5270 Ajdovščina</w:t>
      </w:r>
    </w:p>
    <w:p w14:paraId="08361651" w14:textId="77777777" w:rsidR="008C3035" w:rsidRPr="004969CF" w:rsidRDefault="008C3035" w:rsidP="008C3035">
      <w:pPr>
        <w:tabs>
          <w:tab w:val="left" w:pos="8460"/>
        </w:tabs>
        <w:ind w:right="432"/>
        <w:jc w:val="both"/>
        <w:rPr>
          <w:rFonts w:ascii="Calibri" w:hAnsi="Calibri" w:cs="Calibri"/>
        </w:rPr>
      </w:pPr>
    </w:p>
    <w:p w14:paraId="1E02C5F5" w14:textId="77777777" w:rsidR="008C3035" w:rsidRPr="004969CF" w:rsidRDefault="008C3035" w:rsidP="008C3035">
      <w:pPr>
        <w:tabs>
          <w:tab w:val="left" w:pos="8460"/>
        </w:tabs>
        <w:ind w:right="432"/>
        <w:jc w:val="both"/>
        <w:rPr>
          <w:rFonts w:ascii="Calibri" w:hAnsi="Calibri" w:cs="Calibri"/>
        </w:rPr>
      </w:pPr>
    </w:p>
    <w:p w14:paraId="6B70FD63" w14:textId="77777777" w:rsidR="008C3035" w:rsidRPr="004969CF" w:rsidRDefault="008C3035" w:rsidP="008C3035">
      <w:pPr>
        <w:tabs>
          <w:tab w:val="left" w:pos="8460"/>
        </w:tabs>
        <w:ind w:right="432"/>
        <w:jc w:val="center"/>
        <w:rPr>
          <w:rFonts w:ascii="Calibri" w:eastAsia="Arial Unicode MS" w:hAnsi="Calibri" w:cs="Calibri"/>
        </w:rPr>
      </w:pPr>
      <w:r w:rsidRPr="004969CF">
        <w:rPr>
          <w:rFonts w:ascii="Calibri" w:hAnsi="Calibri" w:cs="Calibri"/>
        </w:rPr>
        <w:t>IZJAVLJAMO</w:t>
      </w:r>
    </w:p>
    <w:p w14:paraId="68B5BC0E" w14:textId="77777777" w:rsidR="008C3035" w:rsidRPr="004969CF" w:rsidRDefault="008C3035" w:rsidP="008C3035">
      <w:pPr>
        <w:tabs>
          <w:tab w:val="left" w:pos="8460"/>
        </w:tabs>
        <w:ind w:right="432"/>
        <w:jc w:val="both"/>
        <w:rPr>
          <w:rFonts w:ascii="Calibri" w:hAnsi="Calibri" w:cs="Calibri"/>
        </w:rPr>
      </w:pPr>
    </w:p>
    <w:p w14:paraId="1EFC5BB3" w14:textId="77777777" w:rsidR="008C3035" w:rsidRPr="004969CF" w:rsidRDefault="008C3035" w:rsidP="008C3035">
      <w:pPr>
        <w:tabs>
          <w:tab w:val="left" w:pos="8460"/>
        </w:tabs>
        <w:ind w:right="432"/>
        <w:jc w:val="both"/>
        <w:rPr>
          <w:rFonts w:ascii="Calibri" w:hAnsi="Calibri" w:cs="Calibri"/>
        </w:rPr>
      </w:pPr>
    </w:p>
    <w:p w14:paraId="5256AA1C" w14:textId="2BBF6CE8" w:rsidR="008C3035" w:rsidRPr="004969CF" w:rsidRDefault="008C3035" w:rsidP="008C3035">
      <w:pPr>
        <w:pStyle w:val="Glava"/>
        <w:jc w:val="both"/>
        <w:rPr>
          <w:rFonts w:ascii="Calibri" w:hAnsi="Calibri" w:cs="Calibri"/>
          <w:sz w:val="22"/>
          <w:szCs w:val="22"/>
        </w:rPr>
      </w:pPr>
      <w:r w:rsidRPr="004969CF">
        <w:rPr>
          <w:rFonts w:ascii="Calibri" w:hAnsi="Calibri" w:cs="Calibri"/>
          <w:sz w:val="22"/>
          <w:szCs w:val="22"/>
        </w:rPr>
        <w:t>da bomo, v kolikor bomo izbrani na javnem razpisu za izbiro izvajalca za »</w:t>
      </w:r>
      <w:r w:rsidR="00DF480C" w:rsidRPr="00DF480C">
        <w:rPr>
          <w:rFonts w:asciiTheme="minorHAnsi" w:hAnsiTheme="minorHAnsi" w:cstheme="minorHAnsi"/>
          <w:sz w:val="22"/>
          <w:szCs w:val="22"/>
        </w:rPr>
        <w:t xml:space="preserve"> </w:t>
      </w:r>
      <w:r w:rsidR="00DF480C" w:rsidRPr="008C3035">
        <w:rPr>
          <w:rFonts w:asciiTheme="minorHAnsi" w:hAnsiTheme="minorHAnsi" w:cstheme="minorHAnsi"/>
          <w:sz w:val="22"/>
          <w:szCs w:val="22"/>
        </w:rPr>
        <w:t>Izdelava projektne dokumentacije ter pridobitev gradbenega dovoljenja za gradnjo protipoplavnih ukrepov na reki Vipavi na območju obrtne cone Batuje</w:t>
      </w:r>
      <w:r w:rsidRPr="004969CF">
        <w:rPr>
          <w:rFonts w:ascii="Calibri" w:hAnsi="Calibri" w:cs="Calibri"/>
          <w:sz w:val="22"/>
          <w:szCs w:val="22"/>
        </w:rPr>
        <w:t>»</w:t>
      </w:r>
      <w:r w:rsidR="00DF480C" w:rsidRPr="00DF480C">
        <w:rPr>
          <w:rFonts w:asciiTheme="minorHAnsi" w:hAnsiTheme="minorHAnsi" w:cstheme="minorHAnsi"/>
          <w:sz w:val="22"/>
          <w:szCs w:val="22"/>
        </w:rPr>
        <w:t xml:space="preserve"> </w:t>
      </w:r>
      <w:r w:rsidR="00DF480C" w:rsidRPr="008C3035">
        <w:rPr>
          <w:rFonts w:asciiTheme="minorHAnsi" w:hAnsiTheme="minorHAnsi" w:cstheme="minorHAnsi"/>
          <w:sz w:val="22"/>
          <w:szCs w:val="22"/>
        </w:rPr>
        <w:t>Izdelava projektne dokumentacije ter pridobitev gradbenega dovoljenja za objekt</w:t>
      </w:r>
      <w:r w:rsidRPr="004969CF">
        <w:rPr>
          <w:rFonts w:ascii="Calibri" w:hAnsi="Calibri" w:cs="Calibri"/>
          <w:sz w:val="22"/>
          <w:szCs w:val="22"/>
        </w:rPr>
        <w:t xml:space="preserve"> najugodnejši, priskrbeli nepreklicno in brezpogojno finančno zavarovanje za odpravo napak v garancijski dobi v višini  ________ € (5 % od pogodbene vrednosti z vključenim DDV), plačljivo na prvi poziv v skladu z vzorcem finančnega zavarovanja iz dokumentacije v zvezi z oddajo javnega naročila.</w:t>
      </w:r>
    </w:p>
    <w:p w14:paraId="61C8C3F8" w14:textId="77777777" w:rsidR="008C3035" w:rsidRPr="004969CF" w:rsidRDefault="008C3035" w:rsidP="008C3035">
      <w:pPr>
        <w:tabs>
          <w:tab w:val="left" w:pos="8460"/>
        </w:tabs>
        <w:ind w:right="432"/>
        <w:jc w:val="both"/>
        <w:rPr>
          <w:rFonts w:ascii="Calibri" w:hAnsi="Calibri" w:cs="Calibri"/>
        </w:rPr>
      </w:pPr>
    </w:p>
    <w:p w14:paraId="6E12EC17" w14:textId="77777777" w:rsidR="008C3035" w:rsidRPr="004969CF" w:rsidRDefault="008C3035" w:rsidP="008C3035">
      <w:pPr>
        <w:rPr>
          <w:rFonts w:ascii="Calibri" w:hAnsi="Calibri" w:cs="Calibri"/>
          <w:b/>
        </w:rPr>
      </w:pPr>
    </w:p>
    <w:p w14:paraId="66F816E1" w14:textId="77777777" w:rsidR="008C3035" w:rsidRPr="004969CF" w:rsidRDefault="008C3035" w:rsidP="008C3035">
      <w:pPr>
        <w:rPr>
          <w:rFonts w:ascii="Calibri" w:hAnsi="Calibri" w:cs="Calibri"/>
          <w:b/>
        </w:rPr>
      </w:pPr>
    </w:p>
    <w:p w14:paraId="56929E90" w14:textId="77777777" w:rsidR="008C3035" w:rsidRPr="004969CF" w:rsidRDefault="008C3035" w:rsidP="008C3035">
      <w:pPr>
        <w:rPr>
          <w:rFonts w:ascii="Calibri" w:hAnsi="Calibri" w:cs="Calibri"/>
          <w:b/>
        </w:rPr>
      </w:pPr>
    </w:p>
    <w:p w14:paraId="51D9D892" w14:textId="77777777" w:rsidR="008C3035" w:rsidRPr="004969CF" w:rsidRDefault="008C3035" w:rsidP="008C3035">
      <w:pPr>
        <w:rPr>
          <w:rFonts w:ascii="Calibri" w:hAnsi="Calibri" w:cs="Calibri"/>
          <w:b/>
        </w:rPr>
      </w:pPr>
    </w:p>
    <w:p w14:paraId="2D564636" w14:textId="77777777" w:rsidR="008C3035" w:rsidRPr="004969CF" w:rsidRDefault="008C3035" w:rsidP="008C3035">
      <w:pPr>
        <w:rPr>
          <w:rFonts w:ascii="Calibri" w:hAnsi="Calibri" w:cs="Calibri"/>
          <w:b/>
        </w:rPr>
      </w:pPr>
      <w:r w:rsidRPr="004969CF">
        <w:rPr>
          <w:rFonts w:ascii="Calibri" w:hAnsi="Calibri" w:cs="Calibri"/>
          <w:b/>
        </w:rPr>
        <w:tab/>
      </w:r>
    </w:p>
    <w:p w14:paraId="61D0520B" w14:textId="77777777" w:rsidR="008C3035" w:rsidRPr="004969CF" w:rsidRDefault="008C3035" w:rsidP="008C3035">
      <w:pPr>
        <w:ind w:left="4248" w:right="72" w:firstLine="1416"/>
        <w:jc w:val="both"/>
        <w:rPr>
          <w:rFonts w:ascii="Calibri" w:hAnsi="Calibri" w:cs="Calibri"/>
          <w:b/>
        </w:rPr>
      </w:pPr>
      <w:r w:rsidRPr="004969CF">
        <w:rPr>
          <w:rFonts w:ascii="Calibri" w:hAnsi="Calibri" w:cs="Calibri"/>
          <w:b/>
        </w:rPr>
        <w:t>PONUDNIK:</w:t>
      </w:r>
    </w:p>
    <w:p w14:paraId="0FE85454" w14:textId="77777777" w:rsidR="008C3035" w:rsidRPr="004969CF" w:rsidRDefault="008C3035" w:rsidP="008C3035">
      <w:pPr>
        <w:rPr>
          <w:rFonts w:ascii="Calibri" w:hAnsi="Calibri" w:cs="Calibri"/>
          <w:b/>
        </w:rPr>
      </w:pPr>
      <w:r w:rsidRPr="004969CF">
        <w:rPr>
          <w:rFonts w:ascii="Calibri" w:hAnsi="Calibri" w:cs="Calibri"/>
          <w:b/>
        </w:rPr>
        <w:tab/>
      </w:r>
      <w:r w:rsidRPr="004969CF">
        <w:rPr>
          <w:rFonts w:ascii="Calibri" w:hAnsi="Calibri" w:cs="Calibri"/>
          <w:b/>
        </w:rPr>
        <w:tab/>
      </w:r>
      <w:r w:rsidRPr="004969CF">
        <w:rPr>
          <w:rFonts w:ascii="Calibri" w:hAnsi="Calibri" w:cs="Calibri"/>
          <w:b/>
        </w:rPr>
        <w:tab/>
      </w:r>
      <w:r w:rsidRPr="004969CF">
        <w:rPr>
          <w:rFonts w:ascii="Calibri" w:hAnsi="Calibri" w:cs="Calibri"/>
          <w:b/>
        </w:rPr>
        <w:tab/>
        <w:t xml:space="preserve">       (žig in podpis zakonitega zastopnika oz. </w:t>
      </w:r>
      <w:proofErr w:type="spellStart"/>
      <w:r w:rsidRPr="004969CF">
        <w:rPr>
          <w:rFonts w:ascii="Calibri" w:hAnsi="Calibri" w:cs="Calibri"/>
          <w:b/>
        </w:rPr>
        <w:t>poobl</w:t>
      </w:r>
      <w:proofErr w:type="spellEnd"/>
      <w:r w:rsidRPr="004969CF">
        <w:rPr>
          <w:rFonts w:ascii="Calibri" w:hAnsi="Calibri" w:cs="Calibri"/>
          <w:b/>
        </w:rPr>
        <w:t>. osebe)</w:t>
      </w:r>
    </w:p>
    <w:p w14:paraId="5EF7D64F" w14:textId="77777777" w:rsidR="008C3035" w:rsidRPr="004969CF" w:rsidRDefault="008C3035" w:rsidP="008C3035">
      <w:pPr>
        <w:rPr>
          <w:rFonts w:ascii="Calibri" w:hAnsi="Calibri" w:cs="Calibri"/>
          <w:b/>
        </w:rPr>
      </w:pPr>
    </w:p>
    <w:p w14:paraId="3D6B032E" w14:textId="77777777" w:rsidR="008C3035" w:rsidRDefault="008C3035" w:rsidP="00217297">
      <w:pPr>
        <w:rPr>
          <w:rFonts w:asciiTheme="majorHAnsi" w:hAnsiTheme="majorHAnsi" w:cstheme="majorHAnsi"/>
        </w:rPr>
      </w:pPr>
    </w:p>
    <w:p w14:paraId="53B636D0" w14:textId="77777777" w:rsidR="008C3035" w:rsidRDefault="008C3035" w:rsidP="00217297">
      <w:pPr>
        <w:rPr>
          <w:rFonts w:asciiTheme="majorHAnsi" w:hAnsiTheme="majorHAnsi" w:cstheme="majorHAnsi"/>
        </w:rPr>
      </w:pPr>
    </w:p>
    <w:p w14:paraId="0CBAF89C" w14:textId="77777777" w:rsidR="008C3035" w:rsidRDefault="008C3035" w:rsidP="00217297">
      <w:pPr>
        <w:rPr>
          <w:rFonts w:asciiTheme="majorHAnsi" w:hAnsiTheme="majorHAnsi" w:cstheme="majorHAnsi"/>
        </w:rPr>
      </w:pPr>
    </w:p>
    <w:p w14:paraId="6471A3CD" w14:textId="77777777" w:rsidR="008C3035" w:rsidRDefault="008C3035" w:rsidP="00217297">
      <w:pPr>
        <w:rPr>
          <w:rFonts w:asciiTheme="majorHAnsi" w:hAnsiTheme="majorHAnsi" w:cstheme="majorHAnsi"/>
        </w:rPr>
      </w:pPr>
    </w:p>
    <w:p w14:paraId="5128D3BC" w14:textId="77777777" w:rsidR="008C3035" w:rsidRDefault="008C3035" w:rsidP="00217297">
      <w:pPr>
        <w:rPr>
          <w:rFonts w:asciiTheme="majorHAnsi" w:hAnsiTheme="majorHAnsi" w:cstheme="majorHAnsi"/>
        </w:rPr>
      </w:pPr>
    </w:p>
    <w:p w14:paraId="59A669E7" w14:textId="77777777" w:rsidR="008C3035" w:rsidRDefault="008C3035" w:rsidP="00217297">
      <w:pPr>
        <w:rPr>
          <w:rFonts w:asciiTheme="majorHAnsi" w:hAnsiTheme="majorHAnsi" w:cstheme="majorHAnsi"/>
        </w:rPr>
      </w:pPr>
    </w:p>
    <w:p w14:paraId="1FA6B47A" w14:textId="77777777" w:rsidR="008C3035" w:rsidRDefault="008C3035" w:rsidP="00217297">
      <w:pPr>
        <w:rPr>
          <w:rFonts w:asciiTheme="majorHAnsi" w:hAnsiTheme="majorHAnsi" w:cstheme="majorHAnsi"/>
        </w:rPr>
      </w:pPr>
    </w:p>
    <w:p w14:paraId="4192B97E" w14:textId="6039ACCA" w:rsidR="00365212" w:rsidRPr="00365212" w:rsidRDefault="00365212" w:rsidP="00217297">
      <w:pPr>
        <w:rPr>
          <w:rFonts w:asciiTheme="majorHAnsi" w:hAnsiTheme="majorHAnsi" w:cstheme="majorHAnsi"/>
        </w:rPr>
      </w:pPr>
      <w:r w:rsidRPr="00365212">
        <w:rPr>
          <w:rFonts w:asciiTheme="majorHAnsi" w:hAnsiTheme="majorHAnsi" w:cstheme="majorHAnsi"/>
        </w:rPr>
        <w:br w:type="page"/>
      </w:r>
    </w:p>
    <w:p w14:paraId="7ECF2547" w14:textId="2B01C7A9" w:rsidR="008F5B21" w:rsidRPr="00855110" w:rsidRDefault="009F661E" w:rsidP="00AF5342">
      <w:pPr>
        <w:ind w:left="720" w:hanging="720"/>
        <w:jc w:val="both"/>
        <w:rPr>
          <w:rFonts w:asciiTheme="majorHAnsi" w:hAnsiTheme="majorHAnsi" w:cstheme="majorHAnsi"/>
          <w:b/>
          <w:bCs/>
        </w:rPr>
      </w:pPr>
      <w:bookmarkStart w:id="144" w:name="_Toc401742226"/>
      <w:bookmarkStart w:id="145" w:name="_Toc401742356"/>
      <w:bookmarkStart w:id="146" w:name="_Toc118375854"/>
      <w:proofErr w:type="spellStart"/>
      <w:r w:rsidRPr="00855110">
        <w:rPr>
          <w:rFonts w:asciiTheme="majorHAnsi" w:hAnsiTheme="majorHAnsi" w:cstheme="majorHAnsi"/>
          <w:b/>
          <w:bCs/>
        </w:rPr>
        <w:lastRenderedPageBreak/>
        <w:t>obr</w:t>
      </w:r>
      <w:proofErr w:type="spellEnd"/>
      <w:r w:rsidRPr="00855110">
        <w:rPr>
          <w:rFonts w:asciiTheme="majorHAnsi" w:hAnsiTheme="majorHAnsi" w:cstheme="majorHAnsi"/>
          <w:b/>
          <w:bCs/>
        </w:rPr>
        <w:t>. –</w:t>
      </w:r>
      <w:bookmarkEnd w:id="144"/>
      <w:bookmarkEnd w:id="145"/>
      <w:r w:rsidR="00B121C6" w:rsidRPr="00855110">
        <w:rPr>
          <w:rFonts w:asciiTheme="majorHAnsi" w:hAnsiTheme="majorHAnsi" w:cstheme="majorHAnsi"/>
          <w:b/>
          <w:bCs/>
        </w:rPr>
        <w:t xml:space="preserve"> Vzorec </w:t>
      </w:r>
      <w:r w:rsidR="00417518" w:rsidRPr="00855110">
        <w:rPr>
          <w:rFonts w:asciiTheme="majorHAnsi" w:hAnsiTheme="majorHAnsi" w:cstheme="majorHAnsi"/>
          <w:b/>
          <w:bCs/>
        </w:rPr>
        <w:t>zavarovanja za odpravo napak</w:t>
      </w:r>
      <w:bookmarkEnd w:id="146"/>
      <w:r w:rsidR="00417518" w:rsidRPr="00855110">
        <w:rPr>
          <w:rFonts w:asciiTheme="majorHAnsi" w:hAnsiTheme="majorHAnsi" w:cstheme="majorHAnsi"/>
          <w:b/>
          <w:bCs/>
        </w:rPr>
        <w:t xml:space="preserve"> </w:t>
      </w:r>
    </w:p>
    <w:p w14:paraId="4FEC0829" w14:textId="77777777" w:rsidR="00365212" w:rsidRPr="00365212" w:rsidRDefault="00365212" w:rsidP="00217297">
      <w:pPr>
        <w:rPr>
          <w:rFonts w:asciiTheme="majorHAnsi" w:hAnsiTheme="majorHAnsi" w:cstheme="majorHAnsi"/>
        </w:rPr>
      </w:pPr>
    </w:p>
    <w:p w14:paraId="2D01DE0B" w14:textId="2BB2C9CF" w:rsidR="00365212" w:rsidRDefault="00365212" w:rsidP="00217297">
      <w:pPr>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417518" w:rsidRPr="00365212" w14:paraId="28630CE5" w14:textId="77777777" w:rsidTr="001A34E4">
        <w:tc>
          <w:tcPr>
            <w:tcW w:w="9060" w:type="dxa"/>
          </w:tcPr>
          <w:p w14:paraId="6F8665E8" w14:textId="77777777" w:rsidR="00417518" w:rsidRPr="00365212" w:rsidRDefault="00417518" w:rsidP="00217297">
            <w:pPr>
              <w:rPr>
                <w:rFonts w:asciiTheme="majorHAnsi" w:hAnsiTheme="majorHAnsi" w:cstheme="majorHAnsi"/>
              </w:rPr>
            </w:pPr>
            <w:r w:rsidRPr="00365212">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417518" w:rsidRPr="00365212" w14:paraId="350CDA37" w14:textId="77777777" w:rsidTr="001A34E4">
              <w:tc>
                <w:tcPr>
                  <w:tcW w:w="9212" w:type="dxa"/>
                  <w:tcBorders>
                    <w:bottom w:val="single" w:sz="6" w:space="0" w:color="1F497D"/>
                  </w:tcBorders>
                  <w:shd w:val="clear" w:color="auto" w:fill="auto"/>
                </w:tcPr>
                <w:p w14:paraId="12006AC6" w14:textId="77777777" w:rsidR="00417518" w:rsidRPr="00365212" w:rsidRDefault="00417518" w:rsidP="00217297">
                  <w:pPr>
                    <w:rPr>
                      <w:rFonts w:asciiTheme="majorHAnsi" w:hAnsiTheme="majorHAnsi" w:cstheme="majorHAnsi"/>
                    </w:rPr>
                  </w:pPr>
                </w:p>
              </w:tc>
            </w:tr>
            <w:tr w:rsidR="00417518" w:rsidRPr="00365212" w14:paraId="598B9A06" w14:textId="77777777" w:rsidTr="001A34E4">
              <w:tc>
                <w:tcPr>
                  <w:tcW w:w="9212" w:type="dxa"/>
                  <w:tcBorders>
                    <w:top w:val="single" w:sz="6" w:space="0" w:color="1F497D"/>
                  </w:tcBorders>
                  <w:shd w:val="clear" w:color="auto" w:fill="auto"/>
                </w:tcPr>
                <w:p w14:paraId="491C30DE" w14:textId="77777777" w:rsidR="00417518" w:rsidRPr="00365212" w:rsidRDefault="00417518" w:rsidP="00217297">
                  <w:pPr>
                    <w:rPr>
                      <w:rFonts w:asciiTheme="majorHAnsi" w:hAnsiTheme="majorHAnsi" w:cstheme="majorHAnsi"/>
                    </w:rPr>
                  </w:pPr>
                </w:p>
              </w:tc>
            </w:tr>
          </w:tbl>
          <w:p w14:paraId="5BA0CF2A" w14:textId="77777777" w:rsidR="00417518" w:rsidRPr="00365212" w:rsidRDefault="00417518" w:rsidP="00217297">
            <w:pPr>
              <w:jc w:val="center"/>
              <w:rPr>
                <w:rFonts w:asciiTheme="majorHAnsi" w:hAnsiTheme="majorHAnsi" w:cstheme="majorHAnsi"/>
                <w:bCs/>
                <w:iCs/>
              </w:rPr>
            </w:pPr>
          </w:p>
          <w:p w14:paraId="4338692E" w14:textId="77777777" w:rsidR="00417518" w:rsidRPr="00365212" w:rsidRDefault="00417518" w:rsidP="00217297">
            <w:pPr>
              <w:jc w:val="center"/>
              <w:rPr>
                <w:rFonts w:asciiTheme="majorHAnsi" w:hAnsiTheme="majorHAnsi" w:cstheme="majorHAnsi"/>
                <w:bCs/>
                <w:iCs/>
              </w:rPr>
            </w:pPr>
          </w:p>
          <w:p w14:paraId="6627EB44" w14:textId="77777777" w:rsidR="00417518" w:rsidRPr="00365212" w:rsidRDefault="00417518" w:rsidP="00217297">
            <w:pPr>
              <w:jc w:val="center"/>
              <w:rPr>
                <w:rFonts w:asciiTheme="majorHAnsi" w:hAnsiTheme="majorHAnsi" w:cstheme="majorHAnsi"/>
                <w:b/>
                <w:bCs/>
                <w:iCs/>
              </w:rPr>
            </w:pPr>
            <w:r w:rsidRPr="00365212">
              <w:rPr>
                <w:rFonts w:asciiTheme="majorHAnsi" w:hAnsiTheme="majorHAnsi" w:cstheme="majorHAnsi"/>
                <w:b/>
                <w:bCs/>
                <w:iCs/>
              </w:rPr>
              <w:t>MENIČNA IZJAVA</w:t>
            </w:r>
          </w:p>
          <w:p w14:paraId="24797C93" w14:textId="77777777" w:rsidR="00417518" w:rsidRPr="00365212" w:rsidRDefault="00417518" w:rsidP="00217297">
            <w:pPr>
              <w:rPr>
                <w:rFonts w:asciiTheme="majorHAnsi" w:hAnsiTheme="majorHAnsi" w:cstheme="majorHAnsi"/>
                <w:bCs/>
                <w:iCs/>
              </w:rPr>
            </w:pPr>
          </w:p>
          <w:p w14:paraId="63ACEA51" w14:textId="320A0371"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365212">
              <w:rPr>
                <w:rFonts w:asciiTheme="majorHAnsi" w:hAnsiTheme="majorHAnsi" w:cstheme="majorHAnsi"/>
                <w:b/>
                <w:bCs/>
                <w:iCs/>
              </w:rPr>
              <w:t xml:space="preserve">zavarovanja </w:t>
            </w:r>
            <w:r w:rsidRPr="00217297">
              <w:rPr>
                <w:rFonts w:asciiTheme="majorHAnsi" w:hAnsiTheme="majorHAnsi" w:cstheme="majorHAnsi"/>
                <w:b/>
                <w:bCs/>
                <w:iCs/>
              </w:rPr>
              <w:t xml:space="preserve">odprave napak v garancijski dobi </w:t>
            </w:r>
            <w:r w:rsidRPr="00365212">
              <w:rPr>
                <w:rFonts w:asciiTheme="majorHAnsi" w:hAnsiTheme="majorHAnsi" w:cstheme="majorHAnsi"/>
                <w:bCs/>
                <w:iCs/>
              </w:rPr>
              <w:t>izvajalca/izdajatelja menic po Pogodbi.</w:t>
            </w:r>
          </w:p>
          <w:p w14:paraId="7BA61A3C" w14:textId="77777777" w:rsidR="00417518" w:rsidRPr="00365212" w:rsidRDefault="00417518" w:rsidP="00217297">
            <w:pPr>
              <w:jc w:val="both"/>
              <w:rPr>
                <w:rFonts w:asciiTheme="majorHAnsi" w:hAnsiTheme="majorHAnsi" w:cstheme="majorHAnsi"/>
                <w:bCs/>
                <w:iCs/>
              </w:rPr>
            </w:pPr>
          </w:p>
          <w:p w14:paraId="2E4976D2"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417518" w:rsidRPr="00365212" w14:paraId="22557F89" w14:textId="77777777" w:rsidTr="001A34E4">
              <w:tc>
                <w:tcPr>
                  <w:tcW w:w="1472" w:type="dxa"/>
                  <w:tcBorders>
                    <w:bottom w:val="single" w:sz="4" w:space="0" w:color="auto"/>
                  </w:tcBorders>
                </w:tcPr>
                <w:p w14:paraId="5360160D"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ime in priimek:</w:t>
                  </w:r>
                </w:p>
              </w:tc>
              <w:tc>
                <w:tcPr>
                  <w:tcW w:w="2524" w:type="dxa"/>
                  <w:tcBorders>
                    <w:bottom w:val="single" w:sz="4" w:space="0" w:color="auto"/>
                  </w:tcBorders>
                </w:tcPr>
                <w:p w14:paraId="283AE0AB" w14:textId="77777777" w:rsidR="00417518" w:rsidRPr="00365212" w:rsidRDefault="00417518" w:rsidP="00217297">
                  <w:pPr>
                    <w:jc w:val="both"/>
                    <w:rPr>
                      <w:rFonts w:asciiTheme="majorHAnsi" w:hAnsiTheme="majorHAnsi" w:cstheme="majorHAnsi"/>
                      <w:bCs/>
                      <w:iCs/>
                    </w:rPr>
                  </w:pPr>
                </w:p>
              </w:tc>
              <w:tc>
                <w:tcPr>
                  <w:tcW w:w="993" w:type="dxa"/>
                  <w:tcBorders>
                    <w:bottom w:val="single" w:sz="4" w:space="0" w:color="auto"/>
                  </w:tcBorders>
                </w:tcPr>
                <w:p w14:paraId="75C9C1D5" w14:textId="77777777" w:rsidR="00417518" w:rsidRPr="00365212" w:rsidRDefault="00417518" w:rsidP="00217297">
                  <w:pPr>
                    <w:jc w:val="both"/>
                    <w:rPr>
                      <w:rFonts w:asciiTheme="majorHAnsi" w:hAnsiTheme="majorHAnsi" w:cstheme="majorHAnsi"/>
                      <w:bCs/>
                      <w:iCs/>
                    </w:rPr>
                  </w:pPr>
                </w:p>
                <w:p w14:paraId="581DEDAE"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funkcija</w:t>
                  </w:r>
                </w:p>
              </w:tc>
              <w:tc>
                <w:tcPr>
                  <w:tcW w:w="1842" w:type="dxa"/>
                  <w:tcBorders>
                    <w:bottom w:val="single" w:sz="4" w:space="0" w:color="auto"/>
                  </w:tcBorders>
                </w:tcPr>
                <w:p w14:paraId="0F341C3B" w14:textId="77777777" w:rsidR="00417518" w:rsidRPr="00365212" w:rsidRDefault="00417518" w:rsidP="00217297">
                  <w:pPr>
                    <w:jc w:val="both"/>
                    <w:rPr>
                      <w:rFonts w:asciiTheme="majorHAnsi" w:hAnsiTheme="majorHAnsi" w:cstheme="majorHAnsi"/>
                      <w:bCs/>
                      <w:iCs/>
                    </w:rPr>
                  </w:pPr>
                </w:p>
              </w:tc>
              <w:tc>
                <w:tcPr>
                  <w:tcW w:w="884" w:type="dxa"/>
                  <w:tcBorders>
                    <w:bottom w:val="single" w:sz="4" w:space="0" w:color="auto"/>
                  </w:tcBorders>
                </w:tcPr>
                <w:p w14:paraId="5D2BCC1D" w14:textId="77777777" w:rsidR="00417518" w:rsidRPr="00365212" w:rsidRDefault="00417518" w:rsidP="00217297">
                  <w:pPr>
                    <w:jc w:val="both"/>
                    <w:rPr>
                      <w:rFonts w:asciiTheme="majorHAnsi" w:hAnsiTheme="majorHAnsi" w:cstheme="majorHAnsi"/>
                      <w:bCs/>
                      <w:iCs/>
                    </w:rPr>
                  </w:pPr>
                </w:p>
                <w:p w14:paraId="744255B7"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podpis</w:t>
                  </w:r>
                </w:p>
              </w:tc>
              <w:tc>
                <w:tcPr>
                  <w:tcW w:w="1809" w:type="dxa"/>
                  <w:tcBorders>
                    <w:bottom w:val="single" w:sz="4" w:space="0" w:color="auto"/>
                  </w:tcBorders>
                </w:tcPr>
                <w:p w14:paraId="2FDF3DE0" w14:textId="77777777" w:rsidR="00417518" w:rsidRPr="00365212" w:rsidRDefault="00417518" w:rsidP="00217297">
                  <w:pPr>
                    <w:jc w:val="both"/>
                    <w:rPr>
                      <w:rFonts w:asciiTheme="majorHAnsi" w:hAnsiTheme="majorHAnsi" w:cstheme="majorHAnsi"/>
                      <w:bCs/>
                      <w:iCs/>
                    </w:rPr>
                  </w:pPr>
                </w:p>
              </w:tc>
            </w:tr>
            <w:tr w:rsidR="00417518" w:rsidRPr="00365212" w14:paraId="5F8CE851" w14:textId="77777777" w:rsidTr="001A34E4">
              <w:tc>
                <w:tcPr>
                  <w:tcW w:w="1472" w:type="dxa"/>
                  <w:tcBorders>
                    <w:top w:val="single" w:sz="4" w:space="0" w:color="auto"/>
                    <w:bottom w:val="single" w:sz="4" w:space="0" w:color="auto"/>
                  </w:tcBorders>
                </w:tcPr>
                <w:p w14:paraId="450A7759"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ime in priimek:</w:t>
                  </w:r>
                </w:p>
              </w:tc>
              <w:tc>
                <w:tcPr>
                  <w:tcW w:w="2524" w:type="dxa"/>
                  <w:tcBorders>
                    <w:top w:val="single" w:sz="4" w:space="0" w:color="auto"/>
                    <w:bottom w:val="single" w:sz="4" w:space="0" w:color="auto"/>
                  </w:tcBorders>
                </w:tcPr>
                <w:p w14:paraId="3D915D3C" w14:textId="77777777" w:rsidR="00417518" w:rsidRPr="00365212" w:rsidRDefault="00417518" w:rsidP="00217297">
                  <w:pPr>
                    <w:jc w:val="both"/>
                    <w:rPr>
                      <w:rFonts w:asciiTheme="majorHAnsi" w:hAnsiTheme="majorHAnsi" w:cstheme="majorHAnsi"/>
                      <w:bCs/>
                      <w:iCs/>
                    </w:rPr>
                  </w:pPr>
                </w:p>
              </w:tc>
              <w:tc>
                <w:tcPr>
                  <w:tcW w:w="993" w:type="dxa"/>
                  <w:tcBorders>
                    <w:top w:val="single" w:sz="4" w:space="0" w:color="auto"/>
                    <w:bottom w:val="single" w:sz="4" w:space="0" w:color="auto"/>
                  </w:tcBorders>
                </w:tcPr>
                <w:p w14:paraId="0CB2A0B7" w14:textId="77777777" w:rsidR="00417518" w:rsidRPr="00365212" w:rsidRDefault="00417518" w:rsidP="00217297">
                  <w:pPr>
                    <w:jc w:val="both"/>
                    <w:rPr>
                      <w:rFonts w:asciiTheme="majorHAnsi" w:hAnsiTheme="majorHAnsi" w:cstheme="majorHAnsi"/>
                      <w:bCs/>
                      <w:iCs/>
                    </w:rPr>
                  </w:pPr>
                </w:p>
                <w:p w14:paraId="3BCC3EC2"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funkcija</w:t>
                  </w:r>
                </w:p>
              </w:tc>
              <w:tc>
                <w:tcPr>
                  <w:tcW w:w="1842" w:type="dxa"/>
                  <w:tcBorders>
                    <w:top w:val="single" w:sz="4" w:space="0" w:color="auto"/>
                    <w:bottom w:val="single" w:sz="4" w:space="0" w:color="auto"/>
                  </w:tcBorders>
                </w:tcPr>
                <w:p w14:paraId="25906DBF" w14:textId="77777777" w:rsidR="00417518" w:rsidRPr="00365212" w:rsidRDefault="00417518" w:rsidP="00217297">
                  <w:pPr>
                    <w:jc w:val="both"/>
                    <w:rPr>
                      <w:rFonts w:asciiTheme="majorHAnsi" w:hAnsiTheme="majorHAnsi" w:cstheme="majorHAnsi"/>
                      <w:bCs/>
                      <w:iCs/>
                    </w:rPr>
                  </w:pPr>
                </w:p>
              </w:tc>
              <w:tc>
                <w:tcPr>
                  <w:tcW w:w="884" w:type="dxa"/>
                  <w:tcBorders>
                    <w:top w:val="single" w:sz="4" w:space="0" w:color="auto"/>
                    <w:bottom w:val="single" w:sz="4" w:space="0" w:color="auto"/>
                  </w:tcBorders>
                </w:tcPr>
                <w:p w14:paraId="30CF06FD" w14:textId="77777777" w:rsidR="00417518" w:rsidRPr="00365212" w:rsidRDefault="00417518" w:rsidP="00217297">
                  <w:pPr>
                    <w:jc w:val="both"/>
                    <w:rPr>
                      <w:rFonts w:asciiTheme="majorHAnsi" w:hAnsiTheme="majorHAnsi" w:cstheme="majorHAnsi"/>
                      <w:bCs/>
                      <w:iCs/>
                    </w:rPr>
                  </w:pPr>
                </w:p>
                <w:p w14:paraId="114BE025"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podpis</w:t>
                  </w:r>
                </w:p>
              </w:tc>
              <w:tc>
                <w:tcPr>
                  <w:tcW w:w="1809" w:type="dxa"/>
                  <w:tcBorders>
                    <w:top w:val="single" w:sz="4" w:space="0" w:color="auto"/>
                    <w:bottom w:val="single" w:sz="4" w:space="0" w:color="auto"/>
                  </w:tcBorders>
                </w:tcPr>
                <w:p w14:paraId="26E2A2D1" w14:textId="77777777" w:rsidR="00417518" w:rsidRPr="00365212" w:rsidRDefault="00417518" w:rsidP="00217297">
                  <w:pPr>
                    <w:jc w:val="both"/>
                    <w:rPr>
                      <w:rFonts w:asciiTheme="majorHAnsi" w:hAnsiTheme="majorHAnsi" w:cstheme="majorHAnsi"/>
                      <w:bCs/>
                      <w:iCs/>
                    </w:rPr>
                  </w:pPr>
                </w:p>
              </w:tc>
            </w:tr>
          </w:tbl>
          <w:p w14:paraId="3BB954B3" w14:textId="77777777" w:rsidR="00417518" w:rsidRPr="00365212" w:rsidRDefault="00417518" w:rsidP="00217297">
            <w:pPr>
              <w:jc w:val="both"/>
              <w:rPr>
                <w:rFonts w:asciiTheme="majorHAnsi" w:hAnsiTheme="majorHAnsi" w:cstheme="majorHAnsi"/>
                <w:bCs/>
                <w:iCs/>
              </w:rPr>
            </w:pPr>
          </w:p>
          <w:p w14:paraId="4FF338BC"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40D458BE" w14:textId="77777777" w:rsidR="00417518" w:rsidRPr="00365212" w:rsidRDefault="00417518" w:rsidP="00217297">
            <w:pPr>
              <w:jc w:val="both"/>
              <w:rPr>
                <w:rFonts w:asciiTheme="majorHAnsi" w:hAnsiTheme="majorHAnsi" w:cstheme="majorHAnsi"/>
                <w:bCs/>
                <w:iCs/>
              </w:rPr>
            </w:pPr>
          </w:p>
          <w:p w14:paraId="2D5D3FB3"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D618539" w14:textId="77777777" w:rsidR="00417518" w:rsidRPr="00365212" w:rsidRDefault="00417518" w:rsidP="00217297">
            <w:pPr>
              <w:jc w:val="both"/>
              <w:rPr>
                <w:rFonts w:asciiTheme="majorHAnsi" w:hAnsiTheme="majorHAnsi" w:cstheme="majorHAnsi"/>
                <w:bCs/>
                <w:iCs/>
              </w:rPr>
            </w:pPr>
          </w:p>
          <w:p w14:paraId="5140DBAF"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038ABB4" w14:textId="77777777" w:rsidR="00417518" w:rsidRPr="00365212" w:rsidRDefault="00417518" w:rsidP="00217297">
            <w:pPr>
              <w:jc w:val="both"/>
              <w:rPr>
                <w:rFonts w:asciiTheme="majorHAnsi" w:hAnsiTheme="majorHAnsi" w:cstheme="majorHAnsi"/>
                <w:bCs/>
                <w:iCs/>
              </w:rPr>
            </w:pPr>
          </w:p>
          <w:p w14:paraId="591FFE24"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3B659E8B" w14:textId="77777777" w:rsidR="00417518" w:rsidRPr="00365212" w:rsidRDefault="00417518" w:rsidP="00217297">
            <w:pPr>
              <w:jc w:val="both"/>
              <w:rPr>
                <w:rFonts w:asciiTheme="majorHAnsi" w:hAnsiTheme="majorHAnsi" w:cstheme="majorHAnsi"/>
                <w:bCs/>
                <w:iCs/>
              </w:rPr>
            </w:pPr>
          </w:p>
          <w:p w14:paraId="448010D0"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0011DEFF" w14:textId="77777777" w:rsidR="00417518" w:rsidRPr="00365212" w:rsidRDefault="00417518" w:rsidP="00217297">
            <w:pPr>
              <w:jc w:val="both"/>
              <w:rPr>
                <w:rFonts w:asciiTheme="majorHAnsi" w:hAnsiTheme="majorHAnsi" w:cstheme="majorHAnsi"/>
                <w:bCs/>
                <w:iCs/>
              </w:rPr>
            </w:pPr>
          </w:p>
          <w:p w14:paraId="48A49189"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C7017C0" w14:textId="77777777" w:rsidR="00417518" w:rsidRPr="00365212" w:rsidRDefault="00417518" w:rsidP="00217297">
            <w:pPr>
              <w:jc w:val="both"/>
              <w:rPr>
                <w:rFonts w:asciiTheme="majorHAnsi" w:hAnsiTheme="majorHAnsi" w:cstheme="majorHAnsi"/>
                <w:bCs/>
                <w:iCs/>
              </w:rPr>
            </w:pPr>
          </w:p>
          <w:p w14:paraId="234C0634"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696D0A2" w14:textId="77777777" w:rsidR="00417518" w:rsidRPr="00365212" w:rsidRDefault="00417518" w:rsidP="00217297">
            <w:pPr>
              <w:jc w:val="both"/>
              <w:rPr>
                <w:rFonts w:asciiTheme="majorHAnsi" w:hAnsiTheme="majorHAnsi" w:cstheme="majorHAnsi"/>
                <w:bCs/>
                <w:iCs/>
              </w:rPr>
            </w:pPr>
          </w:p>
          <w:p w14:paraId="52CEA53A"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Ta menična izjava s pooblastilom za izpolnitev velja najkasneje do ………………………...</w:t>
            </w:r>
          </w:p>
          <w:p w14:paraId="5CA57BC2" w14:textId="77777777" w:rsidR="00417518" w:rsidRPr="00365212" w:rsidRDefault="00417518" w:rsidP="00217297">
            <w:pPr>
              <w:jc w:val="both"/>
              <w:rPr>
                <w:rFonts w:asciiTheme="majorHAnsi" w:hAnsiTheme="majorHAnsi" w:cstheme="majorHAnsi"/>
                <w:bCs/>
                <w:iCs/>
              </w:rPr>
            </w:pPr>
          </w:p>
          <w:p w14:paraId="5389AB93" w14:textId="77777777" w:rsidR="00417518" w:rsidRPr="00365212" w:rsidRDefault="00417518" w:rsidP="00217297">
            <w:pPr>
              <w:jc w:val="both"/>
              <w:rPr>
                <w:rFonts w:asciiTheme="majorHAnsi" w:hAnsiTheme="majorHAnsi" w:cstheme="majorHAnsi"/>
                <w:bCs/>
                <w:iCs/>
              </w:rPr>
            </w:pPr>
            <w:r w:rsidRPr="00365212">
              <w:rPr>
                <w:rFonts w:asciiTheme="majorHAnsi" w:hAnsiTheme="majorHAnsi" w:cstheme="majorHAnsi"/>
                <w:bCs/>
                <w:iCs/>
              </w:rPr>
              <w:t>Priloga: 2 bianko menici</w:t>
            </w:r>
            <w:r w:rsidRPr="00365212">
              <w:rPr>
                <w:rFonts w:asciiTheme="majorHAnsi" w:hAnsiTheme="majorHAnsi" w:cstheme="majorHAnsi"/>
                <w:bCs/>
                <w:iCs/>
              </w:rPr>
              <w:tab/>
            </w:r>
          </w:p>
          <w:p w14:paraId="63880808" w14:textId="77777777" w:rsidR="00417518" w:rsidRPr="00365212" w:rsidRDefault="00417518" w:rsidP="00217297">
            <w:pPr>
              <w:rPr>
                <w:rFonts w:asciiTheme="majorHAnsi" w:hAnsiTheme="majorHAnsi" w:cstheme="majorHAnsi"/>
                <w:bCs/>
                <w:iCs/>
              </w:rPr>
            </w:pPr>
          </w:p>
          <w:p w14:paraId="74A90EBE" w14:textId="77777777" w:rsidR="00417518" w:rsidRPr="00365212" w:rsidRDefault="00417518" w:rsidP="00217297">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417518" w:rsidRPr="00365212" w14:paraId="703DCE90" w14:textId="77777777" w:rsidTr="001A34E4">
              <w:trPr>
                <w:trHeight w:val="737"/>
              </w:trPr>
              <w:tc>
                <w:tcPr>
                  <w:tcW w:w="2162" w:type="dxa"/>
                </w:tcPr>
                <w:p w14:paraId="14A7882F" w14:textId="77777777" w:rsidR="00417518" w:rsidRPr="00365212" w:rsidRDefault="00417518" w:rsidP="00217297">
                  <w:pPr>
                    <w:rPr>
                      <w:rFonts w:asciiTheme="majorHAnsi" w:hAnsiTheme="majorHAnsi" w:cstheme="majorHAnsi"/>
                    </w:rPr>
                  </w:pPr>
                  <w:r w:rsidRPr="00365212">
                    <w:rPr>
                      <w:rFonts w:asciiTheme="majorHAnsi" w:hAnsiTheme="majorHAnsi" w:cstheme="majorHAnsi"/>
                    </w:rPr>
                    <w:t>KRAJ</w:t>
                  </w:r>
                </w:p>
                <w:p w14:paraId="7A2041F8" w14:textId="77777777" w:rsidR="00417518" w:rsidRPr="00365212" w:rsidRDefault="00417518" w:rsidP="00217297">
                  <w:pPr>
                    <w:rPr>
                      <w:rFonts w:asciiTheme="majorHAnsi" w:hAnsiTheme="majorHAnsi" w:cstheme="majorHAnsi"/>
                    </w:rPr>
                  </w:pPr>
                </w:p>
              </w:tc>
              <w:tc>
                <w:tcPr>
                  <w:tcW w:w="2410" w:type="dxa"/>
                  <w:vMerge w:val="restart"/>
                </w:tcPr>
                <w:p w14:paraId="428FD190" w14:textId="77777777" w:rsidR="00417518" w:rsidRPr="00365212" w:rsidRDefault="00417518" w:rsidP="00217297">
                  <w:pPr>
                    <w:rPr>
                      <w:rFonts w:asciiTheme="majorHAnsi" w:hAnsiTheme="majorHAnsi" w:cstheme="majorHAnsi"/>
                    </w:rPr>
                  </w:pPr>
                  <w:r w:rsidRPr="00365212">
                    <w:rPr>
                      <w:rFonts w:asciiTheme="majorHAnsi" w:hAnsiTheme="majorHAnsi" w:cstheme="majorHAnsi"/>
                    </w:rPr>
                    <w:t>ŽIG</w:t>
                  </w:r>
                </w:p>
              </w:tc>
              <w:tc>
                <w:tcPr>
                  <w:tcW w:w="4500" w:type="dxa"/>
                  <w:vMerge w:val="restart"/>
                </w:tcPr>
                <w:p w14:paraId="22674E91" w14:textId="77777777" w:rsidR="00417518" w:rsidRPr="00365212" w:rsidRDefault="00417518" w:rsidP="00217297">
                  <w:pPr>
                    <w:rPr>
                      <w:rFonts w:asciiTheme="majorHAnsi" w:hAnsiTheme="majorHAnsi" w:cstheme="majorHAnsi"/>
                    </w:rPr>
                  </w:pPr>
                  <w:r w:rsidRPr="00365212">
                    <w:rPr>
                      <w:rFonts w:asciiTheme="majorHAnsi" w:hAnsiTheme="majorHAnsi" w:cstheme="majorHAnsi"/>
                    </w:rPr>
                    <w:t xml:space="preserve"> Podpis zakonitega zastopnika</w:t>
                  </w:r>
                </w:p>
              </w:tc>
            </w:tr>
            <w:tr w:rsidR="00417518" w:rsidRPr="00365212" w14:paraId="64A87DB8" w14:textId="77777777" w:rsidTr="001A34E4">
              <w:trPr>
                <w:trHeight w:val="737"/>
              </w:trPr>
              <w:tc>
                <w:tcPr>
                  <w:tcW w:w="2162" w:type="dxa"/>
                </w:tcPr>
                <w:p w14:paraId="0E2A6BDE" w14:textId="77777777" w:rsidR="00417518" w:rsidRPr="00365212" w:rsidRDefault="00417518" w:rsidP="00217297">
                  <w:pPr>
                    <w:rPr>
                      <w:rFonts w:asciiTheme="majorHAnsi" w:hAnsiTheme="majorHAnsi" w:cstheme="majorHAnsi"/>
                    </w:rPr>
                  </w:pPr>
                  <w:r w:rsidRPr="00365212">
                    <w:rPr>
                      <w:rFonts w:asciiTheme="majorHAnsi" w:hAnsiTheme="majorHAnsi" w:cstheme="majorHAnsi"/>
                    </w:rPr>
                    <w:t>DATUM</w:t>
                  </w:r>
                </w:p>
              </w:tc>
              <w:tc>
                <w:tcPr>
                  <w:tcW w:w="2410" w:type="dxa"/>
                  <w:vMerge/>
                  <w:vAlign w:val="bottom"/>
                </w:tcPr>
                <w:p w14:paraId="0C78D960" w14:textId="77777777" w:rsidR="00417518" w:rsidRPr="00365212" w:rsidRDefault="00417518" w:rsidP="00217297">
                  <w:pPr>
                    <w:rPr>
                      <w:rFonts w:asciiTheme="majorHAnsi" w:hAnsiTheme="majorHAnsi" w:cstheme="majorHAnsi"/>
                    </w:rPr>
                  </w:pPr>
                </w:p>
              </w:tc>
              <w:tc>
                <w:tcPr>
                  <w:tcW w:w="4500" w:type="dxa"/>
                  <w:vMerge/>
                  <w:shd w:val="pct10" w:color="auto" w:fill="auto"/>
                  <w:vAlign w:val="bottom"/>
                </w:tcPr>
                <w:p w14:paraId="1337F46C" w14:textId="77777777" w:rsidR="00417518" w:rsidRPr="00365212" w:rsidRDefault="00417518" w:rsidP="00217297">
                  <w:pPr>
                    <w:rPr>
                      <w:rFonts w:asciiTheme="majorHAnsi" w:hAnsiTheme="majorHAnsi" w:cstheme="majorHAnsi"/>
                    </w:rPr>
                  </w:pPr>
                </w:p>
              </w:tc>
            </w:tr>
          </w:tbl>
          <w:p w14:paraId="2EEBD54F" w14:textId="77777777" w:rsidR="00417518" w:rsidRPr="00365212" w:rsidRDefault="00417518" w:rsidP="00217297">
            <w:pPr>
              <w:rPr>
                <w:rFonts w:asciiTheme="majorHAnsi" w:hAnsiTheme="majorHAnsi" w:cstheme="majorHAnsi"/>
                <w:bCs/>
                <w:iCs/>
              </w:rPr>
            </w:pPr>
          </w:p>
        </w:tc>
      </w:tr>
    </w:tbl>
    <w:p w14:paraId="7AF274D2" w14:textId="77777777" w:rsidR="00417518" w:rsidRPr="00365212" w:rsidRDefault="00417518" w:rsidP="00217297">
      <w:pPr>
        <w:rPr>
          <w:rFonts w:asciiTheme="majorHAnsi" w:hAnsiTheme="majorHAnsi" w:cstheme="majorHAnsi"/>
        </w:rPr>
      </w:pPr>
    </w:p>
    <w:p w14:paraId="42788F01" w14:textId="77777777" w:rsidR="00417518" w:rsidRPr="00365212" w:rsidRDefault="00417518" w:rsidP="00217297">
      <w:pPr>
        <w:rPr>
          <w:rFonts w:asciiTheme="majorHAnsi" w:hAnsiTheme="majorHAnsi" w:cstheme="majorHAnsi"/>
        </w:rPr>
      </w:pPr>
    </w:p>
    <w:p w14:paraId="2612F6CD" w14:textId="77777777" w:rsidR="00417518" w:rsidRPr="00365212" w:rsidRDefault="00417518" w:rsidP="00217297">
      <w:pPr>
        <w:rPr>
          <w:rFonts w:asciiTheme="majorHAnsi" w:hAnsiTheme="majorHAnsi" w:cstheme="majorHAnsi"/>
        </w:rPr>
      </w:pPr>
    </w:p>
    <w:p w14:paraId="4092DD5B" w14:textId="77777777" w:rsidR="00417518" w:rsidRPr="00365212" w:rsidRDefault="00417518" w:rsidP="00217297">
      <w:pPr>
        <w:rPr>
          <w:rFonts w:asciiTheme="majorHAnsi" w:hAnsiTheme="majorHAnsi" w:cstheme="majorHAnsi"/>
        </w:rPr>
      </w:pPr>
      <w:r w:rsidRPr="00365212">
        <w:rPr>
          <w:rFonts w:asciiTheme="majorHAnsi" w:hAnsiTheme="majorHAnsi" w:cstheme="majorHAnsi"/>
        </w:rPr>
        <w:t xml:space="preserve"> </w:t>
      </w:r>
    </w:p>
    <w:p w14:paraId="5D42BF74" w14:textId="77777777" w:rsidR="00417518" w:rsidRPr="00365212" w:rsidRDefault="00417518" w:rsidP="00217297">
      <w:pPr>
        <w:rPr>
          <w:rFonts w:asciiTheme="majorHAnsi" w:hAnsiTheme="majorHAnsi" w:cstheme="majorHAnsi"/>
          <w:b/>
          <w:bCs/>
          <w:i/>
          <w:iCs/>
          <w:u w:val="single"/>
          <w:lang w:val="x-none"/>
        </w:rPr>
      </w:pPr>
    </w:p>
    <w:p w14:paraId="64B7A559" w14:textId="77777777" w:rsidR="00417518" w:rsidRPr="00365212" w:rsidRDefault="00417518" w:rsidP="00217297">
      <w:pPr>
        <w:rPr>
          <w:rFonts w:asciiTheme="majorHAnsi" w:hAnsiTheme="majorHAnsi" w:cstheme="majorHAnsi"/>
          <w:b/>
          <w:bCs/>
          <w:i/>
          <w:iCs/>
          <w:u w:val="single"/>
          <w:lang w:val="x-none"/>
        </w:rPr>
      </w:pPr>
    </w:p>
    <w:p w14:paraId="744F29DC" w14:textId="77777777" w:rsidR="00417518" w:rsidRPr="00365212" w:rsidRDefault="00417518" w:rsidP="00217297">
      <w:pPr>
        <w:rPr>
          <w:rFonts w:asciiTheme="majorHAnsi" w:hAnsiTheme="majorHAnsi" w:cstheme="majorHAnsi"/>
        </w:rPr>
      </w:pPr>
    </w:p>
    <w:p w14:paraId="1290C069" w14:textId="5632413A" w:rsidR="00B121C6" w:rsidRPr="00217297" w:rsidRDefault="00B121C6" w:rsidP="00217297">
      <w:pPr>
        <w:rPr>
          <w:rFonts w:asciiTheme="majorHAnsi" w:hAnsiTheme="majorHAnsi" w:cstheme="majorHAnsi"/>
        </w:rPr>
      </w:pPr>
    </w:p>
    <w:p w14:paraId="60FD3A0A" w14:textId="717BDC4B" w:rsidR="00B121C6" w:rsidRPr="00217297" w:rsidRDefault="00B121C6" w:rsidP="00217297">
      <w:pPr>
        <w:rPr>
          <w:rFonts w:asciiTheme="majorHAnsi" w:hAnsiTheme="majorHAnsi" w:cstheme="majorHAnsi"/>
        </w:rPr>
      </w:pPr>
    </w:p>
    <w:p w14:paraId="37BF1A2A" w14:textId="208A6360" w:rsidR="00B121C6" w:rsidRPr="00217297" w:rsidRDefault="00B121C6" w:rsidP="00217297">
      <w:pPr>
        <w:rPr>
          <w:rFonts w:asciiTheme="majorHAnsi" w:hAnsiTheme="majorHAnsi" w:cstheme="majorHAnsi"/>
        </w:rPr>
      </w:pPr>
    </w:p>
    <w:p w14:paraId="78131B82" w14:textId="3982E48D" w:rsidR="00B121C6" w:rsidRPr="00217297" w:rsidRDefault="00B121C6" w:rsidP="00217297">
      <w:pPr>
        <w:rPr>
          <w:rFonts w:asciiTheme="majorHAnsi" w:hAnsiTheme="majorHAnsi" w:cstheme="majorHAnsi"/>
        </w:rPr>
      </w:pPr>
    </w:p>
    <w:p w14:paraId="6D86D5CE" w14:textId="5E97F929" w:rsidR="00B121C6" w:rsidRPr="00217297" w:rsidRDefault="00B121C6" w:rsidP="00217297">
      <w:pPr>
        <w:rPr>
          <w:rFonts w:asciiTheme="majorHAnsi" w:hAnsiTheme="majorHAnsi" w:cstheme="majorHAnsi"/>
        </w:rPr>
      </w:pPr>
    </w:p>
    <w:p w14:paraId="073E8220" w14:textId="72008533" w:rsidR="00B121C6" w:rsidRPr="00217297" w:rsidRDefault="00B121C6" w:rsidP="00217297">
      <w:pPr>
        <w:rPr>
          <w:rFonts w:asciiTheme="majorHAnsi" w:hAnsiTheme="majorHAnsi" w:cstheme="majorHAnsi"/>
        </w:rPr>
      </w:pPr>
    </w:p>
    <w:p w14:paraId="1902F608" w14:textId="6BCECAF4" w:rsidR="00B121C6" w:rsidRPr="00217297" w:rsidRDefault="00B121C6" w:rsidP="00217297">
      <w:pPr>
        <w:rPr>
          <w:rFonts w:asciiTheme="majorHAnsi" w:hAnsiTheme="majorHAnsi" w:cstheme="majorHAnsi"/>
        </w:rPr>
      </w:pPr>
    </w:p>
    <w:p w14:paraId="774CD70B" w14:textId="48D95E77" w:rsidR="00B121C6" w:rsidRPr="00217297" w:rsidRDefault="00B121C6" w:rsidP="00217297">
      <w:pPr>
        <w:rPr>
          <w:rFonts w:asciiTheme="majorHAnsi" w:hAnsiTheme="majorHAnsi" w:cstheme="majorHAnsi"/>
        </w:rPr>
      </w:pPr>
    </w:p>
    <w:p w14:paraId="5609C509" w14:textId="66DF698F" w:rsidR="00B121C6" w:rsidRPr="00217297" w:rsidRDefault="00B121C6" w:rsidP="00217297">
      <w:pPr>
        <w:rPr>
          <w:rFonts w:asciiTheme="majorHAnsi" w:hAnsiTheme="majorHAnsi" w:cstheme="majorHAnsi"/>
        </w:rPr>
      </w:pPr>
    </w:p>
    <w:p w14:paraId="23E1776E" w14:textId="1D64A857" w:rsidR="00B121C6" w:rsidRPr="00217297" w:rsidRDefault="00B121C6" w:rsidP="00217297">
      <w:pPr>
        <w:rPr>
          <w:rFonts w:asciiTheme="majorHAnsi" w:hAnsiTheme="majorHAnsi" w:cstheme="majorHAnsi"/>
        </w:rPr>
      </w:pPr>
    </w:p>
    <w:p w14:paraId="399ADC03" w14:textId="3DB25B0F" w:rsidR="00B121C6" w:rsidRPr="00217297" w:rsidRDefault="00B121C6" w:rsidP="00217297">
      <w:pPr>
        <w:rPr>
          <w:rFonts w:asciiTheme="majorHAnsi" w:hAnsiTheme="majorHAnsi" w:cstheme="majorHAnsi"/>
        </w:rPr>
      </w:pPr>
    </w:p>
    <w:p w14:paraId="7E5C16C0" w14:textId="76B08598" w:rsidR="00B121C6" w:rsidRPr="00217297" w:rsidRDefault="00B121C6" w:rsidP="00217297">
      <w:pPr>
        <w:rPr>
          <w:rFonts w:asciiTheme="majorHAnsi" w:hAnsiTheme="majorHAnsi" w:cstheme="majorHAnsi"/>
        </w:rPr>
      </w:pPr>
    </w:p>
    <w:p w14:paraId="6D021CC4" w14:textId="78E38B3A" w:rsidR="00B121C6" w:rsidRPr="00217297" w:rsidRDefault="00B121C6" w:rsidP="00217297">
      <w:pPr>
        <w:rPr>
          <w:rFonts w:asciiTheme="majorHAnsi" w:hAnsiTheme="majorHAnsi" w:cstheme="majorHAnsi"/>
        </w:rPr>
      </w:pPr>
    </w:p>
    <w:p w14:paraId="4C61385D" w14:textId="25F41CC2" w:rsidR="00B121C6" w:rsidRPr="00217297" w:rsidRDefault="00B121C6" w:rsidP="00217297">
      <w:pPr>
        <w:rPr>
          <w:rFonts w:asciiTheme="majorHAnsi" w:hAnsiTheme="majorHAnsi" w:cstheme="majorHAnsi"/>
        </w:rPr>
      </w:pPr>
    </w:p>
    <w:p w14:paraId="21000DFA" w14:textId="73345DCD" w:rsidR="00B121C6" w:rsidRDefault="00B121C6" w:rsidP="00217297">
      <w:pPr>
        <w:rPr>
          <w:rFonts w:asciiTheme="majorHAnsi" w:hAnsiTheme="majorHAnsi" w:cstheme="majorHAnsi"/>
        </w:rPr>
      </w:pPr>
    </w:p>
    <w:p w14:paraId="3AFF8067" w14:textId="77777777" w:rsidR="00902EE6" w:rsidRPr="00217297" w:rsidRDefault="00902EE6" w:rsidP="00217297">
      <w:pPr>
        <w:rPr>
          <w:rFonts w:asciiTheme="majorHAnsi" w:hAnsiTheme="majorHAnsi" w:cstheme="majorHAnsi"/>
        </w:rPr>
      </w:pPr>
    </w:p>
    <w:p w14:paraId="531CA6E8" w14:textId="417FF3AA" w:rsidR="00B121C6" w:rsidRPr="00217297" w:rsidRDefault="00B121C6" w:rsidP="00217297">
      <w:pPr>
        <w:rPr>
          <w:rFonts w:asciiTheme="majorHAnsi" w:hAnsiTheme="majorHAnsi" w:cstheme="majorHAnsi"/>
        </w:rPr>
      </w:pPr>
    </w:p>
    <w:p w14:paraId="64B38743" w14:textId="63A8F446" w:rsidR="00B121C6" w:rsidRPr="00217297" w:rsidRDefault="00B121C6" w:rsidP="00217297">
      <w:pPr>
        <w:rPr>
          <w:rFonts w:asciiTheme="majorHAnsi" w:hAnsiTheme="majorHAnsi" w:cstheme="majorHAnsi"/>
        </w:rPr>
      </w:pPr>
    </w:p>
    <w:p w14:paraId="06045EAF" w14:textId="2B98DCF6" w:rsidR="00B121C6" w:rsidRPr="00855110" w:rsidRDefault="00417518" w:rsidP="00BA1A75">
      <w:pPr>
        <w:pStyle w:val="Odstavekseznama"/>
        <w:numPr>
          <w:ilvl w:val="1"/>
          <w:numId w:val="15"/>
        </w:numPr>
        <w:spacing w:before="0" w:after="0"/>
        <w:jc w:val="both"/>
        <w:rPr>
          <w:rFonts w:asciiTheme="majorHAnsi" w:hAnsiTheme="majorHAnsi" w:cstheme="majorHAnsi"/>
        </w:rPr>
      </w:pPr>
      <w:bookmarkStart w:id="147" w:name="_Toc118375855"/>
      <w:proofErr w:type="spellStart"/>
      <w:r w:rsidRPr="00855110">
        <w:rPr>
          <w:rFonts w:asciiTheme="majorHAnsi" w:hAnsiTheme="majorHAnsi" w:cstheme="majorHAnsi"/>
        </w:rPr>
        <w:lastRenderedPageBreak/>
        <w:t>obr</w:t>
      </w:r>
      <w:proofErr w:type="spellEnd"/>
      <w:r w:rsidRPr="00855110">
        <w:rPr>
          <w:rFonts w:asciiTheme="majorHAnsi" w:hAnsiTheme="majorHAnsi" w:cstheme="majorHAnsi"/>
        </w:rPr>
        <w:t>. Vzorec pogodbe</w:t>
      </w:r>
      <w:bookmarkEnd w:id="147"/>
      <w:r w:rsidRPr="00855110">
        <w:rPr>
          <w:rFonts w:asciiTheme="majorHAnsi" w:hAnsiTheme="majorHAnsi" w:cstheme="majorHAnsi"/>
        </w:rPr>
        <w:t xml:space="preserve"> </w:t>
      </w:r>
      <w:r w:rsidR="00E12FC3" w:rsidRPr="00855110">
        <w:rPr>
          <w:rFonts w:asciiTheme="majorHAnsi" w:hAnsiTheme="majorHAnsi" w:cstheme="majorHAnsi"/>
        </w:rPr>
        <w:t xml:space="preserve">                                                                                                           </w:t>
      </w:r>
    </w:p>
    <w:p w14:paraId="54DBEA77" w14:textId="77777777" w:rsidR="00AF5342" w:rsidRPr="00AF5342" w:rsidRDefault="00AF5342" w:rsidP="00217297">
      <w:pPr>
        <w:pStyle w:val="Odstavekseznama"/>
        <w:numPr>
          <w:ilvl w:val="0"/>
          <w:numId w:val="0"/>
        </w:numPr>
        <w:spacing w:before="0" w:after="0"/>
        <w:ind w:left="400"/>
        <w:jc w:val="both"/>
        <w:rPr>
          <w:rFonts w:asciiTheme="majorHAnsi" w:hAnsiTheme="majorHAnsi" w:cstheme="majorHAnsi"/>
          <w:szCs w:val="22"/>
          <w:lang w:val="sl-SI"/>
        </w:rPr>
      </w:pPr>
    </w:p>
    <w:p w14:paraId="1AC5B1D5" w14:textId="77777777" w:rsidR="001E57EE" w:rsidRPr="00217297" w:rsidRDefault="001E57EE" w:rsidP="001E57EE">
      <w:pPr>
        <w:jc w:val="both"/>
        <w:rPr>
          <w:rFonts w:asciiTheme="majorHAnsi" w:eastAsia="Times New Roman" w:hAnsiTheme="majorHAnsi" w:cstheme="majorHAnsi"/>
          <w:i/>
        </w:rPr>
      </w:pPr>
      <w:r w:rsidRPr="00217297">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2D43EB08" w14:textId="77777777" w:rsidR="001E57EE" w:rsidRPr="00217297" w:rsidRDefault="001E57EE" w:rsidP="001E57EE">
      <w:pPr>
        <w:tabs>
          <w:tab w:val="left" w:pos="6912"/>
        </w:tabs>
        <w:jc w:val="both"/>
        <w:rPr>
          <w:rFonts w:asciiTheme="majorHAnsi" w:eastAsia="Times New Roman" w:hAnsiTheme="majorHAnsi" w:cstheme="majorHAnsi"/>
          <w:b/>
        </w:rPr>
      </w:pPr>
    </w:p>
    <w:p w14:paraId="219C63A8" w14:textId="77777777" w:rsidR="001E57EE" w:rsidRPr="00217297" w:rsidRDefault="001E57EE" w:rsidP="001E57EE">
      <w:pPr>
        <w:tabs>
          <w:tab w:val="left" w:pos="6912"/>
        </w:tabs>
        <w:jc w:val="center"/>
        <w:rPr>
          <w:rFonts w:asciiTheme="majorHAnsi" w:eastAsia="Times New Roman" w:hAnsiTheme="majorHAnsi" w:cstheme="majorHAnsi"/>
        </w:rPr>
      </w:pPr>
      <w:r w:rsidRPr="00217297">
        <w:rPr>
          <w:rFonts w:asciiTheme="majorHAnsi" w:eastAsia="Times New Roman" w:hAnsiTheme="majorHAnsi" w:cstheme="majorHAnsi"/>
          <w:b/>
        </w:rPr>
        <w:t>OBČINA AJDOVŠČINA</w:t>
      </w:r>
      <w:r w:rsidRPr="00217297">
        <w:rPr>
          <w:rFonts w:asciiTheme="majorHAnsi" w:eastAsia="Times New Roman" w:hAnsiTheme="majorHAnsi" w:cstheme="majorHAnsi"/>
        </w:rPr>
        <w:t xml:space="preserve">, Cesta 5. maja 6a, Ajdovščina, </w:t>
      </w:r>
      <w:r w:rsidRPr="00217297">
        <w:rPr>
          <w:rFonts w:asciiTheme="majorHAnsi" w:eastAsia="Times New Roman" w:hAnsiTheme="majorHAnsi" w:cstheme="majorHAnsi"/>
          <w:b/>
        </w:rPr>
        <w:t>kot naročnik</w:t>
      </w:r>
      <w:r w:rsidRPr="00217297">
        <w:rPr>
          <w:rFonts w:asciiTheme="majorHAnsi" w:eastAsia="Times New Roman" w:hAnsiTheme="majorHAnsi" w:cstheme="majorHAnsi"/>
        </w:rPr>
        <w:t>,</w:t>
      </w:r>
    </w:p>
    <w:p w14:paraId="07A7DE08" w14:textId="77777777" w:rsidR="001E57EE" w:rsidRPr="00217297" w:rsidRDefault="001E57EE" w:rsidP="001E57EE">
      <w:pPr>
        <w:tabs>
          <w:tab w:val="left" w:pos="6912"/>
        </w:tabs>
        <w:jc w:val="center"/>
        <w:rPr>
          <w:rFonts w:asciiTheme="majorHAnsi" w:eastAsia="Times New Roman" w:hAnsiTheme="majorHAnsi" w:cstheme="majorHAnsi"/>
        </w:rPr>
      </w:pPr>
      <w:r w:rsidRPr="00217297">
        <w:rPr>
          <w:rFonts w:asciiTheme="majorHAnsi" w:eastAsia="Times New Roman" w:hAnsiTheme="majorHAnsi" w:cstheme="majorHAnsi"/>
        </w:rPr>
        <w:t xml:space="preserve">ki ga zastopa župan Tadej </w:t>
      </w:r>
      <w:proofErr w:type="spellStart"/>
      <w:r w:rsidRPr="00217297">
        <w:rPr>
          <w:rFonts w:asciiTheme="majorHAnsi" w:eastAsia="Times New Roman" w:hAnsiTheme="majorHAnsi" w:cstheme="majorHAnsi"/>
        </w:rPr>
        <w:t>Beočanin</w:t>
      </w:r>
      <w:proofErr w:type="spellEnd"/>
      <w:r w:rsidRPr="00217297">
        <w:rPr>
          <w:rFonts w:asciiTheme="majorHAnsi" w:eastAsia="Times New Roman" w:hAnsiTheme="majorHAnsi" w:cstheme="majorHAnsi"/>
        </w:rPr>
        <w:t>,</w:t>
      </w:r>
    </w:p>
    <w:p w14:paraId="4DFD7CA6" w14:textId="77777777" w:rsidR="001E57EE" w:rsidRPr="00217297" w:rsidRDefault="001E57EE" w:rsidP="001E57EE">
      <w:pPr>
        <w:tabs>
          <w:tab w:val="left" w:pos="1440"/>
        </w:tabs>
        <w:jc w:val="center"/>
        <w:rPr>
          <w:rFonts w:asciiTheme="majorHAnsi" w:eastAsia="Times New Roman" w:hAnsiTheme="majorHAnsi" w:cstheme="majorHAnsi"/>
        </w:rPr>
      </w:pPr>
      <w:r w:rsidRPr="00217297">
        <w:rPr>
          <w:rFonts w:asciiTheme="majorHAnsi" w:eastAsia="Times New Roman" w:hAnsiTheme="majorHAnsi" w:cstheme="majorHAnsi"/>
        </w:rPr>
        <w:t>matična številka: 5879914000,</w:t>
      </w:r>
    </w:p>
    <w:p w14:paraId="10A3B86F" w14:textId="77777777" w:rsidR="001E57EE" w:rsidRPr="00217297" w:rsidRDefault="001E57EE" w:rsidP="001E57EE">
      <w:pPr>
        <w:tabs>
          <w:tab w:val="left" w:pos="1440"/>
        </w:tabs>
        <w:jc w:val="center"/>
        <w:rPr>
          <w:rFonts w:asciiTheme="majorHAnsi" w:eastAsia="Times New Roman" w:hAnsiTheme="majorHAnsi" w:cstheme="majorHAnsi"/>
        </w:rPr>
      </w:pPr>
      <w:r w:rsidRPr="00217297">
        <w:rPr>
          <w:rFonts w:asciiTheme="majorHAnsi" w:eastAsia="Times New Roman" w:hAnsiTheme="majorHAnsi" w:cstheme="majorHAnsi"/>
        </w:rPr>
        <w:t>ID za DDV: SI51533251,</w:t>
      </w:r>
    </w:p>
    <w:p w14:paraId="73E742C7" w14:textId="77777777" w:rsidR="001E57EE" w:rsidRPr="00217297" w:rsidRDefault="001E57EE" w:rsidP="001E57EE">
      <w:pPr>
        <w:tabs>
          <w:tab w:val="left" w:pos="1440"/>
        </w:tabs>
        <w:jc w:val="center"/>
        <w:rPr>
          <w:rFonts w:asciiTheme="majorHAnsi" w:eastAsia="Times New Roman" w:hAnsiTheme="majorHAnsi" w:cstheme="majorHAnsi"/>
        </w:rPr>
      </w:pPr>
      <w:r w:rsidRPr="00217297">
        <w:rPr>
          <w:rFonts w:asciiTheme="majorHAnsi" w:eastAsia="Times New Roman" w:hAnsiTheme="majorHAnsi" w:cstheme="majorHAnsi"/>
        </w:rPr>
        <w:t>IBAN: SI56 0120 1010 0014 597</w:t>
      </w:r>
    </w:p>
    <w:p w14:paraId="09F9BEF0" w14:textId="77777777" w:rsidR="001E57EE" w:rsidRPr="00217297" w:rsidRDefault="001E57EE" w:rsidP="001E57EE">
      <w:pPr>
        <w:keepLines/>
        <w:widowControl w:val="0"/>
        <w:jc w:val="center"/>
        <w:rPr>
          <w:rFonts w:asciiTheme="majorHAnsi" w:eastAsia="Times New Roman" w:hAnsiTheme="majorHAnsi" w:cstheme="majorHAnsi"/>
          <w:bCs/>
          <w:kern w:val="16"/>
          <w:lang w:eastAsia="en-US"/>
        </w:rPr>
      </w:pPr>
    </w:p>
    <w:p w14:paraId="4D1EAD5E" w14:textId="77777777" w:rsidR="001E57EE" w:rsidRPr="00217297" w:rsidRDefault="001E57EE" w:rsidP="001E57EE">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217297">
        <w:rPr>
          <w:rFonts w:asciiTheme="majorHAnsi" w:eastAsia="Times New Roman" w:hAnsiTheme="majorHAnsi" w:cstheme="majorHAnsi"/>
        </w:rPr>
        <w:t>in</w:t>
      </w:r>
    </w:p>
    <w:p w14:paraId="2CEDC11F" w14:textId="77777777" w:rsidR="001E57EE" w:rsidRPr="00217297" w:rsidRDefault="001E57EE" w:rsidP="001E57EE">
      <w:pPr>
        <w:jc w:val="center"/>
        <w:rPr>
          <w:rFonts w:asciiTheme="majorHAnsi" w:hAnsiTheme="majorHAnsi" w:cstheme="majorHAnsi"/>
        </w:rPr>
      </w:pPr>
    </w:p>
    <w:p w14:paraId="38169129" w14:textId="77777777" w:rsidR="001E57EE" w:rsidRPr="00217297" w:rsidRDefault="001E57EE" w:rsidP="001E57EE">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7297">
        <w:rPr>
          <w:rFonts w:asciiTheme="majorHAnsi" w:eastAsia="Times New Roman" w:hAnsiTheme="majorHAnsi" w:cstheme="majorHAnsi"/>
        </w:rPr>
        <w:t xml:space="preserve">________________________________ </w:t>
      </w:r>
      <w:r w:rsidRPr="00217297">
        <w:rPr>
          <w:rFonts w:asciiTheme="majorHAnsi" w:eastAsia="Times New Roman" w:hAnsiTheme="majorHAnsi" w:cstheme="majorHAnsi"/>
          <w:i/>
        </w:rPr>
        <w:t>(firma in sedež ponudnika)</w:t>
      </w:r>
      <w:r w:rsidRPr="00217297">
        <w:rPr>
          <w:rFonts w:asciiTheme="majorHAnsi" w:eastAsia="Times New Roman" w:hAnsiTheme="majorHAnsi" w:cstheme="majorHAnsi"/>
          <w:b/>
        </w:rPr>
        <w:t xml:space="preserve"> kot izvajalec</w:t>
      </w:r>
      <w:r w:rsidRPr="00217297">
        <w:rPr>
          <w:rFonts w:asciiTheme="majorHAnsi" w:eastAsia="Times New Roman" w:hAnsiTheme="majorHAnsi" w:cstheme="majorHAnsi"/>
        </w:rPr>
        <w:t>,</w:t>
      </w:r>
    </w:p>
    <w:p w14:paraId="54CBB5FF" w14:textId="77777777" w:rsidR="001E57EE" w:rsidRPr="00217297" w:rsidRDefault="001E57EE" w:rsidP="001E57EE">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7297">
        <w:rPr>
          <w:rFonts w:asciiTheme="majorHAnsi" w:eastAsia="Times New Roman" w:hAnsiTheme="majorHAnsi" w:cstheme="majorHAnsi"/>
        </w:rPr>
        <w:t>ki ga zastopa ________________________,</w:t>
      </w:r>
    </w:p>
    <w:p w14:paraId="2611EB41" w14:textId="77777777" w:rsidR="001E57EE" w:rsidRPr="00217297" w:rsidRDefault="001E57EE" w:rsidP="001E57EE">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7297">
        <w:rPr>
          <w:rFonts w:asciiTheme="majorHAnsi" w:eastAsia="Times New Roman" w:hAnsiTheme="majorHAnsi" w:cstheme="majorHAnsi"/>
        </w:rPr>
        <w:t>matična številka: ______________________,</w:t>
      </w:r>
    </w:p>
    <w:p w14:paraId="187ADA82" w14:textId="77777777" w:rsidR="001E57EE" w:rsidRPr="00217297" w:rsidRDefault="001E57EE" w:rsidP="001E57EE">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7297">
        <w:rPr>
          <w:rFonts w:asciiTheme="majorHAnsi" w:eastAsia="Times New Roman" w:hAnsiTheme="majorHAnsi" w:cstheme="majorHAnsi"/>
        </w:rPr>
        <w:t>ID za DDV: ______________________,</w:t>
      </w:r>
    </w:p>
    <w:p w14:paraId="3C1D620D" w14:textId="77777777" w:rsidR="001E57EE" w:rsidRPr="00217297" w:rsidRDefault="001E57EE" w:rsidP="001E57EE">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7297">
        <w:rPr>
          <w:rFonts w:asciiTheme="majorHAnsi" w:eastAsia="Times New Roman" w:hAnsiTheme="majorHAnsi" w:cstheme="majorHAnsi"/>
        </w:rPr>
        <w:t>IBAN:_______________________________,</w:t>
      </w:r>
    </w:p>
    <w:p w14:paraId="4E4768BC" w14:textId="77777777" w:rsidR="001E57EE" w:rsidRPr="00217297" w:rsidRDefault="001E57EE" w:rsidP="001E57EE">
      <w:pPr>
        <w:keepLines/>
        <w:widowControl w:val="0"/>
        <w:jc w:val="center"/>
        <w:rPr>
          <w:rFonts w:asciiTheme="majorHAnsi" w:eastAsia="Times New Roman" w:hAnsiTheme="majorHAnsi" w:cstheme="majorHAnsi"/>
          <w:bCs/>
          <w:kern w:val="16"/>
          <w:lang w:eastAsia="en-US"/>
        </w:rPr>
      </w:pPr>
    </w:p>
    <w:p w14:paraId="2489D03C" w14:textId="77777777" w:rsidR="001E57EE" w:rsidRPr="00217297" w:rsidRDefault="001E57EE" w:rsidP="001E57EE">
      <w:pPr>
        <w:ind w:right="70"/>
        <w:jc w:val="center"/>
        <w:rPr>
          <w:rFonts w:asciiTheme="majorHAnsi" w:eastAsia="Times New Roman" w:hAnsiTheme="majorHAnsi" w:cstheme="majorHAnsi"/>
          <w:b/>
        </w:rPr>
      </w:pPr>
      <w:r w:rsidRPr="00217297">
        <w:rPr>
          <w:rFonts w:asciiTheme="majorHAnsi" w:eastAsia="Times New Roman" w:hAnsiTheme="majorHAnsi" w:cstheme="majorHAnsi"/>
        </w:rPr>
        <w:t>skleneta naslednjo</w:t>
      </w:r>
    </w:p>
    <w:p w14:paraId="560662C4" w14:textId="77777777" w:rsidR="001E57EE" w:rsidRPr="00217297" w:rsidRDefault="001E57EE" w:rsidP="001E57EE">
      <w:pPr>
        <w:ind w:right="70"/>
        <w:jc w:val="both"/>
        <w:rPr>
          <w:rFonts w:asciiTheme="majorHAnsi" w:eastAsia="Times New Roman" w:hAnsiTheme="majorHAnsi" w:cstheme="majorHAnsi"/>
          <w:b/>
        </w:rPr>
      </w:pPr>
    </w:p>
    <w:p w14:paraId="4E07D24B" w14:textId="77777777" w:rsidR="001E57EE" w:rsidRPr="00217297" w:rsidRDefault="001E57EE" w:rsidP="001E57EE">
      <w:pPr>
        <w:ind w:right="70"/>
        <w:rPr>
          <w:rFonts w:asciiTheme="majorHAnsi" w:eastAsia="Times New Roman" w:hAnsiTheme="majorHAnsi" w:cstheme="majorHAnsi"/>
          <w:b/>
        </w:rPr>
      </w:pPr>
    </w:p>
    <w:p w14:paraId="1D1B5FF7" w14:textId="77777777" w:rsidR="001E57EE" w:rsidRPr="00217297" w:rsidRDefault="001E57EE" w:rsidP="001E57EE">
      <w:pPr>
        <w:tabs>
          <w:tab w:val="left" w:pos="1728"/>
          <w:tab w:val="left" w:pos="7200"/>
        </w:tabs>
        <w:jc w:val="center"/>
        <w:rPr>
          <w:rFonts w:asciiTheme="majorHAnsi" w:eastAsia="Times New Roman" w:hAnsiTheme="majorHAnsi" w:cstheme="majorHAnsi"/>
          <w:b/>
        </w:rPr>
      </w:pPr>
      <w:r w:rsidRPr="00217297">
        <w:rPr>
          <w:rFonts w:asciiTheme="majorHAnsi" w:eastAsia="Times New Roman" w:hAnsiTheme="majorHAnsi" w:cstheme="majorHAnsi"/>
          <w:b/>
        </w:rPr>
        <w:t xml:space="preserve">Pogodbo št. 4301-25/2022 </w:t>
      </w:r>
    </w:p>
    <w:p w14:paraId="3E3D3C9B" w14:textId="77777777" w:rsidR="001E57EE" w:rsidRPr="00217297" w:rsidRDefault="001E57EE" w:rsidP="001E57EE">
      <w:pPr>
        <w:tabs>
          <w:tab w:val="left" w:pos="1728"/>
          <w:tab w:val="left" w:pos="7200"/>
        </w:tabs>
        <w:jc w:val="center"/>
        <w:rPr>
          <w:rFonts w:asciiTheme="majorHAnsi" w:eastAsia="Times New Roman" w:hAnsiTheme="majorHAnsi" w:cstheme="majorHAnsi"/>
          <w:b/>
        </w:rPr>
      </w:pPr>
      <w:r w:rsidRPr="00217297">
        <w:rPr>
          <w:rFonts w:asciiTheme="majorHAnsi" w:eastAsia="Times New Roman" w:hAnsiTheme="majorHAnsi" w:cstheme="majorHAnsi"/>
          <w:b/>
        </w:rPr>
        <w:t>za izvajanje storitev projektiranja</w:t>
      </w:r>
    </w:p>
    <w:p w14:paraId="4E4AD0C9" w14:textId="77777777" w:rsidR="001E57EE" w:rsidRPr="00217297" w:rsidRDefault="001E57EE" w:rsidP="001E57EE">
      <w:pPr>
        <w:tabs>
          <w:tab w:val="left" w:pos="1728"/>
          <w:tab w:val="left" w:pos="7200"/>
        </w:tabs>
        <w:jc w:val="center"/>
        <w:rPr>
          <w:rFonts w:asciiTheme="majorHAnsi" w:eastAsia="Times New Roman" w:hAnsiTheme="majorHAnsi" w:cstheme="majorHAnsi"/>
          <w:b/>
        </w:rPr>
      </w:pPr>
    </w:p>
    <w:p w14:paraId="27389DFD" w14:textId="77777777" w:rsidR="001E57EE" w:rsidRPr="00217297" w:rsidRDefault="001E57EE" w:rsidP="001E57EE">
      <w:pPr>
        <w:tabs>
          <w:tab w:val="left" w:pos="1728"/>
          <w:tab w:val="left" w:pos="7200"/>
        </w:tabs>
        <w:jc w:val="center"/>
        <w:rPr>
          <w:rFonts w:asciiTheme="majorHAnsi" w:eastAsia="Times New Roman" w:hAnsiTheme="majorHAnsi" w:cstheme="majorHAnsi"/>
          <w:b/>
        </w:rPr>
      </w:pPr>
    </w:p>
    <w:p w14:paraId="4211CD20" w14:textId="77777777" w:rsidR="001E57EE" w:rsidRPr="00217297"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Uvodna določila</w:t>
      </w:r>
    </w:p>
    <w:p w14:paraId="3FF712C7" w14:textId="77777777" w:rsidR="001E57EE" w:rsidRPr="00217297" w:rsidRDefault="001E57EE" w:rsidP="001E57EE">
      <w:pPr>
        <w:pStyle w:val="Slog20"/>
        <w:numPr>
          <w:ilvl w:val="0"/>
          <w:numId w:val="27"/>
        </w:numPr>
        <w:jc w:val="center"/>
        <w:rPr>
          <w:rFonts w:asciiTheme="majorHAnsi" w:hAnsiTheme="majorHAnsi" w:cstheme="majorHAnsi"/>
        </w:rPr>
      </w:pPr>
      <w:r w:rsidRPr="00217297">
        <w:rPr>
          <w:rFonts w:asciiTheme="majorHAnsi" w:hAnsiTheme="majorHAnsi" w:cstheme="majorHAnsi"/>
        </w:rPr>
        <w:t>člen</w:t>
      </w:r>
    </w:p>
    <w:p w14:paraId="04982115"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Pogodbeni stranki skleneta pogodbo za izvedbo javnega naročila objavljenega na portalu javnih naročil pod </w:t>
      </w:r>
      <w:proofErr w:type="spellStart"/>
      <w:r w:rsidRPr="00217297">
        <w:rPr>
          <w:rFonts w:asciiTheme="majorHAnsi" w:eastAsia="Times New Roman" w:hAnsiTheme="majorHAnsi" w:cstheme="majorHAnsi"/>
        </w:rPr>
        <w:t>zap</w:t>
      </w:r>
      <w:proofErr w:type="spellEnd"/>
      <w:r w:rsidRPr="00217297">
        <w:rPr>
          <w:rFonts w:asciiTheme="majorHAnsi" w:eastAsia="Times New Roman" w:hAnsiTheme="majorHAnsi" w:cstheme="majorHAnsi"/>
        </w:rPr>
        <w:t>. št.  __________, z dne  _________ in na podlagi odločitve o oddaji naročila št. ___________________ z dne_____________.</w:t>
      </w:r>
    </w:p>
    <w:p w14:paraId="5B39CC5D"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4EC18D00" w14:textId="77777777" w:rsidR="003D0A2D" w:rsidRDefault="001E57EE" w:rsidP="003D0A2D">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A250908" w14:textId="77777777" w:rsidR="003D0A2D" w:rsidRDefault="003D0A2D" w:rsidP="003D0A2D">
      <w:pPr>
        <w:tabs>
          <w:tab w:val="left" w:pos="1728"/>
          <w:tab w:val="left" w:pos="7200"/>
        </w:tabs>
        <w:jc w:val="both"/>
        <w:rPr>
          <w:rFonts w:asciiTheme="majorHAnsi" w:eastAsia="Times New Roman" w:hAnsiTheme="majorHAnsi" w:cstheme="majorHAnsi"/>
        </w:rPr>
      </w:pPr>
    </w:p>
    <w:p w14:paraId="25E002D5" w14:textId="0EC22B97" w:rsidR="003D0A2D" w:rsidRPr="003D0A2D" w:rsidRDefault="003D0A2D" w:rsidP="003D0A2D">
      <w:pPr>
        <w:tabs>
          <w:tab w:val="left" w:pos="1728"/>
          <w:tab w:val="left" w:pos="7200"/>
        </w:tabs>
        <w:jc w:val="both"/>
        <w:rPr>
          <w:rFonts w:asciiTheme="majorHAnsi" w:eastAsia="Times New Roman" w:hAnsiTheme="majorHAnsi" w:cstheme="majorHAnsi"/>
        </w:rPr>
      </w:pPr>
      <w:r w:rsidRPr="00ED0500">
        <w:rPr>
          <w:rFonts w:asciiTheme="majorHAnsi" w:hAnsiTheme="majorHAnsi" w:cstheme="majorHAnsi"/>
          <w:szCs w:val="24"/>
        </w:rPr>
        <w:t xml:space="preserve">Sredstva so pri naročniku zagotovljena na proračunski postavki: 15100 Protipoplavna varnost OC Batuje,  konto 4208 04 Načrti in druga projektna dokumentacija, šifra NRP OB001-15-0044.             </w:t>
      </w:r>
    </w:p>
    <w:p w14:paraId="5AE399EB" w14:textId="77777777" w:rsidR="001E57EE" w:rsidRPr="00217297" w:rsidRDefault="001E57EE" w:rsidP="001E57E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6894C5E7" w14:textId="77777777" w:rsidR="001E57EE" w:rsidRPr="00217297"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Predmet pogodbe in obseg pogodbenih del</w:t>
      </w:r>
    </w:p>
    <w:p w14:paraId="2E792096"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77E3E305" w14:textId="77777777" w:rsidR="001E57EE" w:rsidRPr="00217297" w:rsidRDefault="001E57EE" w:rsidP="001E57EE">
      <w:pPr>
        <w:tabs>
          <w:tab w:val="left" w:pos="1728"/>
          <w:tab w:val="left" w:pos="7200"/>
        </w:tabs>
        <w:suppressAutoHyphens/>
        <w:jc w:val="both"/>
        <w:rPr>
          <w:rFonts w:asciiTheme="majorHAnsi" w:eastAsia="Times New Roman" w:hAnsiTheme="majorHAnsi" w:cstheme="majorHAnsi"/>
        </w:rPr>
      </w:pPr>
      <w:r w:rsidRPr="00217297">
        <w:rPr>
          <w:rFonts w:asciiTheme="majorHAnsi" w:eastAsia="Times New Roman" w:hAnsiTheme="majorHAnsi" w:cstheme="majorHAnsi"/>
        </w:rPr>
        <w:t xml:space="preserve">S to pogodbo naročnik odda, izvajalec pa sprejme v izvedbo storitve v obsegu, kvaliteti in rokih določenih v tej pogodbi, ob upoštevanju zahtev naročnika, prostorskih aktov, pogojev dajalcev soglasij, veljavne zakonodaje ter veljavnih normativov in standardov, ter zlasti načela trajnostne gradnje, ravni </w:t>
      </w:r>
      <w:proofErr w:type="spellStart"/>
      <w:r w:rsidRPr="00217297">
        <w:rPr>
          <w:rFonts w:asciiTheme="majorHAnsi" w:eastAsia="Times New Roman" w:hAnsiTheme="majorHAnsi" w:cstheme="majorHAnsi"/>
        </w:rPr>
        <w:t>okoljskih</w:t>
      </w:r>
      <w:proofErr w:type="spellEnd"/>
      <w:r w:rsidRPr="00217297">
        <w:rPr>
          <w:rFonts w:asciiTheme="majorHAnsi" w:eastAsia="Times New Roman" w:hAnsiTheme="majorHAnsi" w:cstheme="majorHAnsi"/>
        </w:rPr>
        <w:t xml:space="preserve"> </w:t>
      </w:r>
      <w:r w:rsidRPr="00217297">
        <w:rPr>
          <w:rFonts w:asciiTheme="majorHAnsi" w:eastAsia="Times New Roman" w:hAnsiTheme="majorHAnsi" w:cstheme="majorHAnsi"/>
        </w:rPr>
        <w:lastRenderedPageBreak/>
        <w:t>in podnebnih vplivov, ter zahteve v zvezi z oblikovanjem, prilagojenim vsem uporabnikom (vključno z dostopnostjo za invalide), naročnik pa se zavezuje, da mu bo za te storitve plačal dogovorjeno ceno.</w:t>
      </w:r>
    </w:p>
    <w:p w14:paraId="7C89306C" w14:textId="77777777" w:rsidR="001E57EE" w:rsidRPr="00217297" w:rsidRDefault="001E57EE" w:rsidP="001E57EE">
      <w:pPr>
        <w:tabs>
          <w:tab w:val="left" w:pos="1728"/>
          <w:tab w:val="left" w:pos="7200"/>
        </w:tabs>
        <w:suppressAutoHyphens/>
        <w:jc w:val="both"/>
        <w:rPr>
          <w:rFonts w:asciiTheme="majorHAnsi" w:eastAsia="Times New Roman" w:hAnsiTheme="majorHAnsi" w:cstheme="majorHAnsi"/>
        </w:rPr>
      </w:pPr>
    </w:p>
    <w:p w14:paraId="361397F2" w14:textId="77777777" w:rsidR="001E57EE" w:rsidRDefault="001E57EE" w:rsidP="001E57EE">
      <w:pPr>
        <w:tabs>
          <w:tab w:val="left" w:pos="1728"/>
          <w:tab w:val="left" w:pos="7200"/>
        </w:tabs>
        <w:suppressAutoHyphens/>
        <w:jc w:val="both"/>
        <w:rPr>
          <w:rFonts w:asciiTheme="majorHAnsi" w:eastAsia="Times New Roman" w:hAnsiTheme="majorHAnsi" w:cstheme="majorHAnsi"/>
        </w:rPr>
      </w:pPr>
      <w:r w:rsidRPr="00217297">
        <w:rPr>
          <w:rFonts w:asciiTheme="majorHAnsi" w:eastAsia="Times New Roman" w:hAnsiTheme="majorHAnsi" w:cstheme="majorHAnsi"/>
        </w:rPr>
        <w:t xml:space="preserve">Izvajalec se zavezuje, da bo naročeno projektno dokumentacijo izdelal v skladu s Pravilnikom o podrobnejši vsebini  </w:t>
      </w:r>
      <w:r w:rsidRPr="00C040FA">
        <w:rPr>
          <w:rFonts w:asciiTheme="majorHAnsi" w:eastAsia="Times New Roman" w:hAnsiTheme="majorHAnsi" w:cstheme="majorHAnsi"/>
        </w:rPr>
        <w:t>dokumentacije in obrazcih, povezanih z graditvijo objektov (UL RS 36/2018, 51/2018</w:t>
      </w:r>
      <w:r>
        <w:rPr>
          <w:rFonts w:asciiTheme="majorHAnsi" w:eastAsia="Times New Roman" w:hAnsiTheme="majorHAnsi" w:cstheme="majorHAnsi"/>
        </w:rPr>
        <w:t xml:space="preserve"> – </w:t>
      </w:r>
      <w:proofErr w:type="spellStart"/>
      <w:r>
        <w:rPr>
          <w:rFonts w:asciiTheme="majorHAnsi" w:eastAsia="Times New Roman" w:hAnsiTheme="majorHAnsi" w:cstheme="majorHAnsi"/>
        </w:rPr>
        <w:t>popr</w:t>
      </w:r>
      <w:proofErr w:type="spellEnd"/>
      <w:r>
        <w:rPr>
          <w:rFonts w:asciiTheme="majorHAnsi" w:eastAsia="Times New Roman" w:hAnsiTheme="majorHAnsi" w:cstheme="majorHAnsi"/>
        </w:rPr>
        <w:t xml:space="preserve"> 197/20 in 199/21 – GZ-1</w:t>
      </w:r>
      <w:r w:rsidRPr="00C040FA">
        <w:rPr>
          <w:rFonts w:asciiTheme="majorHAnsi" w:eastAsia="Times New Roman" w:hAnsiTheme="majorHAnsi" w:cstheme="majorHAnsi"/>
        </w:rPr>
        <w:t xml:space="preserve">) in Gradbenim zakonom </w:t>
      </w:r>
      <w:r w:rsidRPr="00C040FA">
        <w:rPr>
          <w:rFonts w:asciiTheme="majorHAnsi" w:hAnsiTheme="majorHAnsi" w:cstheme="majorHAnsi"/>
          <w:shd w:val="clear" w:color="auto" w:fill="FFFFFF"/>
        </w:rPr>
        <w:t>(Uradni list RS, št. </w:t>
      </w:r>
      <w:hyperlink r:id="rId15" w:tgtFrame="_blank" w:tooltip="Gradbeni zakon (GZ-1)" w:history="1">
        <w:r w:rsidRPr="00C040FA">
          <w:rPr>
            <w:rFonts w:asciiTheme="majorHAnsi" w:hAnsiTheme="majorHAnsi" w:cstheme="majorHAnsi"/>
            <w:u w:val="single"/>
            <w:shd w:val="clear" w:color="auto" w:fill="FFFFFF"/>
          </w:rPr>
          <w:t>199/21</w:t>
        </w:r>
      </w:hyperlink>
      <w:r w:rsidRPr="00C040FA">
        <w:rPr>
          <w:rFonts w:asciiTheme="majorHAnsi" w:hAnsiTheme="majorHAnsi" w:cstheme="majorHAnsi"/>
          <w:shd w:val="clear" w:color="auto" w:fill="FFFFFF"/>
        </w:rPr>
        <w:t> in </w:t>
      </w:r>
      <w:hyperlink r:id="rId16" w:tgtFrame="_blank" w:tooltip="Zakon za zmanjšanje neenakosti in škodljivih posegov politike ter zagotavljanje spoštovanja pravne države" w:history="1">
        <w:r w:rsidRPr="00C040FA">
          <w:rPr>
            <w:rFonts w:asciiTheme="majorHAnsi" w:hAnsiTheme="majorHAnsi" w:cstheme="majorHAnsi"/>
            <w:u w:val="single"/>
            <w:shd w:val="clear" w:color="auto" w:fill="FFFFFF"/>
          </w:rPr>
          <w:t>105/22</w:t>
        </w:r>
      </w:hyperlink>
      <w:r w:rsidRPr="00C040FA">
        <w:rPr>
          <w:rFonts w:asciiTheme="majorHAnsi" w:hAnsiTheme="majorHAnsi" w:cstheme="majorHAnsi"/>
          <w:shd w:val="clear" w:color="auto" w:fill="FFFFFF"/>
        </w:rPr>
        <w:t> – ZZNŠPP)</w:t>
      </w:r>
      <w:r w:rsidRPr="00C040FA">
        <w:rPr>
          <w:rFonts w:asciiTheme="majorHAnsi" w:eastAsia="Times New Roman" w:hAnsiTheme="majorHAnsi" w:cstheme="majorHAnsi"/>
        </w:rPr>
        <w:t xml:space="preserve">, ter opravil vsa druga dejanja, ki so potrebna, da naročnik uresniči interes, zaradi katerega sklepa </w:t>
      </w:r>
      <w:r w:rsidRPr="00217297">
        <w:rPr>
          <w:rFonts w:asciiTheme="majorHAnsi" w:eastAsia="Times New Roman" w:hAnsiTheme="majorHAnsi" w:cstheme="majorHAnsi"/>
        </w:rPr>
        <w:t>to pogodbo in iz</w:t>
      </w:r>
      <w:r>
        <w:rPr>
          <w:rFonts w:asciiTheme="majorHAnsi" w:eastAsia="Times New Roman" w:hAnsiTheme="majorHAnsi" w:cstheme="majorHAnsi"/>
        </w:rPr>
        <w:t>delal DGD  dokumentacijo, vključno s pridobitvijo gradbenega dovoljenja in PZR dokumentacijo, skladno s projektno nalogo številka         z dne          , ki je priloga k tej pogodbi.</w:t>
      </w:r>
    </w:p>
    <w:p w14:paraId="28B8EA5E" w14:textId="77777777" w:rsidR="001E57EE" w:rsidRDefault="001E57EE" w:rsidP="001E57EE">
      <w:pPr>
        <w:tabs>
          <w:tab w:val="left" w:pos="1728"/>
          <w:tab w:val="left" w:pos="7200"/>
        </w:tabs>
        <w:suppressAutoHyphens/>
        <w:jc w:val="both"/>
        <w:rPr>
          <w:rFonts w:asciiTheme="majorHAnsi" w:eastAsia="Times New Roman" w:hAnsiTheme="majorHAnsi" w:cstheme="majorHAnsi"/>
        </w:rPr>
      </w:pPr>
    </w:p>
    <w:p w14:paraId="5903EE9D" w14:textId="77777777" w:rsidR="001E57EE" w:rsidRPr="00217297" w:rsidRDefault="001E57EE" w:rsidP="001E57EE">
      <w:pPr>
        <w:pStyle w:val="Slog80"/>
        <w:numPr>
          <w:ilvl w:val="0"/>
          <w:numId w:val="0"/>
        </w:numPr>
        <w:rPr>
          <w:rFonts w:cstheme="majorHAnsi"/>
        </w:rPr>
      </w:pPr>
      <w:r>
        <w:rPr>
          <w:rFonts w:cstheme="majorHAnsi"/>
        </w:rPr>
        <w:t>Izvajalec se zavezuje, da bo</w:t>
      </w:r>
      <w:r w:rsidRPr="00217297">
        <w:rPr>
          <w:rFonts w:cstheme="majorHAnsi"/>
        </w:rPr>
        <w:t>;</w:t>
      </w:r>
    </w:p>
    <w:p w14:paraId="06E5EE68" w14:textId="77777777" w:rsidR="001E57EE" w:rsidRPr="00217297" w:rsidRDefault="001E57EE" w:rsidP="001E57EE">
      <w:pPr>
        <w:pStyle w:val="Slog80"/>
        <w:rPr>
          <w:rFonts w:cstheme="majorHAnsi"/>
        </w:rPr>
      </w:pPr>
      <w:r w:rsidRPr="00217297">
        <w:rPr>
          <w:rFonts w:cstheme="majorHAnsi"/>
        </w:rPr>
        <w:t>sodelova</w:t>
      </w:r>
      <w:r>
        <w:rPr>
          <w:rFonts w:cstheme="majorHAnsi"/>
        </w:rPr>
        <w:t>l</w:t>
      </w:r>
      <w:r w:rsidRPr="00217297">
        <w:rPr>
          <w:rFonts w:cstheme="majorHAnsi"/>
        </w:rPr>
        <w:t xml:space="preserve"> pri reviziji in recenziji projektne dokumentacije, v vseh morebitnih upravnih postopkih za izdajo upravnih dovoljenj ter izvršitev vse korekcije projektne dokumentacije po utemeljenih zahtevah;</w:t>
      </w:r>
    </w:p>
    <w:p w14:paraId="3DF7B870" w14:textId="77777777" w:rsidR="001E57EE" w:rsidRPr="00217297" w:rsidRDefault="001E57EE" w:rsidP="001E57EE">
      <w:pPr>
        <w:pStyle w:val="Slog80"/>
        <w:rPr>
          <w:rFonts w:cstheme="majorHAnsi"/>
        </w:rPr>
      </w:pPr>
      <w:r w:rsidRPr="00217297">
        <w:rPr>
          <w:rFonts w:cstheme="majorHAnsi"/>
        </w:rPr>
        <w:t>pridobil gradbeno dovoljenje;</w:t>
      </w:r>
    </w:p>
    <w:p w14:paraId="636B846A" w14:textId="77777777" w:rsidR="001E57EE" w:rsidRPr="00217297" w:rsidRDefault="001E57EE" w:rsidP="001E57EE">
      <w:pPr>
        <w:pStyle w:val="Slog80"/>
        <w:rPr>
          <w:rFonts w:cstheme="majorHAnsi"/>
        </w:rPr>
      </w:pPr>
      <w:r w:rsidRPr="00217297">
        <w:rPr>
          <w:rFonts w:cstheme="majorHAnsi"/>
        </w:rPr>
        <w:t>na svoje stroške in v roku, sporazumno določenem med pogodbenima strankama, izvrši</w:t>
      </w:r>
      <w:r>
        <w:rPr>
          <w:rFonts w:cstheme="majorHAnsi"/>
        </w:rPr>
        <w:t>l</w:t>
      </w:r>
      <w:r w:rsidRPr="00217297">
        <w:rPr>
          <w:rFonts w:cstheme="majorHAnsi"/>
        </w:rPr>
        <w:t xml:space="preserve"> dopolnitve in spremembe projektne dokumentacije, če se ugotovi, da je glede na predmet in obseg pogodbe pomanjkljiva;</w:t>
      </w:r>
    </w:p>
    <w:p w14:paraId="2EC3CDA5" w14:textId="77777777" w:rsidR="001E57EE" w:rsidRPr="00217297" w:rsidRDefault="001E57EE" w:rsidP="001E57EE">
      <w:pPr>
        <w:pStyle w:val="Slog80"/>
        <w:rPr>
          <w:rFonts w:cstheme="majorHAnsi"/>
        </w:rPr>
      </w:pPr>
      <w:r w:rsidRPr="00217297">
        <w:rPr>
          <w:rFonts w:cstheme="majorHAnsi"/>
        </w:rPr>
        <w:t>za vsak predlog spremembe projektne dokumentacije, za katerega misli, da je smotrn in ni v skladu s projektno nalogo, priskrbeti soglasje naročnika;</w:t>
      </w:r>
    </w:p>
    <w:p w14:paraId="28B50570" w14:textId="77777777" w:rsidR="001E57EE" w:rsidRDefault="001E57EE" w:rsidP="001E57EE">
      <w:pPr>
        <w:pStyle w:val="Slog80"/>
        <w:rPr>
          <w:rFonts w:cstheme="majorHAnsi"/>
        </w:rPr>
      </w:pPr>
      <w:r w:rsidRPr="00217297">
        <w:rPr>
          <w:rFonts w:cstheme="majorHAnsi"/>
        </w:rPr>
        <w:t>koordinacijo in usklajevanje z naročnikom in upravljalcem;</w:t>
      </w:r>
    </w:p>
    <w:p w14:paraId="439E7301" w14:textId="77777777" w:rsidR="001E57EE" w:rsidRDefault="001E57EE" w:rsidP="001E57EE">
      <w:pPr>
        <w:pStyle w:val="Slog80"/>
        <w:numPr>
          <w:ilvl w:val="0"/>
          <w:numId w:val="0"/>
        </w:numPr>
        <w:rPr>
          <w:rFonts w:cstheme="majorHAnsi"/>
        </w:rPr>
      </w:pPr>
    </w:p>
    <w:p w14:paraId="30AEB49F" w14:textId="77777777" w:rsidR="001E57EE" w:rsidRPr="00217297" w:rsidRDefault="001E57EE" w:rsidP="001E57EE">
      <w:pPr>
        <w:pStyle w:val="Slog80"/>
        <w:numPr>
          <w:ilvl w:val="0"/>
          <w:numId w:val="0"/>
        </w:numPr>
        <w:rPr>
          <w:rFonts w:cstheme="majorHAnsi"/>
        </w:rPr>
      </w:pPr>
    </w:p>
    <w:p w14:paraId="395407A3" w14:textId="77777777" w:rsidR="001E57EE" w:rsidRPr="00217297" w:rsidRDefault="001E57EE" w:rsidP="001E57EE">
      <w:pPr>
        <w:tabs>
          <w:tab w:val="left" w:pos="1728"/>
          <w:tab w:val="left" w:pos="7200"/>
        </w:tabs>
        <w:suppressAutoHyphens/>
        <w:jc w:val="both"/>
        <w:rPr>
          <w:rFonts w:asciiTheme="majorHAnsi" w:eastAsia="Times New Roman" w:hAnsiTheme="majorHAnsi" w:cstheme="majorHAnsi"/>
        </w:rPr>
      </w:pPr>
      <w:r w:rsidRPr="00217297">
        <w:rPr>
          <w:rFonts w:asciiTheme="majorHAnsi" w:eastAsia="Times New Roman" w:hAnsiTheme="majorHAnsi" w:cstheme="majorHAnsi"/>
        </w:rPr>
        <w:t>Predmet naročila je tudi oprava vseh drugih dejanj, ki so potrebna, da naročnik uresniči interes izgradnja objekta/objektov na podlagi projektne dokumentacije, ki je predmet te pogodbe), zaradi katerega je sklenil to projektantsko pogodbo, vključno s pojasnilno – sodelovalno dolžnostjo izvajalca, vse do pridobitve uporabnega dovoljenja oziroma primopredaje za objekt/objekte, ki so predmet projektne dokumentacije po tej pogodbi.</w:t>
      </w:r>
    </w:p>
    <w:p w14:paraId="67B5C3D1" w14:textId="77777777" w:rsidR="001E57EE" w:rsidRPr="00217297" w:rsidRDefault="001E57EE" w:rsidP="001E57EE">
      <w:pPr>
        <w:tabs>
          <w:tab w:val="left" w:pos="1728"/>
          <w:tab w:val="left" w:pos="7200"/>
        </w:tabs>
        <w:suppressAutoHyphens/>
        <w:jc w:val="both"/>
        <w:rPr>
          <w:rFonts w:asciiTheme="majorHAnsi" w:eastAsia="Times New Roman" w:hAnsiTheme="majorHAnsi" w:cstheme="majorHAnsi"/>
        </w:rPr>
      </w:pPr>
    </w:p>
    <w:p w14:paraId="43260D54" w14:textId="77777777" w:rsidR="001E57EE" w:rsidRPr="00217297" w:rsidRDefault="001E57EE" w:rsidP="001E57EE">
      <w:pPr>
        <w:tabs>
          <w:tab w:val="left" w:pos="1728"/>
          <w:tab w:val="left" w:pos="7200"/>
        </w:tabs>
        <w:suppressAutoHyphens/>
        <w:jc w:val="both"/>
        <w:rPr>
          <w:rFonts w:asciiTheme="majorHAnsi" w:eastAsia="Times New Roman" w:hAnsiTheme="majorHAnsi" w:cstheme="majorHAnsi"/>
        </w:rPr>
      </w:pPr>
      <w:r w:rsidRPr="00217297">
        <w:rPr>
          <w:rFonts w:asciiTheme="majorHAnsi" w:eastAsia="Times New Roman" w:hAnsiTheme="majorHAnsi" w:cstheme="majorHAnsi"/>
        </w:rPr>
        <w:t>Izvajalec bo pri projektiranju upošteval naročnikove pripombe v zvezi z rešitvami in materiali, ki zagotavljajo večjo funkcionalnost območja, nižje stroške vzdrževanja območja.</w:t>
      </w:r>
    </w:p>
    <w:p w14:paraId="25DA38A4" w14:textId="77777777" w:rsidR="001E57EE" w:rsidRPr="00217297" w:rsidRDefault="001E57EE" w:rsidP="001E57EE">
      <w:pPr>
        <w:tabs>
          <w:tab w:val="left" w:pos="1728"/>
          <w:tab w:val="left" w:pos="7200"/>
        </w:tabs>
        <w:suppressAutoHyphens/>
        <w:jc w:val="both"/>
        <w:rPr>
          <w:rFonts w:asciiTheme="majorHAnsi" w:eastAsia="Times New Roman" w:hAnsiTheme="majorHAnsi" w:cstheme="majorHAnsi"/>
        </w:rPr>
      </w:pPr>
    </w:p>
    <w:p w14:paraId="3FBBBF59" w14:textId="77777777" w:rsidR="001E57EE" w:rsidRPr="00217297" w:rsidRDefault="001E57EE" w:rsidP="001E57EE">
      <w:pPr>
        <w:tabs>
          <w:tab w:val="left" w:pos="1728"/>
          <w:tab w:val="left" w:pos="7200"/>
        </w:tabs>
        <w:suppressAutoHyphens/>
        <w:jc w:val="both"/>
        <w:rPr>
          <w:rFonts w:asciiTheme="majorHAnsi" w:eastAsia="Times New Roman" w:hAnsiTheme="majorHAnsi" w:cstheme="majorHAnsi"/>
        </w:rPr>
      </w:pPr>
      <w:r w:rsidRPr="00217297">
        <w:rPr>
          <w:rFonts w:asciiTheme="majorHAnsi" w:eastAsia="Times New Roman" w:hAnsiTheme="majorHAnsi" w:cstheme="majorHAnsi"/>
        </w:rPr>
        <w:t>Naročnik lahko odstopi od pogodbe po zaključku posamezne faze projektantskih storitev. V primeru odstopa naročnika od izvedbe pogodbe, po zaključku posamezne faze projektantskih storitev, izvajalec nima pravice uveljavljati kakršni koli zahtevek za izpad dohodka, škode ali odstopnino zaradi ne dokončanja vseh faz projektantskih storitev oz. del po pogodbi.</w:t>
      </w:r>
    </w:p>
    <w:p w14:paraId="20A89605" w14:textId="77777777" w:rsidR="001E57EE" w:rsidRPr="00217297" w:rsidRDefault="001E57EE" w:rsidP="001E57EE">
      <w:pPr>
        <w:tabs>
          <w:tab w:val="left" w:pos="1728"/>
          <w:tab w:val="left" w:pos="7200"/>
        </w:tabs>
        <w:suppressAutoHyphens/>
        <w:jc w:val="both"/>
        <w:rPr>
          <w:rFonts w:asciiTheme="majorHAnsi" w:eastAsia="Times New Roman" w:hAnsiTheme="majorHAnsi" w:cstheme="majorHAnsi"/>
          <w:lang w:eastAsia="ar-SA"/>
        </w:rPr>
      </w:pPr>
      <w:r w:rsidRPr="00217297">
        <w:rPr>
          <w:rFonts w:asciiTheme="majorHAnsi" w:eastAsia="Times New Roman" w:hAnsiTheme="majorHAnsi" w:cstheme="majorHAnsi"/>
        </w:rPr>
        <w:t xml:space="preserve"> </w:t>
      </w:r>
    </w:p>
    <w:p w14:paraId="7E900BBD"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b/>
        </w:rPr>
        <w:t>Pogodbena vrednost, obračun del ter roki</w:t>
      </w:r>
    </w:p>
    <w:p w14:paraId="771F4E43"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070A633E" w14:textId="77777777" w:rsidR="001E57EE" w:rsidRPr="00217297" w:rsidRDefault="001E57EE" w:rsidP="001E57EE">
      <w:pPr>
        <w:jc w:val="both"/>
        <w:rPr>
          <w:rFonts w:asciiTheme="majorHAnsi" w:hAnsiTheme="majorHAnsi" w:cstheme="majorHAnsi"/>
          <w:lang w:eastAsia="en-US"/>
        </w:rPr>
      </w:pPr>
      <w:r w:rsidRPr="00217297">
        <w:rPr>
          <w:rFonts w:asciiTheme="majorHAnsi" w:hAnsiTheme="majorHAnsi" w:cstheme="majorHAnsi"/>
          <w:lang w:eastAsia="en-US"/>
        </w:rPr>
        <w:t xml:space="preserve">Izvajalec se zaveže z deli, ki so predmet te pogodbe pričeti takoj po podpisu pogodbe, v rokih in za ceno: </w:t>
      </w:r>
    </w:p>
    <w:p w14:paraId="348E0197" w14:textId="77777777" w:rsidR="001E57EE" w:rsidRPr="00217297" w:rsidRDefault="001E57EE" w:rsidP="001E57EE">
      <w:pPr>
        <w:jc w:val="both"/>
        <w:rPr>
          <w:rFonts w:asciiTheme="majorHAnsi" w:hAnsiTheme="majorHAnsi" w:cstheme="majorHAnsi"/>
          <w:lang w:eastAsia="en-US"/>
        </w:rPr>
      </w:pPr>
      <w:r w:rsidRPr="00217297">
        <w:rPr>
          <w:rFonts w:asciiTheme="majorHAnsi" w:hAnsiTheme="majorHAnsi" w:cstheme="majorHAnsi"/>
          <w:lang w:eastAsia="en-US"/>
        </w:rPr>
        <w:t xml:space="preserve">  </w:t>
      </w: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670"/>
        <w:gridCol w:w="2769"/>
      </w:tblGrid>
      <w:tr w:rsidR="001E57EE" w:rsidRPr="00217297" w14:paraId="1F59A9B1" w14:textId="77777777" w:rsidTr="001A34E4">
        <w:trPr>
          <w:trHeight w:val="411"/>
        </w:trPr>
        <w:tc>
          <w:tcPr>
            <w:tcW w:w="666" w:type="dxa"/>
            <w:shd w:val="clear" w:color="auto" w:fill="C6D9F1"/>
          </w:tcPr>
          <w:p w14:paraId="46DFBCF2" w14:textId="77777777" w:rsidR="001E57EE" w:rsidRPr="00217297" w:rsidRDefault="001E57EE" w:rsidP="001A34E4">
            <w:pPr>
              <w:jc w:val="both"/>
              <w:rPr>
                <w:rFonts w:asciiTheme="majorHAnsi" w:eastAsia="Times New Roman" w:hAnsiTheme="majorHAnsi" w:cstheme="majorHAnsi"/>
              </w:rPr>
            </w:pPr>
          </w:p>
        </w:tc>
        <w:tc>
          <w:tcPr>
            <w:tcW w:w="5670" w:type="dxa"/>
            <w:shd w:val="clear" w:color="auto" w:fill="C6D9F1"/>
          </w:tcPr>
          <w:p w14:paraId="10606782" w14:textId="77777777" w:rsidR="001E57EE" w:rsidRPr="00217297" w:rsidRDefault="001E57EE" w:rsidP="001A34E4">
            <w:pPr>
              <w:jc w:val="both"/>
              <w:rPr>
                <w:rFonts w:asciiTheme="majorHAnsi" w:eastAsia="Times New Roman" w:hAnsiTheme="majorHAnsi" w:cstheme="majorHAnsi"/>
              </w:rPr>
            </w:pPr>
            <w:r w:rsidRPr="00217297">
              <w:rPr>
                <w:rFonts w:asciiTheme="majorHAnsi" w:eastAsia="Times New Roman" w:hAnsiTheme="majorHAnsi" w:cstheme="majorHAnsi"/>
              </w:rPr>
              <w:t>Postavke ponudbe</w:t>
            </w:r>
          </w:p>
        </w:tc>
        <w:tc>
          <w:tcPr>
            <w:tcW w:w="2769" w:type="dxa"/>
            <w:shd w:val="clear" w:color="auto" w:fill="C6D9F1"/>
          </w:tcPr>
          <w:p w14:paraId="5D6FA6AA" w14:textId="77777777" w:rsidR="001E57EE" w:rsidRPr="00217297" w:rsidRDefault="001E57EE" w:rsidP="001A34E4">
            <w:pPr>
              <w:jc w:val="center"/>
              <w:rPr>
                <w:rFonts w:asciiTheme="majorHAnsi" w:eastAsia="Times New Roman" w:hAnsiTheme="majorHAnsi" w:cstheme="majorHAnsi"/>
              </w:rPr>
            </w:pPr>
            <w:r w:rsidRPr="00217297">
              <w:rPr>
                <w:rFonts w:asciiTheme="majorHAnsi" w:eastAsia="Times New Roman" w:hAnsiTheme="majorHAnsi" w:cstheme="majorHAnsi"/>
              </w:rPr>
              <w:t>Cena v EUR</w:t>
            </w:r>
          </w:p>
        </w:tc>
      </w:tr>
      <w:tr w:rsidR="001E57EE" w:rsidRPr="00217297" w14:paraId="6C00A775" w14:textId="77777777" w:rsidTr="001A34E4">
        <w:trPr>
          <w:trHeight w:val="411"/>
        </w:trPr>
        <w:tc>
          <w:tcPr>
            <w:tcW w:w="666" w:type="dxa"/>
            <w:shd w:val="clear" w:color="auto" w:fill="E7E6E6" w:themeFill="background2"/>
          </w:tcPr>
          <w:p w14:paraId="4DCFAE49" w14:textId="77777777" w:rsidR="001E57EE" w:rsidRPr="00217297" w:rsidRDefault="001E57EE" w:rsidP="001A34E4">
            <w:pPr>
              <w:ind w:left="720" w:hanging="720"/>
              <w:jc w:val="both"/>
              <w:rPr>
                <w:rFonts w:asciiTheme="majorHAnsi" w:hAnsiTheme="majorHAnsi" w:cstheme="majorHAnsi"/>
              </w:rPr>
            </w:pPr>
            <w:r w:rsidRPr="00217297">
              <w:rPr>
                <w:rFonts w:asciiTheme="majorHAnsi" w:hAnsiTheme="majorHAnsi" w:cstheme="majorHAnsi"/>
              </w:rPr>
              <w:t>1.</w:t>
            </w:r>
          </w:p>
        </w:tc>
        <w:tc>
          <w:tcPr>
            <w:tcW w:w="5670" w:type="dxa"/>
            <w:shd w:val="clear" w:color="auto" w:fill="E7E6E6" w:themeFill="background2"/>
          </w:tcPr>
          <w:p w14:paraId="335E0F32" w14:textId="77777777" w:rsidR="001E57EE" w:rsidRPr="00217297" w:rsidRDefault="001E57EE" w:rsidP="001A34E4">
            <w:pPr>
              <w:ind w:firstLine="31"/>
              <w:jc w:val="both"/>
              <w:rPr>
                <w:rFonts w:asciiTheme="majorHAnsi" w:eastAsia="Times New Roman" w:hAnsiTheme="majorHAnsi" w:cstheme="majorHAnsi"/>
              </w:rPr>
            </w:pPr>
            <w:r w:rsidRPr="00217297">
              <w:rPr>
                <w:rFonts w:asciiTheme="majorHAnsi" w:eastAsia="Times New Roman" w:hAnsiTheme="majorHAnsi" w:cstheme="majorHAnsi"/>
              </w:rPr>
              <w:t xml:space="preserve">DGD </w:t>
            </w:r>
          </w:p>
        </w:tc>
        <w:tc>
          <w:tcPr>
            <w:tcW w:w="2769" w:type="dxa"/>
            <w:shd w:val="clear" w:color="auto" w:fill="E7E6E6" w:themeFill="background2"/>
          </w:tcPr>
          <w:p w14:paraId="3A79C17D" w14:textId="77777777" w:rsidR="001E57EE" w:rsidRPr="00217297" w:rsidRDefault="001E57EE" w:rsidP="001A34E4">
            <w:pPr>
              <w:jc w:val="center"/>
              <w:rPr>
                <w:rFonts w:asciiTheme="majorHAnsi" w:eastAsia="Times New Roman" w:hAnsiTheme="majorHAnsi" w:cstheme="majorHAnsi"/>
              </w:rPr>
            </w:pPr>
          </w:p>
        </w:tc>
      </w:tr>
      <w:tr w:rsidR="00E64894" w:rsidRPr="00217297" w14:paraId="7F3A8FBF" w14:textId="77777777" w:rsidTr="001A34E4">
        <w:trPr>
          <w:trHeight w:val="386"/>
        </w:trPr>
        <w:tc>
          <w:tcPr>
            <w:tcW w:w="666" w:type="dxa"/>
            <w:shd w:val="clear" w:color="auto" w:fill="E7E6E6" w:themeFill="background2"/>
          </w:tcPr>
          <w:p w14:paraId="4CD631FB" w14:textId="77777777" w:rsidR="00E64894" w:rsidRPr="00217297" w:rsidRDefault="00E64894" w:rsidP="00E64894">
            <w:pPr>
              <w:jc w:val="both"/>
              <w:rPr>
                <w:rFonts w:asciiTheme="majorHAnsi" w:hAnsiTheme="majorHAnsi" w:cstheme="majorHAnsi"/>
              </w:rPr>
            </w:pPr>
          </w:p>
        </w:tc>
        <w:tc>
          <w:tcPr>
            <w:tcW w:w="5670" w:type="dxa"/>
            <w:shd w:val="clear" w:color="auto" w:fill="E7E6E6" w:themeFill="background2"/>
          </w:tcPr>
          <w:p w14:paraId="5048545B" w14:textId="435CA0F2" w:rsidR="00E64894" w:rsidRDefault="00E64894" w:rsidP="00E64894">
            <w:pPr>
              <w:ind w:firstLine="31"/>
              <w:jc w:val="both"/>
              <w:rPr>
                <w:rFonts w:asciiTheme="majorHAnsi" w:hAnsiTheme="majorHAnsi" w:cstheme="majorHAnsi"/>
              </w:rPr>
            </w:pPr>
            <w:r>
              <w:rPr>
                <w:rFonts w:asciiTheme="majorHAnsi" w:hAnsiTheme="majorHAnsi" w:cstheme="majorHAnsi"/>
              </w:rPr>
              <w:t>Geodetski posnetek, geološko geomehanske raziskave, dopolnitev HHA</w:t>
            </w:r>
          </w:p>
        </w:tc>
        <w:tc>
          <w:tcPr>
            <w:tcW w:w="2769" w:type="dxa"/>
            <w:shd w:val="clear" w:color="auto" w:fill="E7E6E6" w:themeFill="background2"/>
          </w:tcPr>
          <w:p w14:paraId="01D90FAA" w14:textId="77777777" w:rsidR="00E64894" w:rsidRPr="00217297" w:rsidRDefault="00E64894" w:rsidP="00E64894">
            <w:pPr>
              <w:keepNext/>
              <w:ind w:left="360"/>
              <w:contextualSpacing/>
              <w:jc w:val="both"/>
              <w:outlineLvl w:val="2"/>
              <w:rPr>
                <w:rFonts w:asciiTheme="majorHAnsi" w:hAnsiTheme="majorHAnsi" w:cstheme="majorHAnsi"/>
                <w:bCs/>
                <w:lang w:val="x-none"/>
              </w:rPr>
            </w:pPr>
          </w:p>
        </w:tc>
      </w:tr>
      <w:tr w:rsidR="00E64894" w:rsidRPr="00217297" w14:paraId="1EB42378" w14:textId="77777777" w:rsidTr="001A34E4">
        <w:trPr>
          <w:trHeight w:val="386"/>
        </w:trPr>
        <w:tc>
          <w:tcPr>
            <w:tcW w:w="666" w:type="dxa"/>
            <w:shd w:val="clear" w:color="auto" w:fill="E7E6E6" w:themeFill="background2"/>
          </w:tcPr>
          <w:p w14:paraId="7025258B" w14:textId="77777777" w:rsidR="00E64894" w:rsidRPr="00217297" w:rsidRDefault="00E64894" w:rsidP="00E64894">
            <w:pPr>
              <w:jc w:val="both"/>
              <w:rPr>
                <w:rFonts w:asciiTheme="majorHAnsi" w:hAnsiTheme="majorHAnsi" w:cstheme="majorHAnsi"/>
              </w:rPr>
            </w:pPr>
            <w:r w:rsidRPr="00217297">
              <w:rPr>
                <w:rFonts w:asciiTheme="majorHAnsi" w:hAnsiTheme="majorHAnsi" w:cstheme="majorHAnsi"/>
              </w:rPr>
              <w:t>2.</w:t>
            </w:r>
          </w:p>
        </w:tc>
        <w:tc>
          <w:tcPr>
            <w:tcW w:w="5670" w:type="dxa"/>
            <w:shd w:val="clear" w:color="auto" w:fill="E7E6E6" w:themeFill="background2"/>
          </w:tcPr>
          <w:p w14:paraId="5C1E3104" w14:textId="77777777" w:rsidR="00E64894" w:rsidRPr="00217297" w:rsidRDefault="00E64894" w:rsidP="00E64894">
            <w:pPr>
              <w:ind w:firstLine="31"/>
              <w:jc w:val="both"/>
              <w:rPr>
                <w:rFonts w:asciiTheme="majorHAnsi" w:hAnsiTheme="majorHAnsi" w:cstheme="majorHAnsi"/>
              </w:rPr>
            </w:pPr>
            <w:r>
              <w:rPr>
                <w:rFonts w:asciiTheme="majorHAnsi" w:hAnsiTheme="majorHAnsi" w:cstheme="majorHAnsi"/>
              </w:rPr>
              <w:t>PZR</w:t>
            </w:r>
          </w:p>
        </w:tc>
        <w:tc>
          <w:tcPr>
            <w:tcW w:w="2769" w:type="dxa"/>
            <w:shd w:val="clear" w:color="auto" w:fill="E7E6E6" w:themeFill="background2"/>
          </w:tcPr>
          <w:p w14:paraId="0D4B5979" w14:textId="77777777" w:rsidR="00E64894" w:rsidRPr="00217297" w:rsidRDefault="00E64894" w:rsidP="00E64894">
            <w:pPr>
              <w:keepNext/>
              <w:ind w:left="360"/>
              <w:contextualSpacing/>
              <w:jc w:val="both"/>
              <w:outlineLvl w:val="2"/>
              <w:rPr>
                <w:rFonts w:asciiTheme="majorHAnsi" w:hAnsiTheme="majorHAnsi" w:cstheme="majorHAnsi"/>
                <w:bCs/>
                <w:lang w:val="x-none"/>
              </w:rPr>
            </w:pPr>
          </w:p>
        </w:tc>
      </w:tr>
      <w:tr w:rsidR="00E64894" w:rsidRPr="00217297" w14:paraId="336F5F01" w14:textId="77777777" w:rsidTr="001A34E4">
        <w:trPr>
          <w:trHeight w:val="387"/>
        </w:trPr>
        <w:tc>
          <w:tcPr>
            <w:tcW w:w="666" w:type="dxa"/>
            <w:shd w:val="clear" w:color="auto" w:fill="E7E6E6" w:themeFill="background2"/>
          </w:tcPr>
          <w:p w14:paraId="7FC16205" w14:textId="77777777" w:rsidR="00E64894" w:rsidRPr="00217297" w:rsidRDefault="00E64894" w:rsidP="00E64894">
            <w:pPr>
              <w:jc w:val="both"/>
              <w:rPr>
                <w:rFonts w:asciiTheme="majorHAnsi" w:hAnsiTheme="majorHAnsi" w:cstheme="majorHAnsi"/>
              </w:rPr>
            </w:pPr>
            <w:r w:rsidRPr="00217297">
              <w:rPr>
                <w:rFonts w:asciiTheme="majorHAnsi" w:hAnsiTheme="majorHAnsi" w:cstheme="majorHAnsi"/>
              </w:rPr>
              <w:t>3.</w:t>
            </w:r>
          </w:p>
        </w:tc>
        <w:tc>
          <w:tcPr>
            <w:tcW w:w="5670" w:type="dxa"/>
            <w:shd w:val="clear" w:color="auto" w:fill="E7E6E6" w:themeFill="background2"/>
            <w:vAlign w:val="center"/>
          </w:tcPr>
          <w:p w14:paraId="38DA5932" w14:textId="77777777" w:rsidR="00E64894" w:rsidRPr="00217297" w:rsidRDefault="00E64894" w:rsidP="00E64894">
            <w:pPr>
              <w:ind w:left="184" w:firstLine="31"/>
              <w:jc w:val="both"/>
              <w:rPr>
                <w:rFonts w:asciiTheme="majorHAnsi" w:hAnsiTheme="majorHAnsi" w:cstheme="majorHAnsi"/>
              </w:rPr>
            </w:pPr>
            <w:r w:rsidRPr="00217297">
              <w:rPr>
                <w:rFonts w:asciiTheme="majorHAnsi" w:hAnsiTheme="majorHAnsi" w:cstheme="majorHAnsi"/>
              </w:rPr>
              <w:t>Vrednost brez DDV:</w:t>
            </w:r>
          </w:p>
        </w:tc>
        <w:tc>
          <w:tcPr>
            <w:tcW w:w="2769" w:type="dxa"/>
            <w:shd w:val="clear" w:color="auto" w:fill="E7E6E6" w:themeFill="background2"/>
          </w:tcPr>
          <w:p w14:paraId="2B9CA4EA" w14:textId="77777777" w:rsidR="00E64894" w:rsidRPr="00217297" w:rsidRDefault="00E64894" w:rsidP="00E64894">
            <w:pPr>
              <w:jc w:val="right"/>
              <w:rPr>
                <w:rFonts w:asciiTheme="majorHAnsi" w:eastAsia="Times New Roman" w:hAnsiTheme="majorHAnsi" w:cstheme="majorHAnsi"/>
                <w:b/>
              </w:rPr>
            </w:pPr>
          </w:p>
        </w:tc>
      </w:tr>
      <w:tr w:rsidR="00E64894" w:rsidRPr="00217297" w14:paraId="18FEA10A" w14:textId="77777777" w:rsidTr="001A34E4">
        <w:trPr>
          <w:trHeight w:val="411"/>
        </w:trPr>
        <w:tc>
          <w:tcPr>
            <w:tcW w:w="666" w:type="dxa"/>
          </w:tcPr>
          <w:p w14:paraId="529C7377" w14:textId="77777777" w:rsidR="00E64894" w:rsidRPr="00217297" w:rsidRDefault="00E64894" w:rsidP="00E64894">
            <w:pPr>
              <w:rPr>
                <w:rFonts w:asciiTheme="majorHAnsi" w:hAnsiTheme="majorHAnsi" w:cstheme="majorHAnsi"/>
                <w:lang w:eastAsia="en-US"/>
              </w:rPr>
            </w:pPr>
            <w:r w:rsidRPr="00217297">
              <w:rPr>
                <w:rFonts w:asciiTheme="majorHAnsi" w:hAnsiTheme="majorHAnsi" w:cstheme="majorHAnsi"/>
                <w:lang w:eastAsia="en-US"/>
              </w:rPr>
              <w:t>4.</w:t>
            </w:r>
          </w:p>
        </w:tc>
        <w:tc>
          <w:tcPr>
            <w:tcW w:w="5670" w:type="dxa"/>
            <w:shd w:val="clear" w:color="auto" w:fill="auto"/>
            <w:vAlign w:val="center"/>
          </w:tcPr>
          <w:p w14:paraId="57068EB8" w14:textId="77777777" w:rsidR="00E64894" w:rsidRPr="00217297" w:rsidRDefault="00E64894" w:rsidP="00E64894">
            <w:pPr>
              <w:ind w:left="184" w:firstLine="31"/>
              <w:rPr>
                <w:rFonts w:asciiTheme="majorHAnsi" w:hAnsiTheme="majorHAnsi" w:cstheme="majorHAnsi"/>
                <w:lang w:eastAsia="en-US"/>
              </w:rPr>
            </w:pPr>
            <w:r w:rsidRPr="00217297">
              <w:rPr>
                <w:rFonts w:asciiTheme="majorHAnsi" w:hAnsiTheme="majorHAnsi" w:cstheme="majorHAnsi"/>
                <w:lang w:eastAsia="en-US"/>
              </w:rPr>
              <w:t>DDV 22%</w:t>
            </w:r>
          </w:p>
        </w:tc>
        <w:tc>
          <w:tcPr>
            <w:tcW w:w="2769" w:type="dxa"/>
            <w:shd w:val="clear" w:color="auto" w:fill="auto"/>
          </w:tcPr>
          <w:p w14:paraId="319E17AA" w14:textId="77777777" w:rsidR="00E64894" w:rsidRPr="00217297" w:rsidRDefault="00E64894" w:rsidP="00E64894">
            <w:pPr>
              <w:jc w:val="right"/>
              <w:rPr>
                <w:rFonts w:asciiTheme="majorHAnsi" w:eastAsia="Times New Roman" w:hAnsiTheme="majorHAnsi" w:cstheme="majorHAnsi"/>
              </w:rPr>
            </w:pPr>
          </w:p>
        </w:tc>
      </w:tr>
      <w:tr w:rsidR="00E64894" w:rsidRPr="00217297" w14:paraId="486822D2" w14:textId="77777777" w:rsidTr="001A34E4">
        <w:trPr>
          <w:trHeight w:val="387"/>
        </w:trPr>
        <w:tc>
          <w:tcPr>
            <w:tcW w:w="666" w:type="dxa"/>
            <w:shd w:val="clear" w:color="auto" w:fill="E7E6E6" w:themeFill="background2"/>
          </w:tcPr>
          <w:p w14:paraId="7B74ACA9" w14:textId="77777777" w:rsidR="00E64894" w:rsidRPr="00217297" w:rsidRDefault="00E64894" w:rsidP="00E64894">
            <w:pPr>
              <w:jc w:val="both"/>
              <w:rPr>
                <w:rFonts w:asciiTheme="majorHAnsi" w:hAnsiTheme="majorHAnsi" w:cstheme="majorHAnsi"/>
              </w:rPr>
            </w:pPr>
            <w:r w:rsidRPr="00217297">
              <w:rPr>
                <w:rFonts w:asciiTheme="majorHAnsi" w:hAnsiTheme="majorHAnsi" w:cstheme="majorHAnsi"/>
              </w:rPr>
              <w:t>5.</w:t>
            </w:r>
          </w:p>
        </w:tc>
        <w:tc>
          <w:tcPr>
            <w:tcW w:w="5670" w:type="dxa"/>
            <w:shd w:val="clear" w:color="auto" w:fill="E7E6E6" w:themeFill="background2"/>
            <w:vAlign w:val="center"/>
          </w:tcPr>
          <w:p w14:paraId="4610B9CB" w14:textId="77777777" w:rsidR="00E64894" w:rsidRPr="00217297" w:rsidRDefault="00E64894" w:rsidP="00E64894">
            <w:pPr>
              <w:ind w:left="184" w:firstLine="31"/>
              <w:jc w:val="both"/>
              <w:rPr>
                <w:rFonts w:asciiTheme="majorHAnsi" w:hAnsiTheme="majorHAnsi" w:cstheme="majorHAnsi"/>
              </w:rPr>
            </w:pPr>
            <w:r w:rsidRPr="00217297">
              <w:rPr>
                <w:rFonts w:asciiTheme="majorHAnsi" w:hAnsiTheme="majorHAnsi" w:cstheme="majorHAnsi"/>
              </w:rPr>
              <w:t>SKUPAJ z DDV:</w:t>
            </w:r>
          </w:p>
        </w:tc>
        <w:tc>
          <w:tcPr>
            <w:tcW w:w="2769" w:type="dxa"/>
            <w:shd w:val="clear" w:color="auto" w:fill="E7E6E6" w:themeFill="background2"/>
          </w:tcPr>
          <w:p w14:paraId="0AB477E4" w14:textId="77777777" w:rsidR="00E64894" w:rsidRPr="00217297" w:rsidRDefault="00E64894" w:rsidP="00E64894">
            <w:pPr>
              <w:jc w:val="right"/>
              <w:rPr>
                <w:rFonts w:asciiTheme="majorHAnsi" w:eastAsia="Times New Roman" w:hAnsiTheme="majorHAnsi" w:cstheme="majorHAnsi"/>
                <w:b/>
              </w:rPr>
            </w:pPr>
          </w:p>
        </w:tc>
      </w:tr>
    </w:tbl>
    <w:p w14:paraId="5E0CA695" w14:textId="77777777" w:rsidR="001E57EE" w:rsidRPr="00217297" w:rsidRDefault="001E57EE" w:rsidP="001E57EE">
      <w:pPr>
        <w:jc w:val="both"/>
        <w:rPr>
          <w:rFonts w:asciiTheme="majorHAnsi" w:hAnsiTheme="majorHAnsi" w:cstheme="majorHAnsi"/>
          <w:lang w:eastAsia="en-US"/>
        </w:rPr>
      </w:pPr>
    </w:p>
    <w:p w14:paraId="265F893B" w14:textId="77777777" w:rsidR="001E57EE" w:rsidRPr="00217297" w:rsidRDefault="001E57EE" w:rsidP="001E57EE">
      <w:pPr>
        <w:jc w:val="both"/>
        <w:rPr>
          <w:rFonts w:asciiTheme="majorHAnsi" w:hAnsiTheme="majorHAnsi" w:cstheme="majorHAnsi"/>
        </w:rPr>
      </w:pPr>
      <w:r w:rsidRPr="00217297">
        <w:rPr>
          <w:rFonts w:asciiTheme="majorHAnsi" w:hAnsiTheme="majorHAnsi" w:cstheme="majorHAnsi"/>
        </w:rPr>
        <w:t>V pogodbeno ceno so vključeni zlasti:</w:t>
      </w:r>
    </w:p>
    <w:p w14:paraId="3A2073E0" w14:textId="77777777" w:rsidR="001E57EE" w:rsidRPr="00217297" w:rsidRDefault="001E57EE" w:rsidP="001E57EE">
      <w:pPr>
        <w:pStyle w:val="Slog81"/>
        <w:rPr>
          <w:rFonts w:cstheme="majorHAnsi"/>
        </w:rPr>
      </w:pPr>
      <w:r w:rsidRPr="00217297">
        <w:rPr>
          <w:rFonts w:cstheme="majorHAnsi"/>
        </w:rPr>
        <w:t>vsi stroški v zvezi z izvedbo pogodbenih del;</w:t>
      </w:r>
    </w:p>
    <w:p w14:paraId="0A0A313E" w14:textId="77777777" w:rsidR="001E57EE" w:rsidRPr="00217297" w:rsidRDefault="001E57EE" w:rsidP="001E57EE">
      <w:pPr>
        <w:pStyle w:val="Slog81"/>
        <w:rPr>
          <w:rFonts w:cstheme="majorHAnsi"/>
        </w:rPr>
      </w:pPr>
      <w:r w:rsidRPr="00217297">
        <w:rPr>
          <w:rFonts w:cstheme="majorHAnsi"/>
        </w:rPr>
        <w:t>materialni stroški za zahtevano število kompletnih izvodov projektne dokumentacije v materialni in v elektronski obliki ter potrebno število izvodov za dajalce soglasij;</w:t>
      </w:r>
    </w:p>
    <w:p w14:paraId="440FDB55" w14:textId="77777777" w:rsidR="001E57EE" w:rsidRPr="00217297" w:rsidRDefault="001E57EE" w:rsidP="001E57EE">
      <w:pPr>
        <w:pStyle w:val="Slog81"/>
        <w:rPr>
          <w:rFonts w:cstheme="majorHAnsi"/>
        </w:rPr>
      </w:pPr>
      <w:r w:rsidRPr="00217297">
        <w:rPr>
          <w:rFonts w:cstheme="majorHAnsi"/>
        </w:rPr>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2F5E347B" w14:textId="77777777" w:rsidR="001E57EE" w:rsidRPr="00217297" w:rsidRDefault="001E57EE" w:rsidP="001E57EE">
      <w:pPr>
        <w:pStyle w:val="Slog81"/>
        <w:rPr>
          <w:rFonts w:cstheme="majorHAnsi"/>
        </w:rPr>
      </w:pPr>
      <w:r w:rsidRPr="00217297">
        <w:rPr>
          <w:rFonts w:cstheme="majorHAnsi"/>
        </w:rPr>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4C101C0A" w14:textId="77777777" w:rsidR="001E57EE" w:rsidRPr="00217297" w:rsidRDefault="001E57EE" w:rsidP="001E57EE">
      <w:pPr>
        <w:pStyle w:val="Slog81"/>
        <w:rPr>
          <w:rFonts w:cstheme="majorHAnsi"/>
        </w:rPr>
      </w:pPr>
      <w:r w:rsidRPr="00217297">
        <w:rPr>
          <w:rFonts w:cstheme="majorHAnsi"/>
        </w:rPr>
        <w:t>vsa tolmačenja in usklajevanja načrtov v fazi javnega naročila za izbiro izvajalca gradbenih del;</w:t>
      </w:r>
    </w:p>
    <w:p w14:paraId="21107ECE" w14:textId="77777777" w:rsidR="001E57EE" w:rsidRPr="00217297" w:rsidRDefault="001E57EE" w:rsidP="001E57EE">
      <w:pPr>
        <w:pStyle w:val="Slog81"/>
        <w:rPr>
          <w:rFonts w:cstheme="majorHAnsi"/>
        </w:rPr>
      </w:pPr>
      <w:r w:rsidRPr="00217297">
        <w:rPr>
          <w:rFonts w:cstheme="majorHAnsi"/>
        </w:rPr>
        <w:t>rekapitulacija vseh faz z upoštevanjem tehnologije gradnje za potrebe javnega naročila za izbiro izvajalca gradbenih del,</w:t>
      </w:r>
    </w:p>
    <w:p w14:paraId="10DD7024" w14:textId="77777777" w:rsidR="001E57EE" w:rsidRPr="00217297" w:rsidRDefault="001E57EE" w:rsidP="001E57EE">
      <w:pPr>
        <w:pStyle w:val="Slog81"/>
        <w:rPr>
          <w:rFonts w:cstheme="majorHAnsi"/>
        </w:rPr>
      </w:pPr>
      <w:r w:rsidRPr="00217297">
        <w:rPr>
          <w:rFonts w:cstheme="majorHAnsi"/>
        </w:rPr>
        <w:t>sodelovanje in tolmačenje projektov pri vseh upravnih postopkih za izdajo upravnih dovoljenj in javnih obravnavah,</w:t>
      </w:r>
    </w:p>
    <w:p w14:paraId="1A23DD9D" w14:textId="77777777" w:rsidR="001E57EE" w:rsidRPr="00217297" w:rsidRDefault="001E57EE" w:rsidP="001E57EE">
      <w:pPr>
        <w:pStyle w:val="Slog81"/>
        <w:rPr>
          <w:rFonts w:cstheme="majorHAnsi"/>
        </w:rPr>
      </w:pPr>
      <w:r w:rsidRPr="00217297">
        <w:rPr>
          <w:rFonts w:cstheme="majorHAnsi"/>
        </w:rPr>
        <w:t>zbirna situacija gospodarske javne infrastrukture (načrtovanje morebitnih nadgradenj GJI v interesu upravljavcev ni predmet te pogodbe, vsa načrtovana gospodarska infrastruktura pa mora biti prikazana v zbirni situaciji),</w:t>
      </w:r>
    </w:p>
    <w:p w14:paraId="6CF97CEA" w14:textId="77777777" w:rsidR="001E57EE" w:rsidRPr="00217297" w:rsidRDefault="001E57EE" w:rsidP="001E57EE">
      <w:pPr>
        <w:pStyle w:val="Slog81"/>
        <w:rPr>
          <w:rFonts w:cstheme="majorHAnsi"/>
        </w:rPr>
      </w:pPr>
      <w:r w:rsidRPr="00217297">
        <w:rPr>
          <w:rFonts w:cstheme="majorHAnsi"/>
        </w:rPr>
        <w:t xml:space="preserve">stroški pridobivanja soglasij </w:t>
      </w:r>
      <w:proofErr w:type="spellStart"/>
      <w:r w:rsidRPr="00217297">
        <w:rPr>
          <w:rFonts w:cstheme="majorHAnsi"/>
        </w:rPr>
        <w:t>soglasodajalcev</w:t>
      </w:r>
      <w:proofErr w:type="spellEnd"/>
      <w:r w:rsidRPr="00217297">
        <w:rPr>
          <w:rFonts w:cstheme="majorHAnsi"/>
        </w:rPr>
        <w:t>;</w:t>
      </w:r>
    </w:p>
    <w:p w14:paraId="3A3A15A5" w14:textId="77777777" w:rsidR="001E57EE" w:rsidRPr="00217297" w:rsidRDefault="001E57EE" w:rsidP="001E57EE">
      <w:pPr>
        <w:pStyle w:val="Slog81"/>
        <w:rPr>
          <w:rFonts w:cstheme="majorHAnsi"/>
        </w:rPr>
      </w:pPr>
      <w:r w:rsidRPr="00217297">
        <w:rPr>
          <w:rFonts w:cstheme="majorHAnsi"/>
        </w:rPr>
        <w:t>stroški soglasij, upravnih taks, ter vsi preostali stroški potrebni za pravilno in pravočasno izvedbo storitev in drugih obveznosti po tej pogodbi.</w:t>
      </w:r>
    </w:p>
    <w:p w14:paraId="615D1F80" w14:textId="77777777" w:rsidR="001E57EE" w:rsidRPr="00217297" w:rsidRDefault="001E57EE" w:rsidP="001E57EE">
      <w:pPr>
        <w:jc w:val="both"/>
        <w:rPr>
          <w:rFonts w:asciiTheme="majorHAnsi" w:hAnsiTheme="majorHAnsi" w:cstheme="majorHAnsi"/>
        </w:rPr>
      </w:pPr>
    </w:p>
    <w:p w14:paraId="4C8E530E" w14:textId="77777777" w:rsidR="001E57EE" w:rsidRPr="00217297" w:rsidRDefault="001E57EE" w:rsidP="001E57EE">
      <w:pPr>
        <w:jc w:val="both"/>
        <w:rPr>
          <w:rFonts w:asciiTheme="majorHAnsi" w:hAnsiTheme="majorHAnsi" w:cstheme="majorHAnsi"/>
        </w:rPr>
      </w:pPr>
      <w:r w:rsidRPr="00217297">
        <w:rPr>
          <w:rFonts w:asciiTheme="majorHAnsi" w:hAnsiTheme="majorHAnsi" w:cstheme="majorHAnsi"/>
        </w:rPr>
        <w:t>Pogodbena cena za dogovorjeni obseg del in storitev po tej pogodbi je fiksna in nespremenljiva.</w:t>
      </w:r>
    </w:p>
    <w:p w14:paraId="0B152CF6" w14:textId="77777777" w:rsidR="001E57EE" w:rsidRPr="00217297" w:rsidRDefault="001E57EE" w:rsidP="001E57EE">
      <w:pPr>
        <w:jc w:val="both"/>
        <w:rPr>
          <w:rFonts w:asciiTheme="majorHAnsi" w:hAnsiTheme="majorHAnsi" w:cstheme="majorHAnsi"/>
        </w:rPr>
      </w:pPr>
    </w:p>
    <w:p w14:paraId="466A89EC" w14:textId="77777777" w:rsidR="001E57EE" w:rsidRDefault="001E57EE" w:rsidP="001E57EE">
      <w:pPr>
        <w:jc w:val="both"/>
        <w:rPr>
          <w:rFonts w:asciiTheme="majorHAnsi" w:hAnsiTheme="majorHAnsi" w:cstheme="majorHAnsi"/>
        </w:rPr>
      </w:pPr>
      <w:r w:rsidRPr="00C040FA">
        <w:rPr>
          <w:rFonts w:asciiTheme="majorHAnsi" w:hAnsiTheme="majorHAnsi" w:cstheme="majorHAnsi"/>
        </w:rPr>
        <w:t>Rok izvedbe:</w:t>
      </w:r>
    </w:p>
    <w:p w14:paraId="0039F130" w14:textId="77777777" w:rsidR="001E57EE" w:rsidRPr="00C040FA" w:rsidRDefault="001E57EE" w:rsidP="001E57EE">
      <w:pPr>
        <w:jc w:val="both"/>
        <w:rPr>
          <w:rFonts w:asciiTheme="majorHAnsi" w:hAnsiTheme="majorHAnsi" w:cstheme="majorHAnsi"/>
        </w:rPr>
      </w:pPr>
    </w:p>
    <w:tbl>
      <w:tblPr>
        <w:tblW w:w="8300" w:type="dxa"/>
        <w:tblCellMar>
          <w:left w:w="70" w:type="dxa"/>
          <w:right w:w="70" w:type="dxa"/>
        </w:tblCellMar>
        <w:tblLook w:val="04A0" w:firstRow="1" w:lastRow="0" w:firstColumn="1" w:lastColumn="0" w:noHBand="0" w:noVBand="1"/>
      </w:tblPr>
      <w:tblGrid>
        <w:gridCol w:w="660"/>
        <w:gridCol w:w="4120"/>
        <w:gridCol w:w="3520"/>
      </w:tblGrid>
      <w:tr w:rsidR="00C202F4" w:rsidRPr="00E12FC3" w14:paraId="4D25A2CD" w14:textId="77777777" w:rsidTr="00C61FD8">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5D4CE"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t>Št.</w:t>
            </w:r>
          </w:p>
        </w:tc>
        <w:tc>
          <w:tcPr>
            <w:tcW w:w="4120" w:type="dxa"/>
            <w:tcBorders>
              <w:top w:val="single" w:sz="4" w:space="0" w:color="auto"/>
              <w:left w:val="nil"/>
              <w:bottom w:val="single" w:sz="4" w:space="0" w:color="auto"/>
              <w:right w:val="single" w:sz="4" w:space="0" w:color="auto"/>
            </w:tcBorders>
            <w:shd w:val="clear" w:color="auto" w:fill="auto"/>
            <w:vAlign w:val="center"/>
            <w:hideMark/>
          </w:tcPr>
          <w:p w14:paraId="4EE1A49F"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t>Mejnik</w:t>
            </w:r>
          </w:p>
        </w:tc>
        <w:tc>
          <w:tcPr>
            <w:tcW w:w="3520" w:type="dxa"/>
            <w:tcBorders>
              <w:top w:val="single" w:sz="4" w:space="0" w:color="auto"/>
              <w:left w:val="nil"/>
              <w:bottom w:val="single" w:sz="4" w:space="0" w:color="auto"/>
              <w:right w:val="single" w:sz="4" w:space="0" w:color="auto"/>
            </w:tcBorders>
            <w:shd w:val="clear" w:color="auto" w:fill="auto"/>
            <w:vAlign w:val="center"/>
            <w:hideMark/>
          </w:tcPr>
          <w:p w14:paraId="41755409"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t>Rok</w:t>
            </w:r>
          </w:p>
        </w:tc>
      </w:tr>
      <w:tr w:rsidR="00C202F4" w:rsidRPr="00E12FC3" w14:paraId="5607138F" w14:textId="77777777" w:rsidTr="00C61FD8">
        <w:trPr>
          <w:trHeight w:val="43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7E381E4"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t> </w:t>
            </w:r>
          </w:p>
        </w:tc>
        <w:tc>
          <w:tcPr>
            <w:tcW w:w="4120" w:type="dxa"/>
            <w:tcBorders>
              <w:top w:val="nil"/>
              <w:left w:val="nil"/>
              <w:bottom w:val="single" w:sz="4" w:space="0" w:color="auto"/>
              <w:right w:val="single" w:sz="4" w:space="0" w:color="auto"/>
            </w:tcBorders>
            <w:shd w:val="clear" w:color="auto" w:fill="auto"/>
            <w:vAlign w:val="center"/>
            <w:hideMark/>
          </w:tcPr>
          <w:p w14:paraId="2DFAE57D" w14:textId="77777777" w:rsidR="00C202F4" w:rsidRPr="00E12FC3" w:rsidRDefault="00C202F4" w:rsidP="00C61FD8">
            <w:pPr>
              <w:rPr>
                <w:rFonts w:asciiTheme="majorHAnsi" w:hAnsiTheme="majorHAnsi" w:cs="Arial"/>
                <w:i/>
                <w:iCs/>
              </w:rPr>
            </w:pPr>
            <w:r w:rsidRPr="00E12FC3">
              <w:rPr>
                <w:rFonts w:asciiTheme="majorHAnsi" w:hAnsiTheme="majorHAnsi" w:cs="Arial"/>
                <w:i/>
                <w:iCs/>
              </w:rPr>
              <w:t>terminski plan dela</w:t>
            </w:r>
          </w:p>
        </w:tc>
        <w:tc>
          <w:tcPr>
            <w:tcW w:w="3520" w:type="dxa"/>
            <w:tcBorders>
              <w:top w:val="nil"/>
              <w:left w:val="nil"/>
              <w:bottom w:val="single" w:sz="4" w:space="0" w:color="auto"/>
              <w:right w:val="single" w:sz="4" w:space="0" w:color="auto"/>
            </w:tcBorders>
            <w:shd w:val="clear" w:color="auto" w:fill="auto"/>
            <w:vAlign w:val="center"/>
            <w:hideMark/>
          </w:tcPr>
          <w:p w14:paraId="0D42C833" w14:textId="77777777" w:rsidR="00C202F4" w:rsidRPr="00E12FC3" w:rsidRDefault="00C202F4" w:rsidP="00C61FD8">
            <w:pPr>
              <w:jc w:val="both"/>
              <w:rPr>
                <w:rFonts w:asciiTheme="majorHAnsi" w:hAnsiTheme="majorHAnsi" w:cs="Arial"/>
                <w:i/>
                <w:iCs/>
              </w:rPr>
            </w:pPr>
            <w:r w:rsidRPr="00E12FC3">
              <w:rPr>
                <w:rFonts w:asciiTheme="majorHAnsi" w:hAnsiTheme="majorHAnsi" w:cs="Arial"/>
                <w:i/>
                <w:iCs/>
              </w:rPr>
              <w:t>7 dni po sklenitvi pogodbe</w:t>
            </w:r>
          </w:p>
        </w:tc>
      </w:tr>
      <w:tr w:rsidR="00C202F4" w:rsidRPr="00E12FC3" w14:paraId="07A749E7" w14:textId="77777777" w:rsidTr="00C61FD8">
        <w:trPr>
          <w:trHeight w:val="435"/>
        </w:trPr>
        <w:tc>
          <w:tcPr>
            <w:tcW w:w="660" w:type="dxa"/>
            <w:tcBorders>
              <w:top w:val="nil"/>
              <w:left w:val="single" w:sz="4" w:space="0" w:color="auto"/>
              <w:bottom w:val="single" w:sz="4" w:space="0" w:color="auto"/>
              <w:right w:val="single" w:sz="4" w:space="0" w:color="auto"/>
            </w:tcBorders>
            <w:shd w:val="clear" w:color="auto" w:fill="auto"/>
            <w:vAlign w:val="center"/>
          </w:tcPr>
          <w:p w14:paraId="68863647"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t>M1</w:t>
            </w:r>
          </w:p>
        </w:tc>
        <w:tc>
          <w:tcPr>
            <w:tcW w:w="4120" w:type="dxa"/>
            <w:tcBorders>
              <w:top w:val="nil"/>
              <w:left w:val="nil"/>
              <w:bottom w:val="single" w:sz="4" w:space="0" w:color="auto"/>
              <w:right w:val="single" w:sz="4" w:space="0" w:color="auto"/>
            </w:tcBorders>
            <w:shd w:val="clear" w:color="auto" w:fill="auto"/>
            <w:vAlign w:val="center"/>
          </w:tcPr>
          <w:p w14:paraId="7FDD401E" w14:textId="77777777" w:rsidR="00C202F4" w:rsidRPr="00E12FC3" w:rsidRDefault="00C202F4" w:rsidP="00C61FD8">
            <w:pPr>
              <w:rPr>
                <w:rFonts w:asciiTheme="majorHAnsi" w:hAnsiTheme="majorHAnsi" w:cs="Arial"/>
                <w:i/>
                <w:iCs/>
              </w:rPr>
            </w:pPr>
            <w:r w:rsidRPr="00E12FC3">
              <w:rPr>
                <w:rFonts w:asciiTheme="majorHAnsi" w:hAnsiTheme="majorHAnsi" w:cs="Arial"/>
                <w:i/>
                <w:iCs/>
              </w:rPr>
              <w:t>Izdelava geodetskega načrta, geološko geomehanskih raziskav, dopolnitev HHA</w:t>
            </w:r>
          </w:p>
        </w:tc>
        <w:tc>
          <w:tcPr>
            <w:tcW w:w="3520" w:type="dxa"/>
            <w:tcBorders>
              <w:top w:val="nil"/>
              <w:left w:val="nil"/>
              <w:bottom w:val="single" w:sz="4" w:space="0" w:color="auto"/>
              <w:right w:val="single" w:sz="4" w:space="0" w:color="auto"/>
            </w:tcBorders>
            <w:shd w:val="clear" w:color="auto" w:fill="auto"/>
            <w:vAlign w:val="center"/>
          </w:tcPr>
          <w:p w14:paraId="65F1C88A" w14:textId="77777777" w:rsidR="00C202F4" w:rsidRPr="00E12FC3" w:rsidRDefault="00C202F4" w:rsidP="00C61FD8">
            <w:pPr>
              <w:jc w:val="both"/>
              <w:rPr>
                <w:rFonts w:asciiTheme="majorHAnsi" w:hAnsiTheme="majorHAnsi" w:cs="Arial"/>
                <w:i/>
                <w:iCs/>
              </w:rPr>
            </w:pPr>
            <w:r w:rsidRPr="00E12FC3">
              <w:rPr>
                <w:rFonts w:asciiTheme="majorHAnsi" w:hAnsiTheme="majorHAnsi" w:cs="Arial"/>
                <w:i/>
                <w:iCs/>
              </w:rPr>
              <w:t>30 dni po podpisu pogodbe</w:t>
            </w:r>
          </w:p>
        </w:tc>
      </w:tr>
      <w:tr w:rsidR="00C202F4" w:rsidRPr="00E12FC3" w14:paraId="6D22BDCE" w14:textId="77777777" w:rsidTr="00C61FD8">
        <w:trPr>
          <w:trHeight w:val="373"/>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7CAC862"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t>M2</w:t>
            </w:r>
          </w:p>
        </w:tc>
        <w:tc>
          <w:tcPr>
            <w:tcW w:w="4120" w:type="dxa"/>
            <w:tcBorders>
              <w:top w:val="nil"/>
              <w:left w:val="nil"/>
              <w:bottom w:val="single" w:sz="4" w:space="0" w:color="auto"/>
              <w:right w:val="single" w:sz="4" w:space="0" w:color="auto"/>
            </w:tcBorders>
            <w:shd w:val="clear" w:color="auto" w:fill="auto"/>
            <w:vAlign w:val="center"/>
            <w:hideMark/>
          </w:tcPr>
          <w:p w14:paraId="79762A8B" w14:textId="77777777" w:rsidR="00C202F4" w:rsidRPr="00E12FC3" w:rsidRDefault="00C202F4" w:rsidP="00C61FD8">
            <w:pPr>
              <w:rPr>
                <w:rFonts w:asciiTheme="majorHAnsi" w:hAnsiTheme="majorHAnsi" w:cs="Arial"/>
                <w:i/>
                <w:iCs/>
              </w:rPr>
            </w:pPr>
            <w:r w:rsidRPr="00E12FC3">
              <w:rPr>
                <w:rFonts w:asciiTheme="majorHAnsi" w:hAnsiTheme="majorHAnsi" w:cs="Arial"/>
                <w:i/>
                <w:iCs/>
              </w:rPr>
              <w:t xml:space="preserve">Izdelava osnutka DGD </w:t>
            </w:r>
          </w:p>
        </w:tc>
        <w:tc>
          <w:tcPr>
            <w:tcW w:w="3520" w:type="dxa"/>
            <w:tcBorders>
              <w:top w:val="nil"/>
              <w:left w:val="nil"/>
              <w:bottom w:val="single" w:sz="4" w:space="0" w:color="auto"/>
              <w:right w:val="single" w:sz="4" w:space="0" w:color="auto"/>
            </w:tcBorders>
            <w:shd w:val="clear" w:color="auto" w:fill="auto"/>
            <w:vAlign w:val="center"/>
          </w:tcPr>
          <w:p w14:paraId="454B199F" w14:textId="77777777" w:rsidR="00C202F4" w:rsidRPr="00E12FC3" w:rsidRDefault="00C202F4" w:rsidP="00C61FD8">
            <w:pPr>
              <w:jc w:val="both"/>
              <w:rPr>
                <w:rFonts w:asciiTheme="majorHAnsi" w:hAnsiTheme="majorHAnsi" w:cs="Arial"/>
                <w:i/>
                <w:iCs/>
              </w:rPr>
            </w:pPr>
            <w:r w:rsidRPr="00E12FC3">
              <w:rPr>
                <w:rFonts w:asciiTheme="majorHAnsi" w:hAnsiTheme="majorHAnsi" w:cs="Arial"/>
                <w:i/>
                <w:iCs/>
              </w:rPr>
              <w:t>20 dni po dokončanju mejnika M1</w:t>
            </w:r>
          </w:p>
        </w:tc>
      </w:tr>
      <w:tr w:rsidR="00C202F4" w:rsidRPr="00E12FC3" w14:paraId="7A982096" w14:textId="77777777" w:rsidTr="00C61FD8">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8D867E4" w14:textId="77777777" w:rsidR="00C202F4" w:rsidRPr="00E12FC3" w:rsidRDefault="00C202F4" w:rsidP="00C61FD8">
            <w:pPr>
              <w:jc w:val="both"/>
              <w:rPr>
                <w:rFonts w:asciiTheme="majorHAnsi" w:hAnsiTheme="majorHAnsi" w:cs="Arial"/>
                <w:b/>
                <w:bCs/>
                <w:i/>
                <w:iCs/>
              </w:rPr>
            </w:pPr>
            <w:r w:rsidRPr="00E12FC3">
              <w:rPr>
                <w:rFonts w:asciiTheme="majorHAnsi" w:hAnsiTheme="majorHAnsi" w:cs="Arial"/>
                <w:b/>
                <w:bCs/>
                <w:i/>
                <w:iCs/>
              </w:rPr>
              <w:t>M3</w:t>
            </w:r>
          </w:p>
        </w:tc>
        <w:tc>
          <w:tcPr>
            <w:tcW w:w="4120" w:type="dxa"/>
            <w:tcBorders>
              <w:top w:val="nil"/>
              <w:left w:val="nil"/>
              <w:bottom w:val="single" w:sz="4" w:space="0" w:color="auto"/>
              <w:right w:val="single" w:sz="4" w:space="0" w:color="auto"/>
            </w:tcBorders>
            <w:shd w:val="clear" w:color="auto" w:fill="auto"/>
            <w:vAlign w:val="center"/>
            <w:hideMark/>
          </w:tcPr>
          <w:p w14:paraId="511690EF" w14:textId="77777777" w:rsidR="00C202F4" w:rsidRPr="00E12FC3" w:rsidRDefault="00C202F4" w:rsidP="00C61FD8">
            <w:pPr>
              <w:rPr>
                <w:rFonts w:asciiTheme="majorHAnsi" w:hAnsiTheme="majorHAnsi" w:cs="Arial"/>
                <w:i/>
                <w:iCs/>
              </w:rPr>
            </w:pPr>
            <w:r w:rsidRPr="00E12FC3">
              <w:rPr>
                <w:rFonts w:asciiTheme="majorHAnsi" w:hAnsiTheme="majorHAnsi" w:cs="Arial"/>
                <w:i/>
                <w:iCs/>
              </w:rPr>
              <w:t>pregled in potrditev (investitor)</w:t>
            </w:r>
          </w:p>
        </w:tc>
        <w:tc>
          <w:tcPr>
            <w:tcW w:w="3520" w:type="dxa"/>
            <w:tcBorders>
              <w:top w:val="nil"/>
              <w:left w:val="nil"/>
              <w:bottom w:val="single" w:sz="4" w:space="0" w:color="auto"/>
              <w:right w:val="single" w:sz="4" w:space="0" w:color="auto"/>
            </w:tcBorders>
            <w:shd w:val="clear" w:color="auto" w:fill="auto"/>
            <w:vAlign w:val="center"/>
            <w:hideMark/>
          </w:tcPr>
          <w:p w14:paraId="69C30B5F" w14:textId="77777777" w:rsidR="00C202F4" w:rsidRPr="00E12FC3" w:rsidRDefault="00C202F4" w:rsidP="00C61FD8">
            <w:pPr>
              <w:jc w:val="both"/>
              <w:rPr>
                <w:rFonts w:asciiTheme="majorHAnsi" w:hAnsiTheme="majorHAnsi" w:cs="Arial"/>
                <w:i/>
                <w:iCs/>
              </w:rPr>
            </w:pPr>
            <w:r w:rsidRPr="00E12FC3">
              <w:rPr>
                <w:rFonts w:asciiTheme="majorHAnsi" w:hAnsiTheme="majorHAnsi" w:cs="Arial"/>
                <w:i/>
                <w:iCs/>
              </w:rPr>
              <w:t xml:space="preserve">20 dni  </w:t>
            </w:r>
          </w:p>
        </w:tc>
      </w:tr>
      <w:tr w:rsidR="00C202F4" w:rsidRPr="00E12FC3" w14:paraId="11932487" w14:textId="77777777" w:rsidTr="00C61FD8">
        <w:trPr>
          <w:trHeight w:val="57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9271BF8"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lastRenderedPageBreak/>
              <w:t>M4</w:t>
            </w:r>
          </w:p>
        </w:tc>
        <w:tc>
          <w:tcPr>
            <w:tcW w:w="4120" w:type="dxa"/>
            <w:tcBorders>
              <w:top w:val="nil"/>
              <w:left w:val="nil"/>
              <w:bottom w:val="single" w:sz="4" w:space="0" w:color="auto"/>
              <w:right w:val="single" w:sz="4" w:space="0" w:color="auto"/>
            </w:tcBorders>
            <w:shd w:val="clear" w:color="auto" w:fill="auto"/>
            <w:vAlign w:val="center"/>
            <w:hideMark/>
          </w:tcPr>
          <w:p w14:paraId="2C68CE24" w14:textId="77777777" w:rsidR="00C202F4" w:rsidRPr="00E12FC3" w:rsidRDefault="00C202F4" w:rsidP="00C61FD8">
            <w:pPr>
              <w:rPr>
                <w:rFonts w:asciiTheme="majorHAnsi" w:hAnsiTheme="majorHAnsi" w:cs="Arial"/>
                <w:i/>
                <w:iCs/>
              </w:rPr>
            </w:pPr>
            <w:r w:rsidRPr="00E12FC3">
              <w:rPr>
                <w:rFonts w:asciiTheme="majorHAnsi" w:hAnsiTheme="majorHAnsi" w:cs="Arial"/>
                <w:i/>
                <w:iCs/>
              </w:rPr>
              <w:t>dopolnitev DGD skladno z navodili investitorja</w:t>
            </w:r>
          </w:p>
        </w:tc>
        <w:tc>
          <w:tcPr>
            <w:tcW w:w="3520" w:type="dxa"/>
            <w:tcBorders>
              <w:top w:val="nil"/>
              <w:left w:val="nil"/>
              <w:bottom w:val="single" w:sz="4" w:space="0" w:color="auto"/>
              <w:right w:val="single" w:sz="4" w:space="0" w:color="auto"/>
            </w:tcBorders>
            <w:shd w:val="clear" w:color="auto" w:fill="auto"/>
            <w:vAlign w:val="center"/>
          </w:tcPr>
          <w:p w14:paraId="4BB8F4C6" w14:textId="77777777" w:rsidR="00C202F4" w:rsidRPr="00E12FC3" w:rsidRDefault="00C202F4" w:rsidP="00C61FD8">
            <w:pPr>
              <w:jc w:val="both"/>
              <w:rPr>
                <w:rFonts w:asciiTheme="majorHAnsi" w:hAnsiTheme="majorHAnsi" w:cs="Arial"/>
                <w:i/>
                <w:iCs/>
              </w:rPr>
            </w:pPr>
            <w:r w:rsidRPr="00E12FC3">
              <w:rPr>
                <w:rFonts w:asciiTheme="majorHAnsi" w:hAnsiTheme="majorHAnsi" w:cs="Arial"/>
                <w:i/>
                <w:iCs/>
              </w:rPr>
              <w:t>10 dni po dokončanju mejnika M3</w:t>
            </w:r>
          </w:p>
        </w:tc>
      </w:tr>
      <w:tr w:rsidR="00C202F4" w:rsidRPr="00E12FC3" w14:paraId="726CC7B3" w14:textId="77777777" w:rsidTr="00C61FD8">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4ED054A"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t>M5</w:t>
            </w:r>
          </w:p>
        </w:tc>
        <w:tc>
          <w:tcPr>
            <w:tcW w:w="4120" w:type="dxa"/>
            <w:tcBorders>
              <w:top w:val="nil"/>
              <w:left w:val="nil"/>
              <w:bottom w:val="single" w:sz="4" w:space="0" w:color="auto"/>
              <w:right w:val="single" w:sz="4" w:space="0" w:color="auto"/>
            </w:tcBorders>
            <w:shd w:val="clear" w:color="auto" w:fill="auto"/>
            <w:vAlign w:val="center"/>
            <w:hideMark/>
          </w:tcPr>
          <w:p w14:paraId="23F0D535" w14:textId="77777777" w:rsidR="00C202F4" w:rsidRPr="00E12FC3" w:rsidRDefault="00C202F4" w:rsidP="00C61FD8">
            <w:pPr>
              <w:rPr>
                <w:rFonts w:asciiTheme="majorHAnsi" w:hAnsiTheme="majorHAnsi" w:cs="Arial"/>
                <w:i/>
                <w:iCs/>
              </w:rPr>
            </w:pPr>
            <w:r w:rsidRPr="00E12FC3">
              <w:rPr>
                <w:rFonts w:asciiTheme="majorHAnsi" w:hAnsiTheme="majorHAnsi" w:cs="Arial"/>
                <w:i/>
                <w:iCs/>
              </w:rPr>
              <w:t>pridobitev mnenj (</w:t>
            </w:r>
            <w:proofErr w:type="spellStart"/>
            <w:r w:rsidRPr="00E12FC3">
              <w:rPr>
                <w:rFonts w:asciiTheme="majorHAnsi" w:hAnsiTheme="majorHAnsi" w:cs="Arial"/>
                <w:i/>
                <w:iCs/>
              </w:rPr>
              <w:t>mnenjedajalci</w:t>
            </w:r>
            <w:proofErr w:type="spellEnd"/>
            <w:r w:rsidRPr="00E12FC3">
              <w:rPr>
                <w:rFonts w:asciiTheme="majorHAnsi" w:hAnsiTheme="majorHAnsi" w:cs="Arial"/>
                <w:i/>
                <w:iCs/>
              </w:rPr>
              <w:t>)</w:t>
            </w:r>
          </w:p>
        </w:tc>
        <w:tc>
          <w:tcPr>
            <w:tcW w:w="3520" w:type="dxa"/>
            <w:tcBorders>
              <w:top w:val="nil"/>
              <w:left w:val="nil"/>
              <w:bottom w:val="single" w:sz="4" w:space="0" w:color="auto"/>
              <w:right w:val="single" w:sz="4" w:space="0" w:color="auto"/>
            </w:tcBorders>
            <w:shd w:val="clear" w:color="auto" w:fill="auto"/>
            <w:vAlign w:val="center"/>
          </w:tcPr>
          <w:p w14:paraId="69300641" w14:textId="77777777" w:rsidR="00C202F4" w:rsidRPr="00E12FC3" w:rsidRDefault="00C202F4" w:rsidP="00C61FD8">
            <w:pPr>
              <w:jc w:val="both"/>
              <w:rPr>
                <w:rFonts w:asciiTheme="majorHAnsi" w:hAnsiTheme="majorHAnsi" w:cs="Arial"/>
                <w:i/>
                <w:iCs/>
              </w:rPr>
            </w:pPr>
            <w:r w:rsidRPr="00E12FC3">
              <w:rPr>
                <w:rFonts w:asciiTheme="majorHAnsi" w:hAnsiTheme="majorHAnsi" w:cs="Arial"/>
                <w:i/>
                <w:iCs/>
              </w:rPr>
              <w:t>30 dni po dokončanju mejnika M4</w:t>
            </w:r>
          </w:p>
        </w:tc>
      </w:tr>
      <w:tr w:rsidR="00C202F4" w:rsidRPr="00E12FC3" w14:paraId="5DEC6B9F" w14:textId="77777777" w:rsidTr="00C61FD8">
        <w:trPr>
          <w:trHeight w:val="6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23600EF"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t>M6</w:t>
            </w:r>
          </w:p>
        </w:tc>
        <w:tc>
          <w:tcPr>
            <w:tcW w:w="4120" w:type="dxa"/>
            <w:tcBorders>
              <w:top w:val="nil"/>
              <w:left w:val="nil"/>
              <w:bottom w:val="single" w:sz="4" w:space="0" w:color="auto"/>
              <w:right w:val="single" w:sz="4" w:space="0" w:color="auto"/>
            </w:tcBorders>
            <w:shd w:val="clear" w:color="auto" w:fill="auto"/>
            <w:vAlign w:val="center"/>
            <w:hideMark/>
          </w:tcPr>
          <w:p w14:paraId="7CCEA1AB" w14:textId="77777777" w:rsidR="00C202F4" w:rsidRPr="00E12FC3" w:rsidRDefault="00C202F4" w:rsidP="00C61FD8">
            <w:pPr>
              <w:rPr>
                <w:rFonts w:asciiTheme="majorHAnsi" w:hAnsiTheme="majorHAnsi" w:cs="Arial"/>
                <w:i/>
                <w:iCs/>
              </w:rPr>
            </w:pPr>
            <w:r w:rsidRPr="00E12FC3">
              <w:rPr>
                <w:rFonts w:asciiTheme="majorHAnsi" w:hAnsiTheme="majorHAnsi" w:cs="Arial"/>
                <w:i/>
                <w:iCs/>
              </w:rPr>
              <w:t>predaja DGD po pridobitvi mnenj in izdelani recenziji investitorja</w:t>
            </w:r>
          </w:p>
        </w:tc>
        <w:tc>
          <w:tcPr>
            <w:tcW w:w="3520" w:type="dxa"/>
            <w:tcBorders>
              <w:top w:val="nil"/>
              <w:left w:val="nil"/>
              <w:bottom w:val="single" w:sz="4" w:space="0" w:color="auto"/>
              <w:right w:val="single" w:sz="4" w:space="0" w:color="auto"/>
            </w:tcBorders>
            <w:shd w:val="clear" w:color="auto" w:fill="auto"/>
            <w:vAlign w:val="center"/>
          </w:tcPr>
          <w:p w14:paraId="1E1D1CF3" w14:textId="77777777" w:rsidR="00C202F4" w:rsidRPr="00E12FC3" w:rsidRDefault="00C202F4" w:rsidP="00C61FD8">
            <w:pPr>
              <w:jc w:val="both"/>
              <w:rPr>
                <w:rFonts w:asciiTheme="majorHAnsi" w:hAnsiTheme="majorHAnsi" w:cs="Arial"/>
                <w:i/>
                <w:iCs/>
              </w:rPr>
            </w:pPr>
            <w:r w:rsidRPr="00E12FC3">
              <w:rPr>
                <w:rFonts w:asciiTheme="majorHAnsi" w:hAnsiTheme="majorHAnsi" w:cs="Arial"/>
                <w:i/>
                <w:iCs/>
              </w:rPr>
              <w:t>20 dni po dokončanju mejnika M5</w:t>
            </w:r>
          </w:p>
        </w:tc>
      </w:tr>
      <w:tr w:rsidR="00C202F4" w:rsidRPr="00E12FC3" w14:paraId="44856F0D" w14:textId="77777777" w:rsidTr="00C61FD8">
        <w:trPr>
          <w:trHeight w:val="6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1E98854"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t>M7</w:t>
            </w:r>
          </w:p>
        </w:tc>
        <w:tc>
          <w:tcPr>
            <w:tcW w:w="4120" w:type="dxa"/>
            <w:tcBorders>
              <w:top w:val="nil"/>
              <w:left w:val="nil"/>
              <w:bottom w:val="single" w:sz="4" w:space="0" w:color="auto"/>
              <w:right w:val="single" w:sz="4" w:space="0" w:color="auto"/>
            </w:tcBorders>
            <w:shd w:val="clear" w:color="auto" w:fill="auto"/>
            <w:vAlign w:val="center"/>
            <w:hideMark/>
          </w:tcPr>
          <w:p w14:paraId="071FE8FE" w14:textId="77777777" w:rsidR="00C202F4" w:rsidRPr="00E12FC3" w:rsidRDefault="00C202F4" w:rsidP="00C61FD8">
            <w:pPr>
              <w:rPr>
                <w:rFonts w:asciiTheme="majorHAnsi" w:hAnsiTheme="majorHAnsi" w:cs="Arial"/>
                <w:i/>
                <w:iCs/>
              </w:rPr>
            </w:pPr>
            <w:r w:rsidRPr="00E12FC3">
              <w:rPr>
                <w:rFonts w:asciiTheme="majorHAnsi" w:hAnsiTheme="majorHAnsi" w:cs="Arial"/>
                <w:i/>
                <w:iCs/>
              </w:rPr>
              <w:t>pridobitev dokazil o razpolaganju z zemljišči za gradnjo – pravica graditi</w:t>
            </w:r>
          </w:p>
        </w:tc>
        <w:tc>
          <w:tcPr>
            <w:tcW w:w="3520" w:type="dxa"/>
            <w:tcBorders>
              <w:top w:val="nil"/>
              <w:left w:val="nil"/>
              <w:bottom w:val="single" w:sz="4" w:space="0" w:color="auto"/>
              <w:right w:val="single" w:sz="4" w:space="0" w:color="auto"/>
            </w:tcBorders>
            <w:shd w:val="clear" w:color="auto" w:fill="auto"/>
            <w:vAlign w:val="center"/>
            <w:hideMark/>
          </w:tcPr>
          <w:p w14:paraId="6E3A1005" w14:textId="77777777" w:rsidR="00C202F4" w:rsidRPr="00E12FC3" w:rsidRDefault="00C202F4" w:rsidP="00C61FD8">
            <w:pPr>
              <w:jc w:val="both"/>
              <w:rPr>
                <w:rFonts w:asciiTheme="majorHAnsi" w:hAnsiTheme="majorHAnsi" w:cs="Arial"/>
                <w:i/>
                <w:iCs/>
              </w:rPr>
            </w:pPr>
            <w:r w:rsidRPr="00E12FC3">
              <w:rPr>
                <w:rFonts w:asciiTheme="majorHAnsi" w:hAnsiTheme="majorHAnsi" w:cs="Arial"/>
                <w:i/>
                <w:iCs/>
              </w:rPr>
              <w:t>Naloga naročnika (občine)</w:t>
            </w:r>
          </w:p>
        </w:tc>
      </w:tr>
      <w:tr w:rsidR="00C202F4" w:rsidRPr="00E12FC3" w14:paraId="684B0B9F" w14:textId="77777777" w:rsidTr="00C61FD8">
        <w:trPr>
          <w:trHeight w:val="6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E021A77"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t>M8</w:t>
            </w:r>
          </w:p>
        </w:tc>
        <w:tc>
          <w:tcPr>
            <w:tcW w:w="4120" w:type="dxa"/>
            <w:tcBorders>
              <w:top w:val="nil"/>
              <w:left w:val="nil"/>
              <w:bottom w:val="single" w:sz="4" w:space="0" w:color="auto"/>
              <w:right w:val="single" w:sz="4" w:space="0" w:color="auto"/>
            </w:tcBorders>
            <w:shd w:val="clear" w:color="auto" w:fill="auto"/>
            <w:vAlign w:val="center"/>
            <w:hideMark/>
          </w:tcPr>
          <w:p w14:paraId="41BE31C7" w14:textId="77777777" w:rsidR="00C202F4" w:rsidRPr="00E12FC3" w:rsidRDefault="00C202F4" w:rsidP="00C61FD8">
            <w:pPr>
              <w:rPr>
                <w:rFonts w:asciiTheme="majorHAnsi" w:hAnsiTheme="majorHAnsi" w:cs="Arial"/>
                <w:i/>
                <w:iCs/>
              </w:rPr>
            </w:pPr>
            <w:r w:rsidRPr="00E12FC3">
              <w:rPr>
                <w:rFonts w:asciiTheme="majorHAnsi" w:hAnsiTheme="majorHAnsi" w:cs="Arial"/>
                <w:i/>
                <w:iCs/>
              </w:rPr>
              <w:t>vložitev vloge za pridobitev gradbenega dovoljenja</w:t>
            </w:r>
          </w:p>
        </w:tc>
        <w:tc>
          <w:tcPr>
            <w:tcW w:w="3520" w:type="dxa"/>
            <w:tcBorders>
              <w:top w:val="nil"/>
              <w:left w:val="nil"/>
              <w:bottom w:val="single" w:sz="4" w:space="0" w:color="auto"/>
              <w:right w:val="single" w:sz="4" w:space="0" w:color="auto"/>
            </w:tcBorders>
            <w:shd w:val="clear" w:color="auto" w:fill="auto"/>
            <w:vAlign w:val="center"/>
          </w:tcPr>
          <w:p w14:paraId="3888845F" w14:textId="53E1F153" w:rsidR="00E64894" w:rsidRPr="00E12FC3" w:rsidRDefault="00C202F4" w:rsidP="003856D2">
            <w:pPr>
              <w:jc w:val="both"/>
              <w:rPr>
                <w:rFonts w:asciiTheme="majorHAnsi" w:hAnsiTheme="majorHAnsi" w:cs="Arial"/>
                <w:i/>
                <w:iCs/>
              </w:rPr>
            </w:pPr>
            <w:r w:rsidRPr="00E12FC3">
              <w:rPr>
                <w:rFonts w:asciiTheme="majorHAnsi" w:hAnsiTheme="majorHAnsi" w:cs="Arial"/>
                <w:i/>
                <w:iCs/>
              </w:rPr>
              <w:t>5 dni po dokončanju mejnika M6</w:t>
            </w:r>
            <w:r w:rsidR="00E64894" w:rsidRPr="00E12FC3">
              <w:rPr>
                <w:rFonts w:asciiTheme="majorHAnsi" w:hAnsiTheme="majorHAnsi" w:cs="Arial"/>
                <w:i/>
                <w:iCs/>
              </w:rPr>
              <w:t>, najkasneje do 31.</w:t>
            </w:r>
            <w:r w:rsidR="003856D2" w:rsidRPr="00E12FC3">
              <w:rPr>
                <w:rFonts w:asciiTheme="majorHAnsi" w:hAnsiTheme="majorHAnsi" w:cs="Arial"/>
                <w:i/>
                <w:iCs/>
              </w:rPr>
              <w:t xml:space="preserve"> </w:t>
            </w:r>
            <w:r w:rsidR="00E64894" w:rsidRPr="00E12FC3">
              <w:rPr>
                <w:rFonts w:asciiTheme="majorHAnsi" w:hAnsiTheme="majorHAnsi" w:cs="Arial"/>
                <w:i/>
                <w:iCs/>
              </w:rPr>
              <w:t>5.</w:t>
            </w:r>
            <w:r w:rsidR="003856D2" w:rsidRPr="00E12FC3">
              <w:rPr>
                <w:rFonts w:asciiTheme="majorHAnsi" w:hAnsiTheme="majorHAnsi" w:cs="Arial"/>
                <w:i/>
                <w:iCs/>
              </w:rPr>
              <w:t xml:space="preserve"> </w:t>
            </w:r>
            <w:r w:rsidR="00E64894" w:rsidRPr="00E12FC3">
              <w:rPr>
                <w:rFonts w:asciiTheme="majorHAnsi" w:hAnsiTheme="majorHAnsi" w:cs="Arial"/>
                <w:i/>
                <w:iCs/>
              </w:rPr>
              <w:t>202</w:t>
            </w:r>
            <w:r w:rsidR="003856D2" w:rsidRPr="00E12FC3">
              <w:rPr>
                <w:rFonts w:asciiTheme="majorHAnsi" w:hAnsiTheme="majorHAnsi" w:cs="Arial"/>
                <w:i/>
                <w:iCs/>
              </w:rPr>
              <w:t>3</w:t>
            </w:r>
          </w:p>
        </w:tc>
      </w:tr>
      <w:tr w:rsidR="00C202F4" w:rsidRPr="00E12FC3" w14:paraId="4FB04586" w14:textId="77777777" w:rsidTr="00C61FD8">
        <w:trPr>
          <w:trHeight w:val="459"/>
        </w:trPr>
        <w:tc>
          <w:tcPr>
            <w:tcW w:w="660" w:type="dxa"/>
            <w:tcBorders>
              <w:top w:val="nil"/>
              <w:left w:val="single" w:sz="4" w:space="0" w:color="auto"/>
              <w:bottom w:val="single" w:sz="4" w:space="0" w:color="auto"/>
              <w:right w:val="single" w:sz="4" w:space="0" w:color="auto"/>
            </w:tcBorders>
            <w:shd w:val="clear" w:color="auto" w:fill="auto"/>
            <w:vAlign w:val="center"/>
          </w:tcPr>
          <w:p w14:paraId="2209CE2C"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t>M9</w:t>
            </w:r>
          </w:p>
        </w:tc>
        <w:tc>
          <w:tcPr>
            <w:tcW w:w="4120" w:type="dxa"/>
            <w:tcBorders>
              <w:top w:val="nil"/>
              <w:left w:val="nil"/>
              <w:bottom w:val="single" w:sz="4" w:space="0" w:color="auto"/>
              <w:right w:val="single" w:sz="4" w:space="0" w:color="auto"/>
            </w:tcBorders>
            <w:shd w:val="clear" w:color="auto" w:fill="auto"/>
            <w:vAlign w:val="center"/>
          </w:tcPr>
          <w:p w14:paraId="6D3727AD" w14:textId="77777777" w:rsidR="00C202F4" w:rsidRPr="00E12FC3" w:rsidRDefault="00C202F4" w:rsidP="00C61FD8">
            <w:pPr>
              <w:rPr>
                <w:rFonts w:asciiTheme="majorHAnsi" w:hAnsiTheme="majorHAnsi" w:cs="Arial"/>
                <w:i/>
                <w:iCs/>
              </w:rPr>
            </w:pPr>
            <w:r w:rsidRPr="00E12FC3">
              <w:rPr>
                <w:rFonts w:asciiTheme="majorHAnsi" w:hAnsiTheme="majorHAnsi" w:cs="Arial"/>
                <w:i/>
                <w:iCs/>
              </w:rPr>
              <w:t>izdelava PZR</w:t>
            </w:r>
          </w:p>
        </w:tc>
        <w:tc>
          <w:tcPr>
            <w:tcW w:w="3520" w:type="dxa"/>
            <w:tcBorders>
              <w:top w:val="nil"/>
              <w:left w:val="nil"/>
              <w:bottom w:val="single" w:sz="4" w:space="0" w:color="auto"/>
              <w:right w:val="single" w:sz="4" w:space="0" w:color="auto"/>
            </w:tcBorders>
            <w:shd w:val="clear" w:color="auto" w:fill="auto"/>
            <w:vAlign w:val="center"/>
          </w:tcPr>
          <w:p w14:paraId="77FA12CD" w14:textId="77777777" w:rsidR="00C202F4" w:rsidRPr="00E12FC3" w:rsidRDefault="00C202F4" w:rsidP="00C61FD8">
            <w:pPr>
              <w:jc w:val="both"/>
              <w:rPr>
                <w:rFonts w:asciiTheme="majorHAnsi" w:hAnsiTheme="majorHAnsi" w:cs="Arial"/>
                <w:i/>
                <w:iCs/>
              </w:rPr>
            </w:pPr>
            <w:r w:rsidRPr="00E12FC3">
              <w:rPr>
                <w:rFonts w:asciiTheme="majorHAnsi" w:hAnsiTheme="majorHAnsi" w:cs="Arial"/>
                <w:i/>
                <w:iCs/>
              </w:rPr>
              <w:t>60 dni po dokončanju mejnika M5</w:t>
            </w:r>
          </w:p>
        </w:tc>
      </w:tr>
      <w:tr w:rsidR="00C202F4" w:rsidRPr="00E12FC3" w14:paraId="7D5AA128" w14:textId="77777777" w:rsidTr="00C61FD8">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867F3AE" w14:textId="77777777" w:rsidR="00C202F4" w:rsidRPr="00E12FC3" w:rsidRDefault="00C202F4" w:rsidP="00C61FD8">
            <w:pPr>
              <w:jc w:val="both"/>
              <w:rPr>
                <w:rFonts w:asciiTheme="majorHAnsi" w:hAnsiTheme="majorHAnsi" w:cs="Arial"/>
                <w:b/>
                <w:bCs/>
              </w:rPr>
            </w:pPr>
            <w:r w:rsidRPr="00E12FC3">
              <w:rPr>
                <w:rFonts w:asciiTheme="majorHAnsi" w:hAnsiTheme="majorHAnsi" w:cs="Arial"/>
                <w:b/>
                <w:bCs/>
              </w:rPr>
              <w:t>M10</w:t>
            </w:r>
          </w:p>
        </w:tc>
        <w:tc>
          <w:tcPr>
            <w:tcW w:w="4120" w:type="dxa"/>
            <w:tcBorders>
              <w:top w:val="nil"/>
              <w:left w:val="nil"/>
              <w:bottom w:val="single" w:sz="4" w:space="0" w:color="auto"/>
              <w:right w:val="single" w:sz="4" w:space="0" w:color="auto"/>
            </w:tcBorders>
            <w:shd w:val="clear" w:color="auto" w:fill="auto"/>
            <w:vAlign w:val="center"/>
            <w:hideMark/>
          </w:tcPr>
          <w:p w14:paraId="06FC376D" w14:textId="77777777" w:rsidR="00C202F4" w:rsidRPr="00E12FC3" w:rsidRDefault="00C202F4" w:rsidP="00C61FD8">
            <w:pPr>
              <w:rPr>
                <w:rFonts w:asciiTheme="majorHAnsi" w:hAnsiTheme="majorHAnsi" w:cs="Arial"/>
                <w:i/>
                <w:iCs/>
              </w:rPr>
            </w:pPr>
            <w:r w:rsidRPr="00E12FC3">
              <w:rPr>
                <w:rFonts w:asciiTheme="majorHAnsi" w:hAnsiTheme="majorHAnsi" w:cs="Arial"/>
                <w:i/>
                <w:iCs/>
              </w:rPr>
              <w:t xml:space="preserve">Pridobitev pravnomočnega gradbenega dovoljenja GD </w:t>
            </w:r>
          </w:p>
        </w:tc>
        <w:tc>
          <w:tcPr>
            <w:tcW w:w="3520" w:type="dxa"/>
            <w:tcBorders>
              <w:top w:val="nil"/>
              <w:left w:val="nil"/>
              <w:bottom w:val="single" w:sz="4" w:space="0" w:color="auto"/>
              <w:right w:val="single" w:sz="4" w:space="0" w:color="auto"/>
            </w:tcBorders>
            <w:shd w:val="clear" w:color="auto" w:fill="auto"/>
            <w:vAlign w:val="center"/>
          </w:tcPr>
          <w:p w14:paraId="14E70294" w14:textId="77777777" w:rsidR="00C202F4" w:rsidRPr="00E12FC3" w:rsidRDefault="00C202F4" w:rsidP="00C61FD8">
            <w:pPr>
              <w:jc w:val="both"/>
              <w:rPr>
                <w:rFonts w:asciiTheme="majorHAnsi" w:hAnsiTheme="majorHAnsi" w:cs="Arial"/>
                <w:i/>
                <w:iCs/>
              </w:rPr>
            </w:pPr>
            <w:r w:rsidRPr="00E12FC3">
              <w:rPr>
                <w:rFonts w:asciiTheme="majorHAnsi" w:hAnsiTheme="majorHAnsi" w:cs="Arial"/>
                <w:i/>
                <w:iCs/>
              </w:rPr>
              <w:t>30 dni po dokončanju mejnika M8</w:t>
            </w:r>
          </w:p>
        </w:tc>
      </w:tr>
    </w:tbl>
    <w:p w14:paraId="710D876E" w14:textId="77777777" w:rsidR="001E57EE" w:rsidRPr="00E12FC3" w:rsidRDefault="001E57EE" w:rsidP="001E57EE">
      <w:pPr>
        <w:jc w:val="both"/>
        <w:rPr>
          <w:rFonts w:asciiTheme="majorHAnsi" w:hAnsiTheme="majorHAnsi" w:cstheme="majorHAnsi"/>
        </w:rPr>
      </w:pPr>
    </w:p>
    <w:p w14:paraId="1D47C9AC" w14:textId="77777777" w:rsidR="001E57EE" w:rsidRPr="00217297" w:rsidRDefault="001E57EE" w:rsidP="001E57EE">
      <w:pPr>
        <w:jc w:val="both"/>
        <w:rPr>
          <w:rFonts w:asciiTheme="majorHAnsi" w:hAnsiTheme="majorHAnsi" w:cstheme="majorHAnsi"/>
        </w:rPr>
      </w:pPr>
      <w:r w:rsidRPr="00217297">
        <w:rPr>
          <w:rFonts w:asciiTheme="majorHAnsi" w:hAnsiTheme="majorHAnsi" w:cstheme="majorHAnsi"/>
        </w:rPr>
        <w:t xml:space="preserve">Naročnik bo poravnal pogodbeni znesek na osnovi opravljenih, predanih in potrjenih del v skladu s ponudbo in pogodbenimi roki, določenimi v tej pogodbi. </w:t>
      </w:r>
    </w:p>
    <w:p w14:paraId="66109164" w14:textId="77777777" w:rsidR="001E57EE" w:rsidRPr="00217297" w:rsidRDefault="001E57EE" w:rsidP="001E57EE">
      <w:pPr>
        <w:jc w:val="both"/>
        <w:rPr>
          <w:rFonts w:asciiTheme="majorHAnsi" w:hAnsiTheme="majorHAnsi" w:cstheme="majorHAnsi"/>
        </w:rPr>
      </w:pPr>
    </w:p>
    <w:p w14:paraId="24A6953A" w14:textId="77777777" w:rsidR="001E57EE" w:rsidRPr="00217297" w:rsidRDefault="001E57EE" w:rsidP="001E57EE">
      <w:pPr>
        <w:jc w:val="both"/>
        <w:rPr>
          <w:rFonts w:asciiTheme="majorHAnsi" w:hAnsiTheme="majorHAnsi" w:cstheme="majorHAnsi"/>
        </w:rPr>
      </w:pPr>
      <w:r w:rsidRPr="00217297">
        <w:rPr>
          <w:rFonts w:asciiTheme="majorHAnsi" w:hAnsiTheme="majorHAnsi" w:cstheme="majorHAnsi"/>
        </w:rPr>
        <w:t>Izvajalec bo po izvedbi posameznih pogodbenih del izstavil e-račun, ki ga bo naročnik, po potrditvi s strani pooblaščenega predstavnika naročnika,  plačal v plačilnem roku 30. dan od uradnega prejetja.</w:t>
      </w:r>
    </w:p>
    <w:p w14:paraId="25B79B21" w14:textId="77777777" w:rsidR="001E57EE" w:rsidRPr="00217297" w:rsidRDefault="001E57EE" w:rsidP="001E57EE">
      <w:pPr>
        <w:jc w:val="both"/>
        <w:rPr>
          <w:rFonts w:asciiTheme="majorHAnsi" w:hAnsiTheme="majorHAnsi" w:cstheme="majorHAnsi"/>
        </w:rPr>
      </w:pPr>
    </w:p>
    <w:p w14:paraId="0FC6F84A" w14:textId="77777777" w:rsidR="001E57EE" w:rsidRPr="00217297" w:rsidRDefault="001E57EE" w:rsidP="001E57EE">
      <w:pPr>
        <w:jc w:val="both"/>
        <w:rPr>
          <w:rFonts w:asciiTheme="majorHAnsi" w:hAnsiTheme="majorHAnsi" w:cstheme="majorHAnsi"/>
        </w:rPr>
      </w:pPr>
      <w:r w:rsidRPr="00217297">
        <w:rPr>
          <w:rFonts w:asciiTheme="majorHAnsi" w:hAnsiTheme="majorHAnsi" w:cstheme="majorHAnsi"/>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5F2FE44E" w14:textId="77777777" w:rsidR="001E57EE" w:rsidRPr="00217297" w:rsidRDefault="001E57EE" w:rsidP="001E57EE">
      <w:pPr>
        <w:jc w:val="both"/>
        <w:rPr>
          <w:rFonts w:asciiTheme="majorHAnsi" w:hAnsiTheme="majorHAnsi" w:cstheme="majorHAnsi"/>
        </w:rPr>
      </w:pPr>
    </w:p>
    <w:p w14:paraId="4B5671BB" w14:textId="77777777" w:rsidR="001E57EE" w:rsidRPr="00217297" w:rsidRDefault="001E57EE" w:rsidP="001E57EE">
      <w:pPr>
        <w:jc w:val="both"/>
        <w:rPr>
          <w:rFonts w:asciiTheme="majorHAnsi" w:hAnsiTheme="majorHAnsi" w:cstheme="majorHAnsi"/>
        </w:rPr>
      </w:pPr>
      <w:r w:rsidRPr="00217297">
        <w:rPr>
          <w:rFonts w:asciiTheme="majorHAnsi" w:hAnsiTheme="majorHAnsi" w:cstheme="majorHAnsi"/>
        </w:rPr>
        <w:t>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w:t>
      </w:r>
    </w:p>
    <w:p w14:paraId="4E55F444" w14:textId="77777777" w:rsidR="001E57EE" w:rsidRPr="00217297" w:rsidRDefault="001E57EE" w:rsidP="001E57EE">
      <w:pPr>
        <w:jc w:val="both"/>
        <w:rPr>
          <w:rFonts w:asciiTheme="majorHAnsi" w:eastAsia="Times New Roman" w:hAnsiTheme="majorHAnsi" w:cstheme="majorHAnsi"/>
          <w:b/>
        </w:rPr>
      </w:pPr>
    </w:p>
    <w:p w14:paraId="5288ACAB" w14:textId="77777777" w:rsidR="001E57EE" w:rsidRPr="00217297"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 xml:space="preserve">Obveznosti pogodbenih strank </w:t>
      </w:r>
    </w:p>
    <w:p w14:paraId="6054FF66"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37D6DFBF" w14:textId="77777777" w:rsidR="001E57EE" w:rsidRPr="00217297" w:rsidRDefault="001E57EE" w:rsidP="001E57EE">
      <w:pPr>
        <w:pStyle w:val="Slog74"/>
        <w:numPr>
          <w:ilvl w:val="0"/>
          <w:numId w:val="0"/>
        </w:numPr>
        <w:tabs>
          <w:tab w:val="clear" w:pos="0"/>
        </w:tabs>
        <w:rPr>
          <w:rFonts w:cstheme="majorHAnsi"/>
        </w:rPr>
      </w:pPr>
      <w:r w:rsidRPr="00217297">
        <w:rPr>
          <w:rFonts w:cstheme="majorHAnsi"/>
        </w:rPr>
        <w:t>Naročnik se obvezuje:</w:t>
      </w:r>
    </w:p>
    <w:p w14:paraId="4952673F" w14:textId="77777777" w:rsidR="001E57EE" w:rsidRPr="00217297" w:rsidRDefault="001E57EE" w:rsidP="001E57EE">
      <w:pPr>
        <w:pStyle w:val="Slog74"/>
        <w:numPr>
          <w:ilvl w:val="0"/>
          <w:numId w:val="90"/>
        </w:numPr>
        <w:tabs>
          <w:tab w:val="clear" w:pos="0"/>
        </w:tabs>
        <w:rPr>
          <w:rFonts w:cstheme="majorHAnsi"/>
        </w:rPr>
      </w:pPr>
      <w:r w:rsidRPr="00217297">
        <w:rPr>
          <w:rFonts w:cstheme="majorHAnsi"/>
        </w:rPr>
        <w:t>izvajalcu posredovati potrebne informacije in pripombe za uspešno in neovirano izvedbo predmeta naročila;</w:t>
      </w:r>
    </w:p>
    <w:p w14:paraId="794FB2F3" w14:textId="77777777" w:rsidR="001E57EE" w:rsidRPr="00217297" w:rsidRDefault="001E57EE" w:rsidP="001E57EE">
      <w:pPr>
        <w:pStyle w:val="Slog74"/>
        <w:numPr>
          <w:ilvl w:val="0"/>
          <w:numId w:val="90"/>
        </w:numPr>
        <w:tabs>
          <w:tab w:val="clear" w:pos="0"/>
        </w:tabs>
        <w:rPr>
          <w:rFonts w:cstheme="majorHAnsi"/>
        </w:rPr>
      </w:pPr>
      <w:r w:rsidRPr="00217297">
        <w:rPr>
          <w:rFonts w:cstheme="majorHAnsi"/>
        </w:rPr>
        <w:t>sodelovati z izvajalcem s ciljem, da se prevzete storitve izvršijo pravočasno in kvalitetno;</w:t>
      </w:r>
    </w:p>
    <w:p w14:paraId="01911708" w14:textId="77777777" w:rsidR="001E57EE" w:rsidRPr="00217297" w:rsidRDefault="001E57EE" w:rsidP="001E57EE">
      <w:pPr>
        <w:pStyle w:val="Slog74"/>
        <w:numPr>
          <w:ilvl w:val="0"/>
          <w:numId w:val="90"/>
        </w:numPr>
        <w:tabs>
          <w:tab w:val="clear" w:pos="0"/>
        </w:tabs>
        <w:rPr>
          <w:rFonts w:cstheme="majorHAnsi"/>
        </w:rPr>
      </w:pPr>
      <w:r w:rsidRPr="00217297">
        <w:rPr>
          <w:rFonts w:cstheme="majorHAnsi"/>
        </w:rPr>
        <w:t>pravočasno obvestiti izvajalca o vseh spremembah in novo nastalih situacijah, ki bi lahko imele vpliv na izvršitev prevzetih storitev;</w:t>
      </w:r>
    </w:p>
    <w:p w14:paraId="362D4009" w14:textId="77777777" w:rsidR="001E57EE" w:rsidRPr="00217297" w:rsidRDefault="001E57EE" w:rsidP="001E57EE">
      <w:pPr>
        <w:pStyle w:val="Slog74"/>
        <w:numPr>
          <w:ilvl w:val="0"/>
          <w:numId w:val="90"/>
        </w:numPr>
        <w:tabs>
          <w:tab w:val="clear" w:pos="0"/>
        </w:tabs>
        <w:rPr>
          <w:rFonts w:cstheme="majorHAnsi"/>
        </w:rPr>
      </w:pPr>
      <w:r w:rsidRPr="00217297">
        <w:rPr>
          <w:rFonts w:cstheme="majorHAnsi"/>
        </w:rPr>
        <w:t>urediti plačilne obveznosti, izhajajoč iz pogodbe.</w:t>
      </w:r>
    </w:p>
    <w:p w14:paraId="00FE609B" w14:textId="77777777" w:rsidR="001E57EE" w:rsidRPr="00217297" w:rsidRDefault="001E57EE" w:rsidP="001E57EE">
      <w:pPr>
        <w:pStyle w:val="Slog74"/>
        <w:numPr>
          <w:ilvl w:val="0"/>
          <w:numId w:val="0"/>
        </w:numPr>
        <w:tabs>
          <w:tab w:val="clear" w:pos="0"/>
        </w:tabs>
        <w:ind w:left="720"/>
        <w:rPr>
          <w:rFonts w:cstheme="majorHAnsi"/>
        </w:rPr>
      </w:pPr>
    </w:p>
    <w:p w14:paraId="39CCD640" w14:textId="77777777" w:rsidR="001E57EE" w:rsidRPr="00217297" w:rsidRDefault="001E57EE" w:rsidP="001E57EE">
      <w:pPr>
        <w:pStyle w:val="Slog74"/>
        <w:numPr>
          <w:ilvl w:val="0"/>
          <w:numId w:val="0"/>
        </w:numPr>
        <w:tabs>
          <w:tab w:val="clear" w:pos="0"/>
        </w:tabs>
        <w:rPr>
          <w:rFonts w:cstheme="majorHAnsi"/>
        </w:rPr>
      </w:pPr>
      <w:r w:rsidRPr="00217297">
        <w:rPr>
          <w:rFonts w:cstheme="majorHAnsi"/>
        </w:rPr>
        <w:t>Izvajalec se obvezuje:</w:t>
      </w:r>
    </w:p>
    <w:p w14:paraId="02443B15" w14:textId="0C3745A4" w:rsidR="001E57EE" w:rsidRPr="00217297" w:rsidRDefault="001E57EE" w:rsidP="001E57EE">
      <w:pPr>
        <w:pStyle w:val="Slog74"/>
        <w:numPr>
          <w:ilvl w:val="0"/>
          <w:numId w:val="91"/>
        </w:numPr>
        <w:tabs>
          <w:tab w:val="clear" w:pos="0"/>
        </w:tabs>
        <w:rPr>
          <w:rFonts w:cstheme="majorHAnsi"/>
        </w:rPr>
      </w:pPr>
      <w:r w:rsidRPr="00217297">
        <w:rPr>
          <w:rFonts w:cstheme="majorHAnsi"/>
        </w:rPr>
        <w:t xml:space="preserve">da bo kot jamstvo za pravilno in pravočasno izvršitev del v </w:t>
      </w:r>
      <w:r w:rsidR="00ED0500">
        <w:rPr>
          <w:rFonts w:cstheme="majorHAnsi"/>
        </w:rPr>
        <w:t>1</w:t>
      </w:r>
      <w:r w:rsidR="00E12FC3">
        <w:rPr>
          <w:rFonts w:cstheme="majorHAnsi"/>
        </w:rPr>
        <w:t>5</w:t>
      </w:r>
      <w:r w:rsidRPr="00217297">
        <w:rPr>
          <w:rFonts w:cstheme="majorHAnsi"/>
        </w:rPr>
        <w:t xml:space="preserve"> dneh po podpisu pogodbe izročil </w:t>
      </w:r>
      <w:r w:rsidR="003856D2" w:rsidRPr="00E12FC3">
        <w:rPr>
          <w:rFonts w:cstheme="majorHAnsi"/>
        </w:rPr>
        <w:t xml:space="preserve">nepreklicno in brezpogojno </w:t>
      </w:r>
      <w:r w:rsidR="00BB2517" w:rsidRPr="00E12FC3">
        <w:rPr>
          <w:rFonts w:cstheme="majorHAnsi"/>
        </w:rPr>
        <w:t xml:space="preserve">bančno garancijo </w:t>
      </w:r>
      <w:r w:rsidRPr="00E12FC3">
        <w:rPr>
          <w:rFonts w:cstheme="majorHAnsi"/>
        </w:rPr>
        <w:t>za dobro izvedbo v skladu z določili dokumentacije</w:t>
      </w:r>
      <w:r w:rsidRPr="00217297">
        <w:rPr>
          <w:rFonts w:cstheme="majorHAnsi"/>
        </w:rPr>
        <w:t xml:space="preserve"> v zvezi z oddajo javnega naročila in pogodbo v višini 10% ponudbene vrednosti z DDV, z </w:t>
      </w:r>
      <w:r w:rsidRPr="00217297">
        <w:rPr>
          <w:rFonts w:cstheme="majorHAnsi"/>
        </w:rPr>
        <w:lastRenderedPageBreak/>
        <w:t xml:space="preserve">veljavnostjo 60 dni po roku za izpolnitev vseh pogodbenih obveznosti, sicer bo naročnik odstopil od pogodbe; </w:t>
      </w:r>
    </w:p>
    <w:p w14:paraId="0E9B4DCD"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 xml:space="preserve">v roku 5 dni po podpisu te pogodbe naročniku predložiti </w:t>
      </w:r>
      <w:r>
        <w:rPr>
          <w:rFonts w:cstheme="majorHAnsi"/>
        </w:rPr>
        <w:t xml:space="preserve">veljavno </w:t>
      </w:r>
      <w:r w:rsidRPr="00217297">
        <w:rPr>
          <w:rFonts w:cstheme="majorHAnsi"/>
        </w:rPr>
        <w:t>zavarovalno polico, z zavarovalnimi pogoji o zavarovanju odgovornosti za škodo v skladu s 15. členom  ZAID (UL RS 61/2017), sicer bo naročnik odstopil od pogodbe;</w:t>
      </w:r>
    </w:p>
    <w:p w14:paraId="77047BA7"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prevzete storitve izvršiti strokovno, vestno in kvalitetno, v skladu z veljavno zakonodajo, tehničnimi predpisi, standardi in normami;</w:t>
      </w:r>
    </w:p>
    <w:p w14:paraId="02089FC5"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storiti vse, kar spada v obseg prevzetih obveznosti, da bodo po tej pogodbi dogovorjeni roki izpolnjeni;</w:t>
      </w:r>
    </w:p>
    <w:p w14:paraId="1FE603D6"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izvršiti pogodbene storitve gospodarno v korist naročnika;</w:t>
      </w:r>
    </w:p>
    <w:p w14:paraId="562DF638"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upoštevati predloge naročnika glede racionalne in ekonomsko ugodne izvedbe objekta;</w:t>
      </w:r>
    </w:p>
    <w:p w14:paraId="3C4BAC25"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v času izdelave projektne dokumentacije upoštevati upravičene pripombe naročnika in njegovega izvajalca tehničnega svetovanja ter jih tudi odpraviti, če projektne rešitve ne bodo usklajene s projektno nalogo, razpisno dokumentacijo, projektnimi pogoji,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3E17CD33"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vso dokumentacijo vključno z računovodskimi in knjigovodskimi evidencami v zvezi z naročilom, ki je predmet te pogodbe, hranil in vodil ločeno. Izvajalec mora voditi vso predpisano dokumentacijo ter zagotavljati ustrezno revizijsko sled, upoštevati zahteve v zvezi s hrambo dokumentacije;</w:t>
      </w:r>
    </w:p>
    <w:p w14:paraId="3227FB7D"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na svoje stroške in v pogodbenem roku izvršiti dopolnitve in spremembe v prevzetem obsegu, če se ugotovi, da je izvajalec del pomanjkljivo opravil storitve iz pogodbenih obveznosti;</w:t>
      </w:r>
    </w:p>
    <w:p w14:paraId="42E7BBB5"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sproti pisno obveščati naročnika o tekoči problematiki in nastalih situacijah, ki bi lahko vplivale na izvršitev prevzetih obveznosti;</w:t>
      </w:r>
    </w:p>
    <w:p w14:paraId="4F18EBAA"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udeleževati se sestankov na zahtevo naročnika ali izvajalca tehničnega svetovanja glede izdelave projektne dokumentacije in ostalih zadev v zvezi s pogodbenimi deli,</w:t>
      </w:r>
    </w:p>
    <w:p w14:paraId="0A15BB98"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izvršiti korekcije projektne dokumentacije, na podlagi zahtev revizijskega poročila in naročnika;</w:t>
      </w:r>
    </w:p>
    <w:p w14:paraId="7ECA59BB"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redno spremljati gradnjo objekta in sodelovati na operativnih sestankih na gradbišču;</w:t>
      </w:r>
    </w:p>
    <w:p w14:paraId="33E15EE2"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sproti popravljati in dopolnjevati projektne rešitve, v kolikor se pri gradnji izkaže, da so le-te pomanjkljive ali nepravilne;</w:t>
      </w:r>
    </w:p>
    <w:p w14:paraId="6801D8FE"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v pisni obliki potrjevati predvidene materiale za vgradnjo, delavniške načrte, detajle kot tudi vso opremo izvajalcev del in njihovih podizvajalcev, tako iz gradbeno-arhitektonskega vidika kot tudi iz vidika instalacijskih del, soglasje mora podati tudi predstavnik naročnika;</w:t>
      </w:r>
    </w:p>
    <w:p w14:paraId="29EE80C3"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na zahtevo naročnika iskati ali proučiti posredovane nove racionalnejše rešitve detajlov;</w:t>
      </w:r>
    </w:p>
    <w:p w14:paraId="3DCE6F50" w14:textId="77777777" w:rsidR="001E57EE" w:rsidRPr="00217297" w:rsidRDefault="001E57EE" w:rsidP="001E57EE">
      <w:pPr>
        <w:pStyle w:val="Slog74"/>
        <w:numPr>
          <w:ilvl w:val="0"/>
          <w:numId w:val="91"/>
        </w:numPr>
        <w:tabs>
          <w:tab w:val="clear" w:pos="0"/>
        </w:tabs>
        <w:rPr>
          <w:rFonts w:cstheme="majorHAnsi"/>
        </w:rPr>
      </w:pPr>
      <w:r w:rsidRPr="00217297">
        <w:rPr>
          <w:rFonts w:cstheme="majorHAnsi"/>
        </w:rPr>
        <w:t>sodelovati pri kvalitetnih pregledih, tehničnem pregledu in primopredaji objekta.</w:t>
      </w:r>
    </w:p>
    <w:p w14:paraId="33912BED" w14:textId="77777777" w:rsidR="001E57EE" w:rsidRPr="00217297" w:rsidRDefault="001E57EE" w:rsidP="001E57EE">
      <w:pPr>
        <w:tabs>
          <w:tab w:val="left" w:pos="1728"/>
          <w:tab w:val="left" w:pos="7200"/>
        </w:tabs>
        <w:jc w:val="both"/>
        <w:rPr>
          <w:rFonts w:asciiTheme="majorHAnsi" w:eastAsia="Times New Roman" w:hAnsiTheme="majorHAnsi" w:cstheme="majorHAnsi"/>
          <w:b/>
        </w:rPr>
      </w:pPr>
    </w:p>
    <w:p w14:paraId="634EF119" w14:textId="77777777" w:rsidR="001E57EE" w:rsidRPr="00217297"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 xml:space="preserve">Odgovornost za škodo, za stvarne napake projektne dokumentacije in za opustitev pojasnilne – sodelovalne dolžnosti </w:t>
      </w:r>
    </w:p>
    <w:p w14:paraId="6684294A"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7730FA95" w14:textId="77777777" w:rsidR="001E57EE" w:rsidRPr="00217297" w:rsidRDefault="001E57EE" w:rsidP="001E57EE">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Izvajalec ima pri zavarovalnici sklenjeno veljavno zavarovanje odgovornosti za škodo v skladu z določili 15. člena Zakona o arhitekturni in inženirski dejavnosti. Projektant mora imeti zavarovano odgovornost za škodo za ves čas izvedbe del po tej pogodbi, za čas izvajanja del po tej pogodbi ter za čas izvajanja del gradnje, vse do pridobitve uporabnega dovoljenja oziroma primopredaje objekta/objektov, ki so predmet projektne dokumentacije po tej pogodbi.</w:t>
      </w:r>
    </w:p>
    <w:p w14:paraId="2D0A2C41" w14:textId="77777777" w:rsidR="001E57EE" w:rsidRPr="00217297" w:rsidRDefault="001E57EE" w:rsidP="001E57EE">
      <w:pPr>
        <w:tabs>
          <w:tab w:val="left" w:pos="1728"/>
          <w:tab w:val="left" w:pos="7200"/>
        </w:tabs>
        <w:jc w:val="both"/>
        <w:rPr>
          <w:rFonts w:asciiTheme="majorHAnsi" w:hAnsiTheme="majorHAnsi" w:cstheme="majorHAnsi"/>
          <w:lang w:eastAsia="en-US"/>
        </w:rPr>
      </w:pPr>
    </w:p>
    <w:p w14:paraId="7A50727B" w14:textId="77777777" w:rsidR="001E57EE" w:rsidRPr="00217297" w:rsidRDefault="001E57EE" w:rsidP="001E57EE">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Fotokopija zavarovalne police je sestavni del te pogodbe. Veljavnost zavarovalne police pa mora izvajalec obnavljati in naročniku predložiti dokazilo o podaljšanju letno oziroma ob vsakem poteku zavarovanja, do pridobitve uporabnega dovoljenja oziroma primopredaje.</w:t>
      </w:r>
    </w:p>
    <w:p w14:paraId="7B44D3B6" w14:textId="77777777" w:rsidR="001E57EE" w:rsidRPr="00217297" w:rsidRDefault="001E57EE" w:rsidP="001E57EE">
      <w:pPr>
        <w:tabs>
          <w:tab w:val="left" w:pos="1728"/>
          <w:tab w:val="left" w:pos="7200"/>
        </w:tabs>
        <w:jc w:val="both"/>
        <w:rPr>
          <w:rFonts w:asciiTheme="majorHAnsi" w:hAnsiTheme="majorHAnsi" w:cstheme="majorHAnsi"/>
          <w:lang w:eastAsia="en-US"/>
        </w:rPr>
      </w:pPr>
    </w:p>
    <w:p w14:paraId="1A7AF736" w14:textId="77777777" w:rsidR="001E57EE" w:rsidRPr="00217297" w:rsidRDefault="001E57EE" w:rsidP="001E57EE">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 xml:space="preserve">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 </w:t>
      </w:r>
    </w:p>
    <w:p w14:paraId="7A6AA376" w14:textId="01349112" w:rsidR="001E57EE" w:rsidRDefault="001E57EE" w:rsidP="001E57EE">
      <w:pPr>
        <w:tabs>
          <w:tab w:val="left" w:pos="1728"/>
          <w:tab w:val="left" w:pos="7200"/>
        </w:tabs>
        <w:jc w:val="both"/>
        <w:rPr>
          <w:rFonts w:asciiTheme="majorHAnsi" w:hAnsiTheme="majorHAnsi" w:cstheme="majorHAnsi"/>
          <w:lang w:eastAsia="en-US"/>
        </w:rPr>
      </w:pPr>
    </w:p>
    <w:p w14:paraId="28AC4E2B" w14:textId="77777777" w:rsidR="00D808E5" w:rsidRPr="001849FB" w:rsidRDefault="00D808E5" w:rsidP="00D808E5">
      <w:pPr>
        <w:tabs>
          <w:tab w:val="left" w:pos="1728"/>
          <w:tab w:val="left" w:pos="7200"/>
        </w:tabs>
        <w:jc w:val="both"/>
        <w:rPr>
          <w:rFonts w:asciiTheme="majorHAnsi" w:hAnsiTheme="majorHAnsi" w:cs="Arial"/>
          <w:lang w:eastAsia="en-US"/>
        </w:rPr>
      </w:pPr>
      <w:r w:rsidRPr="001849FB">
        <w:rPr>
          <w:rFonts w:asciiTheme="majorHAnsi" w:hAnsiTheme="majorHAnsi" w:cs="Arial"/>
          <w:sz w:val="24"/>
          <w:szCs w:val="24"/>
          <w:lang w:eastAsia="en-US"/>
        </w:rPr>
        <w:t xml:space="preserve">Izvajalec je </w:t>
      </w:r>
      <w:r w:rsidRPr="001849FB">
        <w:rPr>
          <w:rFonts w:asciiTheme="majorHAnsi" w:hAnsiTheme="majorHAnsi" w:cs="Arial"/>
          <w:lang w:eastAsia="en-US"/>
        </w:rPr>
        <w:t xml:space="preserve">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 </w:t>
      </w:r>
    </w:p>
    <w:p w14:paraId="753F8C1A" w14:textId="77777777" w:rsidR="00D808E5" w:rsidRPr="001849FB" w:rsidRDefault="00D808E5" w:rsidP="00D808E5">
      <w:pPr>
        <w:tabs>
          <w:tab w:val="left" w:pos="1728"/>
          <w:tab w:val="left" w:pos="7200"/>
        </w:tabs>
        <w:jc w:val="both"/>
        <w:rPr>
          <w:rFonts w:asciiTheme="majorHAnsi" w:eastAsia="Times New Roman" w:hAnsiTheme="majorHAnsi" w:cs="Arial"/>
          <w:b/>
        </w:rPr>
      </w:pPr>
    </w:p>
    <w:p w14:paraId="680DE5B1" w14:textId="77777777" w:rsidR="001E57EE" w:rsidRPr="00217297" w:rsidRDefault="001E57EE" w:rsidP="001E57EE">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Izvajalec je naročniku dolžan povrniti vso škodo, ki naročniku nastane zaradi napak nekakovostno in pomanjkljivo izdelani projektni dokumentaciji, zlasti zaradi njene neskladnosti in nepravilnosti, v skladu z veljavno zakonodajo, predpisi, standardi in normativi, vse do pridobitve uporabnega dovoljenja oziroma primopredaje za objekt/objekte, ki so predmet projektne dokumentacije po tej pogodbi.</w:t>
      </w:r>
    </w:p>
    <w:p w14:paraId="7831B301" w14:textId="77777777" w:rsidR="001E57EE" w:rsidRPr="00217297" w:rsidRDefault="001E57EE" w:rsidP="001E57EE">
      <w:pPr>
        <w:tabs>
          <w:tab w:val="left" w:pos="1728"/>
          <w:tab w:val="left" w:pos="7200"/>
        </w:tabs>
        <w:jc w:val="both"/>
        <w:rPr>
          <w:rFonts w:asciiTheme="majorHAnsi" w:hAnsiTheme="majorHAnsi" w:cstheme="majorHAnsi"/>
          <w:lang w:eastAsia="en-US"/>
        </w:rPr>
      </w:pPr>
    </w:p>
    <w:p w14:paraId="7F160CDE" w14:textId="015C2A31" w:rsidR="001E57EE" w:rsidRPr="00855110" w:rsidRDefault="00BB2517" w:rsidP="001E57EE">
      <w:pPr>
        <w:tabs>
          <w:tab w:val="left" w:pos="1728"/>
          <w:tab w:val="left" w:pos="7200"/>
        </w:tabs>
        <w:jc w:val="both"/>
        <w:rPr>
          <w:rFonts w:asciiTheme="majorHAnsi" w:eastAsia="Times New Roman" w:hAnsiTheme="majorHAnsi" w:cstheme="majorHAnsi"/>
          <w:bCs/>
        </w:rPr>
      </w:pPr>
      <w:r w:rsidRPr="00855110">
        <w:rPr>
          <w:rFonts w:asciiTheme="majorHAnsi" w:eastAsia="Times New Roman" w:hAnsiTheme="majorHAnsi" w:cstheme="majorHAnsi"/>
          <w:bCs/>
        </w:rPr>
        <w:t>Izvajalec je naročniku dolžan povrniti vso škodo, ki bi mu nastala, če izvajalec po lastni krivdi ne zaključi projektne dokumentacije v pogodbenem roku</w:t>
      </w:r>
      <w:r w:rsidR="003856D2" w:rsidRPr="00855110">
        <w:rPr>
          <w:rFonts w:asciiTheme="majorHAnsi" w:eastAsia="Times New Roman" w:hAnsiTheme="majorHAnsi" w:cstheme="majorHAnsi"/>
          <w:bCs/>
        </w:rPr>
        <w:t>, to je oddaja popolne DGD dokumentacije na Upravno enoto najkasneje do 31. 5. 2023</w:t>
      </w:r>
      <w:r w:rsidRPr="00855110">
        <w:rPr>
          <w:rFonts w:asciiTheme="majorHAnsi" w:eastAsia="Times New Roman" w:hAnsiTheme="majorHAnsi" w:cstheme="majorHAnsi"/>
          <w:bCs/>
        </w:rPr>
        <w:t xml:space="preserve">. </w:t>
      </w:r>
    </w:p>
    <w:p w14:paraId="3812C161" w14:textId="77777777" w:rsidR="00BB2517" w:rsidRPr="00217297" w:rsidRDefault="00BB2517" w:rsidP="001E57EE">
      <w:pPr>
        <w:tabs>
          <w:tab w:val="left" w:pos="1728"/>
          <w:tab w:val="left" w:pos="7200"/>
        </w:tabs>
        <w:jc w:val="both"/>
        <w:rPr>
          <w:rFonts w:asciiTheme="majorHAnsi" w:eastAsia="Times New Roman" w:hAnsiTheme="majorHAnsi" w:cstheme="majorHAnsi"/>
          <w:b/>
        </w:rPr>
      </w:pPr>
    </w:p>
    <w:p w14:paraId="0BF88CB3" w14:textId="77777777" w:rsidR="001E57EE" w:rsidRPr="00217297"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 xml:space="preserve">Lastninska pravica in avtorske pravice </w:t>
      </w:r>
    </w:p>
    <w:p w14:paraId="593A5FCE"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2F7A4531"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Na projektni dokumentaciji in drugi dokumentaciji, ki je predmet te pogodbe, ter na nosilcih, na katerih je fiksirana takšna dokumentacija, pridobi naročnik lastninsko pravico z izročitvijo.</w:t>
      </w:r>
    </w:p>
    <w:p w14:paraId="00BD3D19"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76DDA8D1"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30A257BC" w14:textId="77777777" w:rsidR="001E57EE" w:rsidRPr="00217297" w:rsidRDefault="001E57EE" w:rsidP="001E57EE">
      <w:pPr>
        <w:pStyle w:val="Slog82"/>
      </w:pPr>
      <w:r w:rsidRPr="00217297">
        <w:t>pravico do uporabe dela v telesni obliki, zlasti pravico reproduciranja avtorskega dela (23. člena ZASP) - pri čemer avtor soglaša, da ima naročnik pravico, da lahko avtorsko delo uporabi večkrat;</w:t>
      </w:r>
    </w:p>
    <w:p w14:paraId="5F0C8569" w14:textId="77777777" w:rsidR="001E57EE" w:rsidRPr="00217297" w:rsidRDefault="001E57EE" w:rsidP="001E57EE">
      <w:pPr>
        <w:pStyle w:val="Slog82"/>
      </w:pPr>
      <w:r w:rsidRPr="00217297">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217297">
        <w:t>neizključno</w:t>
      </w:r>
      <w:proofErr w:type="spellEnd"/>
      <w:r w:rsidRPr="00217297">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7E66FD3C" w14:textId="77777777" w:rsidR="001E57EE" w:rsidRPr="00217297" w:rsidRDefault="001E57EE" w:rsidP="001E57EE">
      <w:pPr>
        <w:pStyle w:val="Slog82"/>
      </w:pPr>
      <w:r w:rsidRPr="00217297">
        <w:t>pravico do uporabe dela v netelesni obliki, zlasti pravico javnega prikazovanja (29. člena ZASP);</w:t>
      </w:r>
    </w:p>
    <w:p w14:paraId="500DDCCF" w14:textId="77777777" w:rsidR="001E57EE" w:rsidRPr="00217297" w:rsidRDefault="001E57EE" w:rsidP="001E57EE">
      <w:pPr>
        <w:pStyle w:val="Slog82"/>
      </w:pPr>
      <w:r w:rsidRPr="00217297">
        <w:t>pravico do uporabe dela v spremenjeni obliki, zlasti pravico predelave (33. člen ZASP).</w:t>
      </w:r>
    </w:p>
    <w:p w14:paraId="3EDCCE56"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37E48A9D"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55A68CEA"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7178CBB7"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Pogodbeni stranki sta soglasni, da je prenos vseh materialnih avtorskih pravic na naročnika po tej pogodbi geografsko neomenjen. </w:t>
      </w:r>
    </w:p>
    <w:p w14:paraId="422C1C19"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313EC539"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(pravica reproduciranja).</w:t>
      </w:r>
    </w:p>
    <w:p w14:paraId="5020E2E3"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18AD0DBC"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41F4B505"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63D164D8"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73169F1D"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45E303E9"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3119DC89"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482E33E8"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2F8A37B4"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6487C7DC"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storitve projektiranja se odpoveduje prednostni pravici pri kasnejših spremembah projektne dokumentacije izdelane po pogodbi z naročnikom.</w:t>
      </w:r>
    </w:p>
    <w:p w14:paraId="480B2A19" w14:textId="77777777" w:rsidR="001E57EE" w:rsidRPr="00217297" w:rsidRDefault="001E57EE" w:rsidP="001E57EE">
      <w:pPr>
        <w:tabs>
          <w:tab w:val="left" w:pos="1728"/>
          <w:tab w:val="left" w:pos="7200"/>
        </w:tabs>
        <w:jc w:val="both"/>
        <w:rPr>
          <w:rFonts w:asciiTheme="majorHAnsi" w:eastAsia="Times New Roman" w:hAnsiTheme="majorHAnsi" w:cstheme="majorHAnsi"/>
          <w:b/>
        </w:rPr>
      </w:pPr>
    </w:p>
    <w:p w14:paraId="010E3624" w14:textId="6E3956BB" w:rsidR="00D56AB3" w:rsidRPr="00D808E5" w:rsidRDefault="00D56AB3" w:rsidP="001E57EE">
      <w:pPr>
        <w:tabs>
          <w:tab w:val="left" w:pos="1728"/>
          <w:tab w:val="left" w:pos="7200"/>
        </w:tabs>
        <w:jc w:val="both"/>
        <w:rPr>
          <w:rFonts w:asciiTheme="majorHAnsi" w:eastAsia="Times New Roman" w:hAnsiTheme="majorHAnsi" w:cstheme="majorHAnsi"/>
          <w:b/>
        </w:rPr>
      </w:pPr>
      <w:r w:rsidRPr="00D808E5">
        <w:rPr>
          <w:rFonts w:asciiTheme="majorHAnsi" w:eastAsia="Times New Roman" w:hAnsiTheme="majorHAnsi" w:cstheme="majorHAnsi"/>
          <w:b/>
        </w:rPr>
        <w:t>Strokovnjaki, ki bodo sodelovali pri izvedbi pogodbe</w:t>
      </w:r>
    </w:p>
    <w:p w14:paraId="28C13DD8" w14:textId="77777777" w:rsidR="00680D8B" w:rsidRPr="00680D8B" w:rsidRDefault="00680D8B" w:rsidP="001E57EE">
      <w:pPr>
        <w:tabs>
          <w:tab w:val="left" w:pos="1728"/>
          <w:tab w:val="left" w:pos="7200"/>
        </w:tabs>
        <w:jc w:val="both"/>
        <w:rPr>
          <w:rFonts w:asciiTheme="majorHAnsi" w:eastAsia="Times New Roman" w:hAnsiTheme="majorHAnsi" w:cstheme="majorHAnsi"/>
          <w:bCs/>
        </w:rPr>
      </w:pPr>
    </w:p>
    <w:p w14:paraId="199F224E" w14:textId="74C2BF7F" w:rsidR="00D56AB3" w:rsidRPr="00680D8B" w:rsidRDefault="00680D8B" w:rsidP="00680D8B">
      <w:pPr>
        <w:pStyle w:val="Slog20"/>
        <w:jc w:val="center"/>
        <w:rPr>
          <w:rFonts w:asciiTheme="majorHAnsi" w:hAnsiTheme="majorHAnsi" w:cstheme="majorHAnsi"/>
          <w:bCs/>
        </w:rPr>
      </w:pPr>
      <w:r w:rsidRPr="00680D8B">
        <w:rPr>
          <w:rFonts w:asciiTheme="majorHAnsi" w:hAnsiTheme="majorHAnsi" w:cstheme="majorHAnsi"/>
          <w:bCs/>
        </w:rPr>
        <w:t>člen</w:t>
      </w:r>
    </w:p>
    <w:p w14:paraId="0B32B5D0" w14:textId="48BD36A9" w:rsidR="00D56AB3" w:rsidRPr="00680D8B" w:rsidRDefault="00D56AB3" w:rsidP="001E57EE">
      <w:pPr>
        <w:tabs>
          <w:tab w:val="left" w:pos="1728"/>
          <w:tab w:val="left" w:pos="7200"/>
        </w:tabs>
        <w:jc w:val="both"/>
        <w:rPr>
          <w:rFonts w:asciiTheme="majorHAnsi" w:eastAsia="Times New Roman" w:hAnsiTheme="majorHAnsi" w:cstheme="majorHAnsi"/>
          <w:bCs/>
        </w:rPr>
      </w:pPr>
      <w:r w:rsidRPr="00680D8B">
        <w:rPr>
          <w:rFonts w:asciiTheme="majorHAnsi" w:eastAsia="Times New Roman" w:hAnsiTheme="majorHAnsi" w:cstheme="majorHAnsi"/>
          <w:bCs/>
        </w:rPr>
        <w:t xml:space="preserve">Projektna dokumentacija se izdela po načelu integralnega projektiranja, kjer so pri medsebojno usklajenem projektiranju  objekta vključeni vsi strokovnjaki posamičnih strok, katerih strokovne rešitve so glede na namembnost in zahtevnost objekta nujne za njegovo realizacijo v skladu s predpisi, pravili stroke, zadnjim stanjem tehnike in zahtevami naročnika. </w:t>
      </w:r>
    </w:p>
    <w:p w14:paraId="1DE6DC2B" w14:textId="3C99313E" w:rsidR="00D56AB3" w:rsidRPr="00680D8B" w:rsidRDefault="00D56AB3" w:rsidP="001E57EE">
      <w:pPr>
        <w:tabs>
          <w:tab w:val="left" w:pos="1728"/>
          <w:tab w:val="left" w:pos="7200"/>
        </w:tabs>
        <w:jc w:val="both"/>
        <w:rPr>
          <w:rFonts w:asciiTheme="majorHAnsi" w:eastAsia="Times New Roman" w:hAnsiTheme="majorHAnsi" w:cstheme="majorHAnsi"/>
          <w:bCs/>
        </w:rPr>
      </w:pPr>
    </w:p>
    <w:p w14:paraId="5C02E646" w14:textId="52FC9CEE" w:rsidR="00D56AB3" w:rsidRPr="00680D8B" w:rsidRDefault="00D56AB3" w:rsidP="001E57EE">
      <w:pPr>
        <w:tabs>
          <w:tab w:val="left" w:pos="1728"/>
          <w:tab w:val="left" w:pos="7200"/>
        </w:tabs>
        <w:jc w:val="both"/>
        <w:rPr>
          <w:rFonts w:asciiTheme="majorHAnsi" w:eastAsia="Times New Roman" w:hAnsiTheme="majorHAnsi" w:cstheme="majorHAnsi"/>
          <w:bCs/>
        </w:rPr>
      </w:pPr>
      <w:r w:rsidRPr="00680D8B">
        <w:rPr>
          <w:rFonts w:asciiTheme="majorHAnsi" w:eastAsia="Times New Roman" w:hAnsiTheme="majorHAnsi" w:cstheme="majorHAnsi"/>
          <w:bCs/>
        </w:rPr>
        <w:t xml:space="preserve">Izvajalec se obvezuje, da bo pogodbene storitve izvajal s strokovnim kadrom, ki je bil priglašen v ponudbi, sicer bo naročnik štel, da je dal neresnično izjavo po peti točki 112. člena ZJN-3. V primeru, da obstajajo </w:t>
      </w:r>
      <w:r w:rsidRPr="00680D8B">
        <w:rPr>
          <w:rFonts w:asciiTheme="majorHAnsi" w:eastAsia="Times New Roman" w:hAnsiTheme="majorHAnsi" w:cstheme="majorHAnsi"/>
          <w:bCs/>
        </w:rPr>
        <w:lastRenderedPageBreak/>
        <w:t xml:space="preserve">objektivni razlogi, da priglašen kader ne more opravljati strokovnih funkcij, za katere je bil priglašen, lahko izvajalec zamenja strokovni kader z nekom, ki izpolnjuje zahtevane referenčne pogoje naročnika iz dokumentacije v zvezi z oddajo javnega naročila. </w:t>
      </w:r>
    </w:p>
    <w:p w14:paraId="401D4521" w14:textId="3DF1E7B1" w:rsidR="00D56AB3" w:rsidRPr="00680D8B" w:rsidRDefault="00D56AB3" w:rsidP="001E57EE">
      <w:pPr>
        <w:tabs>
          <w:tab w:val="left" w:pos="1728"/>
          <w:tab w:val="left" w:pos="7200"/>
        </w:tabs>
        <w:jc w:val="both"/>
        <w:rPr>
          <w:rFonts w:asciiTheme="majorHAnsi" w:eastAsia="Times New Roman" w:hAnsiTheme="majorHAnsi" w:cstheme="majorHAnsi"/>
          <w:bCs/>
        </w:rPr>
      </w:pPr>
    </w:p>
    <w:p w14:paraId="04524FF0" w14:textId="499F07F8" w:rsidR="00D56AB3" w:rsidRPr="00680D8B" w:rsidRDefault="00D56AB3" w:rsidP="001E57EE">
      <w:pPr>
        <w:tabs>
          <w:tab w:val="left" w:pos="1728"/>
          <w:tab w:val="left" w:pos="7200"/>
        </w:tabs>
        <w:jc w:val="both"/>
        <w:rPr>
          <w:rFonts w:asciiTheme="majorHAnsi" w:eastAsia="Times New Roman" w:hAnsiTheme="majorHAnsi" w:cstheme="majorHAnsi"/>
          <w:bCs/>
        </w:rPr>
      </w:pPr>
      <w:r w:rsidRPr="00680D8B">
        <w:rPr>
          <w:rFonts w:asciiTheme="majorHAnsi" w:eastAsia="Times New Roman" w:hAnsiTheme="majorHAnsi" w:cstheme="majorHAnsi"/>
          <w:bCs/>
        </w:rPr>
        <w:t xml:space="preserve">Izvajalec naročniku jamči, da sam in vsi njegovi podizvajalci ter strokovni kader, ki sodeluje pri izvedbi te pogodbe izpolnjuje pogoje po ZAID-u. </w:t>
      </w:r>
    </w:p>
    <w:p w14:paraId="7501A170" w14:textId="5A9B388D" w:rsidR="00D56AB3" w:rsidRPr="00680D8B" w:rsidRDefault="00D56AB3" w:rsidP="001E57EE">
      <w:pPr>
        <w:tabs>
          <w:tab w:val="left" w:pos="1728"/>
          <w:tab w:val="left" w:pos="7200"/>
        </w:tabs>
        <w:jc w:val="both"/>
        <w:rPr>
          <w:rFonts w:asciiTheme="majorHAnsi" w:eastAsia="Times New Roman" w:hAnsiTheme="majorHAnsi" w:cstheme="majorHAnsi"/>
          <w:bCs/>
        </w:rPr>
      </w:pPr>
    </w:p>
    <w:p w14:paraId="0FD56499" w14:textId="16CFD2AB" w:rsidR="00D56AB3" w:rsidRDefault="00D56AB3" w:rsidP="001E57EE">
      <w:pPr>
        <w:tabs>
          <w:tab w:val="left" w:pos="1728"/>
          <w:tab w:val="left" w:pos="7200"/>
        </w:tabs>
        <w:jc w:val="both"/>
        <w:rPr>
          <w:rFonts w:asciiTheme="majorHAnsi" w:eastAsia="Times New Roman" w:hAnsiTheme="majorHAnsi" w:cstheme="majorHAnsi"/>
          <w:bCs/>
        </w:rPr>
      </w:pPr>
      <w:r w:rsidRPr="00680D8B">
        <w:rPr>
          <w:rFonts w:asciiTheme="majorHAnsi" w:eastAsia="Times New Roman" w:hAnsiTheme="majorHAnsi" w:cstheme="majorHAnsi"/>
          <w:bCs/>
        </w:rPr>
        <w:t xml:space="preserve">Če izvajalec za izdelavo projektne dokumentacije ne razpolaga s svojimi pooblaščenimi inženirji ustreznih strok s primernim znanjem in izkušnjami, mora skleniti pisno pogodbo z drugim projektantom, ki takšne pooblaščene inženirje ima. </w:t>
      </w:r>
    </w:p>
    <w:p w14:paraId="3DD1AC82" w14:textId="77777777" w:rsidR="00680D8B" w:rsidRPr="00680D8B" w:rsidRDefault="00680D8B" w:rsidP="001E57EE">
      <w:pPr>
        <w:tabs>
          <w:tab w:val="left" w:pos="1728"/>
          <w:tab w:val="left" w:pos="7200"/>
        </w:tabs>
        <w:jc w:val="both"/>
        <w:rPr>
          <w:rFonts w:asciiTheme="majorHAnsi" w:eastAsia="Times New Roman" w:hAnsiTheme="majorHAnsi" w:cstheme="majorHAnsi"/>
          <w:bCs/>
        </w:rPr>
      </w:pPr>
    </w:p>
    <w:p w14:paraId="0830B670" w14:textId="50523E8E" w:rsidR="00D56AB3" w:rsidRPr="00680D8B" w:rsidRDefault="00D56AB3" w:rsidP="001E57EE">
      <w:pPr>
        <w:tabs>
          <w:tab w:val="left" w:pos="1728"/>
          <w:tab w:val="left" w:pos="7200"/>
        </w:tabs>
        <w:jc w:val="both"/>
        <w:rPr>
          <w:rFonts w:asciiTheme="majorHAnsi" w:eastAsia="Times New Roman" w:hAnsiTheme="majorHAnsi" w:cstheme="majorHAnsi"/>
          <w:bCs/>
        </w:rPr>
      </w:pPr>
      <w:r w:rsidRPr="00680D8B">
        <w:rPr>
          <w:rFonts w:asciiTheme="majorHAnsi" w:eastAsia="Times New Roman" w:hAnsiTheme="majorHAnsi" w:cstheme="majorHAnsi"/>
          <w:bCs/>
        </w:rPr>
        <w:t xml:space="preserve">Izvajalec je v takšnem primeru dolžan takšne projektante priglasiti kot podizvajalce ter od naročnika zahtevati soglasje za njihovo angažiranje. </w:t>
      </w:r>
    </w:p>
    <w:p w14:paraId="3DFA63DC" w14:textId="77777777" w:rsidR="00D56AB3" w:rsidRPr="00680D8B" w:rsidRDefault="00D56AB3" w:rsidP="001E57EE">
      <w:pPr>
        <w:tabs>
          <w:tab w:val="left" w:pos="1728"/>
          <w:tab w:val="left" w:pos="7200"/>
        </w:tabs>
        <w:jc w:val="both"/>
        <w:rPr>
          <w:rFonts w:asciiTheme="majorHAnsi" w:eastAsia="Times New Roman" w:hAnsiTheme="majorHAnsi" w:cstheme="majorHAnsi"/>
          <w:bCs/>
        </w:rPr>
      </w:pPr>
    </w:p>
    <w:p w14:paraId="2A84F6FA" w14:textId="77777777" w:rsidR="00D56AB3" w:rsidRDefault="00D56AB3" w:rsidP="001E57EE">
      <w:pPr>
        <w:tabs>
          <w:tab w:val="left" w:pos="1728"/>
          <w:tab w:val="left" w:pos="7200"/>
        </w:tabs>
        <w:jc w:val="both"/>
        <w:rPr>
          <w:rFonts w:asciiTheme="majorHAnsi" w:eastAsia="Times New Roman" w:hAnsiTheme="majorHAnsi" w:cstheme="majorHAnsi"/>
          <w:b/>
        </w:rPr>
      </w:pPr>
    </w:p>
    <w:p w14:paraId="6F5ADF7D" w14:textId="4A039A21" w:rsidR="001E57EE" w:rsidRPr="00217297"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Izvajanje naročila s podizvajalci</w:t>
      </w:r>
    </w:p>
    <w:p w14:paraId="0C3CB985" w14:textId="013FC313" w:rsidR="001E57EE" w:rsidRDefault="001E57EE" w:rsidP="001E57EE">
      <w:pPr>
        <w:tabs>
          <w:tab w:val="left" w:pos="1728"/>
          <w:tab w:val="left" w:pos="7200"/>
        </w:tabs>
        <w:jc w:val="both"/>
        <w:rPr>
          <w:rFonts w:asciiTheme="majorHAnsi" w:eastAsia="Times New Roman" w:hAnsiTheme="majorHAnsi" w:cstheme="majorHAnsi"/>
          <w:i/>
        </w:rPr>
      </w:pPr>
      <w:r w:rsidRPr="00217297">
        <w:rPr>
          <w:rFonts w:asciiTheme="majorHAnsi" w:eastAsia="Times New Roman" w:hAnsiTheme="majorHAnsi" w:cstheme="majorHAnsi"/>
          <w:i/>
        </w:rPr>
        <w:t>(člen se vključi v pogodbo, če ponudnik pri izvajanju naročila nastopa s podizvajalci)</w:t>
      </w:r>
    </w:p>
    <w:p w14:paraId="062B64E1" w14:textId="77777777" w:rsidR="001E57EE" w:rsidRPr="00217297" w:rsidRDefault="001E57EE" w:rsidP="001E57EE">
      <w:pPr>
        <w:tabs>
          <w:tab w:val="left" w:pos="1728"/>
          <w:tab w:val="left" w:pos="7200"/>
        </w:tabs>
        <w:jc w:val="both"/>
        <w:rPr>
          <w:rFonts w:asciiTheme="majorHAnsi" w:eastAsia="Times New Roman" w:hAnsiTheme="majorHAnsi" w:cstheme="majorHAnsi"/>
          <w:i/>
        </w:rPr>
      </w:pPr>
    </w:p>
    <w:p w14:paraId="10A5E794"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47B1DE73"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Poleg svojega računa oziroma situacije mora izvajalec, v primeru podizvajalcev, ki so naročniku predložili zahtevo za neposredno plačilo, obvezno priložiti račune svojih podizvajalcev, ki jih je predhodno potrdil.</w:t>
      </w:r>
    </w:p>
    <w:p w14:paraId="0DAFB8C6"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295032FD"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04C0CA16"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73156DFA"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182914AC"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7B0ABFE8"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1E57EE" w:rsidRPr="00217297" w14:paraId="2F8BEA28" w14:textId="77777777" w:rsidTr="001A34E4">
        <w:tc>
          <w:tcPr>
            <w:tcW w:w="3016" w:type="dxa"/>
            <w:shd w:val="clear" w:color="auto" w:fill="auto"/>
          </w:tcPr>
          <w:p w14:paraId="667114AD" w14:textId="77777777" w:rsidR="001E57EE" w:rsidRPr="00217297" w:rsidRDefault="001E57EE" w:rsidP="001A34E4">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Podizvajalci:</w:t>
            </w:r>
          </w:p>
          <w:p w14:paraId="1B33122F" w14:textId="77777777" w:rsidR="001E57EE" w:rsidRPr="00217297" w:rsidRDefault="001E57EE" w:rsidP="001A34E4">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(naziv, polni naslov, matična</w:t>
            </w:r>
          </w:p>
          <w:p w14:paraId="114D46AE" w14:textId="77777777" w:rsidR="001E57EE" w:rsidRPr="00217297" w:rsidRDefault="001E57EE" w:rsidP="001A34E4">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številka, davčna številka in</w:t>
            </w:r>
          </w:p>
          <w:p w14:paraId="5C9D3E20" w14:textId="77777777" w:rsidR="001E57EE" w:rsidRPr="00217297" w:rsidRDefault="001E57EE" w:rsidP="001A34E4">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transakcijski račun)</w:t>
            </w:r>
          </w:p>
        </w:tc>
        <w:tc>
          <w:tcPr>
            <w:tcW w:w="2999" w:type="dxa"/>
            <w:shd w:val="clear" w:color="auto" w:fill="auto"/>
          </w:tcPr>
          <w:p w14:paraId="17654551" w14:textId="77777777" w:rsidR="001E57EE" w:rsidRPr="00217297" w:rsidRDefault="001E57EE" w:rsidP="001A34E4">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Obseg in vrsta del:</w:t>
            </w:r>
          </w:p>
        </w:tc>
        <w:tc>
          <w:tcPr>
            <w:tcW w:w="3007" w:type="dxa"/>
            <w:shd w:val="clear" w:color="auto" w:fill="auto"/>
          </w:tcPr>
          <w:p w14:paraId="2320F949" w14:textId="77777777" w:rsidR="001E57EE" w:rsidRPr="00217297" w:rsidRDefault="001E57EE" w:rsidP="001A34E4">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Predmet, količina,</w:t>
            </w:r>
          </w:p>
          <w:p w14:paraId="43083C96" w14:textId="77777777" w:rsidR="001E57EE" w:rsidRPr="00217297" w:rsidRDefault="001E57EE" w:rsidP="001A34E4">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vrednost, kraj in rok</w:t>
            </w:r>
          </w:p>
          <w:p w14:paraId="2E0922E1" w14:textId="77777777" w:rsidR="001E57EE" w:rsidRPr="00217297" w:rsidRDefault="001E57EE" w:rsidP="001A34E4">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izvedbe teh del:</w:t>
            </w:r>
          </w:p>
        </w:tc>
      </w:tr>
      <w:tr w:rsidR="001E57EE" w:rsidRPr="00217297" w14:paraId="75E9A5BE" w14:textId="77777777" w:rsidTr="001A34E4">
        <w:trPr>
          <w:trHeight w:val="340"/>
        </w:trPr>
        <w:tc>
          <w:tcPr>
            <w:tcW w:w="3016" w:type="dxa"/>
            <w:shd w:val="clear" w:color="auto" w:fill="auto"/>
          </w:tcPr>
          <w:p w14:paraId="25A2C0E6" w14:textId="77777777" w:rsidR="001E57EE" w:rsidRPr="00217297" w:rsidRDefault="001E57EE" w:rsidP="001A34E4">
            <w:pPr>
              <w:tabs>
                <w:tab w:val="left" w:pos="1728"/>
                <w:tab w:val="left" w:pos="7200"/>
              </w:tabs>
              <w:jc w:val="both"/>
              <w:rPr>
                <w:rFonts w:asciiTheme="majorHAnsi" w:eastAsia="Times New Roman" w:hAnsiTheme="majorHAnsi" w:cstheme="majorHAnsi"/>
              </w:rPr>
            </w:pPr>
          </w:p>
          <w:p w14:paraId="6FCEEC27" w14:textId="77777777" w:rsidR="001E57EE" w:rsidRPr="00217297" w:rsidRDefault="001E57EE" w:rsidP="001A34E4">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04681A3" w14:textId="77777777" w:rsidR="001E57EE" w:rsidRPr="00217297" w:rsidRDefault="001E57EE" w:rsidP="001A34E4">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BE83297" w14:textId="77777777" w:rsidR="001E57EE" w:rsidRPr="00217297" w:rsidRDefault="001E57EE" w:rsidP="001A34E4">
            <w:pPr>
              <w:tabs>
                <w:tab w:val="left" w:pos="1728"/>
                <w:tab w:val="left" w:pos="7200"/>
              </w:tabs>
              <w:jc w:val="both"/>
              <w:rPr>
                <w:rFonts w:asciiTheme="majorHAnsi" w:eastAsia="Times New Roman" w:hAnsiTheme="majorHAnsi" w:cstheme="majorHAnsi"/>
              </w:rPr>
            </w:pPr>
          </w:p>
        </w:tc>
      </w:tr>
      <w:tr w:rsidR="001E57EE" w:rsidRPr="00217297" w14:paraId="342FCE8F" w14:textId="77777777" w:rsidTr="001A34E4">
        <w:tc>
          <w:tcPr>
            <w:tcW w:w="3016" w:type="dxa"/>
            <w:shd w:val="clear" w:color="auto" w:fill="auto"/>
          </w:tcPr>
          <w:p w14:paraId="1F885087" w14:textId="77777777" w:rsidR="001E57EE" w:rsidRPr="00217297" w:rsidRDefault="001E57EE" w:rsidP="001A34E4">
            <w:pPr>
              <w:tabs>
                <w:tab w:val="left" w:pos="1728"/>
                <w:tab w:val="left" w:pos="7200"/>
              </w:tabs>
              <w:jc w:val="both"/>
              <w:rPr>
                <w:rFonts w:asciiTheme="majorHAnsi" w:eastAsia="Times New Roman" w:hAnsiTheme="majorHAnsi" w:cstheme="majorHAnsi"/>
              </w:rPr>
            </w:pPr>
          </w:p>
          <w:p w14:paraId="4B86111A" w14:textId="77777777" w:rsidR="001E57EE" w:rsidRPr="00217297" w:rsidRDefault="001E57EE" w:rsidP="001A34E4">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14AE5EA" w14:textId="77777777" w:rsidR="001E57EE" w:rsidRPr="00217297" w:rsidRDefault="001E57EE" w:rsidP="001A34E4">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6163292F" w14:textId="77777777" w:rsidR="001E57EE" w:rsidRPr="00217297" w:rsidRDefault="001E57EE" w:rsidP="001A34E4">
            <w:pPr>
              <w:tabs>
                <w:tab w:val="left" w:pos="1728"/>
                <w:tab w:val="left" w:pos="7200"/>
              </w:tabs>
              <w:jc w:val="both"/>
              <w:rPr>
                <w:rFonts w:asciiTheme="majorHAnsi" w:eastAsia="Times New Roman" w:hAnsiTheme="majorHAnsi" w:cstheme="majorHAnsi"/>
              </w:rPr>
            </w:pPr>
          </w:p>
        </w:tc>
      </w:tr>
      <w:tr w:rsidR="001E57EE" w:rsidRPr="00217297" w14:paraId="75B1EED5" w14:textId="77777777" w:rsidTr="001A34E4">
        <w:tc>
          <w:tcPr>
            <w:tcW w:w="3016" w:type="dxa"/>
            <w:shd w:val="clear" w:color="auto" w:fill="auto"/>
          </w:tcPr>
          <w:p w14:paraId="29141FAA" w14:textId="77777777" w:rsidR="001E57EE" w:rsidRPr="00217297" w:rsidRDefault="001E57EE" w:rsidP="001A34E4">
            <w:pPr>
              <w:tabs>
                <w:tab w:val="left" w:pos="1728"/>
                <w:tab w:val="left" w:pos="7200"/>
              </w:tabs>
              <w:jc w:val="both"/>
              <w:rPr>
                <w:rFonts w:asciiTheme="majorHAnsi" w:eastAsia="Times New Roman" w:hAnsiTheme="majorHAnsi" w:cstheme="majorHAnsi"/>
              </w:rPr>
            </w:pPr>
          </w:p>
          <w:p w14:paraId="040F7CD3" w14:textId="77777777" w:rsidR="001E57EE" w:rsidRPr="00217297" w:rsidRDefault="001E57EE" w:rsidP="001A34E4">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13469BE" w14:textId="77777777" w:rsidR="001E57EE" w:rsidRPr="00217297" w:rsidRDefault="001E57EE" w:rsidP="001A34E4">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32C9759E" w14:textId="77777777" w:rsidR="001E57EE" w:rsidRPr="00217297" w:rsidRDefault="001E57EE" w:rsidP="001A34E4">
            <w:pPr>
              <w:tabs>
                <w:tab w:val="left" w:pos="1728"/>
                <w:tab w:val="left" w:pos="7200"/>
              </w:tabs>
              <w:jc w:val="both"/>
              <w:rPr>
                <w:rFonts w:asciiTheme="majorHAnsi" w:eastAsia="Times New Roman" w:hAnsiTheme="majorHAnsi" w:cstheme="majorHAnsi"/>
              </w:rPr>
            </w:pPr>
          </w:p>
        </w:tc>
      </w:tr>
    </w:tbl>
    <w:p w14:paraId="462469AC"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 </w:t>
      </w:r>
    </w:p>
    <w:p w14:paraId="7DF6D4E8" w14:textId="77777777" w:rsidR="001E57EE" w:rsidRPr="00217297" w:rsidRDefault="001E57EE" w:rsidP="001E57EE">
      <w:pPr>
        <w:jc w:val="both"/>
        <w:rPr>
          <w:rFonts w:asciiTheme="majorHAnsi" w:eastAsia="Times New Roman" w:hAnsiTheme="majorHAnsi" w:cstheme="majorHAnsi"/>
        </w:rPr>
      </w:pPr>
      <w:r w:rsidRPr="00217297">
        <w:rPr>
          <w:rFonts w:asciiTheme="majorHAnsi" w:eastAsia="Times New Roman" w:hAnsiTheme="majorHAnsi" w:cstheme="majorHAnsi"/>
        </w:rPr>
        <w:t xml:space="preserve">Glavni izvajalec mora med izvajanjem javnega naročila storitve naročnika obvestiti o morebitnih spremembah informacij, ki se nanašajo na priglašene podizvajalce in poslati informacije o novih </w:t>
      </w:r>
      <w:r w:rsidRPr="00217297">
        <w:rPr>
          <w:rFonts w:asciiTheme="majorHAnsi" w:eastAsia="Times New Roman" w:hAnsiTheme="majorHAnsi" w:cstheme="majorHAnsi"/>
        </w:rPr>
        <w:lastRenderedPageBreak/>
        <w:t>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0152B7EE" w14:textId="77777777" w:rsidR="001E57EE" w:rsidRPr="00217297" w:rsidRDefault="001E57EE" w:rsidP="001E57EE">
      <w:pPr>
        <w:jc w:val="both"/>
        <w:rPr>
          <w:rFonts w:asciiTheme="majorHAnsi" w:eastAsia="Times New Roman" w:hAnsiTheme="majorHAnsi" w:cstheme="majorHAnsi"/>
        </w:rPr>
      </w:pPr>
    </w:p>
    <w:p w14:paraId="5D66CB73" w14:textId="77777777" w:rsidR="001E57EE" w:rsidRPr="00217297"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Zavarovanje za dobro izvedbo</w:t>
      </w:r>
    </w:p>
    <w:p w14:paraId="4B97D824"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1B4BA875" w14:textId="3DB60F29" w:rsidR="001E57EE" w:rsidRPr="00217297" w:rsidRDefault="001E57EE" w:rsidP="001E57EE">
      <w:pPr>
        <w:jc w:val="both"/>
        <w:rPr>
          <w:rFonts w:asciiTheme="majorHAnsi" w:eastAsia="Times New Roman" w:hAnsiTheme="majorHAnsi" w:cstheme="majorHAnsi"/>
        </w:rPr>
      </w:pPr>
      <w:r w:rsidRPr="00217297">
        <w:rPr>
          <w:rFonts w:asciiTheme="majorHAnsi" w:eastAsia="Times New Roman" w:hAnsiTheme="majorHAnsi" w:cstheme="majorHAnsi"/>
        </w:rPr>
        <w:t xml:space="preserve">Izvajalec mora najkasneje v </w:t>
      </w:r>
      <w:r w:rsidR="00A03404">
        <w:rPr>
          <w:rFonts w:asciiTheme="majorHAnsi" w:eastAsia="Times New Roman" w:hAnsiTheme="majorHAnsi" w:cstheme="majorHAnsi"/>
        </w:rPr>
        <w:t xml:space="preserve">roku 15 dni </w:t>
      </w:r>
      <w:r w:rsidRPr="00217297">
        <w:rPr>
          <w:rFonts w:asciiTheme="majorHAnsi" w:eastAsia="Times New Roman" w:hAnsiTheme="majorHAnsi" w:cstheme="majorHAnsi"/>
        </w:rPr>
        <w:t xml:space="preserve">od podpisa pogodbe s strani obeh pogodbenih strank, kot pogoj </w:t>
      </w:r>
      <w:r w:rsidRPr="00A03404">
        <w:rPr>
          <w:rFonts w:asciiTheme="majorHAnsi" w:eastAsia="Times New Roman" w:hAnsiTheme="majorHAnsi" w:cstheme="majorHAnsi"/>
        </w:rPr>
        <w:t xml:space="preserve">za veljavnost pogodbe, naročniku izročiti </w:t>
      </w:r>
      <w:r w:rsidR="00BB2517" w:rsidRPr="00A03404">
        <w:rPr>
          <w:rFonts w:asciiTheme="majorHAnsi" w:eastAsia="Times New Roman" w:hAnsiTheme="majorHAnsi" w:cstheme="majorHAnsi"/>
        </w:rPr>
        <w:t>nepreklicno in brezpogojno bančno garancijo</w:t>
      </w:r>
      <w:r w:rsidRPr="00A03404">
        <w:rPr>
          <w:rFonts w:asciiTheme="majorHAnsi" w:eastAsia="Times New Roman" w:hAnsiTheme="majorHAnsi" w:cstheme="majorHAnsi"/>
        </w:rPr>
        <w:t xml:space="preserve"> za zavarovanje dobr</w:t>
      </w:r>
      <w:r w:rsidR="00BB2517" w:rsidRPr="00A03404">
        <w:rPr>
          <w:rFonts w:asciiTheme="majorHAnsi" w:eastAsia="Times New Roman" w:hAnsiTheme="majorHAnsi" w:cstheme="majorHAnsi"/>
        </w:rPr>
        <w:t>e</w:t>
      </w:r>
      <w:r w:rsidRPr="00A03404">
        <w:rPr>
          <w:rFonts w:asciiTheme="majorHAnsi" w:eastAsia="Times New Roman" w:hAnsiTheme="majorHAnsi" w:cstheme="majorHAnsi"/>
        </w:rPr>
        <w:t xml:space="preserve"> izvedb</w:t>
      </w:r>
      <w:r w:rsidR="00BB2517" w:rsidRPr="00A03404">
        <w:rPr>
          <w:rFonts w:asciiTheme="majorHAnsi" w:eastAsia="Times New Roman" w:hAnsiTheme="majorHAnsi" w:cstheme="majorHAnsi"/>
        </w:rPr>
        <w:t>e</w:t>
      </w:r>
      <w:r w:rsidRPr="00A03404">
        <w:rPr>
          <w:rFonts w:asciiTheme="majorHAnsi" w:eastAsia="Times New Roman" w:hAnsiTheme="majorHAnsi" w:cstheme="majorHAnsi"/>
        </w:rPr>
        <w:t xml:space="preserve"> pogodbenih obveznosti v višini 10% končne pogodbene vrednosti z DDV v obliki glede na vzorec in z veljavnostjo 60 dni po roku za izpolnitev vseh pogodbenih obveznosti.</w:t>
      </w:r>
    </w:p>
    <w:p w14:paraId="408A6001" w14:textId="77777777" w:rsidR="001E57EE" w:rsidRPr="00217297" w:rsidRDefault="001E57EE" w:rsidP="001E57EE">
      <w:pPr>
        <w:jc w:val="both"/>
        <w:rPr>
          <w:rFonts w:asciiTheme="majorHAnsi" w:eastAsia="Times New Roman" w:hAnsiTheme="majorHAnsi" w:cstheme="majorHAnsi"/>
        </w:rPr>
      </w:pPr>
    </w:p>
    <w:p w14:paraId="1791D57E" w14:textId="77777777" w:rsidR="001E57EE" w:rsidRPr="00217297" w:rsidRDefault="001E57EE" w:rsidP="001E57EE">
      <w:pPr>
        <w:jc w:val="both"/>
        <w:rPr>
          <w:rFonts w:asciiTheme="majorHAnsi" w:eastAsia="Times New Roman" w:hAnsiTheme="majorHAnsi" w:cstheme="majorHAnsi"/>
        </w:rPr>
      </w:pPr>
      <w:r w:rsidRPr="00217297">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pogodbene kazni zaradi prekoračitve pogodbenega roka, spoštovanje drugih pogodbenih določil, v primeru celotne  neizpolnitve pogodbenih obveznosti ali delne neizpolnitve pogodbenih obveznosti, če delno izpolnjena storitev izvajalca po pogodbi ne zadovoljuje pogodbenim zahtevam.</w:t>
      </w:r>
    </w:p>
    <w:p w14:paraId="50B7EF0E" w14:textId="77777777" w:rsidR="001E57EE" w:rsidRPr="00217297" w:rsidRDefault="001E57EE" w:rsidP="001E57EE">
      <w:pPr>
        <w:jc w:val="both"/>
        <w:rPr>
          <w:rFonts w:asciiTheme="majorHAnsi" w:eastAsia="Times New Roman" w:hAnsiTheme="majorHAnsi" w:cstheme="majorHAnsi"/>
        </w:rPr>
      </w:pPr>
    </w:p>
    <w:p w14:paraId="3B5AD356" w14:textId="77777777" w:rsidR="001E57EE" w:rsidRPr="00217297" w:rsidRDefault="001E57EE" w:rsidP="001E57EE">
      <w:pPr>
        <w:jc w:val="both"/>
        <w:rPr>
          <w:rFonts w:asciiTheme="majorHAnsi" w:eastAsia="Times New Roman" w:hAnsiTheme="majorHAnsi" w:cstheme="majorHAnsi"/>
        </w:rPr>
      </w:pPr>
      <w:r w:rsidRPr="00217297">
        <w:rPr>
          <w:rFonts w:asciiTheme="majorHAnsi" w:eastAsia="Times New Roman" w:hAnsiTheme="majorHAnsi" w:cstheme="majorHAnsi"/>
        </w:rPr>
        <w:t xml:space="preserve">Pogodba se sklepa z odloženim pogojem, da postane veljavna šele s predložitvijo finančnega zavarovanja za dobro izvedbo posla. </w:t>
      </w:r>
    </w:p>
    <w:p w14:paraId="266A6F9F" w14:textId="77777777" w:rsidR="001E57EE" w:rsidRPr="00217297" w:rsidRDefault="001E57EE" w:rsidP="001E57EE">
      <w:pPr>
        <w:jc w:val="both"/>
        <w:rPr>
          <w:rFonts w:asciiTheme="majorHAnsi" w:eastAsia="Times New Roman" w:hAnsiTheme="majorHAnsi" w:cstheme="majorHAnsi"/>
        </w:rPr>
      </w:pPr>
    </w:p>
    <w:p w14:paraId="5C48F762" w14:textId="49C9CF53" w:rsidR="001E57EE"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Razdrtje oziroma odstop od pogodbe in prepoved cesije</w:t>
      </w:r>
    </w:p>
    <w:p w14:paraId="5E238258" w14:textId="77777777" w:rsidR="001E57EE" w:rsidRPr="00217297" w:rsidRDefault="001E57EE" w:rsidP="001E57EE">
      <w:pPr>
        <w:tabs>
          <w:tab w:val="left" w:pos="1728"/>
          <w:tab w:val="left" w:pos="7200"/>
        </w:tabs>
        <w:jc w:val="both"/>
        <w:rPr>
          <w:rFonts w:asciiTheme="majorHAnsi" w:eastAsia="Times New Roman" w:hAnsiTheme="majorHAnsi" w:cstheme="majorHAnsi"/>
          <w:b/>
        </w:rPr>
      </w:pPr>
    </w:p>
    <w:p w14:paraId="76475585"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29A8D73D"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Pogodbo lahko pisno odpove vsaka pogodbena stranka; odpovedni rok znaša en mesec. Če  zamuda  izvajalca  preseže  en  mesec,  lahko  naročnik  od  nje  odstopi,  ne  da  poda  izvajalcu  dodaten  rok za izpolnitev.</w:t>
      </w:r>
    </w:p>
    <w:p w14:paraId="4D5605D1"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782A07C7"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7F7949DC"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6B1384C4"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Naročnik lahko odstopi od te pogodbe brez odpovednega roka če: </w:t>
      </w:r>
    </w:p>
    <w:p w14:paraId="66D9392E" w14:textId="77777777" w:rsidR="001E57EE" w:rsidRPr="00217297" w:rsidRDefault="001E57EE" w:rsidP="001E57EE">
      <w:pPr>
        <w:pStyle w:val="Slog76"/>
        <w:rPr>
          <w:rFonts w:cstheme="majorHAnsi"/>
        </w:rPr>
      </w:pPr>
      <w:r w:rsidRPr="00217297">
        <w:rPr>
          <w:rFonts w:cstheme="majorHAnsi"/>
        </w:rPr>
        <w:t xml:space="preserve">izvajalec zamuja z aktivnostmi in je očitno, da zaradi te zamude ni sposoben pravočasno izvesti storitev; </w:t>
      </w:r>
    </w:p>
    <w:p w14:paraId="36737BCB" w14:textId="77777777" w:rsidR="001E57EE" w:rsidRPr="00217297" w:rsidRDefault="001E57EE" w:rsidP="001E57EE">
      <w:pPr>
        <w:pStyle w:val="Slog76"/>
        <w:rPr>
          <w:rFonts w:cstheme="majorHAnsi"/>
        </w:rPr>
      </w:pPr>
      <w:r w:rsidRPr="00217297">
        <w:rPr>
          <w:rFonts w:cstheme="majorHAnsi"/>
        </w:rPr>
        <w:t>če so storitve v bistvenem izvedene v nasprotju z zahtevami naročnika,</w:t>
      </w:r>
    </w:p>
    <w:p w14:paraId="0760EBAC" w14:textId="77777777" w:rsidR="001E57EE" w:rsidRPr="00217297" w:rsidRDefault="001E57EE" w:rsidP="001E57EE">
      <w:pPr>
        <w:pStyle w:val="Slog76"/>
        <w:rPr>
          <w:rFonts w:cstheme="majorHAnsi"/>
        </w:rPr>
      </w:pPr>
      <w:r w:rsidRPr="00217297">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2C3DDF8E" w14:textId="77777777" w:rsidR="001E57EE" w:rsidRPr="00217297" w:rsidRDefault="001E57EE" w:rsidP="001E57EE">
      <w:pPr>
        <w:pStyle w:val="Slog76"/>
        <w:rPr>
          <w:rFonts w:cstheme="majorHAnsi"/>
        </w:rPr>
      </w:pPr>
      <w:r w:rsidRPr="00217297">
        <w:rPr>
          <w:rFonts w:cstheme="majorHAnsi"/>
        </w:rPr>
        <w:t>je zoper izvajalca začeta izvršba, ki bi lahko resneje ogrozila njegovo finančno stanje,</w:t>
      </w:r>
    </w:p>
    <w:p w14:paraId="5CB61BA8" w14:textId="77777777" w:rsidR="001E57EE" w:rsidRPr="00217297" w:rsidRDefault="001E57EE" w:rsidP="001E57EE">
      <w:pPr>
        <w:pStyle w:val="Slog76"/>
        <w:rPr>
          <w:rFonts w:cstheme="majorHAnsi"/>
        </w:rPr>
      </w:pPr>
      <w:r w:rsidRPr="00217297">
        <w:rPr>
          <w:rFonts w:cstheme="majorHAnsi"/>
        </w:rPr>
        <w:t>je izvajalec prenesel obveznosti iz pogodbe na tretje osebe v nasprotju z določbami te pogodbe,</w:t>
      </w:r>
    </w:p>
    <w:p w14:paraId="514FEA66" w14:textId="77777777" w:rsidR="001E57EE" w:rsidRPr="00217297" w:rsidRDefault="001E57EE" w:rsidP="001E57EE">
      <w:pPr>
        <w:pStyle w:val="Slog76"/>
        <w:rPr>
          <w:rFonts w:cstheme="majorHAnsi"/>
        </w:rPr>
      </w:pPr>
      <w:r w:rsidRPr="00217297">
        <w:rPr>
          <w:rFonts w:cstheme="majorHAnsi"/>
        </w:rPr>
        <w:t>izvajalec ne bi izvajal pogodbenih del v skladu s to pogodbo ali bi ponavljajoče kršil svoje obveznosti po tej pogodbi in takšnega ravnanja ali stanja ne bi saniral tudi po naročnikovem izrecnem pozivu.</w:t>
      </w:r>
    </w:p>
    <w:p w14:paraId="01E03A41"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12277202"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Naročnik bo imel v zgoraj navedenih primerih iz prejšnjega odstavka pravico, da izvajalca s priporočeno pošto pisno obvesti o odstopu od pogodbe in na podlagi takšnega obvestila takoj prevzame posest </w:t>
      </w:r>
      <w:r w:rsidRPr="00217297">
        <w:rPr>
          <w:rFonts w:asciiTheme="majorHAnsi" w:eastAsia="Times New Roman" w:hAnsiTheme="majorHAnsi" w:cstheme="majorHAnsi"/>
        </w:rPr>
        <w:lastRenderedPageBreak/>
        <w:t xml:space="preserve">gradbišča in vseh izvedenih del, ter drugega morebitnega materiala in opreme na gradbišču, ne da bi s tem izvajalca kakorkoli odvezal od njegovih obveznosti ali da bi se s tem spremenile obveznosti izvajalca po tej pogodbi. V takšnem primeru bo izvajalec naročniku odgovoren za vso škodo, ki bi nastala zaradi takšne prekinitve pogodbe. </w:t>
      </w:r>
    </w:p>
    <w:p w14:paraId="0E4D7885"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4D153CDD"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2CCCD1E"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45E5C1C7"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Če  naročnik  odstopi  od  pogodbe  zaradi  navedenih  pogodbenih  kršitev  s  strani  izvajalca,  mu  mora  izvajalec plačati  pogodbeno  kazen  za  neizpolnitev  v  višini  50  %  (petdeset  odstotkov) pogodbene  vrednosti  z DDV. </w:t>
      </w:r>
    </w:p>
    <w:p w14:paraId="1A47CCE2"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4F8BA88E"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Naročnik lahko enostransko odstopi od pogodbe brez odpovednega roka, če zanjo nima zagotovljenih sredstev.</w:t>
      </w:r>
    </w:p>
    <w:p w14:paraId="3BCE411A"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72A46366"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278641E8" w14:textId="77777777" w:rsidR="001E57EE" w:rsidRPr="00217297" w:rsidRDefault="001E57EE" w:rsidP="001E57EE">
      <w:pPr>
        <w:jc w:val="both"/>
        <w:rPr>
          <w:rFonts w:asciiTheme="majorHAnsi" w:eastAsia="Times New Roman" w:hAnsiTheme="majorHAnsi" w:cstheme="majorHAnsi"/>
        </w:rPr>
      </w:pPr>
    </w:p>
    <w:p w14:paraId="649B32E0" w14:textId="134C46BC" w:rsidR="001E57EE" w:rsidRDefault="001E57EE" w:rsidP="001E57EE">
      <w:pPr>
        <w:tabs>
          <w:tab w:val="left" w:pos="1728"/>
          <w:tab w:val="left" w:pos="7200"/>
        </w:tabs>
        <w:jc w:val="both"/>
        <w:rPr>
          <w:rFonts w:asciiTheme="majorHAnsi" w:hAnsiTheme="majorHAnsi" w:cstheme="majorHAnsi"/>
          <w:b/>
          <w:lang w:eastAsia="en-US"/>
        </w:rPr>
      </w:pPr>
      <w:r w:rsidRPr="00217297">
        <w:rPr>
          <w:rFonts w:asciiTheme="majorHAnsi" w:hAnsiTheme="majorHAnsi" w:cstheme="majorHAnsi"/>
          <w:b/>
          <w:lang w:eastAsia="en-US"/>
        </w:rPr>
        <w:t>Pogodbena kazen</w:t>
      </w:r>
    </w:p>
    <w:p w14:paraId="704248D3" w14:textId="77777777" w:rsidR="001E57EE" w:rsidRPr="00217297" w:rsidRDefault="001E57EE" w:rsidP="001E57EE">
      <w:pPr>
        <w:tabs>
          <w:tab w:val="left" w:pos="1728"/>
          <w:tab w:val="left" w:pos="7200"/>
        </w:tabs>
        <w:jc w:val="both"/>
        <w:rPr>
          <w:rFonts w:asciiTheme="majorHAnsi" w:hAnsiTheme="majorHAnsi" w:cstheme="majorHAnsi"/>
          <w:b/>
          <w:lang w:eastAsia="en-US"/>
        </w:rPr>
      </w:pPr>
    </w:p>
    <w:p w14:paraId="30FBB429" w14:textId="77777777" w:rsidR="001E57EE" w:rsidRPr="00855110" w:rsidRDefault="001E57EE" w:rsidP="001E57EE">
      <w:pPr>
        <w:pStyle w:val="Slog20"/>
        <w:jc w:val="center"/>
        <w:rPr>
          <w:rFonts w:asciiTheme="majorHAnsi" w:hAnsiTheme="majorHAnsi" w:cstheme="majorHAnsi"/>
        </w:rPr>
      </w:pPr>
      <w:r w:rsidRPr="00855110">
        <w:rPr>
          <w:rFonts w:asciiTheme="majorHAnsi" w:hAnsiTheme="majorHAnsi" w:cstheme="majorHAnsi"/>
        </w:rPr>
        <w:t>člen</w:t>
      </w:r>
    </w:p>
    <w:p w14:paraId="433B5B3E" w14:textId="6279B539" w:rsidR="001E57EE" w:rsidRPr="00855110" w:rsidRDefault="00680D8B" w:rsidP="001E57EE">
      <w:pPr>
        <w:tabs>
          <w:tab w:val="left" w:pos="1728"/>
          <w:tab w:val="left" w:pos="7200"/>
        </w:tabs>
        <w:jc w:val="both"/>
        <w:rPr>
          <w:rFonts w:asciiTheme="majorHAnsi" w:hAnsiTheme="majorHAnsi" w:cstheme="majorHAnsi"/>
          <w:lang w:eastAsia="en-US"/>
        </w:rPr>
      </w:pPr>
      <w:r w:rsidRPr="00855110">
        <w:rPr>
          <w:rFonts w:asciiTheme="majorHAnsi" w:hAnsiTheme="majorHAnsi" w:cstheme="majorHAnsi"/>
          <w:lang w:eastAsia="en-US"/>
        </w:rPr>
        <w:t>Če izvajalec ne izvede svojih pogodbenih obveznosti v rokih iz</w:t>
      </w:r>
      <w:r w:rsidR="00F74393" w:rsidRPr="00855110">
        <w:rPr>
          <w:rFonts w:asciiTheme="majorHAnsi" w:hAnsiTheme="majorHAnsi" w:cstheme="majorHAnsi"/>
          <w:lang w:eastAsia="en-US"/>
        </w:rPr>
        <w:t xml:space="preserve"> 3.</w:t>
      </w:r>
      <w:r w:rsidRPr="00855110">
        <w:rPr>
          <w:rFonts w:asciiTheme="majorHAnsi" w:hAnsiTheme="majorHAnsi" w:cstheme="majorHAnsi"/>
          <w:lang w:eastAsia="en-US"/>
        </w:rPr>
        <w:t xml:space="preserve">člena te pogodbe, mora plačati naročniku pogodbeno kazen v višini </w:t>
      </w:r>
      <w:r w:rsidR="001E57EE" w:rsidRPr="00855110">
        <w:rPr>
          <w:rFonts w:asciiTheme="majorHAnsi" w:hAnsiTheme="majorHAnsi" w:cstheme="majorHAnsi"/>
          <w:lang w:eastAsia="en-US"/>
        </w:rPr>
        <w:t>5% (odstotkov) pogodbene vrednosti z DDV</w:t>
      </w:r>
      <w:r w:rsidRPr="00855110">
        <w:rPr>
          <w:rFonts w:asciiTheme="majorHAnsi" w:hAnsiTheme="majorHAnsi" w:cstheme="majorHAnsi"/>
          <w:lang w:eastAsia="en-US"/>
        </w:rPr>
        <w:t xml:space="preserve"> za posamezno projektno dokumentacijo za vsak dan zamude posameznega roka</w:t>
      </w:r>
      <w:r w:rsidR="00F74393" w:rsidRPr="00855110">
        <w:rPr>
          <w:rFonts w:asciiTheme="majorHAnsi" w:hAnsiTheme="majorHAnsi" w:cstheme="majorHAnsi"/>
          <w:lang w:eastAsia="en-US"/>
        </w:rPr>
        <w:t xml:space="preserve">, vendar največ 30% pogodbene vrednosti z DDV za posamezno projektno dokumentacijo. Če vrednost pogodbene kazni preseže 30% pogodbene vrednosti z DDV za posamezno projektno dokumentacijo, ima naročnik pravico odstopiti od pogodbe iz razlogov na strani izvajalca.  </w:t>
      </w:r>
    </w:p>
    <w:p w14:paraId="4F910814" w14:textId="09EFBD5D" w:rsidR="00680D8B" w:rsidRPr="00855110" w:rsidRDefault="00680D8B" w:rsidP="001E57EE">
      <w:pPr>
        <w:tabs>
          <w:tab w:val="left" w:pos="1728"/>
          <w:tab w:val="left" w:pos="7200"/>
        </w:tabs>
        <w:jc w:val="both"/>
        <w:rPr>
          <w:rFonts w:asciiTheme="majorHAnsi" w:hAnsiTheme="majorHAnsi" w:cstheme="majorHAnsi"/>
          <w:lang w:eastAsia="en-US"/>
        </w:rPr>
      </w:pPr>
    </w:p>
    <w:p w14:paraId="4D4040F2" w14:textId="567A3D1A" w:rsidR="00680D8B" w:rsidRPr="00855110" w:rsidRDefault="00680D8B" w:rsidP="001E57EE">
      <w:pPr>
        <w:tabs>
          <w:tab w:val="left" w:pos="1728"/>
          <w:tab w:val="left" w:pos="7200"/>
        </w:tabs>
        <w:jc w:val="both"/>
        <w:rPr>
          <w:rFonts w:asciiTheme="majorHAnsi" w:hAnsiTheme="majorHAnsi" w:cstheme="majorHAnsi"/>
          <w:lang w:eastAsia="en-US"/>
        </w:rPr>
      </w:pPr>
      <w:r w:rsidRPr="00855110">
        <w:rPr>
          <w:rFonts w:asciiTheme="majorHAnsi" w:hAnsiTheme="majorHAnsi" w:cstheme="majorHAnsi"/>
          <w:lang w:eastAsia="en-US"/>
        </w:rPr>
        <w:t xml:space="preserve">V primeru odstopa od pogodbe iz razlogov na strani izvajalca se pogodbeni strani dogovorita, da znaša pogodbena kazen zaradi odstopa od pogodbe 50% skupne pogodbene vrednosti </w:t>
      </w:r>
      <w:r w:rsidR="00E9428D" w:rsidRPr="00855110">
        <w:rPr>
          <w:rFonts w:asciiTheme="majorHAnsi" w:hAnsiTheme="majorHAnsi" w:cstheme="majorHAnsi"/>
          <w:lang w:eastAsia="en-US"/>
        </w:rPr>
        <w:t xml:space="preserve">z DDV, ne glede na fazo izdelave projektne dokumentacije, v kateri je naročnik odstopil od pogodbe. </w:t>
      </w:r>
    </w:p>
    <w:p w14:paraId="572824E6" w14:textId="77777777" w:rsidR="001E57EE" w:rsidRPr="00855110" w:rsidRDefault="001E57EE" w:rsidP="001E57EE">
      <w:pPr>
        <w:tabs>
          <w:tab w:val="left" w:pos="1728"/>
          <w:tab w:val="left" w:pos="7200"/>
        </w:tabs>
        <w:jc w:val="both"/>
        <w:rPr>
          <w:rFonts w:asciiTheme="majorHAnsi" w:hAnsiTheme="majorHAnsi" w:cstheme="majorHAnsi"/>
          <w:lang w:eastAsia="en-US"/>
        </w:rPr>
      </w:pPr>
    </w:p>
    <w:p w14:paraId="68757581" w14:textId="77777777" w:rsidR="00E9428D" w:rsidRPr="00855110" w:rsidRDefault="00E9428D" w:rsidP="001E57EE">
      <w:pPr>
        <w:tabs>
          <w:tab w:val="left" w:pos="1728"/>
          <w:tab w:val="left" w:pos="7200"/>
        </w:tabs>
        <w:jc w:val="both"/>
        <w:rPr>
          <w:rFonts w:asciiTheme="majorHAnsi" w:hAnsiTheme="majorHAnsi" w:cstheme="majorHAnsi"/>
          <w:lang w:eastAsia="en-US"/>
        </w:rPr>
      </w:pPr>
      <w:r w:rsidRPr="00855110">
        <w:rPr>
          <w:rFonts w:asciiTheme="majorHAnsi" w:hAnsiTheme="majorHAnsi" w:cstheme="majorHAnsi"/>
          <w:lang w:eastAsia="en-US"/>
        </w:rPr>
        <w:t xml:space="preserve">Naročnik ima pravico zahtevati pogodbeno kazen zaradi zamude oziroma pogodbeno kazen zaradi odstopa od pogodbe, ne glede na nastanek škode. </w:t>
      </w:r>
    </w:p>
    <w:p w14:paraId="43B0B947" w14:textId="77777777" w:rsidR="00E9428D" w:rsidRPr="00855110" w:rsidRDefault="00E9428D" w:rsidP="001E57EE">
      <w:pPr>
        <w:tabs>
          <w:tab w:val="left" w:pos="1728"/>
          <w:tab w:val="left" w:pos="7200"/>
        </w:tabs>
        <w:jc w:val="both"/>
        <w:rPr>
          <w:rFonts w:asciiTheme="majorHAnsi" w:hAnsiTheme="majorHAnsi" w:cstheme="majorHAnsi"/>
          <w:lang w:eastAsia="en-US"/>
        </w:rPr>
      </w:pPr>
    </w:p>
    <w:p w14:paraId="4CD0DD2B" w14:textId="77777777" w:rsidR="00E9428D" w:rsidRPr="00855110" w:rsidRDefault="00E9428D" w:rsidP="001E57EE">
      <w:pPr>
        <w:tabs>
          <w:tab w:val="left" w:pos="1728"/>
          <w:tab w:val="left" w:pos="7200"/>
        </w:tabs>
        <w:jc w:val="both"/>
        <w:rPr>
          <w:rFonts w:asciiTheme="majorHAnsi" w:hAnsiTheme="majorHAnsi" w:cstheme="majorHAnsi"/>
          <w:lang w:eastAsia="en-US"/>
        </w:rPr>
      </w:pPr>
      <w:r w:rsidRPr="00855110">
        <w:rPr>
          <w:rFonts w:asciiTheme="majorHAnsi" w:hAnsiTheme="majorHAnsi" w:cstheme="majorHAnsi"/>
          <w:lang w:eastAsia="en-US"/>
        </w:rPr>
        <w:t xml:space="preserve">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 </w:t>
      </w:r>
    </w:p>
    <w:p w14:paraId="3318F3AC" w14:textId="77777777" w:rsidR="00E9428D" w:rsidRPr="00855110" w:rsidRDefault="00E9428D" w:rsidP="001E57EE">
      <w:pPr>
        <w:tabs>
          <w:tab w:val="left" w:pos="1728"/>
          <w:tab w:val="left" w:pos="7200"/>
        </w:tabs>
        <w:jc w:val="both"/>
        <w:rPr>
          <w:rFonts w:asciiTheme="majorHAnsi" w:hAnsiTheme="majorHAnsi" w:cstheme="majorHAnsi"/>
          <w:lang w:eastAsia="en-US"/>
        </w:rPr>
      </w:pPr>
    </w:p>
    <w:p w14:paraId="165E951D" w14:textId="4270C6EB" w:rsidR="005221D3" w:rsidRPr="00855110" w:rsidRDefault="001E57EE" w:rsidP="001E57EE">
      <w:pPr>
        <w:tabs>
          <w:tab w:val="left" w:pos="1728"/>
          <w:tab w:val="left" w:pos="7200"/>
        </w:tabs>
        <w:jc w:val="both"/>
        <w:rPr>
          <w:rFonts w:asciiTheme="majorHAnsi" w:hAnsiTheme="majorHAnsi" w:cstheme="majorHAnsi"/>
          <w:b/>
          <w:lang w:eastAsia="en-US"/>
        </w:rPr>
      </w:pPr>
      <w:r w:rsidRPr="00855110">
        <w:rPr>
          <w:rFonts w:asciiTheme="majorHAnsi" w:hAnsiTheme="majorHAnsi" w:cstheme="majorHAnsi"/>
          <w:lang w:eastAsia="en-US"/>
        </w:rPr>
        <w:t xml:space="preserve">Pogodbena  kazen  se  obračuna  pri  naslednjih  izplačilih  izvajalcu  oziroma  v kolikor navedeno ni mogoče, se iz tega naslova izstavi poseben račun, ki ga mora izvajalec plačati v roku 8 dni od prejema.  </w:t>
      </w:r>
    </w:p>
    <w:p w14:paraId="0A0ADE15" w14:textId="5DF67271" w:rsidR="005221D3" w:rsidRPr="00855110" w:rsidRDefault="005221D3" w:rsidP="001E57EE">
      <w:pPr>
        <w:tabs>
          <w:tab w:val="left" w:pos="1728"/>
          <w:tab w:val="left" w:pos="7200"/>
        </w:tabs>
        <w:jc w:val="both"/>
        <w:rPr>
          <w:rFonts w:asciiTheme="majorHAnsi" w:hAnsiTheme="majorHAnsi" w:cstheme="majorHAnsi"/>
          <w:b/>
          <w:lang w:eastAsia="en-US"/>
        </w:rPr>
      </w:pPr>
    </w:p>
    <w:p w14:paraId="52913656" w14:textId="27DE608E" w:rsidR="005221D3" w:rsidRPr="00855110" w:rsidRDefault="005221D3" w:rsidP="001E57EE">
      <w:pPr>
        <w:tabs>
          <w:tab w:val="left" w:pos="1728"/>
          <w:tab w:val="left" w:pos="7200"/>
        </w:tabs>
        <w:jc w:val="both"/>
        <w:rPr>
          <w:rFonts w:asciiTheme="majorHAnsi" w:hAnsiTheme="majorHAnsi" w:cstheme="majorHAnsi"/>
          <w:b/>
          <w:lang w:eastAsia="en-US"/>
        </w:rPr>
      </w:pPr>
    </w:p>
    <w:p w14:paraId="046C3D09" w14:textId="39F0BF23" w:rsidR="001E57EE" w:rsidRPr="00855110" w:rsidRDefault="001E57EE" w:rsidP="001E57EE">
      <w:pPr>
        <w:tabs>
          <w:tab w:val="left" w:pos="1728"/>
          <w:tab w:val="left" w:pos="7200"/>
        </w:tabs>
        <w:jc w:val="both"/>
        <w:rPr>
          <w:rFonts w:asciiTheme="majorHAnsi" w:hAnsiTheme="majorHAnsi" w:cstheme="majorHAnsi"/>
          <w:b/>
          <w:lang w:eastAsia="en-US"/>
        </w:rPr>
      </w:pPr>
      <w:r w:rsidRPr="00855110">
        <w:rPr>
          <w:rFonts w:asciiTheme="majorHAnsi" w:hAnsiTheme="majorHAnsi" w:cstheme="majorHAnsi"/>
          <w:b/>
          <w:lang w:eastAsia="en-US"/>
        </w:rPr>
        <w:t xml:space="preserve">Pregled in prevzem izvedenih del, garancijski rok in podaljšanje jamstva za skrite napake </w:t>
      </w:r>
    </w:p>
    <w:p w14:paraId="63E17E8D" w14:textId="77777777" w:rsidR="001E57EE" w:rsidRPr="00855110" w:rsidRDefault="001E57EE" w:rsidP="001E57EE">
      <w:pPr>
        <w:tabs>
          <w:tab w:val="left" w:pos="1728"/>
          <w:tab w:val="left" w:pos="7200"/>
        </w:tabs>
        <w:jc w:val="both"/>
        <w:rPr>
          <w:rFonts w:asciiTheme="majorHAnsi" w:hAnsiTheme="majorHAnsi" w:cstheme="majorHAnsi"/>
          <w:b/>
          <w:lang w:eastAsia="en-US"/>
        </w:rPr>
      </w:pPr>
    </w:p>
    <w:p w14:paraId="476E2868" w14:textId="77777777" w:rsidR="001E57EE" w:rsidRPr="00855110" w:rsidRDefault="001E57EE" w:rsidP="001E57EE">
      <w:pPr>
        <w:pStyle w:val="Slog20"/>
        <w:jc w:val="center"/>
        <w:rPr>
          <w:rFonts w:asciiTheme="majorHAnsi" w:hAnsiTheme="majorHAnsi" w:cstheme="majorHAnsi"/>
        </w:rPr>
      </w:pPr>
      <w:r w:rsidRPr="00855110">
        <w:rPr>
          <w:rFonts w:asciiTheme="majorHAnsi" w:hAnsiTheme="majorHAnsi" w:cstheme="majorHAnsi"/>
        </w:rPr>
        <w:lastRenderedPageBreak/>
        <w:t>člen</w:t>
      </w:r>
    </w:p>
    <w:p w14:paraId="68110914" w14:textId="691D4025" w:rsidR="001E57EE" w:rsidRPr="00855110" w:rsidRDefault="001E57EE" w:rsidP="001E57EE">
      <w:pPr>
        <w:tabs>
          <w:tab w:val="left" w:pos="1728"/>
          <w:tab w:val="left" w:pos="7200"/>
        </w:tabs>
        <w:jc w:val="both"/>
        <w:rPr>
          <w:rFonts w:asciiTheme="majorHAnsi" w:hAnsiTheme="majorHAnsi" w:cstheme="majorHAnsi"/>
        </w:rPr>
      </w:pPr>
      <w:r w:rsidRPr="00855110">
        <w:rPr>
          <w:rFonts w:asciiTheme="majorHAnsi" w:hAnsiTheme="majorHAnsi" w:cstheme="majorHAnsi"/>
        </w:rPr>
        <w:t>Ko bo izvajalec zaključil izdelavo posamezne faze projektne dokumentacije, ki je predmet te pogodbe, bo skupaj s pooblaščenim predstavnikom naročnika naredil zapisnik o predaji in prevzemu projektne dokumentacije. Naročnik bo pregledal projektno dokumentacijo in ugotovil, da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7096224C" w14:textId="77777777" w:rsidR="001E57EE" w:rsidRPr="00855110" w:rsidRDefault="001E57EE" w:rsidP="001E57EE">
      <w:pPr>
        <w:tabs>
          <w:tab w:val="left" w:pos="1728"/>
          <w:tab w:val="left" w:pos="7200"/>
        </w:tabs>
        <w:jc w:val="both"/>
        <w:rPr>
          <w:rFonts w:asciiTheme="majorHAnsi" w:hAnsiTheme="majorHAnsi" w:cstheme="majorHAnsi"/>
        </w:rPr>
      </w:pPr>
    </w:p>
    <w:p w14:paraId="4AAEBC3D" w14:textId="77777777" w:rsidR="001E57EE" w:rsidRPr="00855110" w:rsidRDefault="001E57EE" w:rsidP="001E57EE">
      <w:pPr>
        <w:tabs>
          <w:tab w:val="left" w:pos="1728"/>
          <w:tab w:val="left" w:pos="7200"/>
        </w:tabs>
        <w:jc w:val="both"/>
        <w:rPr>
          <w:rFonts w:asciiTheme="majorHAnsi" w:hAnsiTheme="majorHAnsi" w:cstheme="majorHAnsi"/>
        </w:rPr>
      </w:pPr>
      <w:r w:rsidRPr="00855110">
        <w:rPr>
          <w:rFonts w:asciiTheme="majorHAnsi" w:hAnsiTheme="majorHAnsi" w:cstheme="majorHAnsi"/>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zakonodajo, ki ureja predmetno obligacijsko razmerje.</w:t>
      </w:r>
    </w:p>
    <w:p w14:paraId="2C78491A" w14:textId="77777777" w:rsidR="001E57EE" w:rsidRPr="00855110" w:rsidRDefault="001E57EE" w:rsidP="001E57EE">
      <w:pPr>
        <w:tabs>
          <w:tab w:val="left" w:pos="1728"/>
          <w:tab w:val="left" w:pos="7200"/>
        </w:tabs>
        <w:jc w:val="both"/>
        <w:rPr>
          <w:rFonts w:asciiTheme="majorHAnsi" w:hAnsiTheme="majorHAnsi" w:cstheme="majorHAnsi"/>
        </w:rPr>
      </w:pPr>
    </w:p>
    <w:p w14:paraId="1D99353A" w14:textId="77777777" w:rsidR="001E57EE" w:rsidRPr="00855110" w:rsidRDefault="001E57EE" w:rsidP="001E57EE">
      <w:pPr>
        <w:tabs>
          <w:tab w:val="left" w:pos="1728"/>
          <w:tab w:val="left" w:pos="7200"/>
        </w:tabs>
        <w:jc w:val="both"/>
        <w:rPr>
          <w:rFonts w:asciiTheme="majorHAnsi" w:hAnsiTheme="majorHAnsi" w:cstheme="majorHAnsi"/>
        </w:rPr>
      </w:pPr>
      <w:r w:rsidRPr="00855110">
        <w:rPr>
          <w:rFonts w:asciiTheme="majorHAnsi" w:hAnsiTheme="majorHAnsi" w:cstheme="majorHAnsi"/>
        </w:rPr>
        <w:t>Pogodbeni stranki se izrecno dogovorita za podaljšanje izvajalčeve odgovornosti za skrite napake v izdelani projektni dokumentaciji (garancijska doba), in sicer vse do pridobitve uporabnega dovoljenja oziroma primopredaje za objekt/objekte, ki so predmet projektne dokumentacije po tej pogodbi.</w:t>
      </w:r>
    </w:p>
    <w:p w14:paraId="199BB030" w14:textId="77777777" w:rsidR="001E57EE" w:rsidRPr="00855110" w:rsidRDefault="001E57EE" w:rsidP="001E57EE">
      <w:pPr>
        <w:tabs>
          <w:tab w:val="left" w:pos="1728"/>
          <w:tab w:val="left" w:pos="7200"/>
        </w:tabs>
        <w:jc w:val="both"/>
        <w:rPr>
          <w:rFonts w:asciiTheme="majorHAnsi" w:hAnsiTheme="majorHAnsi" w:cstheme="majorHAnsi"/>
        </w:rPr>
      </w:pPr>
      <w:r w:rsidRPr="00855110">
        <w:rPr>
          <w:rFonts w:asciiTheme="majorHAnsi" w:hAnsiTheme="majorHAnsi" w:cstheme="majorHAnsi"/>
        </w:rPr>
        <w:tab/>
      </w:r>
    </w:p>
    <w:p w14:paraId="04C2EB2C" w14:textId="77777777" w:rsidR="001E57EE" w:rsidRPr="00217297" w:rsidRDefault="001E57EE" w:rsidP="001E57EE">
      <w:pPr>
        <w:tabs>
          <w:tab w:val="left" w:pos="1728"/>
          <w:tab w:val="left" w:pos="7200"/>
        </w:tabs>
        <w:jc w:val="both"/>
        <w:rPr>
          <w:rFonts w:asciiTheme="majorHAnsi" w:hAnsiTheme="majorHAnsi" w:cstheme="majorHAnsi"/>
        </w:rPr>
      </w:pPr>
      <w:r w:rsidRPr="00855110">
        <w:rPr>
          <w:rFonts w:asciiTheme="majorHAnsi" w:hAnsiTheme="majorHAnsi" w:cstheme="majorHAnsi"/>
        </w:rPr>
        <w:t>Pomanjkljivosti in/ali napake/skrite napake v izdelani projektni dokumentaciji, ugotovljene v obdobju dogovorjenega podaljšanega izvajalčevega</w:t>
      </w:r>
      <w:r w:rsidRPr="00217297">
        <w:rPr>
          <w:rFonts w:asciiTheme="majorHAnsi" w:hAnsiTheme="majorHAnsi" w:cstheme="majorHAnsi"/>
        </w:rPr>
        <w:t xml:space="preserve"> jamčevalnega roka (garancijski dobi) za skrite napake, je izvajalec dolžan na naročnikovo zahtevo brezplačno odpraviti v s strani naročnika postavljenem roku. </w:t>
      </w:r>
    </w:p>
    <w:p w14:paraId="44C4A045" w14:textId="77777777" w:rsidR="001E57EE" w:rsidRPr="00217297" w:rsidRDefault="001E57EE" w:rsidP="001E57EE">
      <w:pPr>
        <w:tabs>
          <w:tab w:val="left" w:pos="1728"/>
          <w:tab w:val="left" w:pos="7200"/>
        </w:tabs>
        <w:jc w:val="both"/>
        <w:rPr>
          <w:rFonts w:asciiTheme="majorHAnsi" w:hAnsiTheme="majorHAnsi" w:cstheme="majorHAnsi"/>
        </w:rPr>
      </w:pPr>
    </w:p>
    <w:p w14:paraId="46455421" w14:textId="77777777" w:rsidR="001E57EE" w:rsidRPr="00217297" w:rsidRDefault="001E57EE" w:rsidP="001E57EE">
      <w:pPr>
        <w:tabs>
          <w:tab w:val="left" w:pos="1728"/>
          <w:tab w:val="left" w:pos="7200"/>
        </w:tabs>
        <w:jc w:val="both"/>
        <w:rPr>
          <w:rFonts w:asciiTheme="majorHAnsi" w:hAnsiTheme="majorHAnsi" w:cstheme="majorHAnsi"/>
        </w:rPr>
      </w:pPr>
      <w:r w:rsidRPr="00217297">
        <w:rPr>
          <w:rFonts w:asciiTheme="majorHAnsi" w:hAnsiTheme="majorHAnsi" w:cstheme="majorHAnsi"/>
        </w:rPr>
        <w:t>Med pomanjkljivosti oziroma napake/skrite napake štejejo zlasti:</w:t>
      </w:r>
    </w:p>
    <w:p w14:paraId="6CB94064" w14:textId="77777777" w:rsidR="001E57EE" w:rsidRPr="00217297" w:rsidRDefault="001E57EE" w:rsidP="001E57EE">
      <w:pPr>
        <w:pStyle w:val="Slog83"/>
        <w:rPr>
          <w:rFonts w:cstheme="majorHAnsi"/>
        </w:rPr>
      </w:pPr>
      <w:r w:rsidRPr="00217297">
        <w:rPr>
          <w:rFonts w:cstheme="majorHAnsi"/>
        </w:rPr>
        <w:t>neskladja projektne dokumentacije z veljavno prostorsko dokumentacijo in sprejetimi prostorskimi akti;</w:t>
      </w:r>
    </w:p>
    <w:p w14:paraId="19E82455" w14:textId="77777777" w:rsidR="001E57EE" w:rsidRPr="00217297" w:rsidRDefault="001E57EE" w:rsidP="001E57EE">
      <w:pPr>
        <w:pStyle w:val="Slog83"/>
        <w:rPr>
          <w:rFonts w:cstheme="majorHAnsi"/>
        </w:rPr>
      </w:pPr>
      <w:r w:rsidRPr="00217297">
        <w:rPr>
          <w:rFonts w:cstheme="majorHAnsi"/>
        </w:rPr>
        <w:t>neustrezne tehnične rešitve glede na dejansko stanje v prostoru v času izdelave projektne dokumentacije, ki je predmet te pogodbe;</w:t>
      </w:r>
    </w:p>
    <w:p w14:paraId="79C688D9" w14:textId="77777777" w:rsidR="001E57EE" w:rsidRPr="00217297" w:rsidRDefault="001E57EE" w:rsidP="001E57EE">
      <w:pPr>
        <w:pStyle w:val="Slog83"/>
        <w:rPr>
          <w:rFonts w:cstheme="majorHAnsi"/>
        </w:rPr>
      </w:pPr>
      <w:r w:rsidRPr="00217297">
        <w:rPr>
          <w:rFonts w:cstheme="majorHAnsi"/>
        </w:rPr>
        <w:t>napake v projektni dokumentaciji, odkrite v času gradnje, ki imajo finančne posledice ali kakršnokoli drugo škodo za naročnika.</w:t>
      </w:r>
    </w:p>
    <w:p w14:paraId="507CE0F8" w14:textId="77777777" w:rsidR="001E57EE" w:rsidRPr="00217297" w:rsidRDefault="001E57EE" w:rsidP="001E57EE">
      <w:pPr>
        <w:tabs>
          <w:tab w:val="left" w:pos="1728"/>
          <w:tab w:val="left" w:pos="7200"/>
        </w:tabs>
        <w:jc w:val="both"/>
        <w:rPr>
          <w:rFonts w:asciiTheme="majorHAnsi" w:hAnsiTheme="majorHAnsi" w:cstheme="majorHAnsi"/>
        </w:rPr>
      </w:pPr>
    </w:p>
    <w:p w14:paraId="61CF78E9" w14:textId="22774852" w:rsidR="001E57EE" w:rsidRPr="00217297" w:rsidRDefault="001E57EE" w:rsidP="001E57EE">
      <w:pPr>
        <w:tabs>
          <w:tab w:val="left" w:pos="1728"/>
          <w:tab w:val="left" w:pos="7200"/>
        </w:tabs>
        <w:jc w:val="both"/>
        <w:rPr>
          <w:rFonts w:asciiTheme="majorHAnsi" w:hAnsiTheme="majorHAnsi" w:cstheme="majorHAnsi"/>
        </w:rPr>
      </w:pPr>
      <w:r w:rsidRPr="00ED0500">
        <w:rPr>
          <w:rFonts w:asciiTheme="majorHAnsi" w:hAnsiTheme="majorHAnsi" w:cstheme="majorHAnsi"/>
        </w:rPr>
        <w:t>Izvajalec je po prevzemu del s strani naročnika, naročniku dolžan izročiti zavarovanje za odpravo napak v garancijski dobi v</w:t>
      </w:r>
      <w:r w:rsidR="00BB2517" w:rsidRPr="00ED0500">
        <w:rPr>
          <w:rFonts w:asciiTheme="majorHAnsi" w:hAnsiTheme="majorHAnsi" w:cstheme="majorHAnsi"/>
        </w:rPr>
        <w:t xml:space="preserve"> obliki </w:t>
      </w:r>
      <w:r w:rsidR="00ED0500" w:rsidRPr="00ED0500">
        <w:rPr>
          <w:rFonts w:asciiTheme="majorHAnsi" w:hAnsiTheme="majorHAnsi" w:cstheme="majorHAnsi"/>
        </w:rPr>
        <w:t>2</w:t>
      </w:r>
      <w:r w:rsidR="00BB2517" w:rsidRPr="00ED0500">
        <w:rPr>
          <w:rFonts w:asciiTheme="majorHAnsi" w:hAnsiTheme="majorHAnsi" w:cstheme="majorHAnsi"/>
        </w:rPr>
        <w:t xml:space="preserve"> bianco menic</w:t>
      </w:r>
      <w:r w:rsidRPr="00ED0500">
        <w:rPr>
          <w:rFonts w:asciiTheme="majorHAnsi" w:hAnsiTheme="majorHAnsi" w:cstheme="majorHAnsi"/>
        </w:rPr>
        <w:t xml:space="preserve"> z menično izjavo in s pooblastilom za izplačilo menice, v višini 5 % končne vrednosti pogodbenih del z DDV. Veljavnost zavarovanja </w:t>
      </w:r>
      <w:r w:rsidR="00BB2517" w:rsidRPr="00ED0500">
        <w:rPr>
          <w:rFonts w:asciiTheme="majorHAnsi" w:hAnsiTheme="majorHAnsi" w:cstheme="majorHAnsi"/>
        </w:rPr>
        <w:t xml:space="preserve">5 let po </w:t>
      </w:r>
      <w:r w:rsidR="00BA1A75">
        <w:rPr>
          <w:rFonts w:asciiTheme="majorHAnsi" w:hAnsiTheme="majorHAnsi" w:cstheme="majorHAnsi"/>
        </w:rPr>
        <w:t>predaji</w:t>
      </w:r>
      <w:r w:rsidR="00BB2517" w:rsidRPr="00ED0500">
        <w:rPr>
          <w:rFonts w:asciiTheme="majorHAnsi" w:hAnsiTheme="majorHAnsi" w:cstheme="majorHAnsi"/>
        </w:rPr>
        <w:t xml:space="preserve"> projektne dokumentacije.</w:t>
      </w:r>
      <w:r w:rsidR="00BB2517">
        <w:rPr>
          <w:rFonts w:asciiTheme="majorHAnsi" w:hAnsiTheme="majorHAnsi" w:cstheme="majorHAnsi"/>
        </w:rPr>
        <w:t xml:space="preserve"> </w:t>
      </w:r>
    </w:p>
    <w:p w14:paraId="6F5E7548" w14:textId="77777777" w:rsidR="001E57EE" w:rsidRPr="00217297" w:rsidRDefault="001E57EE" w:rsidP="001E57EE">
      <w:pPr>
        <w:tabs>
          <w:tab w:val="left" w:pos="1728"/>
          <w:tab w:val="left" w:pos="7200"/>
        </w:tabs>
        <w:jc w:val="both"/>
        <w:rPr>
          <w:rFonts w:asciiTheme="majorHAnsi" w:hAnsiTheme="majorHAnsi" w:cstheme="majorHAnsi"/>
        </w:rPr>
      </w:pPr>
      <w:r w:rsidRPr="00217297">
        <w:rPr>
          <w:rFonts w:asciiTheme="majorHAnsi" w:hAnsiTheme="majorHAnsi" w:cstheme="majorHAnsi"/>
        </w:rPr>
        <w:tab/>
      </w:r>
    </w:p>
    <w:p w14:paraId="15C647EA" w14:textId="77777777" w:rsidR="001E57EE" w:rsidRPr="00217297" w:rsidRDefault="001E57EE" w:rsidP="001E57EE">
      <w:pPr>
        <w:tabs>
          <w:tab w:val="left" w:pos="1728"/>
          <w:tab w:val="left" w:pos="7200"/>
        </w:tabs>
        <w:jc w:val="both"/>
        <w:rPr>
          <w:rFonts w:asciiTheme="majorHAnsi" w:hAnsiTheme="majorHAnsi" w:cstheme="majorHAnsi"/>
        </w:rPr>
      </w:pPr>
      <w:r w:rsidRPr="00217297">
        <w:rPr>
          <w:rFonts w:asciiTheme="majorHAnsi" w:hAnsiTheme="majorHAnsi" w:cstheme="majorHAnsi"/>
        </w:rPr>
        <w:t xml:space="preserve">Naročnik je upravičen unovčiti zavarovanje za odpravo napak v garancijski dobi, če izvajalec napake oziroma pomanjkljivosti v zahtevanem roku ne odpravi. Za napake, ki se odkrijejo v garancijski dobi in se ne odpravijo pred njenim iztekom, je izvajalec dolžan podaljšati veljavnost zavarovanja za odpravo teh napak. </w:t>
      </w:r>
    </w:p>
    <w:p w14:paraId="72C1A01D" w14:textId="77777777" w:rsidR="001E57EE" w:rsidRPr="00217297" w:rsidRDefault="001E57EE" w:rsidP="001E57EE">
      <w:pPr>
        <w:tabs>
          <w:tab w:val="left" w:pos="1728"/>
          <w:tab w:val="left" w:pos="7200"/>
        </w:tabs>
        <w:jc w:val="both"/>
        <w:rPr>
          <w:rFonts w:asciiTheme="majorHAnsi" w:hAnsiTheme="majorHAnsi" w:cstheme="majorHAnsi"/>
        </w:rPr>
      </w:pPr>
    </w:p>
    <w:p w14:paraId="09287D03" w14:textId="5CC0C315" w:rsidR="001E57EE" w:rsidRDefault="001E57EE" w:rsidP="001E57EE">
      <w:pPr>
        <w:tabs>
          <w:tab w:val="left" w:pos="1728"/>
          <w:tab w:val="left" w:pos="7200"/>
        </w:tabs>
        <w:jc w:val="both"/>
        <w:rPr>
          <w:rFonts w:asciiTheme="majorHAnsi" w:hAnsiTheme="majorHAnsi" w:cstheme="majorHAnsi"/>
          <w:b/>
        </w:rPr>
      </w:pPr>
      <w:r w:rsidRPr="00217297">
        <w:rPr>
          <w:rFonts w:asciiTheme="majorHAnsi" w:hAnsiTheme="majorHAnsi" w:cstheme="majorHAnsi"/>
          <w:b/>
        </w:rPr>
        <w:t>Varovanje zaupnih in osebnih podatkov</w:t>
      </w:r>
    </w:p>
    <w:p w14:paraId="6A08F0FE" w14:textId="77777777" w:rsidR="001E57EE" w:rsidRPr="00217297" w:rsidRDefault="001E57EE" w:rsidP="001E57EE">
      <w:pPr>
        <w:tabs>
          <w:tab w:val="left" w:pos="1728"/>
          <w:tab w:val="left" w:pos="7200"/>
        </w:tabs>
        <w:jc w:val="both"/>
        <w:rPr>
          <w:rFonts w:asciiTheme="majorHAnsi" w:hAnsiTheme="majorHAnsi" w:cstheme="majorHAnsi"/>
          <w:b/>
        </w:rPr>
      </w:pPr>
    </w:p>
    <w:p w14:paraId="715094F5"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3B6F7609" w14:textId="77777777" w:rsidR="001E57EE" w:rsidRPr="00217297" w:rsidRDefault="001E57EE" w:rsidP="001E57EE">
      <w:pPr>
        <w:tabs>
          <w:tab w:val="left" w:pos="1728"/>
          <w:tab w:val="left" w:pos="7200"/>
        </w:tabs>
        <w:jc w:val="both"/>
        <w:rPr>
          <w:rFonts w:asciiTheme="majorHAnsi" w:hAnsiTheme="majorHAnsi" w:cstheme="majorHAnsi"/>
        </w:rPr>
      </w:pPr>
      <w:r w:rsidRPr="00217297">
        <w:rPr>
          <w:rFonts w:asciiTheme="majorHAnsi" w:hAnsiTheme="majorHAnsi" w:cstheme="majorHAnsi"/>
        </w:rPr>
        <w:lastRenderedPageBreak/>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3E101B00" w14:textId="77777777" w:rsidR="001E57EE" w:rsidRPr="00217297" w:rsidRDefault="001E57EE" w:rsidP="001E57EE">
      <w:pPr>
        <w:tabs>
          <w:tab w:val="left" w:pos="1728"/>
          <w:tab w:val="left" w:pos="7200"/>
        </w:tabs>
        <w:jc w:val="both"/>
        <w:rPr>
          <w:rFonts w:asciiTheme="majorHAnsi" w:hAnsiTheme="majorHAnsi" w:cstheme="majorHAnsi"/>
        </w:rPr>
      </w:pPr>
    </w:p>
    <w:p w14:paraId="0AE89FC7" w14:textId="77777777" w:rsidR="001E57EE" w:rsidRPr="00217297" w:rsidRDefault="001E57EE" w:rsidP="001E57EE">
      <w:pPr>
        <w:tabs>
          <w:tab w:val="left" w:pos="1728"/>
          <w:tab w:val="left" w:pos="7200"/>
        </w:tabs>
        <w:jc w:val="both"/>
        <w:rPr>
          <w:rFonts w:asciiTheme="majorHAnsi" w:hAnsiTheme="majorHAnsi" w:cstheme="majorHAnsi"/>
        </w:rPr>
      </w:pPr>
      <w:r w:rsidRPr="00217297">
        <w:rPr>
          <w:rFonts w:asciiTheme="majorHAnsi" w:hAnsiTheme="majorHAnsi" w:cstheme="majorHAnsi"/>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1946416E" w14:textId="77777777" w:rsidR="001E57EE" w:rsidRPr="00217297" w:rsidRDefault="001E57EE" w:rsidP="001E57EE">
      <w:pPr>
        <w:tabs>
          <w:tab w:val="left" w:pos="1728"/>
          <w:tab w:val="left" w:pos="7200"/>
        </w:tabs>
        <w:jc w:val="both"/>
        <w:rPr>
          <w:rFonts w:asciiTheme="majorHAnsi" w:hAnsiTheme="majorHAnsi" w:cstheme="majorHAnsi"/>
        </w:rPr>
      </w:pPr>
    </w:p>
    <w:p w14:paraId="3748CBEA" w14:textId="77777777" w:rsidR="001E57EE" w:rsidRPr="00217297" w:rsidRDefault="001E57EE" w:rsidP="001E57EE">
      <w:pPr>
        <w:tabs>
          <w:tab w:val="left" w:pos="1728"/>
          <w:tab w:val="left" w:pos="7200"/>
        </w:tabs>
        <w:jc w:val="both"/>
        <w:rPr>
          <w:rFonts w:asciiTheme="majorHAnsi" w:hAnsiTheme="majorHAnsi" w:cstheme="majorHAnsi"/>
        </w:rPr>
      </w:pPr>
      <w:r w:rsidRPr="00217297">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7EC39743" w14:textId="77777777" w:rsidR="001E57EE" w:rsidRPr="00217297" w:rsidRDefault="001E57EE" w:rsidP="001E57EE">
      <w:pPr>
        <w:tabs>
          <w:tab w:val="left" w:pos="1728"/>
          <w:tab w:val="left" w:pos="7200"/>
        </w:tabs>
        <w:jc w:val="both"/>
        <w:rPr>
          <w:rFonts w:asciiTheme="majorHAnsi" w:eastAsia="Times New Roman" w:hAnsiTheme="majorHAnsi" w:cstheme="majorHAnsi"/>
          <w:b/>
        </w:rPr>
      </w:pPr>
    </w:p>
    <w:p w14:paraId="308EDB94" w14:textId="658DEABC" w:rsidR="001E57EE"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Pooblaščene osebe pogodbenih strank in skrbniki pogodbe</w:t>
      </w:r>
    </w:p>
    <w:p w14:paraId="1073139A" w14:textId="77777777" w:rsidR="001E57EE" w:rsidRPr="00217297" w:rsidRDefault="001E57EE" w:rsidP="001E57EE">
      <w:pPr>
        <w:tabs>
          <w:tab w:val="left" w:pos="1728"/>
          <w:tab w:val="left" w:pos="7200"/>
        </w:tabs>
        <w:jc w:val="both"/>
        <w:rPr>
          <w:rFonts w:asciiTheme="majorHAnsi" w:eastAsia="Times New Roman" w:hAnsiTheme="majorHAnsi" w:cstheme="majorHAnsi"/>
          <w:b/>
        </w:rPr>
      </w:pPr>
    </w:p>
    <w:p w14:paraId="738A8884"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24A4224C"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Naročnik ima pravico nadzorovati izvajalca pri opravljanju del po tej pogodbi in mu dajati navodila.</w:t>
      </w:r>
    </w:p>
    <w:p w14:paraId="47C47847"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57471E3F"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5E604AA6"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2F1CB47F" w14:textId="4C6EA020"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Pooblaščen </w:t>
      </w:r>
      <w:r w:rsidR="00140654">
        <w:rPr>
          <w:rFonts w:asciiTheme="majorHAnsi" w:eastAsia="Times New Roman" w:hAnsiTheme="majorHAnsi" w:cstheme="majorHAnsi"/>
        </w:rPr>
        <w:t xml:space="preserve">predstavnik naročnika </w:t>
      </w:r>
      <w:r w:rsidRPr="00217297">
        <w:rPr>
          <w:rFonts w:asciiTheme="majorHAnsi" w:eastAsia="Times New Roman" w:hAnsiTheme="majorHAnsi" w:cstheme="majorHAnsi"/>
        </w:rPr>
        <w:t xml:space="preserve">in skrbnik pogodbe, ki ga določi naročnik je </w:t>
      </w:r>
      <w:r>
        <w:rPr>
          <w:rFonts w:asciiTheme="majorHAnsi" w:eastAsia="Times New Roman" w:hAnsiTheme="majorHAnsi" w:cstheme="majorHAnsi"/>
        </w:rPr>
        <w:t>Alenka Čadež Kobol.</w:t>
      </w:r>
    </w:p>
    <w:p w14:paraId="7B453F14"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2A91E564" w14:textId="3542CAD8"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Pooblaščeni zastopnik pogodbenih del, ki ga določi izvajalec je _________________</w:t>
      </w:r>
      <w:r w:rsidR="00140654">
        <w:rPr>
          <w:rFonts w:asciiTheme="majorHAnsi" w:eastAsia="Times New Roman" w:hAnsiTheme="majorHAnsi" w:cstheme="majorHAnsi"/>
        </w:rPr>
        <w:t>_______</w:t>
      </w:r>
    </w:p>
    <w:p w14:paraId="40397B9B" w14:textId="77777777" w:rsidR="00140654" w:rsidRDefault="00140654" w:rsidP="001E57EE">
      <w:pPr>
        <w:tabs>
          <w:tab w:val="left" w:pos="1728"/>
          <w:tab w:val="left" w:pos="7200"/>
        </w:tabs>
        <w:jc w:val="both"/>
        <w:rPr>
          <w:rFonts w:asciiTheme="majorHAnsi" w:eastAsia="Times New Roman" w:hAnsiTheme="majorHAnsi" w:cstheme="majorHAnsi"/>
        </w:rPr>
      </w:pPr>
    </w:p>
    <w:p w14:paraId="5874486D" w14:textId="31D6A0CA" w:rsidR="00140654" w:rsidRDefault="00140654" w:rsidP="001E57EE">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Vodja projekta za izdelavo celotne pogodbene storitve______________________________</w:t>
      </w:r>
    </w:p>
    <w:p w14:paraId="4F7F25D7" w14:textId="77777777" w:rsidR="00140654" w:rsidRDefault="00140654" w:rsidP="001E57EE">
      <w:pPr>
        <w:tabs>
          <w:tab w:val="left" w:pos="1728"/>
          <w:tab w:val="left" w:pos="7200"/>
        </w:tabs>
        <w:jc w:val="both"/>
        <w:rPr>
          <w:rFonts w:asciiTheme="majorHAnsi" w:eastAsia="Times New Roman" w:hAnsiTheme="majorHAnsi" w:cstheme="majorHAnsi"/>
        </w:rPr>
      </w:pPr>
    </w:p>
    <w:p w14:paraId="12D9D693" w14:textId="093C34FE" w:rsidR="001E57EE" w:rsidRDefault="00140654" w:rsidP="001E57EE">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Pooblaščeni inženir za načrt gradbenih konstrukcij__________________________________</w:t>
      </w:r>
    </w:p>
    <w:p w14:paraId="65C9BB61" w14:textId="0726608B" w:rsidR="00140654" w:rsidRDefault="00140654" w:rsidP="001E57EE">
      <w:pPr>
        <w:tabs>
          <w:tab w:val="left" w:pos="1728"/>
          <w:tab w:val="left" w:pos="7200"/>
        </w:tabs>
        <w:jc w:val="both"/>
        <w:rPr>
          <w:rFonts w:asciiTheme="majorHAnsi" w:eastAsia="Times New Roman" w:hAnsiTheme="majorHAnsi" w:cstheme="majorHAnsi"/>
        </w:rPr>
      </w:pPr>
    </w:p>
    <w:p w14:paraId="665261FA" w14:textId="4A7FDCAD" w:rsidR="00140654" w:rsidRDefault="00140654" w:rsidP="001E57EE">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Pooblaščeni inženir za izdelavo HHA študije ________________________________________</w:t>
      </w:r>
    </w:p>
    <w:p w14:paraId="60FCF340" w14:textId="630CC161" w:rsidR="00140654" w:rsidRDefault="00140654" w:rsidP="001E57EE">
      <w:pPr>
        <w:tabs>
          <w:tab w:val="left" w:pos="1728"/>
          <w:tab w:val="left" w:pos="7200"/>
        </w:tabs>
        <w:jc w:val="both"/>
        <w:rPr>
          <w:rFonts w:asciiTheme="majorHAnsi" w:eastAsia="Times New Roman" w:hAnsiTheme="majorHAnsi" w:cstheme="majorHAnsi"/>
        </w:rPr>
      </w:pPr>
    </w:p>
    <w:p w14:paraId="2075E0A2"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Morebitno spremembo pooblaščenega zastopnika je potrebno pisno javiti drugi pogodbeni stranki v roku treh dni.</w:t>
      </w:r>
    </w:p>
    <w:p w14:paraId="65375E99" w14:textId="29C3C49A" w:rsidR="001E57EE"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 xml:space="preserve"> </w:t>
      </w:r>
    </w:p>
    <w:p w14:paraId="1834F2D2" w14:textId="77777777" w:rsidR="001E57EE" w:rsidRPr="00217297"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Protikorupcijska klavzula</w:t>
      </w:r>
    </w:p>
    <w:p w14:paraId="42541098"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2E0D7ACD"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562CCD4F" w14:textId="77777777" w:rsidR="001E57EE" w:rsidRPr="00217297" w:rsidRDefault="001E57EE" w:rsidP="001E57EE">
      <w:pPr>
        <w:numPr>
          <w:ilvl w:val="0"/>
          <w:numId w:val="17"/>
        </w:numPr>
        <w:jc w:val="both"/>
        <w:rPr>
          <w:rFonts w:asciiTheme="majorHAnsi" w:eastAsia="Times New Roman" w:hAnsiTheme="majorHAnsi" w:cstheme="majorHAnsi"/>
        </w:rPr>
      </w:pPr>
      <w:r w:rsidRPr="00217297">
        <w:rPr>
          <w:rFonts w:asciiTheme="majorHAnsi" w:eastAsia="Times New Roman" w:hAnsiTheme="majorHAnsi" w:cstheme="majorHAnsi"/>
        </w:rPr>
        <w:t>pridobitev posla ali</w:t>
      </w:r>
    </w:p>
    <w:p w14:paraId="0FCD2A71" w14:textId="77777777" w:rsidR="001E57EE" w:rsidRPr="00217297" w:rsidRDefault="001E57EE" w:rsidP="001E57EE">
      <w:pPr>
        <w:numPr>
          <w:ilvl w:val="0"/>
          <w:numId w:val="17"/>
        </w:numPr>
        <w:jc w:val="both"/>
        <w:rPr>
          <w:rFonts w:asciiTheme="majorHAnsi" w:eastAsia="Times New Roman" w:hAnsiTheme="majorHAnsi" w:cstheme="majorHAnsi"/>
        </w:rPr>
      </w:pPr>
      <w:r w:rsidRPr="00217297">
        <w:rPr>
          <w:rFonts w:asciiTheme="majorHAnsi" w:eastAsia="Times New Roman" w:hAnsiTheme="majorHAnsi" w:cstheme="majorHAnsi"/>
        </w:rPr>
        <w:t>sklenitev posla pod ugodnejšimi pogoji ali</w:t>
      </w:r>
    </w:p>
    <w:p w14:paraId="10D802EB" w14:textId="3B2FC259" w:rsidR="001E57EE" w:rsidRPr="00855110" w:rsidRDefault="001E57EE" w:rsidP="00BD567F">
      <w:pPr>
        <w:numPr>
          <w:ilvl w:val="0"/>
          <w:numId w:val="17"/>
        </w:numPr>
        <w:jc w:val="both"/>
        <w:rPr>
          <w:rFonts w:asciiTheme="majorHAnsi" w:eastAsia="Times New Roman" w:hAnsiTheme="majorHAnsi" w:cstheme="majorHAnsi"/>
        </w:rPr>
      </w:pPr>
      <w:r w:rsidRPr="00855110">
        <w:rPr>
          <w:rFonts w:asciiTheme="majorHAnsi" w:eastAsia="Times New Roman" w:hAnsiTheme="majorHAnsi" w:cstheme="majorHAnsi"/>
        </w:rPr>
        <w:t>opustitev dolžnega nadzora nad izvajanjem pogodbenih obveznosti ali</w:t>
      </w:r>
      <w:r w:rsidR="00855110">
        <w:rPr>
          <w:rFonts w:asciiTheme="majorHAnsi" w:eastAsia="Times New Roman" w:hAnsiTheme="majorHAnsi" w:cstheme="majorHAnsi"/>
        </w:rPr>
        <w:t xml:space="preserve"> </w:t>
      </w:r>
      <w:r w:rsidRPr="00855110">
        <w:rPr>
          <w:rFonts w:asciiTheme="majorHAnsi" w:eastAsia="Times New Roman" w:hAnsiTheme="majorHAnsi" w:cstheme="majorHAnsi"/>
        </w:rPr>
        <w:t>drugo ravnanje ali opustitev, s katerim je naročniku povzročena škoda ali je omogočena pridobitev nedovoljene koristi katerikoli pogodbeni stranki ali njenemu predstavniku, zastopniku ali posredniku.</w:t>
      </w:r>
    </w:p>
    <w:p w14:paraId="49F49DBA" w14:textId="77777777" w:rsidR="001E57EE" w:rsidRPr="00217297" w:rsidRDefault="001E57EE" w:rsidP="001E57EE">
      <w:pPr>
        <w:ind w:left="360"/>
        <w:jc w:val="both"/>
        <w:rPr>
          <w:rFonts w:asciiTheme="majorHAnsi" w:eastAsia="Times New Roman" w:hAnsiTheme="majorHAnsi" w:cstheme="majorHAnsi"/>
          <w:b/>
        </w:rPr>
      </w:pPr>
    </w:p>
    <w:p w14:paraId="4853D6CA" w14:textId="77777777" w:rsidR="001E57EE" w:rsidRPr="00217297"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Omejitve poslovanja</w:t>
      </w:r>
    </w:p>
    <w:p w14:paraId="5363E4A4"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3A473894"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595246CD"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447319CA"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EB122C4"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3C8F7E83"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Izvajalec oz. podpisnik pogodbe izjavlja, da je seznanjen z določbami 35. člena Zakona o integriteti in preprečevanju korupcije (Ur. l .RS, št. 69/11 – uradno prečiščeno besedilo, 158/20, 3/22 – </w:t>
      </w:r>
      <w:proofErr w:type="spellStart"/>
      <w:r w:rsidRPr="00217297">
        <w:rPr>
          <w:rFonts w:asciiTheme="majorHAnsi" w:eastAsia="Times New Roman" w:hAnsiTheme="majorHAnsi" w:cstheme="majorHAnsi"/>
        </w:rPr>
        <w:t>ZDeb</w:t>
      </w:r>
      <w:proofErr w:type="spellEnd"/>
      <w:r w:rsidRPr="00217297">
        <w:rPr>
          <w:rFonts w:asciiTheme="majorHAnsi" w:eastAsia="Times New Roman" w:hAnsiTheme="majorHAnsi" w:cstheme="majorHAnsi"/>
        </w:rPr>
        <w:t xml:space="preserve">)) in izjavlja, da sam ni subjekt, za katerega bi veljala omejitev poslovanja z naročnikom po tem členu. </w:t>
      </w:r>
    </w:p>
    <w:p w14:paraId="67F5421A"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46F5C978"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V primeru, da njegova izjava ni resnična, sam nosi odgovornost in posledice zaradi ničnosti sklenjene pogodbe.</w:t>
      </w:r>
    </w:p>
    <w:p w14:paraId="5E3EDB41" w14:textId="77777777" w:rsidR="001E57EE" w:rsidRPr="00217297" w:rsidRDefault="001E57EE" w:rsidP="001E57EE">
      <w:pPr>
        <w:tabs>
          <w:tab w:val="left" w:pos="1728"/>
          <w:tab w:val="left" w:pos="7200"/>
        </w:tabs>
        <w:jc w:val="both"/>
        <w:rPr>
          <w:rFonts w:asciiTheme="majorHAnsi" w:eastAsia="Times New Roman" w:hAnsiTheme="majorHAnsi" w:cstheme="majorHAnsi"/>
          <w:b/>
        </w:rPr>
      </w:pPr>
    </w:p>
    <w:p w14:paraId="2C6E4493" w14:textId="77777777" w:rsidR="001E57EE" w:rsidRPr="00217297"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Zakonski razvezni pogoj</w:t>
      </w:r>
    </w:p>
    <w:p w14:paraId="1D498DD3"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29D2AA00"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Ta pogodba je sklenjena pod razveznim pogojem, ki se uresniči v primeru izpolnitve ene od naslednjih okoliščin:</w:t>
      </w:r>
    </w:p>
    <w:p w14:paraId="11D08D62" w14:textId="77777777" w:rsidR="001E57EE" w:rsidRPr="00217297" w:rsidRDefault="001E57EE" w:rsidP="001E57EE">
      <w:pPr>
        <w:numPr>
          <w:ilvl w:val="0"/>
          <w:numId w:val="47"/>
        </w:numPr>
        <w:jc w:val="both"/>
        <w:rPr>
          <w:rFonts w:asciiTheme="majorHAnsi" w:hAnsiTheme="majorHAnsi" w:cstheme="majorHAnsi"/>
        </w:rPr>
      </w:pPr>
      <w:r w:rsidRPr="00217297">
        <w:rPr>
          <w:rFonts w:asciiTheme="majorHAnsi" w:hAnsiTheme="majorHAnsi" w:cstheme="majorHAnsi"/>
        </w:rPr>
        <w:t xml:space="preserve">če bo naročnik seznanjen, da je sodišče s pravnomočno odločitvijo ugotovilo kršitev obveznosti delovne, </w:t>
      </w:r>
      <w:proofErr w:type="spellStart"/>
      <w:r w:rsidRPr="00217297">
        <w:rPr>
          <w:rFonts w:asciiTheme="majorHAnsi" w:hAnsiTheme="majorHAnsi" w:cstheme="majorHAnsi"/>
        </w:rPr>
        <w:t>okoljske</w:t>
      </w:r>
      <w:proofErr w:type="spellEnd"/>
      <w:r w:rsidRPr="00217297">
        <w:rPr>
          <w:rFonts w:asciiTheme="majorHAnsi" w:hAnsiTheme="majorHAnsi" w:cstheme="majorHAnsi"/>
        </w:rPr>
        <w:t xml:space="preserve"> ali socialne zakonodaje s strani izvajalca ali podizvajalca ali </w:t>
      </w:r>
    </w:p>
    <w:p w14:paraId="08CC91BE" w14:textId="77777777" w:rsidR="001E57EE" w:rsidRPr="00217297" w:rsidRDefault="001E57EE" w:rsidP="001E57EE">
      <w:pPr>
        <w:numPr>
          <w:ilvl w:val="0"/>
          <w:numId w:val="47"/>
        </w:numPr>
        <w:jc w:val="both"/>
        <w:rPr>
          <w:rFonts w:asciiTheme="majorHAnsi" w:hAnsiTheme="majorHAnsi" w:cstheme="majorHAnsi"/>
        </w:rPr>
      </w:pPr>
      <w:r w:rsidRPr="00217297">
        <w:rPr>
          <w:rFonts w:asciiTheme="majorHAnsi" w:eastAsia="Times New Roman" w:hAnsiTheme="majorHAnsi" w:cstheme="majorHAnsi"/>
        </w:rPr>
        <w:t>če bo naročnik seznanjen, da je pristojni državni organ pri izvajalcu ali podizvajalcu v času izvajanja pogodbe ugotovil najmanj dve kršitvi v zvezi s:</w:t>
      </w:r>
    </w:p>
    <w:p w14:paraId="2AFFCEC9" w14:textId="77777777" w:rsidR="001E57EE" w:rsidRPr="00217297" w:rsidRDefault="001E57EE" w:rsidP="001E57EE">
      <w:pPr>
        <w:pStyle w:val="Slog68"/>
        <w:rPr>
          <w:rFonts w:asciiTheme="majorHAnsi" w:hAnsiTheme="majorHAnsi" w:cstheme="majorHAnsi"/>
        </w:rPr>
      </w:pPr>
      <w:r w:rsidRPr="00217297">
        <w:rPr>
          <w:rFonts w:asciiTheme="majorHAnsi" w:hAnsiTheme="majorHAnsi" w:cstheme="majorHAnsi"/>
        </w:rPr>
        <w:t>plačilom za delo,</w:t>
      </w:r>
    </w:p>
    <w:p w14:paraId="32ACC7AB" w14:textId="77777777" w:rsidR="001E57EE" w:rsidRPr="00217297" w:rsidRDefault="001E57EE" w:rsidP="001E57EE">
      <w:pPr>
        <w:pStyle w:val="Slog68"/>
        <w:rPr>
          <w:rFonts w:asciiTheme="majorHAnsi" w:hAnsiTheme="majorHAnsi" w:cstheme="majorHAnsi"/>
        </w:rPr>
      </w:pPr>
      <w:r w:rsidRPr="00217297">
        <w:rPr>
          <w:rFonts w:asciiTheme="majorHAnsi" w:hAnsiTheme="majorHAnsi" w:cstheme="majorHAnsi"/>
        </w:rPr>
        <w:t>delovnim časom,</w:t>
      </w:r>
    </w:p>
    <w:p w14:paraId="2974AC03" w14:textId="77777777" w:rsidR="001E57EE" w:rsidRPr="00217297" w:rsidRDefault="001E57EE" w:rsidP="001E57EE">
      <w:pPr>
        <w:pStyle w:val="Slog68"/>
        <w:rPr>
          <w:rFonts w:asciiTheme="majorHAnsi" w:hAnsiTheme="majorHAnsi" w:cstheme="majorHAnsi"/>
        </w:rPr>
      </w:pPr>
      <w:r w:rsidRPr="00217297">
        <w:rPr>
          <w:rFonts w:asciiTheme="majorHAnsi" w:hAnsiTheme="majorHAnsi" w:cstheme="majorHAnsi"/>
        </w:rPr>
        <w:t xml:space="preserve">počitki, </w:t>
      </w:r>
    </w:p>
    <w:p w14:paraId="7BF7AE1A" w14:textId="77777777" w:rsidR="001E57EE" w:rsidRPr="00217297" w:rsidRDefault="001E57EE" w:rsidP="001E57EE">
      <w:pPr>
        <w:pStyle w:val="Slog68"/>
        <w:rPr>
          <w:rFonts w:asciiTheme="majorHAnsi" w:hAnsiTheme="majorHAnsi" w:cstheme="majorHAnsi"/>
        </w:rPr>
      </w:pPr>
      <w:r w:rsidRPr="00217297">
        <w:rPr>
          <w:rFonts w:asciiTheme="majorHAnsi" w:hAnsiTheme="majorHAnsi" w:cstheme="majorHAnsi"/>
        </w:rPr>
        <w:t xml:space="preserve">opravljanjem dela na podlagi pogodb civilnega prava kljub obstoju elementov delovnega razmerja ali v zvezi z zaposlovanjem na črno </w:t>
      </w:r>
    </w:p>
    <w:p w14:paraId="67DF126E" w14:textId="77777777" w:rsidR="001E57EE" w:rsidRPr="00217297" w:rsidRDefault="001E57EE" w:rsidP="001E57EE">
      <w:pPr>
        <w:tabs>
          <w:tab w:val="left" w:pos="1728"/>
          <w:tab w:val="left" w:pos="7200"/>
        </w:tabs>
        <w:ind w:left="284"/>
        <w:jc w:val="both"/>
        <w:rPr>
          <w:rFonts w:asciiTheme="majorHAnsi" w:eastAsia="Times New Roman" w:hAnsiTheme="majorHAnsi" w:cstheme="majorHAnsi"/>
        </w:rPr>
      </w:pPr>
      <w:r w:rsidRPr="00217297">
        <w:rPr>
          <w:rFonts w:asciiTheme="majorHAnsi" w:eastAsia="Times New Roman" w:hAnsiTheme="majorHAnsi" w:cstheme="majorHAnsi"/>
        </w:rPr>
        <w:t>in za kateri mu je bila s pravnomočno odločitvijo ali več pravnomočnimi odločitvami izrečena globa za prekršek;</w:t>
      </w:r>
    </w:p>
    <w:p w14:paraId="73D2F0E1"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E6FEFA8"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2749ED0E"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A17F0A6"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637803D8"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lastRenderedPageBreak/>
        <w:t xml:space="preserve">V primeru izpolnitve okoliščine in pogojev iz prejšnjega odstavka se šteje, da je pogodba razvezana z dnem sklenitve nove pogodbe o izvedbi javnega naročila za predmetno naročilo. </w:t>
      </w:r>
    </w:p>
    <w:p w14:paraId="0E3852C2"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21CB956D" w14:textId="77777777" w:rsidR="001E57EE" w:rsidRPr="00217297" w:rsidRDefault="001E57EE" w:rsidP="001E57EE">
      <w:pPr>
        <w:jc w:val="both"/>
        <w:rPr>
          <w:rFonts w:asciiTheme="majorHAnsi" w:hAnsiTheme="majorHAnsi" w:cstheme="majorHAnsi"/>
        </w:rPr>
      </w:pPr>
      <w:r w:rsidRPr="00217297">
        <w:rPr>
          <w:rFonts w:asciiTheme="majorHAnsi" w:eastAsia="Times New Roman" w:hAnsiTheme="majorHAnsi" w:cstheme="majorHAnsi"/>
        </w:rPr>
        <w:t>O datumu sklenitve nove pogodbe bo naročnik obvestil izvajalca. Če naročnik v roku 30 dni od seznanitve s kršitvijo ne začne novega postopka javnega naročila, se šteje, da je pogodba razvezana trideseti dan od seznanitve s kršitvijo.</w:t>
      </w:r>
    </w:p>
    <w:p w14:paraId="1A302BE0"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 </w:t>
      </w:r>
    </w:p>
    <w:p w14:paraId="450FE978" w14:textId="77777777" w:rsidR="001E57EE" w:rsidRPr="00217297" w:rsidRDefault="001E57EE" w:rsidP="001E57EE">
      <w:pPr>
        <w:tabs>
          <w:tab w:val="left" w:pos="1728"/>
          <w:tab w:val="left" w:pos="7200"/>
        </w:tabs>
        <w:jc w:val="both"/>
        <w:rPr>
          <w:rFonts w:asciiTheme="majorHAnsi" w:eastAsia="Times New Roman" w:hAnsiTheme="majorHAnsi" w:cstheme="majorHAnsi"/>
          <w:b/>
        </w:rPr>
      </w:pPr>
      <w:r w:rsidRPr="00217297">
        <w:rPr>
          <w:rFonts w:asciiTheme="majorHAnsi" w:eastAsia="Times New Roman" w:hAnsiTheme="majorHAnsi" w:cstheme="majorHAnsi"/>
          <w:b/>
        </w:rPr>
        <w:t>Končna določila</w:t>
      </w:r>
    </w:p>
    <w:p w14:paraId="0E7C8A2C"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5ACD6AD6"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V primeru, če med realizacijo te pogodbe nastanejo spremembe v statusu izvajalca, naročnik odloči o morebitnem prenosu obveznosti na tretjo osebo.</w:t>
      </w:r>
    </w:p>
    <w:p w14:paraId="15887E11"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3059225A"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668797CE"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7AD7B41E"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4025CD86"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054A5371"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Za medsebojna razmerja pogodbenih strank, ki niso izrecno dogovorjena s to pogodbo, se uporabljajo določila Obligacijskega zakonika.</w:t>
      </w:r>
    </w:p>
    <w:p w14:paraId="0F6FCDA7"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4F312A9A"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2C3C32DC"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C77DE64"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3D9B6C35"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0E930AD8"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Pogodba je sestavljena v treh enakih izvodih, od katerih prejme izvajalec enega, naročnik pa dva izvoda. </w:t>
      </w:r>
    </w:p>
    <w:p w14:paraId="3A13AEED"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 </w:t>
      </w:r>
    </w:p>
    <w:p w14:paraId="202A8541"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Pogodba se sklene z dnem podpisa obeh pogodbenih strank.</w:t>
      </w:r>
    </w:p>
    <w:p w14:paraId="1A46C936"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28A1D1BE" w14:textId="77777777" w:rsidR="001E57EE" w:rsidRPr="00217297" w:rsidRDefault="001E57EE" w:rsidP="001E57EE">
      <w:pPr>
        <w:pStyle w:val="Slog20"/>
        <w:jc w:val="center"/>
        <w:rPr>
          <w:rFonts w:asciiTheme="majorHAnsi" w:hAnsiTheme="majorHAnsi" w:cstheme="majorHAnsi"/>
        </w:rPr>
      </w:pPr>
      <w:r w:rsidRPr="00217297">
        <w:rPr>
          <w:rFonts w:asciiTheme="majorHAnsi" w:hAnsiTheme="majorHAnsi" w:cstheme="majorHAnsi"/>
        </w:rPr>
        <w:t>člen</w:t>
      </w:r>
    </w:p>
    <w:p w14:paraId="62F8378B" w14:textId="77777777"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6777C14F" w14:textId="77777777" w:rsidR="001E57EE" w:rsidRPr="00217297" w:rsidRDefault="001E57EE" w:rsidP="001E57EE">
      <w:pPr>
        <w:tabs>
          <w:tab w:val="left" w:pos="1728"/>
          <w:tab w:val="left" w:pos="7200"/>
        </w:tabs>
        <w:jc w:val="both"/>
        <w:rPr>
          <w:rFonts w:asciiTheme="majorHAnsi" w:eastAsia="Times New Roman" w:hAnsiTheme="majorHAnsi" w:cstheme="majorHAnsi"/>
        </w:rPr>
      </w:pPr>
    </w:p>
    <w:p w14:paraId="47FB5C69" w14:textId="7B8C0B6C" w:rsidR="001E57EE" w:rsidRPr="00217297" w:rsidRDefault="001E57EE" w:rsidP="001E57EE">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r w:rsidRPr="00217297">
        <w:rPr>
          <w:rFonts w:asciiTheme="majorHAnsi" w:eastAsia="Times New Roman" w:hAnsiTheme="majorHAnsi" w:cstheme="majorHAnsi"/>
          <w:b/>
        </w:rPr>
        <w:t xml:space="preserve"> </w:t>
      </w:r>
    </w:p>
    <w:p w14:paraId="1114FB3E" w14:textId="77777777" w:rsidR="001E57EE" w:rsidRPr="00217297" w:rsidRDefault="001E57EE" w:rsidP="001E57EE">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1E57EE" w:rsidRPr="00217297" w14:paraId="7E69BC27" w14:textId="77777777" w:rsidTr="001A34E4">
        <w:tc>
          <w:tcPr>
            <w:tcW w:w="4606" w:type="dxa"/>
            <w:shd w:val="clear" w:color="auto" w:fill="auto"/>
          </w:tcPr>
          <w:p w14:paraId="6CF73DDB" w14:textId="77777777" w:rsidR="001E57EE" w:rsidRPr="00217297" w:rsidRDefault="001E57EE" w:rsidP="001A34E4">
            <w:pPr>
              <w:rPr>
                <w:rFonts w:asciiTheme="majorHAnsi" w:hAnsiTheme="majorHAnsi" w:cstheme="majorHAnsi"/>
              </w:rPr>
            </w:pPr>
            <w:r w:rsidRPr="00217297">
              <w:rPr>
                <w:rFonts w:asciiTheme="majorHAnsi" w:hAnsiTheme="majorHAnsi" w:cstheme="majorHAnsi"/>
              </w:rPr>
              <w:t xml:space="preserve">Številka: </w:t>
            </w:r>
          </w:p>
          <w:p w14:paraId="5F02F359" w14:textId="469F1735" w:rsidR="001E57EE" w:rsidRPr="00217297" w:rsidRDefault="001E57EE" w:rsidP="00855110">
            <w:pPr>
              <w:rPr>
                <w:rFonts w:asciiTheme="majorHAnsi" w:hAnsiTheme="majorHAnsi" w:cstheme="majorHAnsi"/>
              </w:rPr>
            </w:pPr>
            <w:r w:rsidRPr="00217297">
              <w:rPr>
                <w:rFonts w:asciiTheme="majorHAnsi" w:hAnsiTheme="majorHAnsi" w:cstheme="majorHAnsi"/>
              </w:rPr>
              <w:t xml:space="preserve">Dne: </w:t>
            </w:r>
          </w:p>
        </w:tc>
        <w:tc>
          <w:tcPr>
            <w:tcW w:w="4606" w:type="dxa"/>
            <w:shd w:val="clear" w:color="auto" w:fill="auto"/>
          </w:tcPr>
          <w:p w14:paraId="0F3E7A19" w14:textId="77777777" w:rsidR="001E57EE" w:rsidRPr="00217297" w:rsidRDefault="001E57EE" w:rsidP="001A34E4">
            <w:pPr>
              <w:rPr>
                <w:rFonts w:asciiTheme="majorHAnsi" w:hAnsiTheme="majorHAnsi" w:cstheme="majorHAnsi"/>
              </w:rPr>
            </w:pPr>
            <w:r w:rsidRPr="00217297">
              <w:rPr>
                <w:rFonts w:asciiTheme="majorHAnsi" w:hAnsiTheme="majorHAnsi" w:cstheme="majorHAnsi"/>
              </w:rPr>
              <w:t>Številka:</w:t>
            </w:r>
          </w:p>
          <w:p w14:paraId="6ADEBF9C" w14:textId="77777777" w:rsidR="001E57EE" w:rsidRPr="00217297" w:rsidRDefault="001E57EE" w:rsidP="001A34E4">
            <w:pPr>
              <w:rPr>
                <w:rFonts w:asciiTheme="majorHAnsi" w:hAnsiTheme="majorHAnsi" w:cstheme="majorHAnsi"/>
              </w:rPr>
            </w:pPr>
            <w:r w:rsidRPr="00217297">
              <w:rPr>
                <w:rFonts w:asciiTheme="majorHAnsi" w:hAnsiTheme="majorHAnsi" w:cstheme="majorHAnsi"/>
              </w:rPr>
              <w:t>Dne:</w:t>
            </w:r>
          </w:p>
        </w:tc>
      </w:tr>
      <w:tr w:rsidR="001E57EE" w:rsidRPr="00217297" w14:paraId="0D33A9F7" w14:textId="77777777" w:rsidTr="001A34E4">
        <w:tc>
          <w:tcPr>
            <w:tcW w:w="4606" w:type="dxa"/>
            <w:shd w:val="clear" w:color="auto" w:fill="auto"/>
          </w:tcPr>
          <w:p w14:paraId="3964275E" w14:textId="77777777" w:rsidR="001E57EE" w:rsidRPr="00217297" w:rsidRDefault="001E57EE" w:rsidP="001A34E4">
            <w:pPr>
              <w:rPr>
                <w:rFonts w:asciiTheme="majorHAnsi" w:hAnsiTheme="majorHAnsi" w:cstheme="majorHAnsi"/>
              </w:rPr>
            </w:pPr>
            <w:r w:rsidRPr="00217297">
              <w:rPr>
                <w:rFonts w:asciiTheme="majorHAnsi" w:hAnsiTheme="majorHAnsi" w:cstheme="majorHAnsi"/>
              </w:rPr>
              <w:t>NAROČNIK:</w:t>
            </w:r>
          </w:p>
        </w:tc>
        <w:tc>
          <w:tcPr>
            <w:tcW w:w="4606" w:type="dxa"/>
            <w:shd w:val="clear" w:color="auto" w:fill="auto"/>
          </w:tcPr>
          <w:p w14:paraId="52471D16" w14:textId="77777777" w:rsidR="001E57EE" w:rsidRPr="00217297" w:rsidRDefault="001E57EE" w:rsidP="001A34E4">
            <w:pPr>
              <w:rPr>
                <w:rFonts w:asciiTheme="majorHAnsi" w:hAnsiTheme="majorHAnsi" w:cstheme="majorHAnsi"/>
              </w:rPr>
            </w:pPr>
            <w:r w:rsidRPr="00217297">
              <w:rPr>
                <w:rFonts w:asciiTheme="majorHAnsi" w:hAnsiTheme="majorHAnsi" w:cstheme="majorHAnsi"/>
              </w:rPr>
              <w:t>IZVAJALEC:</w:t>
            </w:r>
          </w:p>
        </w:tc>
      </w:tr>
      <w:tr w:rsidR="001E57EE" w:rsidRPr="00217297" w14:paraId="37F4B095" w14:textId="77777777" w:rsidTr="001A34E4">
        <w:trPr>
          <w:trHeight w:val="124"/>
        </w:trPr>
        <w:tc>
          <w:tcPr>
            <w:tcW w:w="4606" w:type="dxa"/>
            <w:shd w:val="clear" w:color="auto" w:fill="auto"/>
          </w:tcPr>
          <w:p w14:paraId="120C1B76" w14:textId="77777777" w:rsidR="001E57EE" w:rsidRPr="00217297" w:rsidRDefault="001E57EE" w:rsidP="001A34E4">
            <w:pPr>
              <w:rPr>
                <w:rFonts w:asciiTheme="majorHAnsi" w:hAnsiTheme="majorHAnsi" w:cstheme="majorHAnsi"/>
              </w:rPr>
            </w:pPr>
          </w:p>
        </w:tc>
        <w:tc>
          <w:tcPr>
            <w:tcW w:w="4606" w:type="dxa"/>
            <w:shd w:val="clear" w:color="auto" w:fill="auto"/>
          </w:tcPr>
          <w:p w14:paraId="75863037" w14:textId="77777777" w:rsidR="001E57EE" w:rsidRPr="00217297" w:rsidRDefault="001E57EE" w:rsidP="001A34E4">
            <w:pPr>
              <w:rPr>
                <w:rFonts w:asciiTheme="majorHAnsi" w:hAnsiTheme="majorHAnsi" w:cstheme="majorHAnsi"/>
              </w:rPr>
            </w:pPr>
          </w:p>
        </w:tc>
      </w:tr>
    </w:tbl>
    <w:p w14:paraId="3296CAE6" w14:textId="50AF3D4D" w:rsidR="001E57EE" w:rsidRPr="00217297" w:rsidRDefault="001E57EE" w:rsidP="001E57EE">
      <w:pPr>
        <w:rPr>
          <w:rFonts w:asciiTheme="majorHAnsi" w:hAnsiTheme="majorHAnsi" w:cstheme="majorHAnsi"/>
          <w:b/>
        </w:rPr>
      </w:pPr>
      <w:r w:rsidRPr="00217297">
        <w:rPr>
          <w:rFonts w:asciiTheme="majorHAnsi" w:hAnsiTheme="majorHAnsi" w:cstheme="majorHAnsi"/>
        </w:rPr>
        <w:t xml:space="preserve"> </w:t>
      </w:r>
      <w:r w:rsidRPr="00217297">
        <w:rPr>
          <w:rFonts w:asciiTheme="majorHAnsi" w:hAnsiTheme="majorHAnsi" w:cstheme="majorHAnsi"/>
          <w:b/>
        </w:rPr>
        <w:t>S podpisom ESPD ponudnik/gospodarski subjekt potrdi, da je seznanjen z vsebino in da sprejema vsebino vzorca pogodbe.</w:t>
      </w:r>
    </w:p>
    <w:p w14:paraId="3BB01AF9" w14:textId="4D2FEE3B" w:rsidR="00365212" w:rsidRPr="00CD1D51" w:rsidRDefault="00365212" w:rsidP="00CD1D51">
      <w:pPr>
        <w:pStyle w:val="Odstavekseznama"/>
        <w:numPr>
          <w:ilvl w:val="1"/>
          <w:numId w:val="15"/>
        </w:numPr>
        <w:spacing w:before="0" w:after="0"/>
        <w:jc w:val="both"/>
        <w:rPr>
          <w:rFonts w:asciiTheme="majorHAnsi" w:hAnsiTheme="majorHAnsi" w:cstheme="majorHAnsi"/>
          <w:szCs w:val="22"/>
          <w:u w:val="single"/>
        </w:rPr>
      </w:pPr>
      <w:bookmarkStart w:id="148" w:name="_Toc113355235"/>
      <w:bookmarkStart w:id="149" w:name="_Toc118375856"/>
      <w:proofErr w:type="spellStart"/>
      <w:r w:rsidRPr="00CD1D51">
        <w:rPr>
          <w:rFonts w:asciiTheme="majorHAnsi" w:hAnsiTheme="majorHAnsi" w:cstheme="majorHAnsi"/>
          <w:i/>
          <w:iCs/>
          <w:szCs w:val="22"/>
          <w:lang w:val="sl-SI"/>
        </w:rPr>
        <w:lastRenderedPageBreak/>
        <w:t>obr</w:t>
      </w:r>
      <w:proofErr w:type="spellEnd"/>
      <w:r w:rsidRPr="00CD1D51">
        <w:rPr>
          <w:rFonts w:asciiTheme="majorHAnsi" w:hAnsiTheme="majorHAnsi" w:cstheme="majorHAnsi"/>
          <w:szCs w:val="22"/>
          <w:u w:val="single"/>
        </w:rPr>
        <w:t xml:space="preserve">. </w:t>
      </w:r>
      <w:r w:rsidRPr="00032143">
        <w:rPr>
          <w:rFonts w:asciiTheme="majorHAnsi" w:hAnsiTheme="majorHAnsi" w:cstheme="majorHAnsi"/>
          <w:i/>
          <w:iCs/>
          <w:szCs w:val="22"/>
          <w:u w:val="single"/>
        </w:rPr>
        <w:t>Pooblastilo gospodarskega subjekta za pridobitev osebnih podatkov</w:t>
      </w:r>
      <w:bookmarkEnd w:id="148"/>
      <w:bookmarkEnd w:id="149"/>
      <w:r w:rsidR="00BA1A75" w:rsidRPr="00BA1A75">
        <w:rPr>
          <w:rFonts w:asciiTheme="majorHAnsi" w:hAnsiTheme="majorHAnsi" w:cstheme="majorHAnsi"/>
          <w:szCs w:val="22"/>
          <w:lang w:val="sl-SI"/>
        </w:rPr>
        <w:t xml:space="preserve">               </w:t>
      </w:r>
    </w:p>
    <w:p w14:paraId="6E07872A" w14:textId="77777777" w:rsidR="00365212" w:rsidRPr="00365212" w:rsidRDefault="00365212" w:rsidP="00217297">
      <w:pPr>
        <w:rPr>
          <w:rFonts w:asciiTheme="majorHAnsi" w:hAnsiTheme="majorHAnsi" w:cstheme="majorHAnsi"/>
        </w:rPr>
      </w:pPr>
    </w:p>
    <w:p w14:paraId="31D945C1" w14:textId="77777777" w:rsidR="00365212" w:rsidRPr="00365212" w:rsidRDefault="00365212" w:rsidP="00217297">
      <w:pPr>
        <w:rPr>
          <w:rFonts w:asciiTheme="majorHAnsi" w:hAnsiTheme="majorHAnsi" w:cstheme="majorHAnsi"/>
        </w:rPr>
      </w:pPr>
    </w:p>
    <w:p w14:paraId="7755BB60" w14:textId="77777777" w:rsidR="00365212" w:rsidRPr="00365212" w:rsidRDefault="00365212" w:rsidP="00217297">
      <w:pPr>
        <w:ind w:right="72"/>
        <w:jc w:val="both"/>
        <w:rPr>
          <w:rFonts w:asciiTheme="majorHAnsi" w:hAnsiTheme="majorHAnsi" w:cstheme="majorHAnsi"/>
          <w:b/>
        </w:rPr>
      </w:pPr>
    </w:p>
    <w:p w14:paraId="2F024FE8" w14:textId="5631B106" w:rsidR="00365212" w:rsidRPr="00365212" w:rsidRDefault="00365212" w:rsidP="00217297">
      <w:pPr>
        <w:jc w:val="both"/>
        <w:rPr>
          <w:rFonts w:asciiTheme="majorHAnsi" w:hAnsiTheme="majorHAnsi" w:cstheme="majorHAnsi"/>
        </w:rPr>
      </w:pPr>
      <w:r w:rsidRPr="00365212">
        <w:rPr>
          <w:rFonts w:asciiTheme="majorHAnsi" w:hAnsiTheme="majorHAnsi" w:cstheme="majorHAnsi"/>
        </w:rPr>
        <w:t>Dovoljujemo naročniku, da lahko za namene javnega naročila po postopku oddaje naročila male vrednosti za »</w:t>
      </w:r>
      <w:r w:rsidR="00EE2ACE" w:rsidRPr="00217297">
        <w:rPr>
          <w:rFonts w:asciiTheme="majorHAnsi" w:hAnsiTheme="majorHAnsi" w:cstheme="majorHAnsi"/>
        </w:rPr>
        <w:t>Izdelava projektne dokumentacije ter pridobitev gradbenega dovoljenja za gradnjo protipoplavnih ukrepov na reki Vipavi na območju obrtne cone Batuje</w:t>
      </w:r>
      <w:r w:rsidRPr="00365212">
        <w:rPr>
          <w:rFonts w:asciiTheme="majorHAnsi" w:hAnsiTheme="majorHAnsi" w:cstheme="majorHAnsi"/>
        </w:rPr>
        <w:t>«, pridobi podatke iz kazenske evidence in podatke iz drugih uradnih evidenc za vse v lastni izjavi navedene podatke, ki se nanašajo na gospodarski subjekt</w:t>
      </w:r>
    </w:p>
    <w:p w14:paraId="06C03ED7" w14:textId="77777777" w:rsidR="00365212" w:rsidRPr="00365212" w:rsidRDefault="00365212" w:rsidP="00217297">
      <w:pPr>
        <w:ind w:right="72"/>
        <w:jc w:val="both"/>
        <w:rPr>
          <w:rFonts w:asciiTheme="majorHAnsi" w:hAnsiTheme="majorHAnsi" w:cstheme="majorHAnsi"/>
        </w:rPr>
      </w:pPr>
    </w:p>
    <w:p w14:paraId="1837837E" w14:textId="77777777" w:rsidR="00365212" w:rsidRPr="00365212" w:rsidRDefault="00365212" w:rsidP="00217297">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365212" w:rsidRPr="00365212" w14:paraId="59940D88" w14:textId="77777777" w:rsidTr="001A34E4">
        <w:tc>
          <w:tcPr>
            <w:tcW w:w="3227" w:type="dxa"/>
            <w:shd w:val="clear" w:color="auto" w:fill="auto"/>
          </w:tcPr>
          <w:p w14:paraId="24BC33E5" w14:textId="77777777" w:rsidR="00365212" w:rsidRPr="00365212" w:rsidRDefault="00365212" w:rsidP="00217297">
            <w:pPr>
              <w:ind w:right="72"/>
              <w:jc w:val="both"/>
              <w:rPr>
                <w:rFonts w:asciiTheme="majorHAnsi" w:hAnsiTheme="majorHAnsi" w:cstheme="majorHAnsi"/>
              </w:rPr>
            </w:pPr>
          </w:p>
          <w:p w14:paraId="631F97BB"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PONUDNIK (polno ime)</w:t>
            </w:r>
          </w:p>
        </w:tc>
        <w:tc>
          <w:tcPr>
            <w:tcW w:w="5983" w:type="dxa"/>
            <w:shd w:val="clear" w:color="auto" w:fill="auto"/>
          </w:tcPr>
          <w:p w14:paraId="4E0CBBF9" w14:textId="77777777" w:rsidR="00365212" w:rsidRPr="00365212" w:rsidRDefault="00365212" w:rsidP="00217297">
            <w:pPr>
              <w:ind w:right="72"/>
              <w:jc w:val="both"/>
              <w:rPr>
                <w:rFonts w:asciiTheme="majorHAnsi" w:hAnsiTheme="majorHAnsi" w:cstheme="majorHAnsi"/>
              </w:rPr>
            </w:pPr>
          </w:p>
        </w:tc>
      </w:tr>
      <w:tr w:rsidR="00365212" w:rsidRPr="00365212" w14:paraId="374674D0" w14:textId="77777777" w:rsidTr="001A34E4">
        <w:tc>
          <w:tcPr>
            <w:tcW w:w="3227" w:type="dxa"/>
            <w:shd w:val="clear" w:color="auto" w:fill="auto"/>
          </w:tcPr>
          <w:p w14:paraId="1FD7FE96" w14:textId="77777777" w:rsidR="00365212" w:rsidRPr="00365212" w:rsidRDefault="00365212" w:rsidP="00217297">
            <w:pPr>
              <w:ind w:right="72"/>
              <w:jc w:val="both"/>
              <w:rPr>
                <w:rFonts w:asciiTheme="majorHAnsi" w:hAnsiTheme="majorHAnsi" w:cstheme="majorHAnsi"/>
              </w:rPr>
            </w:pPr>
          </w:p>
          <w:p w14:paraId="3C4E94B6"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Sedež</w:t>
            </w:r>
          </w:p>
        </w:tc>
        <w:tc>
          <w:tcPr>
            <w:tcW w:w="5983" w:type="dxa"/>
            <w:shd w:val="clear" w:color="auto" w:fill="auto"/>
          </w:tcPr>
          <w:p w14:paraId="2DABEA40" w14:textId="77777777" w:rsidR="00365212" w:rsidRPr="00365212" w:rsidRDefault="00365212" w:rsidP="00217297">
            <w:pPr>
              <w:ind w:right="72"/>
              <w:jc w:val="both"/>
              <w:rPr>
                <w:rFonts w:asciiTheme="majorHAnsi" w:hAnsiTheme="majorHAnsi" w:cstheme="majorHAnsi"/>
              </w:rPr>
            </w:pPr>
          </w:p>
        </w:tc>
      </w:tr>
      <w:tr w:rsidR="00365212" w:rsidRPr="00365212" w14:paraId="47F9DF09" w14:textId="77777777" w:rsidTr="001A34E4">
        <w:tc>
          <w:tcPr>
            <w:tcW w:w="3227" w:type="dxa"/>
            <w:shd w:val="clear" w:color="auto" w:fill="auto"/>
          </w:tcPr>
          <w:p w14:paraId="24FC280E" w14:textId="77777777" w:rsidR="00365212" w:rsidRPr="00365212" w:rsidRDefault="00365212" w:rsidP="00217297">
            <w:pPr>
              <w:ind w:right="72"/>
              <w:jc w:val="both"/>
              <w:rPr>
                <w:rFonts w:asciiTheme="majorHAnsi" w:hAnsiTheme="majorHAnsi" w:cstheme="majorHAnsi"/>
              </w:rPr>
            </w:pPr>
          </w:p>
          <w:p w14:paraId="7899686A"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Poštna številka in kraj</w:t>
            </w:r>
          </w:p>
        </w:tc>
        <w:tc>
          <w:tcPr>
            <w:tcW w:w="5983" w:type="dxa"/>
            <w:shd w:val="clear" w:color="auto" w:fill="auto"/>
          </w:tcPr>
          <w:p w14:paraId="3047A7B7" w14:textId="77777777" w:rsidR="00365212" w:rsidRPr="00365212" w:rsidRDefault="00365212" w:rsidP="00217297">
            <w:pPr>
              <w:ind w:right="72"/>
              <w:jc w:val="both"/>
              <w:rPr>
                <w:rFonts w:asciiTheme="majorHAnsi" w:hAnsiTheme="majorHAnsi" w:cstheme="majorHAnsi"/>
              </w:rPr>
            </w:pPr>
          </w:p>
        </w:tc>
      </w:tr>
      <w:tr w:rsidR="00365212" w:rsidRPr="00365212" w14:paraId="256D0A9C" w14:textId="77777777" w:rsidTr="001A34E4">
        <w:tc>
          <w:tcPr>
            <w:tcW w:w="3227" w:type="dxa"/>
            <w:shd w:val="clear" w:color="auto" w:fill="auto"/>
          </w:tcPr>
          <w:p w14:paraId="57EE4804" w14:textId="77777777" w:rsidR="00365212" w:rsidRPr="00365212" w:rsidRDefault="00365212" w:rsidP="00217297">
            <w:pPr>
              <w:ind w:right="72"/>
              <w:jc w:val="both"/>
              <w:rPr>
                <w:rFonts w:asciiTheme="majorHAnsi" w:hAnsiTheme="majorHAnsi" w:cstheme="majorHAnsi"/>
              </w:rPr>
            </w:pPr>
          </w:p>
          <w:p w14:paraId="6B4DA2EF"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Občina sedeža ponudnika</w:t>
            </w:r>
          </w:p>
        </w:tc>
        <w:tc>
          <w:tcPr>
            <w:tcW w:w="5983" w:type="dxa"/>
            <w:shd w:val="clear" w:color="auto" w:fill="auto"/>
          </w:tcPr>
          <w:p w14:paraId="1C7090BB" w14:textId="77777777" w:rsidR="00365212" w:rsidRPr="00365212" w:rsidRDefault="00365212" w:rsidP="00217297">
            <w:pPr>
              <w:ind w:right="72"/>
              <w:jc w:val="both"/>
              <w:rPr>
                <w:rFonts w:asciiTheme="majorHAnsi" w:hAnsiTheme="majorHAnsi" w:cstheme="majorHAnsi"/>
              </w:rPr>
            </w:pPr>
          </w:p>
        </w:tc>
      </w:tr>
      <w:tr w:rsidR="00365212" w:rsidRPr="00365212" w14:paraId="30CFB253" w14:textId="77777777" w:rsidTr="001A34E4">
        <w:tc>
          <w:tcPr>
            <w:tcW w:w="3227" w:type="dxa"/>
            <w:shd w:val="clear" w:color="auto" w:fill="auto"/>
          </w:tcPr>
          <w:p w14:paraId="633CD0BF" w14:textId="77777777" w:rsidR="00365212" w:rsidRPr="00365212" w:rsidRDefault="00365212" w:rsidP="00217297">
            <w:pPr>
              <w:ind w:right="72"/>
              <w:jc w:val="both"/>
              <w:rPr>
                <w:rFonts w:asciiTheme="majorHAnsi" w:hAnsiTheme="majorHAnsi" w:cstheme="majorHAnsi"/>
              </w:rPr>
            </w:pPr>
          </w:p>
          <w:p w14:paraId="2F211391"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Davčna številka</w:t>
            </w:r>
          </w:p>
        </w:tc>
        <w:tc>
          <w:tcPr>
            <w:tcW w:w="5983" w:type="dxa"/>
            <w:shd w:val="clear" w:color="auto" w:fill="auto"/>
          </w:tcPr>
          <w:p w14:paraId="22F875E6" w14:textId="77777777" w:rsidR="00365212" w:rsidRPr="00365212" w:rsidRDefault="00365212" w:rsidP="00217297">
            <w:pPr>
              <w:ind w:right="72"/>
              <w:jc w:val="both"/>
              <w:rPr>
                <w:rFonts w:asciiTheme="majorHAnsi" w:hAnsiTheme="majorHAnsi" w:cstheme="majorHAnsi"/>
              </w:rPr>
            </w:pPr>
          </w:p>
        </w:tc>
      </w:tr>
      <w:tr w:rsidR="00365212" w:rsidRPr="00365212" w14:paraId="79DDA439" w14:textId="77777777" w:rsidTr="001A34E4">
        <w:tc>
          <w:tcPr>
            <w:tcW w:w="3227" w:type="dxa"/>
            <w:shd w:val="clear" w:color="auto" w:fill="auto"/>
          </w:tcPr>
          <w:p w14:paraId="2AF8F5B7" w14:textId="77777777" w:rsidR="00365212" w:rsidRPr="00365212" w:rsidRDefault="00365212" w:rsidP="00217297">
            <w:pPr>
              <w:ind w:right="72"/>
              <w:jc w:val="both"/>
              <w:rPr>
                <w:rFonts w:asciiTheme="majorHAnsi" w:hAnsiTheme="majorHAnsi" w:cstheme="majorHAnsi"/>
              </w:rPr>
            </w:pPr>
          </w:p>
          <w:p w14:paraId="2BF745F9"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Matična številka</w:t>
            </w:r>
          </w:p>
        </w:tc>
        <w:tc>
          <w:tcPr>
            <w:tcW w:w="5983" w:type="dxa"/>
            <w:shd w:val="clear" w:color="auto" w:fill="auto"/>
          </w:tcPr>
          <w:p w14:paraId="484428CA" w14:textId="77777777" w:rsidR="00365212" w:rsidRPr="00365212" w:rsidRDefault="00365212" w:rsidP="00217297">
            <w:pPr>
              <w:ind w:right="72"/>
              <w:jc w:val="both"/>
              <w:rPr>
                <w:rFonts w:asciiTheme="majorHAnsi" w:hAnsiTheme="majorHAnsi" w:cstheme="majorHAnsi"/>
              </w:rPr>
            </w:pPr>
          </w:p>
        </w:tc>
      </w:tr>
      <w:tr w:rsidR="00365212" w:rsidRPr="00365212" w14:paraId="7B9CF040" w14:textId="77777777" w:rsidTr="001A34E4">
        <w:tc>
          <w:tcPr>
            <w:tcW w:w="3227" w:type="dxa"/>
            <w:shd w:val="clear" w:color="auto" w:fill="auto"/>
          </w:tcPr>
          <w:p w14:paraId="46F20C8D" w14:textId="77777777" w:rsidR="00365212" w:rsidRPr="00365212" w:rsidRDefault="00365212" w:rsidP="00217297">
            <w:pPr>
              <w:ind w:right="72"/>
              <w:jc w:val="both"/>
              <w:rPr>
                <w:rFonts w:asciiTheme="majorHAnsi" w:hAnsiTheme="majorHAnsi" w:cstheme="majorHAnsi"/>
              </w:rPr>
            </w:pPr>
          </w:p>
          <w:p w14:paraId="4ED86227" w14:textId="77777777" w:rsidR="00365212" w:rsidRPr="00365212" w:rsidRDefault="00365212" w:rsidP="00217297">
            <w:pPr>
              <w:ind w:right="72"/>
              <w:jc w:val="both"/>
              <w:rPr>
                <w:rFonts w:asciiTheme="majorHAnsi" w:hAnsiTheme="majorHAnsi" w:cstheme="majorHAnsi"/>
              </w:rPr>
            </w:pPr>
            <w:r w:rsidRPr="00365212">
              <w:rPr>
                <w:rFonts w:asciiTheme="majorHAnsi" w:hAnsiTheme="majorHAnsi" w:cstheme="majorHAnsi"/>
              </w:rPr>
              <w:t>Številka vpisa v sodni register</w:t>
            </w:r>
          </w:p>
        </w:tc>
        <w:tc>
          <w:tcPr>
            <w:tcW w:w="5983" w:type="dxa"/>
            <w:shd w:val="clear" w:color="auto" w:fill="auto"/>
          </w:tcPr>
          <w:p w14:paraId="5E3A3F58" w14:textId="77777777" w:rsidR="00365212" w:rsidRPr="00365212" w:rsidRDefault="00365212" w:rsidP="00217297">
            <w:pPr>
              <w:ind w:right="72"/>
              <w:jc w:val="both"/>
              <w:rPr>
                <w:rFonts w:asciiTheme="majorHAnsi" w:hAnsiTheme="majorHAnsi" w:cstheme="majorHAnsi"/>
              </w:rPr>
            </w:pPr>
          </w:p>
        </w:tc>
      </w:tr>
    </w:tbl>
    <w:p w14:paraId="4EB9CCEC" w14:textId="77777777" w:rsidR="00365212" w:rsidRPr="00365212" w:rsidRDefault="00365212" w:rsidP="00217297">
      <w:pPr>
        <w:ind w:right="72"/>
        <w:jc w:val="both"/>
        <w:rPr>
          <w:rFonts w:asciiTheme="majorHAnsi" w:hAnsiTheme="majorHAnsi" w:cstheme="majorHAnsi"/>
        </w:rPr>
      </w:pPr>
    </w:p>
    <w:p w14:paraId="48F7555F" w14:textId="77777777" w:rsidR="00365212" w:rsidRPr="00365212" w:rsidRDefault="00365212" w:rsidP="00217297">
      <w:pPr>
        <w:ind w:right="72"/>
        <w:jc w:val="both"/>
        <w:rPr>
          <w:rFonts w:asciiTheme="majorHAnsi" w:hAnsiTheme="majorHAnsi" w:cstheme="majorHAnsi"/>
        </w:rPr>
      </w:pPr>
    </w:p>
    <w:p w14:paraId="5392FCF8" w14:textId="77777777" w:rsidR="00365212" w:rsidRPr="00365212" w:rsidRDefault="00365212" w:rsidP="00217297">
      <w:pPr>
        <w:ind w:right="72"/>
        <w:jc w:val="both"/>
        <w:rPr>
          <w:rFonts w:asciiTheme="majorHAnsi" w:hAnsiTheme="majorHAnsi" w:cstheme="majorHAnsi"/>
        </w:rPr>
      </w:pPr>
    </w:p>
    <w:p w14:paraId="48FF9FAB" w14:textId="77777777" w:rsidR="00365212" w:rsidRPr="00365212" w:rsidRDefault="00365212" w:rsidP="00217297">
      <w:pPr>
        <w:ind w:right="72"/>
        <w:jc w:val="both"/>
        <w:rPr>
          <w:rFonts w:asciiTheme="majorHAnsi" w:hAnsiTheme="majorHAnsi" w:cstheme="majorHAnsi"/>
          <w:b/>
        </w:rPr>
      </w:pPr>
    </w:p>
    <w:p w14:paraId="119D3A57" w14:textId="77777777" w:rsidR="00365212" w:rsidRPr="00365212" w:rsidRDefault="00365212" w:rsidP="00217297">
      <w:pPr>
        <w:ind w:right="72"/>
        <w:jc w:val="both"/>
        <w:rPr>
          <w:rFonts w:asciiTheme="majorHAnsi" w:hAnsiTheme="majorHAnsi" w:cstheme="majorHAnsi"/>
          <w:b/>
        </w:rPr>
      </w:pPr>
    </w:p>
    <w:p w14:paraId="57D3DF90" w14:textId="77777777" w:rsidR="00365212" w:rsidRPr="00365212" w:rsidRDefault="00365212" w:rsidP="00217297">
      <w:pPr>
        <w:ind w:right="72"/>
        <w:jc w:val="both"/>
        <w:rPr>
          <w:rFonts w:asciiTheme="majorHAnsi" w:hAnsiTheme="majorHAnsi" w:cstheme="majorHAnsi"/>
          <w:b/>
        </w:rPr>
      </w:pPr>
    </w:p>
    <w:p w14:paraId="76348DD9" w14:textId="77777777" w:rsidR="00365212" w:rsidRPr="00365212" w:rsidRDefault="00365212" w:rsidP="00217297">
      <w:pPr>
        <w:rPr>
          <w:rFonts w:asciiTheme="majorHAnsi" w:hAnsiTheme="majorHAnsi" w:cstheme="majorHAnsi"/>
          <w:bCs/>
          <w:iCs/>
        </w:rPr>
      </w:pPr>
      <w:r w:rsidRPr="00365212">
        <w:rPr>
          <w:rFonts w:asciiTheme="majorHAnsi" w:hAnsiTheme="majorHAnsi" w:cstheme="majorHAnsi"/>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365212" w:rsidRPr="00365212" w14:paraId="72CDC37A" w14:textId="77777777" w:rsidTr="001A34E4">
        <w:trPr>
          <w:trHeight w:val="737"/>
        </w:trPr>
        <w:tc>
          <w:tcPr>
            <w:tcW w:w="2162" w:type="dxa"/>
          </w:tcPr>
          <w:p w14:paraId="5932A54F"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KRAJ</w:t>
            </w:r>
          </w:p>
          <w:p w14:paraId="06FC9BB3" w14:textId="77777777" w:rsidR="00365212" w:rsidRPr="00365212" w:rsidRDefault="00365212" w:rsidP="00217297">
            <w:pPr>
              <w:rPr>
                <w:rFonts w:asciiTheme="majorHAnsi" w:hAnsiTheme="majorHAnsi" w:cstheme="majorHAnsi"/>
              </w:rPr>
            </w:pPr>
          </w:p>
        </w:tc>
        <w:tc>
          <w:tcPr>
            <w:tcW w:w="2410" w:type="dxa"/>
            <w:vMerge w:val="restart"/>
          </w:tcPr>
          <w:p w14:paraId="23EDC6E5"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ŽIG</w:t>
            </w:r>
          </w:p>
        </w:tc>
        <w:tc>
          <w:tcPr>
            <w:tcW w:w="4500" w:type="dxa"/>
            <w:vMerge w:val="restart"/>
          </w:tcPr>
          <w:p w14:paraId="73F400C0"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 Podpis zakonitega zastopnika</w:t>
            </w:r>
          </w:p>
        </w:tc>
      </w:tr>
      <w:tr w:rsidR="00365212" w:rsidRPr="00365212" w14:paraId="579B5E05" w14:textId="77777777" w:rsidTr="001A34E4">
        <w:trPr>
          <w:trHeight w:val="737"/>
        </w:trPr>
        <w:tc>
          <w:tcPr>
            <w:tcW w:w="2162" w:type="dxa"/>
          </w:tcPr>
          <w:p w14:paraId="5AD117BB"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DATUM</w:t>
            </w:r>
          </w:p>
        </w:tc>
        <w:tc>
          <w:tcPr>
            <w:tcW w:w="2410" w:type="dxa"/>
            <w:vMerge/>
            <w:vAlign w:val="bottom"/>
          </w:tcPr>
          <w:p w14:paraId="228836E1" w14:textId="77777777" w:rsidR="00365212" w:rsidRPr="00365212" w:rsidRDefault="00365212" w:rsidP="00217297">
            <w:pPr>
              <w:rPr>
                <w:rFonts w:asciiTheme="majorHAnsi" w:hAnsiTheme="majorHAnsi" w:cstheme="majorHAnsi"/>
              </w:rPr>
            </w:pPr>
          </w:p>
        </w:tc>
        <w:tc>
          <w:tcPr>
            <w:tcW w:w="4500" w:type="dxa"/>
            <w:vMerge/>
            <w:shd w:val="pct10" w:color="auto" w:fill="auto"/>
            <w:vAlign w:val="bottom"/>
          </w:tcPr>
          <w:p w14:paraId="5EAE1653" w14:textId="77777777" w:rsidR="00365212" w:rsidRPr="00365212" w:rsidRDefault="00365212" w:rsidP="00217297">
            <w:pPr>
              <w:rPr>
                <w:rFonts w:asciiTheme="majorHAnsi" w:hAnsiTheme="majorHAnsi" w:cstheme="majorHAnsi"/>
              </w:rPr>
            </w:pPr>
          </w:p>
        </w:tc>
      </w:tr>
    </w:tbl>
    <w:p w14:paraId="7E72C6EC" w14:textId="77777777" w:rsidR="00365212" w:rsidRPr="00365212" w:rsidRDefault="00365212" w:rsidP="00217297">
      <w:pPr>
        <w:rPr>
          <w:rFonts w:asciiTheme="majorHAnsi" w:hAnsiTheme="majorHAnsi" w:cstheme="majorHAnsi"/>
          <w:bCs/>
          <w:iCs/>
        </w:rPr>
      </w:pPr>
    </w:p>
    <w:p w14:paraId="14463529" w14:textId="77777777" w:rsidR="00365212" w:rsidRPr="00365212" w:rsidRDefault="00365212" w:rsidP="00217297">
      <w:pPr>
        <w:tabs>
          <w:tab w:val="left" w:pos="1350"/>
        </w:tabs>
        <w:ind w:right="72"/>
        <w:jc w:val="both"/>
        <w:rPr>
          <w:rFonts w:asciiTheme="majorHAnsi" w:hAnsiTheme="majorHAnsi" w:cstheme="majorHAnsi"/>
          <w:b/>
        </w:rPr>
      </w:pPr>
    </w:p>
    <w:p w14:paraId="64722F3F" w14:textId="77777777" w:rsidR="00365212" w:rsidRPr="00365212" w:rsidRDefault="00365212" w:rsidP="00217297">
      <w:pPr>
        <w:ind w:right="72"/>
        <w:jc w:val="both"/>
        <w:rPr>
          <w:rFonts w:asciiTheme="majorHAnsi" w:hAnsiTheme="majorHAnsi" w:cstheme="majorHAnsi"/>
          <w:b/>
        </w:rPr>
      </w:pPr>
    </w:p>
    <w:p w14:paraId="0B8B7D6D" w14:textId="77777777" w:rsidR="00365212" w:rsidRPr="00365212" w:rsidRDefault="00365212" w:rsidP="00217297">
      <w:pPr>
        <w:ind w:right="72"/>
        <w:jc w:val="both"/>
        <w:rPr>
          <w:rFonts w:asciiTheme="majorHAnsi" w:hAnsiTheme="majorHAnsi" w:cstheme="majorHAnsi"/>
          <w:b/>
        </w:rPr>
      </w:pPr>
    </w:p>
    <w:p w14:paraId="0157638B" w14:textId="77777777" w:rsidR="00365212" w:rsidRPr="00365212" w:rsidRDefault="00365212" w:rsidP="00217297">
      <w:pPr>
        <w:ind w:right="72"/>
        <w:jc w:val="both"/>
        <w:rPr>
          <w:rFonts w:asciiTheme="majorHAnsi" w:hAnsiTheme="majorHAnsi" w:cstheme="majorHAnsi"/>
          <w:b/>
        </w:rPr>
      </w:pPr>
    </w:p>
    <w:p w14:paraId="10926DAB" w14:textId="77777777" w:rsidR="00365212" w:rsidRPr="00365212" w:rsidRDefault="00365212" w:rsidP="00217297">
      <w:pPr>
        <w:ind w:right="72"/>
        <w:jc w:val="both"/>
        <w:rPr>
          <w:rFonts w:asciiTheme="majorHAnsi" w:hAnsiTheme="majorHAnsi" w:cstheme="majorHAnsi"/>
          <w:b/>
        </w:rPr>
      </w:pPr>
    </w:p>
    <w:p w14:paraId="77541BBB" w14:textId="77777777" w:rsidR="00365212" w:rsidRPr="00365212" w:rsidRDefault="00365212" w:rsidP="00217297">
      <w:pPr>
        <w:rPr>
          <w:rFonts w:asciiTheme="majorHAnsi" w:hAnsiTheme="majorHAnsi" w:cstheme="majorHAnsi"/>
        </w:rPr>
      </w:pPr>
      <w:bookmarkStart w:id="150" w:name="_Toc332135230"/>
      <w:bookmarkStart w:id="151" w:name="_Toc332136280"/>
      <w:bookmarkStart w:id="152" w:name="_Toc332135238"/>
      <w:bookmarkStart w:id="153" w:name="_Toc332136288"/>
      <w:bookmarkEnd w:id="150"/>
      <w:bookmarkEnd w:id="151"/>
      <w:bookmarkEnd w:id="152"/>
      <w:bookmarkEnd w:id="153"/>
    </w:p>
    <w:p w14:paraId="711C6270" w14:textId="4E9ACE4E" w:rsidR="00BA1A75" w:rsidRPr="00BA1A75" w:rsidRDefault="00BA1A75" w:rsidP="00CD1D51">
      <w:pPr>
        <w:pStyle w:val="Odstavekseznama"/>
        <w:numPr>
          <w:ilvl w:val="1"/>
          <w:numId w:val="15"/>
        </w:numPr>
        <w:spacing w:before="0" w:after="0"/>
        <w:jc w:val="both"/>
        <w:rPr>
          <w:rFonts w:asciiTheme="majorHAnsi" w:hAnsiTheme="majorHAnsi" w:cstheme="majorHAnsi"/>
          <w:i/>
          <w:iCs/>
          <w:szCs w:val="22"/>
        </w:rPr>
      </w:pPr>
      <w:bookmarkStart w:id="154" w:name="_Toc113355236"/>
      <w:bookmarkStart w:id="155" w:name="_Toc118375857"/>
      <w:r w:rsidRPr="00BA1A75">
        <w:rPr>
          <w:rFonts w:asciiTheme="majorHAnsi" w:hAnsiTheme="majorHAnsi" w:cstheme="majorHAnsi"/>
          <w:i/>
          <w:iCs/>
          <w:szCs w:val="22"/>
          <w:lang w:val="sl-SI"/>
        </w:rPr>
        <w:lastRenderedPageBreak/>
        <w:t xml:space="preserve">                                                                                                                                   </w:t>
      </w:r>
      <w:r>
        <w:rPr>
          <w:rFonts w:asciiTheme="majorHAnsi" w:hAnsiTheme="majorHAnsi" w:cstheme="majorHAnsi"/>
          <w:i/>
          <w:iCs/>
          <w:szCs w:val="22"/>
          <w:lang w:val="sl-SI"/>
        </w:rPr>
        <w:t xml:space="preserve">                 </w:t>
      </w:r>
      <w:r w:rsidRPr="00BA1A75">
        <w:rPr>
          <w:rFonts w:asciiTheme="majorHAnsi" w:hAnsiTheme="majorHAnsi" w:cstheme="majorHAnsi"/>
          <w:i/>
          <w:iCs/>
          <w:szCs w:val="22"/>
          <w:lang w:val="sl-SI"/>
        </w:rPr>
        <w:t xml:space="preserve"> </w:t>
      </w:r>
    </w:p>
    <w:p w14:paraId="4042AE5F" w14:textId="77777777" w:rsidR="00BA1A75" w:rsidRPr="00BA1A75" w:rsidRDefault="00BA1A75" w:rsidP="00BA1A75">
      <w:pPr>
        <w:jc w:val="both"/>
        <w:rPr>
          <w:rFonts w:asciiTheme="majorHAnsi" w:hAnsiTheme="majorHAnsi" w:cstheme="majorHAnsi"/>
        </w:rPr>
      </w:pPr>
    </w:p>
    <w:p w14:paraId="5CBD35DE" w14:textId="68F9551A" w:rsidR="00365212" w:rsidRPr="00032143" w:rsidRDefault="00365212" w:rsidP="00BA1A75">
      <w:pPr>
        <w:pStyle w:val="Odstavekseznama"/>
        <w:numPr>
          <w:ilvl w:val="0"/>
          <w:numId w:val="0"/>
        </w:numPr>
        <w:spacing w:before="0" w:after="0"/>
        <w:ind w:left="400"/>
        <w:jc w:val="both"/>
        <w:rPr>
          <w:rFonts w:asciiTheme="majorHAnsi" w:hAnsiTheme="majorHAnsi" w:cstheme="majorHAnsi"/>
          <w:i/>
          <w:iCs/>
          <w:szCs w:val="22"/>
          <w:u w:val="single"/>
        </w:rPr>
      </w:pPr>
      <w:r w:rsidRPr="00032143">
        <w:rPr>
          <w:rFonts w:asciiTheme="majorHAnsi" w:hAnsiTheme="majorHAnsi" w:cstheme="majorHAnsi"/>
          <w:i/>
          <w:iCs/>
          <w:szCs w:val="22"/>
          <w:u w:val="single"/>
          <w:lang w:val="sl-SI"/>
        </w:rPr>
        <w:t>Pooblastilo</w:t>
      </w:r>
      <w:r w:rsidRPr="00032143">
        <w:rPr>
          <w:rFonts w:asciiTheme="majorHAnsi" w:hAnsiTheme="majorHAnsi" w:cstheme="majorHAnsi"/>
          <w:i/>
          <w:iCs/>
          <w:szCs w:val="22"/>
          <w:u w:val="single"/>
        </w:rPr>
        <w:t xml:space="preserve"> osebe, ki je članica upravnega, vodstvenega ali nadzornega organa gospodarskega subjekta ali ki ima pooblastila za njegovo zastopanje ali odločanje ali nadzor v njem za pridobitev osebnih podatkov</w:t>
      </w:r>
      <w:bookmarkEnd w:id="154"/>
      <w:bookmarkEnd w:id="155"/>
      <w:r w:rsidRPr="00032143">
        <w:rPr>
          <w:rFonts w:asciiTheme="majorHAnsi" w:hAnsiTheme="majorHAnsi" w:cstheme="majorHAnsi"/>
          <w:i/>
          <w:iCs/>
          <w:szCs w:val="22"/>
          <w:u w:val="single"/>
        </w:rPr>
        <w:t xml:space="preserve"> </w:t>
      </w:r>
    </w:p>
    <w:p w14:paraId="61C861E2" w14:textId="77777777" w:rsidR="00365212" w:rsidRPr="00365212" w:rsidRDefault="00365212" w:rsidP="00217297">
      <w:pPr>
        <w:jc w:val="both"/>
        <w:rPr>
          <w:rFonts w:asciiTheme="majorHAnsi" w:hAnsiTheme="majorHAnsi" w:cstheme="majorHAnsi"/>
        </w:rPr>
      </w:pPr>
    </w:p>
    <w:p w14:paraId="5F600BF1" w14:textId="77777777" w:rsidR="00365212" w:rsidRPr="00365212" w:rsidRDefault="00365212" w:rsidP="00217297">
      <w:pPr>
        <w:rPr>
          <w:rFonts w:asciiTheme="majorHAnsi" w:hAnsiTheme="majorHAnsi" w:cstheme="majorHAnsi"/>
        </w:rPr>
      </w:pPr>
    </w:p>
    <w:p w14:paraId="02B70B86"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POOBLASTITELJ,</w:t>
      </w:r>
    </w:p>
    <w:p w14:paraId="4341C788"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Ime in priimek______________________________________________________________,</w:t>
      </w:r>
    </w:p>
    <w:p w14:paraId="4D907A8F" w14:textId="77777777" w:rsidR="00365212" w:rsidRPr="00365212" w:rsidRDefault="00365212" w:rsidP="00217297">
      <w:pPr>
        <w:rPr>
          <w:rFonts w:asciiTheme="majorHAnsi" w:hAnsiTheme="majorHAnsi" w:cstheme="majorHAnsi"/>
        </w:rPr>
      </w:pPr>
    </w:p>
    <w:p w14:paraId="3ABA9BBD"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Ki ima v gospodarskem subjektu _______________________________________________,</w:t>
      </w:r>
    </w:p>
    <w:p w14:paraId="23F568B2" w14:textId="77777777" w:rsidR="00365212" w:rsidRPr="00365212" w:rsidRDefault="00365212" w:rsidP="00217297">
      <w:pPr>
        <w:rPr>
          <w:rFonts w:asciiTheme="majorHAnsi" w:hAnsiTheme="majorHAnsi" w:cstheme="majorHAnsi"/>
        </w:rPr>
      </w:pPr>
    </w:p>
    <w:p w14:paraId="18BE2FA3"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Matična številka gospodarskega subjekta________________________________________,</w:t>
      </w:r>
    </w:p>
    <w:p w14:paraId="533631D1" w14:textId="6C4D42CC" w:rsidR="00365212" w:rsidRPr="00365212" w:rsidRDefault="00365212" w:rsidP="00217297">
      <w:pPr>
        <w:jc w:val="both"/>
        <w:rPr>
          <w:rFonts w:asciiTheme="majorHAnsi" w:hAnsiTheme="majorHAnsi" w:cstheme="majorHAnsi"/>
        </w:rPr>
      </w:pPr>
      <w:r w:rsidRPr="00365212">
        <w:rPr>
          <w:rFonts w:asciiTheme="majorHAnsi" w:hAnsiTheme="majorHAnsi" w:cstheme="majorHAnsi"/>
        </w:rPr>
        <w:t>Funkcijo osebe članice upravnega, vodstvenega ali nadzornega organa tega gospodarskega subjekta ali ki ima pooblastila za njegovo zastopanje ali odločanje ali nadzor v njem, v zvezi z javnim naročilom »</w:t>
      </w:r>
      <w:r w:rsidR="00EE2ACE" w:rsidRPr="00217297">
        <w:rPr>
          <w:rFonts w:asciiTheme="majorHAnsi" w:hAnsiTheme="majorHAnsi" w:cstheme="majorHAnsi"/>
        </w:rPr>
        <w:t>Izdelava projektne dokumentacije ter pridobitev gradbenega dovoljenja za gradnjo protipoplavnih ukrepov na reki Vipavi na območju obrtne cone Batuje</w:t>
      </w:r>
      <w:r w:rsidRPr="00365212">
        <w:rPr>
          <w:rFonts w:asciiTheme="majorHAnsi" w:hAnsiTheme="majorHAnsi" w:cstheme="majorHAnsi"/>
        </w:rPr>
        <w:t xml:space="preserve">«, izjavljam, da naročniku Občini Ajdovščina, cesta 5. maja 6a, 5270 Ajdovščina 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61220234" w14:textId="77777777" w:rsidR="00365212" w:rsidRPr="00365212" w:rsidRDefault="00365212" w:rsidP="00217297">
      <w:pPr>
        <w:jc w:val="both"/>
        <w:rPr>
          <w:rFonts w:asciiTheme="majorHAnsi" w:hAnsiTheme="majorHAnsi" w:cstheme="majorHAnsi"/>
        </w:rPr>
      </w:pPr>
    </w:p>
    <w:p w14:paraId="70BB7894" w14:textId="77777777" w:rsidR="00365212" w:rsidRPr="00365212" w:rsidRDefault="00365212" w:rsidP="00217297">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365212" w:rsidRPr="00365212" w14:paraId="26528A90" w14:textId="77777777" w:rsidTr="001A34E4">
        <w:tc>
          <w:tcPr>
            <w:tcW w:w="3794" w:type="dxa"/>
            <w:shd w:val="clear" w:color="auto" w:fill="auto"/>
          </w:tcPr>
          <w:p w14:paraId="630DB0FC" w14:textId="77777777" w:rsidR="00365212" w:rsidRPr="00365212" w:rsidRDefault="00365212" w:rsidP="00217297">
            <w:pPr>
              <w:jc w:val="both"/>
              <w:rPr>
                <w:rFonts w:asciiTheme="majorHAnsi" w:hAnsiTheme="majorHAnsi" w:cstheme="majorHAnsi"/>
              </w:rPr>
            </w:pPr>
          </w:p>
          <w:p w14:paraId="1F4BB10E"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IME IN PRIIMEK</w:t>
            </w:r>
          </w:p>
        </w:tc>
        <w:tc>
          <w:tcPr>
            <w:tcW w:w="5416" w:type="dxa"/>
            <w:shd w:val="clear" w:color="auto" w:fill="auto"/>
          </w:tcPr>
          <w:p w14:paraId="35D42314" w14:textId="77777777" w:rsidR="00365212" w:rsidRPr="00365212" w:rsidRDefault="00365212" w:rsidP="00217297">
            <w:pPr>
              <w:jc w:val="both"/>
              <w:rPr>
                <w:rFonts w:asciiTheme="majorHAnsi" w:hAnsiTheme="majorHAnsi" w:cstheme="majorHAnsi"/>
              </w:rPr>
            </w:pPr>
          </w:p>
        </w:tc>
      </w:tr>
      <w:tr w:rsidR="00365212" w:rsidRPr="00365212" w14:paraId="5018906F" w14:textId="77777777" w:rsidTr="001A34E4">
        <w:tc>
          <w:tcPr>
            <w:tcW w:w="3794" w:type="dxa"/>
            <w:shd w:val="clear" w:color="auto" w:fill="auto"/>
          </w:tcPr>
          <w:p w14:paraId="479A770D" w14:textId="77777777" w:rsidR="00365212" w:rsidRPr="00365212" w:rsidRDefault="00365212" w:rsidP="00217297">
            <w:pPr>
              <w:jc w:val="both"/>
              <w:rPr>
                <w:rFonts w:asciiTheme="majorHAnsi" w:hAnsiTheme="majorHAnsi" w:cstheme="majorHAnsi"/>
              </w:rPr>
            </w:pPr>
          </w:p>
          <w:p w14:paraId="0BD6052B"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EMŠO</w:t>
            </w:r>
          </w:p>
        </w:tc>
        <w:tc>
          <w:tcPr>
            <w:tcW w:w="5416" w:type="dxa"/>
            <w:shd w:val="clear" w:color="auto" w:fill="auto"/>
          </w:tcPr>
          <w:p w14:paraId="2C90F520" w14:textId="77777777" w:rsidR="00365212" w:rsidRPr="00365212" w:rsidRDefault="00365212" w:rsidP="00217297">
            <w:pPr>
              <w:jc w:val="both"/>
              <w:rPr>
                <w:rFonts w:asciiTheme="majorHAnsi" w:hAnsiTheme="majorHAnsi" w:cstheme="majorHAnsi"/>
              </w:rPr>
            </w:pPr>
          </w:p>
        </w:tc>
      </w:tr>
      <w:tr w:rsidR="00365212" w:rsidRPr="00365212" w14:paraId="27265850" w14:textId="77777777" w:rsidTr="001A34E4">
        <w:tc>
          <w:tcPr>
            <w:tcW w:w="3794" w:type="dxa"/>
            <w:shd w:val="clear" w:color="auto" w:fill="auto"/>
          </w:tcPr>
          <w:p w14:paraId="5969DAEC"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Datum rojstva</w:t>
            </w:r>
          </w:p>
        </w:tc>
        <w:tc>
          <w:tcPr>
            <w:tcW w:w="5416" w:type="dxa"/>
            <w:shd w:val="clear" w:color="auto" w:fill="auto"/>
          </w:tcPr>
          <w:p w14:paraId="4D007F74" w14:textId="77777777" w:rsidR="00365212" w:rsidRPr="00365212" w:rsidRDefault="00365212" w:rsidP="00217297">
            <w:pPr>
              <w:jc w:val="both"/>
              <w:rPr>
                <w:rFonts w:asciiTheme="majorHAnsi" w:hAnsiTheme="majorHAnsi" w:cstheme="majorHAnsi"/>
              </w:rPr>
            </w:pPr>
          </w:p>
        </w:tc>
      </w:tr>
      <w:tr w:rsidR="00365212" w:rsidRPr="00365212" w14:paraId="7B7A4C74" w14:textId="77777777" w:rsidTr="001A34E4">
        <w:tc>
          <w:tcPr>
            <w:tcW w:w="3794" w:type="dxa"/>
            <w:shd w:val="clear" w:color="auto" w:fill="auto"/>
          </w:tcPr>
          <w:p w14:paraId="0516C05F"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Kraj rojstva</w:t>
            </w:r>
          </w:p>
        </w:tc>
        <w:tc>
          <w:tcPr>
            <w:tcW w:w="5416" w:type="dxa"/>
            <w:shd w:val="clear" w:color="auto" w:fill="auto"/>
          </w:tcPr>
          <w:p w14:paraId="54DE9EAE" w14:textId="77777777" w:rsidR="00365212" w:rsidRPr="00365212" w:rsidRDefault="00365212" w:rsidP="00217297">
            <w:pPr>
              <w:jc w:val="both"/>
              <w:rPr>
                <w:rFonts w:asciiTheme="majorHAnsi" w:hAnsiTheme="majorHAnsi" w:cstheme="majorHAnsi"/>
              </w:rPr>
            </w:pPr>
          </w:p>
        </w:tc>
      </w:tr>
      <w:tr w:rsidR="00365212" w:rsidRPr="00365212" w14:paraId="3DF430C1" w14:textId="77777777" w:rsidTr="001A34E4">
        <w:tc>
          <w:tcPr>
            <w:tcW w:w="3794" w:type="dxa"/>
            <w:shd w:val="clear" w:color="auto" w:fill="auto"/>
          </w:tcPr>
          <w:p w14:paraId="1DD3F6C7"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Občina rojstva</w:t>
            </w:r>
          </w:p>
        </w:tc>
        <w:tc>
          <w:tcPr>
            <w:tcW w:w="5416" w:type="dxa"/>
            <w:shd w:val="clear" w:color="auto" w:fill="auto"/>
          </w:tcPr>
          <w:p w14:paraId="67AEF4DA" w14:textId="77777777" w:rsidR="00365212" w:rsidRPr="00365212" w:rsidRDefault="00365212" w:rsidP="00217297">
            <w:pPr>
              <w:jc w:val="both"/>
              <w:rPr>
                <w:rFonts w:asciiTheme="majorHAnsi" w:hAnsiTheme="majorHAnsi" w:cstheme="majorHAnsi"/>
              </w:rPr>
            </w:pPr>
          </w:p>
        </w:tc>
      </w:tr>
      <w:tr w:rsidR="00365212" w:rsidRPr="00365212" w14:paraId="5E2055A9" w14:textId="77777777" w:rsidTr="001A34E4">
        <w:tc>
          <w:tcPr>
            <w:tcW w:w="3794" w:type="dxa"/>
            <w:shd w:val="clear" w:color="auto" w:fill="auto"/>
          </w:tcPr>
          <w:p w14:paraId="5BFF229F"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Ulica (naslov stalnega prebivališča)</w:t>
            </w:r>
          </w:p>
        </w:tc>
        <w:tc>
          <w:tcPr>
            <w:tcW w:w="5416" w:type="dxa"/>
            <w:shd w:val="clear" w:color="auto" w:fill="auto"/>
          </w:tcPr>
          <w:p w14:paraId="65E004AD" w14:textId="77777777" w:rsidR="00365212" w:rsidRPr="00365212" w:rsidRDefault="00365212" w:rsidP="00217297">
            <w:pPr>
              <w:jc w:val="both"/>
              <w:rPr>
                <w:rFonts w:asciiTheme="majorHAnsi" w:hAnsiTheme="majorHAnsi" w:cstheme="majorHAnsi"/>
              </w:rPr>
            </w:pPr>
          </w:p>
        </w:tc>
      </w:tr>
      <w:tr w:rsidR="00365212" w:rsidRPr="00365212" w14:paraId="1D08AA09" w14:textId="77777777" w:rsidTr="001A34E4">
        <w:tc>
          <w:tcPr>
            <w:tcW w:w="3794" w:type="dxa"/>
            <w:shd w:val="clear" w:color="auto" w:fill="auto"/>
          </w:tcPr>
          <w:p w14:paraId="1983150E"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 xml:space="preserve">Poštna številka in kraj </w:t>
            </w:r>
          </w:p>
        </w:tc>
        <w:tc>
          <w:tcPr>
            <w:tcW w:w="5416" w:type="dxa"/>
            <w:shd w:val="clear" w:color="auto" w:fill="auto"/>
          </w:tcPr>
          <w:p w14:paraId="54CB79B3" w14:textId="77777777" w:rsidR="00365212" w:rsidRPr="00365212" w:rsidRDefault="00365212" w:rsidP="00217297">
            <w:pPr>
              <w:jc w:val="both"/>
              <w:rPr>
                <w:rFonts w:asciiTheme="majorHAnsi" w:hAnsiTheme="majorHAnsi" w:cstheme="majorHAnsi"/>
              </w:rPr>
            </w:pPr>
          </w:p>
        </w:tc>
      </w:tr>
      <w:tr w:rsidR="00365212" w:rsidRPr="00365212" w14:paraId="5F45FB30" w14:textId="77777777" w:rsidTr="001A34E4">
        <w:tc>
          <w:tcPr>
            <w:tcW w:w="3794" w:type="dxa"/>
            <w:shd w:val="clear" w:color="auto" w:fill="auto"/>
          </w:tcPr>
          <w:p w14:paraId="706FE539"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Državljanstvo</w:t>
            </w:r>
          </w:p>
        </w:tc>
        <w:tc>
          <w:tcPr>
            <w:tcW w:w="5416" w:type="dxa"/>
            <w:shd w:val="clear" w:color="auto" w:fill="auto"/>
          </w:tcPr>
          <w:p w14:paraId="0FB9A044" w14:textId="77777777" w:rsidR="00365212" w:rsidRPr="00365212" w:rsidRDefault="00365212" w:rsidP="00217297">
            <w:pPr>
              <w:jc w:val="both"/>
              <w:rPr>
                <w:rFonts w:asciiTheme="majorHAnsi" w:hAnsiTheme="majorHAnsi" w:cstheme="majorHAnsi"/>
              </w:rPr>
            </w:pPr>
          </w:p>
        </w:tc>
      </w:tr>
      <w:tr w:rsidR="00365212" w:rsidRPr="00365212" w14:paraId="73F3A82A" w14:textId="77777777" w:rsidTr="001A34E4">
        <w:tc>
          <w:tcPr>
            <w:tcW w:w="3794" w:type="dxa"/>
            <w:shd w:val="clear" w:color="auto" w:fill="auto"/>
          </w:tcPr>
          <w:p w14:paraId="1AC239E8"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Prejšnji priimek</w:t>
            </w:r>
          </w:p>
        </w:tc>
        <w:tc>
          <w:tcPr>
            <w:tcW w:w="5416" w:type="dxa"/>
            <w:shd w:val="clear" w:color="auto" w:fill="auto"/>
          </w:tcPr>
          <w:p w14:paraId="2834281D" w14:textId="77777777" w:rsidR="00365212" w:rsidRPr="00365212" w:rsidRDefault="00365212" w:rsidP="00217297">
            <w:pPr>
              <w:jc w:val="both"/>
              <w:rPr>
                <w:rFonts w:asciiTheme="majorHAnsi" w:hAnsiTheme="majorHAnsi" w:cstheme="majorHAnsi"/>
              </w:rPr>
            </w:pPr>
          </w:p>
        </w:tc>
      </w:tr>
    </w:tbl>
    <w:p w14:paraId="658745F9" w14:textId="77777777" w:rsidR="00365212" w:rsidRPr="00365212" w:rsidRDefault="00365212" w:rsidP="00217297">
      <w:pPr>
        <w:jc w:val="both"/>
        <w:rPr>
          <w:rFonts w:asciiTheme="majorHAnsi" w:hAnsiTheme="majorHAnsi" w:cstheme="majorHAnsi"/>
        </w:rPr>
      </w:pPr>
    </w:p>
    <w:p w14:paraId="11943EE5"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7F3D9E12" w14:textId="77777777" w:rsidR="00365212" w:rsidRPr="00365212" w:rsidRDefault="00365212" w:rsidP="00217297">
      <w:pPr>
        <w:jc w:val="both"/>
        <w:rPr>
          <w:rFonts w:asciiTheme="majorHAnsi" w:hAnsiTheme="majorHAnsi" w:cstheme="majorHAnsi"/>
        </w:rPr>
      </w:pPr>
      <w:r w:rsidRPr="00365212">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79E6124B" w14:textId="77777777" w:rsidR="00365212" w:rsidRPr="00365212" w:rsidRDefault="00365212" w:rsidP="00217297">
      <w:pPr>
        <w:rPr>
          <w:rFonts w:asciiTheme="majorHAnsi" w:hAnsiTheme="majorHAnsi" w:cstheme="majorHAnsi"/>
        </w:rPr>
      </w:pPr>
    </w:p>
    <w:p w14:paraId="0A58CDE5"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Kraj in datum: </w:t>
      </w:r>
    </w:p>
    <w:p w14:paraId="0BDF8D68" w14:textId="77777777" w:rsidR="00365212" w:rsidRPr="00365212" w:rsidRDefault="00365212" w:rsidP="00217297">
      <w:pPr>
        <w:rPr>
          <w:rFonts w:asciiTheme="majorHAnsi" w:hAnsiTheme="majorHAnsi" w:cstheme="majorHAnsi"/>
          <w:bCs/>
        </w:rPr>
      </w:pPr>
      <w:r w:rsidRPr="00365212">
        <w:rPr>
          <w:rFonts w:asciiTheme="majorHAnsi" w:hAnsiTheme="majorHAnsi" w:cstheme="majorHAnsi"/>
        </w:rPr>
        <w:tab/>
      </w:r>
      <w:r w:rsidRPr="00365212">
        <w:rPr>
          <w:rFonts w:asciiTheme="majorHAnsi" w:hAnsiTheme="majorHAnsi" w:cstheme="majorHAnsi"/>
        </w:rPr>
        <w:tab/>
      </w:r>
      <w:r w:rsidRPr="00365212">
        <w:rPr>
          <w:rFonts w:asciiTheme="majorHAnsi" w:hAnsiTheme="majorHAnsi" w:cstheme="majorHAnsi"/>
        </w:rPr>
        <w:tab/>
      </w:r>
      <w:r w:rsidRPr="00365212">
        <w:rPr>
          <w:rFonts w:asciiTheme="majorHAnsi" w:hAnsiTheme="majorHAnsi" w:cstheme="majorHAnsi"/>
        </w:rPr>
        <w:tab/>
      </w:r>
      <w:r w:rsidRPr="00365212">
        <w:rPr>
          <w:rFonts w:asciiTheme="majorHAnsi" w:hAnsiTheme="majorHAnsi" w:cstheme="majorHAnsi"/>
        </w:rPr>
        <w:tab/>
      </w:r>
      <w:r w:rsidRPr="00365212">
        <w:rPr>
          <w:rFonts w:asciiTheme="majorHAnsi" w:hAnsiTheme="majorHAnsi" w:cstheme="majorHAnsi"/>
        </w:rPr>
        <w:tab/>
      </w:r>
      <w:r w:rsidRPr="00365212">
        <w:rPr>
          <w:rFonts w:asciiTheme="majorHAnsi" w:hAnsiTheme="majorHAnsi" w:cstheme="majorHAnsi"/>
        </w:rPr>
        <w:tab/>
      </w:r>
      <w:r w:rsidRPr="00365212">
        <w:rPr>
          <w:rFonts w:asciiTheme="majorHAnsi" w:hAnsiTheme="majorHAnsi" w:cstheme="majorHAnsi"/>
        </w:rPr>
        <w:tab/>
      </w:r>
      <w:r w:rsidRPr="00365212">
        <w:rPr>
          <w:rFonts w:asciiTheme="majorHAnsi" w:hAnsiTheme="majorHAnsi" w:cstheme="majorHAnsi"/>
          <w:bCs/>
        </w:rPr>
        <w:t>POBLASTITELJ</w:t>
      </w:r>
    </w:p>
    <w:p w14:paraId="1A407FA3" w14:textId="41BC2E18" w:rsidR="00365212" w:rsidRDefault="00365212" w:rsidP="00217297">
      <w:pPr>
        <w:rPr>
          <w:rFonts w:asciiTheme="majorHAnsi" w:hAnsiTheme="majorHAnsi" w:cstheme="majorHAnsi"/>
          <w:bCs/>
        </w:rPr>
      </w:pPr>
      <w:r w:rsidRPr="00365212">
        <w:rPr>
          <w:rFonts w:asciiTheme="majorHAnsi" w:hAnsiTheme="majorHAnsi" w:cstheme="majorHAnsi"/>
          <w:bCs/>
        </w:rPr>
        <w:t xml:space="preserve">                                                                                                 ime in priimek pooblastitelja in podpis</w:t>
      </w:r>
    </w:p>
    <w:p w14:paraId="6B411B4B" w14:textId="1F941720" w:rsidR="001E57EE" w:rsidRDefault="001E57EE" w:rsidP="00217297">
      <w:pPr>
        <w:rPr>
          <w:rFonts w:asciiTheme="majorHAnsi" w:hAnsiTheme="majorHAnsi" w:cstheme="majorHAnsi"/>
          <w:bCs/>
        </w:rPr>
      </w:pPr>
    </w:p>
    <w:p w14:paraId="0F47E126" w14:textId="766C412A" w:rsidR="00342BDE" w:rsidRDefault="00342BDE" w:rsidP="00217297">
      <w:pPr>
        <w:rPr>
          <w:rFonts w:asciiTheme="majorHAnsi" w:hAnsiTheme="majorHAnsi" w:cstheme="majorHAnsi"/>
          <w:bCs/>
        </w:rPr>
      </w:pPr>
    </w:p>
    <w:p w14:paraId="320CE89C" w14:textId="77777777" w:rsidR="00342BDE" w:rsidRPr="00365212" w:rsidRDefault="00342BDE" w:rsidP="00217297">
      <w:pPr>
        <w:rPr>
          <w:rFonts w:asciiTheme="majorHAnsi" w:hAnsiTheme="majorHAnsi" w:cstheme="majorHAnsi"/>
          <w:bCs/>
        </w:rPr>
      </w:pPr>
    </w:p>
    <w:p w14:paraId="5766AC3F" w14:textId="4DEFC72E" w:rsidR="00365212" w:rsidRPr="00032143" w:rsidRDefault="00365212" w:rsidP="00CD1D51">
      <w:pPr>
        <w:pStyle w:val="Odstavekseznama"/>
        <w:numPr>
          <w:ilvl w:val="1"/>
          <w:numId w:val="15"/>
        </w:numPr>
        <w:spacing w:before="0" w:after="0"/>
        <w:jc w:val="both"/>
        <w:rPr>
          <w:rFonts w:asciiTheme="majorHAnsi" w:hAnsiTheme="majorHAnsi" w:cstheme="majorHAnsi"/>
          <w:i/>
          <w:iCs/>
          <w:szCs w:val="22"/>
          <w:u w:val="single"/>
        </w:rPr>
      </w:pPr>
      <w:bookmarkStart w:id="156" w:name="_Toc113355237"/>
      <w:bookmarkStart w:id="157" w:name="_Toc118375858"/>
      <w:r w:rsidRPr="00032143">
        <w:rPr>
          <w:rFonts w:asciiTheme="majorHAnsi" w:hAnsiTheme="majorHAnsi" w:cstheme="majorHAnsi"/>
          <w:i/>
          <w:iCs/>
          <w:szCs w:val="22"/>
          <w:u w:val="single"/>
          <w:lang w:val="sl-SI"/>
        </w:rPr>
        <w:t>Izjava</w:t>
      </w:r>
      <w:r w:rsidRPr="00032143">
        <w:rPr>
          <w:rFonts w:asciiTheme="majorHAnsi" w:hAnsiTheme="majorHAnsi" w:cstheme="majorHAnsi"/>
          <w:i/>
          <w:iCs/>
          <w:szCs w:val="22"/>
          <w:u w:val="single"/>
        </w:rPr>
        <w:t xml:space="preserve"> o neobstoju okoliščin glede omejitve poslovanja</w:t>
      </w:r>
      <w:bookmarkEnd w:id="156"/>
      <w:bookmarkEnd w:id="157"/>
      <w:r w:rsidR="00BA1A75" w:rsidRPr="00032143">
        <w:rPr>
          <w:rFonts w:asciiTheme="majorHAnsi" w:hAnsiTheme="majorHAnsi" w:cstheme="majorHAnsi"/>
          <w:i/>
          <w:iCs/>
          <w:szCs w:val="22"/>
          <w:u w:val="single"/>
          <w:lang w:val="sl-SI"/>
        </w:rPr>
        <w:t xml:space="preserve">                                          </w:t>
      </w:r>
    </w:p>
    <w:p w14:paraId="18EAD710" w14:textId="77777777" w:rsidR="00365212" w:rsidRPr="00365212" w:rsidRDefault="00365212" w:rsidP="00217297">
      <w:pPr>
        <w:rPr>
          <w:rFonts w:asciiTheme="majorHAnsi" w:hAnsiTheme="majorHAnsi" w:cstheme="majorHAnsi"/>
        </w:rPr>
      </w:pPr>
    </w:p>
    <w:p w14:paraId="0449430E" w14:textId="77777777" w:rsidR="00365212" w:rsidRPr="00365212" w:rsidRDefault="00365212" w:rsidP="00217297">
      <w:pPr>
        <w:jc w:val="center"/>
        <w:rPr>
          <w:rFonts w:asciiTheme="majorHAnsi" w:hAnsiTheme="majorHAnsi" w:cstheme="majorHAnsi"/>
          <w:b/>
        </w:rPr>
      </w:pPr>
      <w:r w:rsidRPr="00365212">
        <w:rPr>
          <w:rFonts w:asciiTheme="majorHAnsi" w:hAnsiTheme="majorHAnsi" w:cstheme="majorHAnsi"/>
          <w:b/>
        </w:rPr>
        <w:t xml:space="preserve">IZJAVA </w:t>
      </w:r>
    </w:p>
    <w:p w14:paraId="099E1315" w14:textId="77777777" w:rsidR="00365212" w:rsidRPr="00365212" w:rsidRDefault="00365212" w:rsidP="00217297">
      <w:pPr>
        <w:jc w:val="center"/>
        <w:rPr>
          <w:rFonts w:asciiTheme="majorHAnsi" w:eastAsia="Times New Roman" w:hAnsiTheme="majorHAnsi" w:cstheme="majorHAnsi"/>
        </w:rPr>
      </w:pPr>
      <w:r w:rsidRPr="00365212">
        <w:rPr>
          <w:rFonts w:asciiTheme="majorHAnsi" w:hAnsiTheme="majorHAnsi" w:cstheme="majorHAnsi"/>
          <w:b/>
        </w:rPr>
        <w:t>po 35. členu</w:t>
      </w:r>
      <w:r w:rsidRPr="00365212">
        <w:rPr>
          <w:rFonts w:asciiTheme="majorHAnsi" w:hAnsiTheme="majorHAnsi" w:cstheme="majorHAnsi"/>
          <w:b/>
          <w:vertAlign w:val="superscript"/>
        </w:rPr>
        <w:footnoteReference w:id="1"/>
      </w:r>
      <w:r w:rsidRPr="00365212">
        <w:rPr>
          <w:rFonts w:asciiTheme="majorHAnsi" w:hAnsiTheme="majorHAnsi" w:cstheme="majorHAnsi"/>
          <w:b/>
        </w:rPr>
        <w:t xml:space="preserve"> </w:t>
      </w:r>
      <w:proofErr w:type="spellStart"/>
      <w:r w:rsidRPr="00365212">
        <w:rPr>
          <w:rFonts w:asciiTheme="majorHAnsi" w:hAnsiTheme="majorHAnsi" w:cstheme="majorHAnsi"/>
          <w:b/>
        </w:rPr>
        <w:t>ZIntPK</w:t>
      </w:r>
      <w:proofErr w:type="spellEnd"/>
    </w:p>
    <w:p w14:paraId="104EB970" w14:textId="77777777" w:rsidR="00365212" w:rsidRPr="00365212" w:rsidRDefault="00365212" w:rsidP="00217297">
      <w:pPr>
        <w:jc w:val="both"/>
        <w:rPr>
          <w:rFonts w:asciiTheme="majorHAnsi" w:hAnsiTheme="majorHAnsi" w:cstheme="majorHAnsi"/>
          <w:lang w:eastAsia="en-US"/>
        </w:rPr>
      </w:pPr>
    </w:p>
    <w:p w14:paraId="372CC8FE" w14:textId="77777777" w:rsidR="00365212" w:rsidRPr="00365212" w:rsidRDefault="00365212" w:rsidP="00217297">
      <w:pPr>
        <w:jc w:val="both"/>
        <w:rPr>
          <w:rFonts w:asciiTheme="majorHAnsi" w:hAnsiTheme="majorHAnsi" w:cstheme="majorHAnsi"/>
          <w:lang w:eastAsia="en-US"/>
        </w:rPr>
      </w:pPr>
      <w:r w:rsidRPr="00365212">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365212">
        <w:rPr>
          <w:rFonts w:asciiTheme="majorHAnsi" w:hAnsiTheme="majorHAnsi" w:cstheme="majorHAnsi"/>
          <w:lang w:eastAsia="en-US"/>
        </w:rPr>
        <w:t>ZIntPK</w:t>
      </w:r>
      <w:proofErr w:type="spellEnd"/>
      <w:r w:rsidRPr="00365212">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365212">
        <w:rPr>
          <w:rFonts w:asciiTheme="majorHAnsi" w:hAnsiTheme="majorHAnsi" w:cstheme="majorHAnsi"/>
          <w:lang w:eastAsia="en-US"/>
        </w:rPr>
        <w:t>ZIntPK</w:t>
      </w:r>
      <w:proofErr w:type="spellEnd"/>
      <w:r w:rsidRPr="00365212">
        <w:rPr>
          <w:rFonts w:asciiTheme="majorHAnsi" w:hAnsiTheme="majorHAnsi" w:cstheme="majorHAnsi"/>
          <w:lang w:eastAsia="en-US"/>
        </w:rPr>
        <w:t xml:space="preserve">.  </w:t>
      </w:r>
    </w:p>
    <w:p w14:paraId="4C2780CE" w14:textId="77777777" w:rsidR="00365212" w:rsidRPr="00365212" w:rsidRDefault="00365212" w:rsidP="00217297">
      <w:pPr>
        <w:jc w:val="both"/>
        <w:rPr>
          <w:rFonts w:asciiTheme="majorHAnsi" w:hAnsiTheme="majorHAnsi" w:cstheme="majorHAnsi"/>
          <w:lang w:eastAsia="en-US"/>
        </w:rPr>
      </w:pPr>
    </w:p>
    <w:p w14:paraId="22853215"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612018050"/>
          <w:placeholder>
            <w:docPart w:val="0A61D9E9AE5D4BF087A09BAAA52FF152"/>
          </w:placeholder>
          <w:showingPlcHdr/>
          <w:text/>
        </w:sdtPr>
        <w:sdtEndPr/>
        <w:sdtContent>
          <w:r w:rsidRPr="00365212">
            <w:rPr>
              <w:rFonts w:asciiTheme="majorHAnsi" w:eastAsia="Times New Roman" w:hAnsiTheme="majorHAnsi" w:cstheme="majorHAnsi"/>
              <w:color w:val="808080"/>
            </w:rPr>
            <w:t>Kliknite ali tapnite tukaj, če želite vnesti besedilo.</w:t>
          </w:r>
        </w:sdtContent>
      </w:sdt>
      <w:r w:rsidRPr="00365212">
        <w:rPr>
          <w:rFonts w:asciiTheme="majorHAnsi" w:eastAsia="Times New Roman" w:hAnsiTheme="majorHAnsi" w:cstheme="majorHAnsi"/>
          <w:b/>
        </w:rPr>
        <w:t xml:space="preserve">                                                                                                     </w:t>
      </w:r>
    </w:p>
    <w:p w14:paraId="6ADF21E6" w14:textId="77777777" w:rsidR="00365212" w:rsidRPr="00365212" w:rsidRDefault="00365212" w:rsidP="00217297">
      <w:pPr>
        <w:jc w:val="both"/>
        <w:rPr>
          <w:rFonts w:asciiTheme="majorHAnsi" w:eastAsia="Times New Roman" w:hAnsiTheme="majorHAnsi" w:cstheme="majorHAnsi"/>
          <w:vertAlign w:val="subscript"/>
        </w:rPr>
      </w:pPr>
      <w:r w:rsidRPr="00365212">
        <w:rPr>
          <w:rFonts w:asciiTheme="majorHAnsi" w:eastAsia="Times New Roman" w:hAnsiTheme="majorHAnsi" w:cstheme="majorHAnsi"/>
          <w:vertAlign w:val="subscript"/>
        </w:rPr>
        <w:t>(podpisnik navede ime in priimek fizične osebe ali odgovorne osebe poslovnega subjekta)</w:t>
      </w:r>
    </w:p>
    <w:p w14:paraId="0D245F55" w14:textId="77777777" w:rsidR="00365212" w:rsidRPr="00365212" w:rsidRDefault="00365212" w:rsidP="00217297">
      <w:pPr>
        <w:jc w:val="both"/>
        <w:rPr>
          <w:rFonts w:asciiTheme="majorHAnsi" w:hAnsiTheme="majorHAnsi" w:cstheme="majorHAnsi"/>
          <w:b/>
          <w:i/>
          <w:u w:val="single"/>
          <w:lang w:eastAsia="en-US"/>
        </w:rPr>
      </w:pPr>
      <w:r w:rsidRPr="00365212">
        <w:rPr>
          <w:rFonts w:asciiTheme="majorHAnsi" w:hAnsiTheme="majorHAnsi" w:cstheme="majorHAnsi"/>
          <w:lang w:eastAsia="en-US"/>
        </w:rPr>
        <w:t xml:space="preserve"> </w:t>
      </w:r>
    </w:p>
    <w:p w14:paraId="4769ED36" w14:textId="77777777" w:rsidR="00365212" w:rsidRPr="00365212" w:rsidRDefault="00365212" w:rsidP="00217297">
      <w:pPr>
        <w:jc w:val="center"/>
        <w:rPr>
          <w:rFonts w:asciiTheme="majorHAnsi" w:hAnsiTheme="majorHAnsi" w:cstheme="majorHAnsi"/>
          <w:b/>
          <w:lang w:eastAsia="en-US"/>
        </w:rPr>
      </w:pPr>
      <w:r w:rsidRPr="00365212">
        <w:rPr>
          <w:rFonts w:asciiTheme="majorHAnsi" w:hAnsiTheme="majorHAnsi" w:cstheme="majorHAnsi"/>
          <w:b/>
          <w:lang w:eastAsia="en-US"/>
        </w:rPr>
        <w:t>izjavljam,</w:t>
      </w:r>
    </w:p>
    <w:p w14:paraId="45BE0656" w14:textId="77777777" w:rsidR="00365212" w:rsidRPr="00365212" w:rsidRDefault="00365212" w:rsidP="00217297">
      <w:pPr>
        <w:jc w:val="both"/>
        <w:rPr>
          <w:rFonts w:asciiTheme="majorHAnsi" w:eastAsia="Times New Roman" w:hAnsiTheme="majorHAnsi" w:cstheme="majorHAnsi"/>
        </w:rPr>
      </w:pPr>
      <w:r w:rsidRPr="00365212">
        <w:rPr>
          <w:rFonts w:asciiTheme="majorHAnsi" w:hAnsiTheme="majorHAnsi" w:cstheme="majorHAnsi"/>
          <w:lang w:eastAsia="en-US"/>
        </w:rPr>
        <w:t xml:space="preserve">da poslovni subjekt </w:t>
      </w:r>
      <w:r w:rsidRPr="00365212">
        <w:rPr>
          <w:rFonts w:asciiTheme="majorHAnsi" w:eastAsia="Times New Roman" w:hAnsiTheme="majorHAnsi" w:cstheme="majorHAnsi"/>
        </w:rPr>
        <w:t>»</w:t>
      </w:r>
      <w:sdt>
        <w:sdtPr>
          <w:rPr>
            <w:rFonts w:asciiTheme="majorHAnsi" w:eastAsia="Times New Roman" w:hAnsiTheme="majorHAnsi" w:cstheme="majorHAnsi"/>
            <w:b/>
          </w:rPr>
          <w:id w:val="2078469804"/>
          <w:placeholder>
            <w:docPart w:val="E6BDBF4E519C451798FA77A17288A358"/>
          </w:placeholder>
          <w:showingPlcHdr/>
          <w:text/>
        </w:sdtPr>
        <w:sdtEndPr/>
        <w:sdtContent>
          <w:r w:rsidRPr="00365212">
            <w:rPr>
              <w:rFonts w:asciiTheme="majorHAnsi" w:eastAsia="Times New Roman" w:hAnsiTheme="majorHAnsi" w:cstheme="majorHAnsi"/>
              <w:color w:val="808080"/>
            </w:rPr>
            <w:t>Kliknite ali tapnite tukaj, če želite vnesti besedilo.</w:t>
          </w:r>
        </w:sdtContent>
      </w:sdt>
      <w:r w:rsidRPr="00365212">
        <w:rPr>
          <w:rFonts w:asciiTheme="majorHAnsi" w:eastAsia="Times New Roman" w:hAnsiTheme="majorHAnsi" w:cstheme="majorHAnsi"/>
        </w:rPr>
        <w:t>«</w:t>
      </w:r>
      <w:r w:rsidRPr="00365212">
        <w:rPr>
          <w:rFonts w:asciiTheme="majorHAnsi" w:hAnsiTheme="majorHAnsi" w:cstheme="majorHAnsi"/>
          <w:lang w:eastAsia="en-US"/>
        </w:rPr>
        <w:t xml:space="preserve"> </w:t>
      </w:r>
      <w:r w:rsidRPr="00365212">
        <w:rPr>
          <w:rFonts w:asciiTheme="majorHAnsi" w:hAnsiTheme="majorHAnsi" w:cstheme="majorHAnsi"/>
          <w:vertAlign w:val="superscript"/>
          <w:lang w:eastAsia="en-US"/>
        </w:rPr>
        <w:footnoteReference w:id="2"/>
      </w:r>
      <w:r w:rsidRPr="00365212">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365212">
        <w:rPr>
          <w:rFonts w:asciiTheme="majorHAnsi" w:hAnsiTheme="majorHAnsi" w:cstheme="majorHAnsi"/>
          <w:lang w:eastAsia="en-US"/>
        </w:rPr>
        <w:t>ZIntPK</w:t>
      </w:r>
      <w:proofErr w:type="spellEnd"/>
      <w:r w:rsidRPr="00365212">
        <w:rPr>
          <w:rFonts w:asciiTheme="majorHAnsi" w:hAnsiTheme="majorHAnsi" w:cstheme="majorHAnsi"/>
          <w:lang w:eastAsia="en-US"/>
        </w:rPr>
        <w:t xml:space="preserve">.   </w:t>
      </w:r>
    </w:p>
    <w:p w14:paraId="2605E34A" w14:textId="77777777" w:rsidR="00365212" w:rsidRPr="00365212" w:rsidRDefault="00365212" w:rsidP="00217297">
      <w:pPr>
        <w:jc w:val="both"/>
        <w:rPr>
          <w:rFonts w:asciiTheme="majorHAnsi" w:hAnsiTheme="majorHAnsi" w:cstheme="majorHAnsi"/>
          <w:lang w:eastAsia="en-US"/>
        </w:rPr>
      </w:pPr>
    </w:p>
    <w:p w14:paraId="4AED63C0" w14:textId="77777777" w:rsidR="00365212" w:rsidRPr="00365212" w:rsidRDefault="00365212" w:rsidP="00217297">
      <w:pPr>
        <w:jc w:val="both"/>
        <w:rPr>
          <w:rFonts w:asciiTheme="majorHAnsi" w:hAnsiTheme="majorHAnsi" w:cstheme="majorHAnsi"/>
          <w:lang w:eastAsia="en-US"/>
        </w:rPr>
      </w:pPr>
      <w:r w:rsidRPr="00365212">
        <w:rPr>
          <w:rFonts w:asciiTheme="majorHAnsi" w:hAnsiTheme="majorHAnsi" w:cstheme="majorHAnsi"/>
          <w:lang w:eastAsia="en-US"/>
        </w:rPr>
        <w:t xml:space="preserve">                                                  </w:t>
      </w:r>
    </w:p>
    <w:p w14:paraId="10189CBD" w14:textId="77777777" w:rsidR="00365212" w:rsidRPr="00365212" w:rsidRDefault="00365212" w:rsidP="00217297">
      <w:pPr>
        <w:jc w:val="both"/>
        <w:rPr>
          <w:rFonts w:asciiTheme="majorHAnsi" w:hAnsiTheme="majorHAnsi" w:cstheme="majorHAnsi"/>
          <w:lang w:eastAsia="en-US"/>
        </w:rPr>
      </w:pPr>
      <w:r w:rsidRPr="00365212">
        <w:rPr>
          <w:rFonts w:asciiTheme="majorHAnsi" w:hAnsiTheme="majorHAnsi" w:cstheme="majorHAnsi"/>
          <w:lang w:eastAsia="en-US"/>
        </w:rPr>
        <w:t>Datum:________________       Žig poslovnega subjekta:      Podpis fizične / odgovorne osebe:</w:t>
      </w:r>
    </w:p>
    <w:p w14:paraId="1B41A5ED" w14:textId="77777777" w:rsidR="00365212" w:rsidRPr="00365212" w:rsidRDefault="00365212" w:rsidP="00217297">
      <w:pPr>
        <w:jc w:val="both"/>
        <w:rPr>
          <w:rFonts w:asciiTheme="majorHAnsi" w:hAnsiTheme="majorHAnsi" w:cstheme="majorHAnsi"/>
          <w:lang w:eastAsia="en-US"/>
        </w:rPr>
      </w:pPr>
    </w:p>
    <w:p w14:paraId="40872F78" w14:textId="77777777" w:rsidR="00365212" w:rsidRPr="00365212" w:rsidRDefault="00365212" w:rsidP="00217297">
      <w:pPr>
        <w:jc w:val="both"/>
        <w:rPr>
          <w:rFonts w:asciiTheme="majorHAnsi" w:hAnsiTheme="majorHAnsi" w:cstheme="majorHAnsi"/>
          <w:lang w:eastAsia="en-US"/>
        </w:rPr>
      </w:pPr>
    </w:p>
    <w:p w14:paraId="1D34D52E" w14:textId="77777777" w:rsidR="00365212" w:rsidRPr="00365212" w:rsidRDefault="00365212" w:rsidP="00217297">
      <w:pPr>
        <w:jc w:val="both"/>
        <w:rPr>
          <w:rFonts w:asciiTheme="majorHAnsi" w:hAnsiTheme="majorHAnsi" w:cstheme="majorHAnsi"/>
          <w:lang w:eastAsia="en-US"/>
        </w:rPr>
      </w:pPr>
      <w:r w:rsidRPr="00365212">
        <w:rPr>
          <w:rFonts w:asciiTheme="majorHAnsi" w:hAnsiTheme="majorHAnsi" w:cstheme="majorHAnsi"/>
          <w:lang w:eastAsia="en-US"/>
        </w:rPr>
        <w:t xml:space="preserve">                                                                                                                _______________________</w:t>
      </w:r>
    </w:p>
    <w:p w14:paraId="0EE2FD3C" w14:textId="77777777" w:rsidR="00365212" w:rsidRPr="00365212" w:rsidRDefault="00365212" w:rsidP="00217297">
      <w:pPr>
        <w:jc w:val="both"/>
        <w:rPr>
          <w:rFonts w:asciiTheme="majorHAnsi" w:hAnsiTheme="majorHAnsi" w:cstheme="majorHAnsi"/>
          <w:lang w:eastAsia="en-US"/>
        </w:rPr>
      </w:pPr>
    </w:p>
    <w:p w14:paraId="3519B120" w14:textId="77777777" w:rsidR="00365212" w:rsidRPr="00365212" w:rsidRDefault="00365212" w:rsidP="00217297">
      <w:pPr>
        <w:jc w:val="both"/>
        <w:rPr>
          <w:rFonts w:asciiTheme="majorHAnsi" w:hAnsiTheme="majorHAnsi" w:cstheme="majorHAnsi"/>
          <w:lang w:eastAsia="en-US"/>
        </w:rPr>
      </w:pPr>
    </w:p>
    <w:p w14:paraId="35ACF9A8" w14:textId="77777777" w:rsidR="00365212" w:rsidRPr="00365212" w:rsidRDefault="00365212" w:rsidP="00217297">
      <w:pPr>
        <w:jc w:val="both"/>
        <w:rPr>
          <w:rFonts w:asciiTheme="majorHAnsi" w:hAnsiTheme="majorHAnsi" w:cstheme="majorHAnsi"/>
          <w:lang w:eastAsia="en-US"/>
        </w:rPr>
      </w:pPr>
    </w:p>
    <w:p w14:paraId="47F2847D" w14:textId="77777777" w:rsidR="00365212" w:rsidRPr="00365212" w:rsidRDefault="00365212" w:rsidP="00217297">
      <w:pPr>
        <w:jc w:val="both"/>
        <w:rPr>
          <w:rFonts w:asciiTheme="majorHAnsi" w:hAnsiTheme="majorHAnsi" w:cstheme="majorHAnsi"/>
          <w:lang w:eastAsia="en-US"/>
        </w:rPr>
      </w:pPr>
    </w:p>
    <w:p w14:paraId="3DD17CD0" w14:textId="77777777" w:rsidR="00365212" w:rsidRPr="00365212" w:rsidRDefault="00365212" w:rsidP="00217297">
      <w:pPr>
        <w:jc w:val="both"/>
        <w:rPr>
          <w:rFonts w:asciiTheme="majorHAnsi" w:hAnsiTheme="majorHAnsi" w:cstheme="majorHAnsi"/>
          <w:b/>
          <w:u w:val="single"/>
          <w:lang w:eastAsia="en-US"/>
        </w:rPr>
      </w:pPr>
      <w:r w:rsidRPr="00365212">
        <w:rPr>
          <w:rFonts w:asciiTheme="majorHAnsi" w:hAnsiTheme="majorHAnsi" w:cstheme="majorHAnsi"/>
          <w:b/>
          <w:u w:val="single"/>
          <w:lang w:eastAsia="en-US"/>
        </w:rPr>
        <w:t xml:space="preserve">1. odstavek 35. člena </w:t>
      </w:r>
      <w:proofErr w:type="spellStart"/>
      <w:r w:rsidRPr="00365212">
        <w:rPr>
          <w:rFonts w:asciiTheme="majorHAnsi" w:hAnsiTheme="majorHAnsi" w:cstheme="majorHAnsi"/>
          <w:b/>
          <w:u w:val="single"/>
          <w:lang w:eastAsia="en-US"/>
        </w:rPr>
        <w:t>ZIntPK</w:t>
      </w:r>
      <w:proofErr w:type="spellEnd"/>
      <w:r w:rsidRPr="00365212">
        <w:rPr>
          <w:rFonts w:asciiTheme="majorHAnsi" w:hAnsiTheme="majorHAnsi" w:cstheme="majorHAnsi"/>
          <w:b/>
          <w:u w:val="single"/>
          <w:lang w:eastAsia="en-US"/>
        </w:rPr>
        <w:t>:</w:t>
      </w:r>
    </w:p>
    <w:p w14:paraId="28AE0364" w14:textId="77777777" w:rsidR="00365212" w:rsidRPr="00365212" w:rsidRDefault="00365212" w:rsidP="00217297">
      <w:pPr>
        <w:rPr>
          <w:rFonts w:asciiTheme="majorHAnsi" w:hAnsiTheme="majorHAnsi" w:cstheme="majorHAnsi"/>
          <w:i/>
          <w:lang w:eastAsia="en-US"/>
        </w:rPr>
      </w:pPr>
      <w:r w:rsidRPr="00365212">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C4E646" w14:textId="77777777" w:rsidR="00365212" w:rsidRPr="00365212" w:rsidRDefault="00365212" w:rsidP="00217297">
      <w:pPr>
        <w:numPr>
          <w:ilvl w:val="0"/>
          <w:numId w:val="57"/>
        </w:numPr>
        <w:rPr>
          <w:rFonts w:asciiTheme="majorHAnsi" w:hAnsiTheme="majorHAnsi" w:cstheme="majorHAnsi"/>
          <w:i/>
          <w:lang w:eastAsia="en-US"/>
        </w:rPr>
      </w:pPr>
      <w:r w:rsidRPr="00365212">
        <w:rPr>
          <w:rFonts w:asciiTheme="majorHAnsi" w:hAnsiTheme="majorHAnsi" w:cstheme="majorHAnsi"/>
          <w:i/>
          <w:lang w:eastAsia="en-US"/>
        </w:rPr>
        <w:t>udeležen kot poslovodja, član poslovodstva ali zakoniti zastopnik ali</w:t>
      </w:r>
    </w:p>
    <w:p w14:paraId="3AC2E831" w14:textId="3BC0FE83" w:rsidR="00365212" w:rsidRDefault="00365212" w:rsidP="00217297">
      <w:pPr>
        <w:numPr>
          <w:ilvl w:val="0"/>
          <w:numId w:val="57"/>
        </w:numPr>
        <w:rPr>
          <w:rFonts w:asciiTheme="majorHAnsi" w:hAnsiTheme="majorHAnsi" w:cstheme="majorHAnsi"/>
          <w:i/>
          <w:lang w:eastAsia="en-US"/>
        </w:rPr>
      </w:pPr>
      <w:r w:rsidRPr="00365212">
        <w:rPr>
          <w:rFonts w:asciiTheme="majorHAnsi" w:hAnsiTheme="majorHAnsi" w:cstheme="majorHAnsi"/>
          <w:i/>
          <w:lang w:eastAsia="en-US"/>
        </w:rPr>
        <w:t>neposredno ali prek drugih pravnih oseb v več kot pet odstotnem deležu udeležen pri ustanoviteljskih pravicah, upravljanju ali kapitalu.</w:t>
      </w:r>
    </w:p>
    <w:p w14:paraId="75F0C193" w14:textId="57419327" w:rsidR="001E57EE" w:rsidRDefault="001E57EE" w:rsidP="001E57EE">
      <w:pPr>
        <w:rPr>
          <w:rFonts w:asciiTheme="majorHAnsi" w:hAnsiTheme="majorHAnsi" w:cstheme="majorHAnsi"/>
          <w:i/>
          <w:lang w:eastAsia="en-US"/>
        </w:rPr>
      </w:pPr>
    </w:p>
    <w:p w14:paraId="09B72A3F" w14:textId="7BF153B5" w:rsidR="001E57EE" w:rsidRDefault="001E57EE" w:rsidP="001E57EE">
      <w:pPr>
        <w:rPr>
          <w:rFonts w:asciiTheme="majorHAnsi" w:hAnsiTheme="majorHAnsi" w:cstheme="majorHAnsi"/>
          <w:i/>
          <w:lang w:eastAsia="en-US"/>
        </w:rPr>
      </w:pPr>
    </w:p>
    <w:p w14:paraId="23B40799" w14:textId="77777777" w:rsidR="001E57EE" w:rsidRPr="00365212" w:rsidRDefault="001E57EE" w:rsidP="001E57EE">
      <w:pPr>
        <w:rPr>
          <w:rFonts w:asciiTheme="majorHAnsi" w:hAnsiTheme="majorHAnsi" w:cstheme="majorHAnsi"/>
          <w:i/>
          <w:lang w:eastAsia="en-US"/>
        </w:rPr>
      </w:pPr>
    </w:p>
    <w:p w14:paraId="49510E6C" w14:textId="20DBE633" w:rsidR="00365212" w:rsidRPr="00032143" w:rsidRDefault="00B121C6" w:rsidP="00CD1D51">
      <w:pPr>
        <w:pStyle w:val="Odstavekseznama"/>
        <w:numPr>
          <w:ilvl w:val="1"/>
          <w:numId w:val="15"/>
        </w:numPr>
        <w:spacing w:before="0" w:after="0"/>
        <w:jc w:val="both"/>
        <w:rPr>
          <w:rFonts w:asciiTheme="majorHAnsi" w:hAnsiTheme="majorHAnsi" w:cstheme="majorHAnsi"/>
          <w:i/>
          <w:iCs/>
          <w:szCs w:val="22"/>
          <w:u w:val="single"/>
        </w:rPr>
      </w:pPr>
      <w:bookmarkStart w:id="158" w:name="_Toc113355238"/>
      <w:bookmarkStart w:id="159" w:name="_Toc118375859"/>
      <w:r w:rsidRPr="00032143">
        <w:rPr>
          <w:rFonts w:asciiTheme="majorHAnsi" w:hAnsiTheme="majorHAnsi" w:cstheme="majorHAnsi"/>
          <w:i/>
          <w:iCs/>
          <w:szCs w:val="22"/>
          <w:u w:val="single"/>
        </w:rPr>
        <w:t>Izjava</w:t>
      </w:r>
      <w:r w:rsidRPr="00032143">
        <w:rPr>
          <w:rFonts w:asciiTheme="majorHAnsi" w:hAnsiTheme="majorHAnsi" w:cstheme="majorHAnsi"/>
          <w:b w:val="0"/>
          <w:bCs w:val="0"/>
          <w:i/>
          <w:iCs/>
          <w:szCs w:val="22"/>
          <w:u w:val="single"/>
        </w:rPr>
        <w:t xml:space="preserve"> </w:t>
      </w:r>
      <w:r w:rsidR="00365212" w:rsidRPr="00032143">
        <w:rPr>
          <w:rFonts w:asciiTheme="majorHAnsi" w:hAnsiTheme="majorHAnsi" w:cstheme="majorHAnsi"/>
          <w:i/>
          <w:iCs/>
          <w:szCs w:val="22"/>
          <w:u w:val="single"/>
        </w:rPr>
        <w:t>o udeležbi fizičnih in pravnih oseb ter o povezanih družbah</w:t>
      </w:r>
      <w:bookmarkEnd w:id="158"/>
      <w:bookmarkEnd w:id="159"/>
      <w:r w:rsidR="00BA1A75" w:rsidRPr="00032143">
        <w:rPr>
          <w:rFonts w:asciiTheme="majorHAnsi" w:hAnsiTheme="majorHAnsi" w:cstheme="majorHAnsi"/>
          <w:i/>
          <w:iCs/>
          <w:szCs w:val="22"/>
          <w:u w:val="single"/>
          <w:lang w:val="sl-SI"/>
        </w:rPr>
        <w:t xml:space="preserve"> </w:t>
      </w:r>
      <w:r w:rsidR="00BA1A75" w:rsidRPr="00032143">
        <w:rPr>
          <w:rFonts w:asciiTheme="majorHAnsi" w:hAnsiTheme="majorHAnsi" w:cstheme="majorHAnsi"/>
          <w:i/>
          <w:iCs/>
          <w:szCs w:val="22"/>
          <w:lang w:val="sl-SI"/>
        </w:rPr>
        <w:t xml:space="preserve">                           </w:t>
      </w:r>
    </w:p>
    <w:p w14:paraId="45A31362" w14:textId="77777777" w:rsidR="00365212" w:rsidRPr="00365212" w:rsidRDefault="00365212" w:rsidP="00217297">
      <w:pPr>
        <w:rPr>
          <w:rFonts w:asciiTheme="majorHAnsi" w:hAnsiTheme="majorHAnsi" w:cstheme="majorHAnsi"/>
        </w:rPr>
      </w:pPr>
    </w:p>
    <w:p w14:paraId="1C2B81C0"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 xml:space="preserve">V skladu s šestim odstavkom 14. člena Zakona o integriteti in preprečevanju korupcije (Uradni list RS, št. 69/11 – uradno prečiščeno besedilo, </w:t>
      </w:r>
      <w:proofErr w:type="spellStart"/>
      <w:r w:rsidRPr="00365212">
        <w:rPr>
          <w:rFonts w:asciiTheme="majorHAnsi" w:eastAsia="Times New Roman" w:hAnsiTheme="majorHAnsi" w:cstheme="majorHAnsi"/>
        </w:rPr>
        <w:t>ZIntPK</w:t>
      </w:r>
      <w:proofErr w:type="spellEnd"/>
      <w:r w:rsidRPr="00365212">
        <w:rPr>
          <w:rFonts w:asciiTheme="majorHAnsi" w:eastAsia="Times New Roman" w:hAnsiTheme="majorHAnsi" w:cstheme="majorHAnsi"/>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4C1D72D9" w14:textId="77777777" w:rsidR="00365212" w:rsidRPr="00365212" w:rsidRDefault="00365212" w:rsidP="00217297">
      <w:pPr>
        <w:numPr>
          <w:ilvl w:val="0"/>
          <w:numId w:val="17"/>
        </w:numPr>
        <w:jc w:val="both"/>
        <w:rPr>
          <w:rFonts w:asciiTheme="majorHAnsi" w:eastAsia="Times New Roman" w:hAnsiTheme="majorHAnsi" w:cstheme="majorHAnsi"/>
        </w:rPr>
      </w:pPr>
      <w:r w:rsidRPr="00365212">
        <w:rPr>
          <w:rFonts w:asciiTheme="majorHAnsi" w:eastAsia="Times New Roman" w:hAnsiTheme="majorHAnsi" w:cstheme="majorHAnsi"/>
        </w:rPr>
        <w:t xml:space="preserve">o udeležbi fizičnih in pravnih oseb v lastništvu ponudnika, vključno z udeležbo tihih družbenikov, </w:t>
      </w:r>
    </w:p>
    <w:p w14:paraId="20CBCF58" w14:textId="77777777" w:rsidR="00365212" w:rsidRPr="00365212" w:rsidRDefault="00365212" w:rsidP="00217297">
      <w:pPr>
        <w:numPr>
          <w:ilvl w:val="0"/>
          <w:numId w:val="17"/>
        </w:numPr>
        <w:jc w:val="both"/>
        <w:rPr>
          <w:rFonts w:asciiTheme="majorHAnsi" w:eastAsia="Times New Roman" w:hAnsiTheme="majorHAnsi" w:cstheme="majorHAnsi"/>
        </w:rPr>
      </w:pPr>
      <w:r w:rsidRPr="00365212">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5DE14A5"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3CAE830" w14:textId="77777777" w:rsidR="00365212" w:rsidRPr="00365212" w:rsidRDefault="00365212" w:rsidP="00217297">
      <w:pPr>
        <w:jc w:val="both"/>
        <w:rPr>
          <w:rFonts w:asciiTheme="majorHAnsi" w:eastAsia="Times New Roman" w:hAnsiTheme="majorHAnsi" w:cstheme="majorHAnsi"/>
        </w:rPr>
      </w:pPr>
    </w:p>
    <w:p w14:paraId="4A3A6901"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365212" w:rsidRPr="00365212" w14:paraId="6B5425DF" w14:textId="77777777" w:rsidTr="001A34E4">
        <w:tc>
          <w:tcPr>
            <w:tcW w:w="2055" w:type="dxa"/>
            <w:shd w:val="clear" w:color="auto" w:fill="auto"/>
          </w:tcPr>
          <w:p w14:paraId="3DDB3709" w14:textId="77777777" w:rsidR="00365212" w:rsidRPr="00365212" w:rsidRDefault="00365212" w:rsidP="00217297">
            <w:pPr>
              <w:jc w:val="both"/>
              <w:rPr>
                <w:rFonts w:asciiTheme="majorHAnsi" w:eastAsia="Times New Roman" w:hAnsiTheme="majorHAnsi" w:cstheme="majorHAnsi"/>
              </w:rPr>
            </w:pPr>
          </w:p>
          <w:p w14:paraId="1DDB2EC9"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Firma/Ime:</w:t>
            </w:r>
          </w:p>
        </w:tc>
        <w:tc>
          <w:tcPr>
            <w:tcW w:w="7087" w:type="dxa"/>
            <w:tcBorders>
              <w:bottom w:val="single" w:sz="4" w:space="0" w:color="auto"/>
            </w:tcBorders>
            <w:shd w:val="clear" w:color="auto" w:fill="auto"/>
          </w:tcPr>
          <w:p w14:paraId="7C9E98AD" w14:textId="77777777" w:rsidR="00365212" w:rsidRPr="00365212" w:rsidRDefault="00365212" w:rsidP="00217297">
            <w:pPr>
              <w:jc w:val="both"/>
              <w:rPr>
                <w:rFonts w:asciiTheme="majorHAnsi" w:eastAsia="Times New Roman" w:hAnsiTheme="majorHAnsi" w:cstheme="majorHAnsi"/>
              </w:rPr>
            </w:pPr>
          </w:p>
        </w:tc>
      </w:tr>
      <w:tr w:rsidR="00365212" w:rsidRPr="00365212" w14:paraId="38D714AB" w14:textId="77777777" w:rsidTr="001A34E4">
        <w:tc>
          <w:tcPr>
            <w:tcW w:w="2055" w:type="dxa"/>
            <w:shd w:val="clear" w:color="auto" w:fill="auto"/>
          </w:tcPr>
          <w:p w14:paraId="163DD420" w14:textId="77777777" w:rsidR="00365212" w:rsidRPr="00365212" w:rsidRDefault="00365212" w:rsidP="00217297">
            <w:pPr>
              <w:jc w:val="both"/>
              <w:rPr>
                <w:rFonts w:asciiTheme="majorHAnsi" w:eastAsia="Times New Roman" w:hAnsiTheme="majorHAnsi" w:cstheme="majorHAnsi"/>
              </w:rPr>
            </w:pPr>
          </w:p>
          <w:p w14:paraId="5CFF89B1"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Sedež/Naslov:</w:t>
            </w:r>
          </w:p>
        </w:tc>
        <w:tc>
          <w:tcPr>
            <w:tcW w:w="7087" w:type="dxa"/>
            <w:tcBorders>
              <w:top w:val="single" w:sz="4" w:space="0" w:color="auto"/>
              <w:bottom w:val="single" w:sz="4" w:space="0" w:color="auto"/>
            </w:tcBorders>
            <w:shd w:val="clear" w:color="auto" w:fill="auto"/>
          </w:tcPr>
          <w:p w14:paraId="525242BC" w14:textId="77777777" w:rsidR="00365212" w:rsidRPr="00365212" w:rsidRDefault="00365212" w:rsidP="00217297">
            <w:pPr>
              <w:jc w:val="both"/>
              <w:rPr>
                <w:rFonts w:asciiTheme="majorHAnsi" w:eastAsia="Times New Roman" w:hAnsiTheme="majorHAnsi" w:cstheme="majorHAnsi"/>
              </w:rPr>
            </w:pPr>
          </w:p>
        </w:tc>
      </w:tr>
      <w:tr w:rsidR="00365212" w:rsidRPr="00365212" w14:paraId="7EF00360" w14:textId="77777777" w:rsidTr="001A34E4">
        <w:tc>
          <w:tcPr>
            <w:tcW w:w="2055" w:type="dxa"/>
            <w:shd w:val="clear" w:color="auto" w:fill="auto"/>
          </w:tcPr>
          <w:p w14:paraId="2E40ACF4" w14:textId="77777777" w:rsidR="00365212" w:rsidRPr="00365212" w:rsidRDefault="00365212" w:rsidP="00217297">
            <w:pPr>
              <w:jc w:val="both"/>
              <w:rPr>
                <w:rFonts w:asciiTheme="majorHAnsi" w:eastAsia="Times New Roman" w:hAnsiTheme="majorHAnsi" w:cstheme="majorHAnsi"/>
              </w:rPr>
            </w:pPr>
          </w:p>
          <w:p w14:paraId="0237D566"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Matična številka:</w:t>
            </w:r>
          </w:p>
        </w:tc>
        <w:tc>
          <w:tcPr>
            <w:tcW w:w="7087" w:type="dxa"/>
            <w:tcBorders>
              <w:top w:val="single" w:sz="4" w:space="0" w:color="auto"/>
              <w:bottom w:val="single" w:sz="4" w:space="0" w:color="auto"/>
            </w:tcBorders>
            <w:shd w:val="clear" w:color="auto" w:fill="auto"/>
          </w:tcPr>
          <w:p w14:paraId="33026BD8" w14:textId="77777777" w:rsidR="00365212" w:rsidRPr="00365212" w:rsidRDefault="00365212" w:rsidP="00217297">
            <w:pPr>
              <w:jc w:val="both"/>
              <w:rPr>
                <w:rFonts w:asciiTheme="majorHAnsi" w:eastAsia="Times New Roman" w:hAnsiTheme="majorHAnsi" w:cstheme="majorHAnsi"/>
              </w:rPr>
            </w:pPr>
          </w:p>
        </w:tc>
      </w:tr>
      <w:tr w:rsidR="00365212" w:rsidRPr="00365212" w14:paraId="54C2EF2E" w14:textId="77777777" w:rsidTr="001A34E4">
        <w:tc>
          <w:tcPr>
            <w:tcW w:w="2055" w:type="dxa"/>
            <w:shd w:val="clear" w:color="auto" w:fill="auto"/>
          </w:tcPr>
          <w:p w14:paraId="58BE7CC6" w14:textId="77777777" w:rsidR="00365212" w:rsidRPr="00365212" w:rsidRDefault="00365212" w:rsidP="00217297">
            <w:pPr>
              <w:jc w:val="both"/>
              <w:rPr>
                <w:rFonts w:asciiTheme="majorHAnsi" w:eastAsia="Times New Roman" w:hAnsiTheme="majorHAnsi" w:cstheme="majorHAnsi"/>
              </w:rPr>
            </w:pPr>
          </w:p>
          <w:p w14:paraId="1EC59E5C"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Davčna številka:</w:t>
            </w:r>
          </w:p>
        </w:tc>
        <w:tc>
          <w:tcPr>
            <w:tcW w:w="7087" w:type="dxa"/>
            <w:tcBorders>
              <w:top w:val="single" w:sz="4" w:space="0" w:color="auto"/>
              <w:bottom w:val="single" w:sz="4" w:space="0" w:color="auto"/>
            </w:tcBorders>
            <w:shd w:val="clear" w:color="auto" w:fill="auto"/>
          </w:tcPr>
          <w:p w14:paraId="1E58EE84" w14:textId="77777777" w:rsidR="00365212" w:rsidRPr="00365212" w:rsidRDefault="00365212" w:rsidP="00217297">
            <w:pPr>
              <w:jc w:val="both"/>
              <w:rPr>
                <w:rFonts w:asciiTheme="majorHAnsi" w:eastAsia="Times New Roman" w:hAnsiTheme="majorHAnsi" w:cstheme="majorHAnsi"/>
              </w:rPr>
            </w:pPr>
          </w:p>
        </w:tc>
      </w:tr>
    </w:tbl>
    <w:p w14:paraId="555E9E83" w14:textId="77777777" w:rsidR="00365212" w:rsidRPr="00365212" w:rsidRDefault="00365212" w:rsidP="00217297">
      <w:pPr>
        <w:jc w:val="both"/>
        <w:rPr>
          <w:rFonts w:asciiTheme="majorHAnsi" w:eastAsia="Times New Roman" w:hAnsiTheme="majorHAnsi" w:cstheme="majorHAnsi"/>
          <w:b/>
        </w:rPr>
      </w:pPr>
    </w:p>
    <w:p w14:paraId="29F3E986" w14:textId="77777777" w:rsidR="00365212" w:rsidRPr="00365212" w:rsidRDefault="00365212" w:rsidP="00217297">
      <w:pPr>
        <w:jc w:val="both"/>
        <w:rPr>
          <w:rFonts w:asciiTheme="majorHAnsi" w:hAnsiTheme="majorHAnsi" w:cstheme="majorHAnsi"/>
          <w:snapToGrid w:val="0"/>
          <w:lang w:eastAsia="en-US"/>
        </w:rPr>
      </w:pPr>
      <w:r w:rsidRPr="00365212">
        <w:rPr>
          <w:rFonts w:asciiTheme="majorHAnsi" w:eastAsia="Times New Roman" w:hAnsiTheme="majorHAnsi" w:cstheme="majorHAnsi"/>
          <w:b/>
        </w:rPr>
        <w:t xml:space="preserve">Ponudnik je nosilec tihe družbe (ustrezno označiti):  </w:t>
      </w:r>
      <w:r w:rsidRPr="00365212">
        <w:rPr>
          <w:rFonts w:asciiTheme="majorHAnsi" w:eastAsia="Times New Roman" w:hAnsiTheme="majorHAnsi" w:cstheme="majorHAnsi"/>
        </w:rPr>
        <w:t>DA</w:t>
      </w:r>
      <w:r w:rsidRPr="00365212">
        <w:rPr>
          <w:rFonts w:asciiTheme="majorHAnsi" w:eastAsia="Times New Roman" w:hAnsiTheme="majorHAnsi" w:cstheme="majorHAnsi"/>
          <w:b/>
        </w:rPr>
        <w:t xml:space="preserve"> </w:t>
      </w:r>
      <w:sdt>
        <w:sdtPr>
          <w:rPr>
            <w:rFonts w:asciiTheme="majorHAnsi" w:eastAsia="Times New Roman" w:hAnsiTheme="majorHAnsi" w:cstheme="majorHAnsi"/>
            <w:b/>
          </w:rPr>
          <w:id w:val="-216201139"/>
          <w14:checkbox>
            <w14:checked w14:val="0"/>
            <w14:checkedState w14:val="2612" w14:font="MS Gothic"/>
            <w14:uncheckedState w14:val="2610" w14:font="MS Gothic"/>
          </w14:checkbox>
        </w:sdtPr>
        <w:sdtEndPr/>
        <w:sdtContent>
          <w:r w:rsidRPr="00365212">
            <w:rPr>
              <w:rFonts w:ascii="Segoe UI Symbol" w:eastAsia="Times New Roman" w:hAnsi="Segoe UI Symbol" w:cs="Segoe UI Symbol"/>
              <w:b/>
            </w:rPr>
            <w:t>☐</w:t>
          </w:r>
        </w:sdtContent>
      </w:sdt>
      <w:r w:rsidRPr="00365212">
        <w:rPr>
          <w:rFonts w:asciiTheme="majorHAnsi" w:hAnsiTheme="majorHAnsi" w:cstheme="majorHAnsi"/>
          <w:snapToGrid w:val="0"/>
          <w:lang w:eastAsia="en-US"/>
        </w:rPr>
        <w:t xml:space="preserve">        NE </w:t>
      </w:r>
      <w:sdt>
        <w:sdtPr>
          <w:rPr>
            <w:rFonts w:asciiTheme="majorHAnsi" w:hAnsiTheme="majorHAnsi" w:cstheme="majorHAnsi"/>
            <w:snapToGrid w:val="0"/>
            <w:lang w:eastAsia="en-US"/>
          </w:rPr>
          <w:id w:val="-1325500859"/>
          <w14:checkbox>
            <w14:checked w14:val="0"/>
            <w14:checkedState w14:val="2612" w14:font="MS Gothic"/>
            <w14:uncheckedState w14:val="2610" w14:font="MS Gothic"/>
          </w14:checkbox>
        </w:sdtPr>
        <w:sdtEndPr/>
        <w:sdtContent>
          <w:r w:rsidRPr="00365212">
            <w:rPr>
              <w:rFonts w:ascii="Segoe UI Symbol" w:hAnsi="Segoe UI Symbol" w:cs="Segoe UI Symbol"/>
              <w:snapToGrid w:val="0"/>
              <w:lang w:eastAsia="en-US"/>
            </w:rPr>
            <w:t>☐</w:t>
          </w:r>
        </w:sdtContent>
      </w:sdt>
      <w:r w:rsidRPr="00365212">
        <w:rPr>
          <w:rFonts w:asciiTheme="majorHAnsi" w:eastAsia="Times New Roman" w:hAnsiTheme="majorHAnsi" w:cstheme="majorHAnsi"/>
          <w:b/>
        </w:rPr>
        <w:t xml:space="preserve"> </w:t>
      </w:r>
      <w:r w:rsidRPr="00365212">
        <w:rPr>
          <w:rFonts w:asciiTheme="majorHAnsi" w:eastAsia="Times New Roman" w:hAnsiTheme="majorHAnsi" w:cstheme="majorHAnsi"/>
        </w:rPr>
        <w:t xml:space="preserve"> </w:t>
      </w:r>
    </w:p>
    <w:p w14:paraId="0D527CAB" w14:textId="77777777" w:rsidR="00365212" w:rsidRPr="00365212" w:rsidRDefault="00365212" w:rsidP="00217297">
      <w:pPr>
        <w:jc w:val="both"/>
        <w:rPr>
          <w:rFonts w:asciiTheme="majorHAnsi" w:eastAsia="Times New Roman" w:hAnsiTheme="majorHAnsi" w:cstheme="majorHAnsi"/>
        </w:rPr>
      </w:pPr>
    </w:p>
    <w:p w14:paraId="30856E6F" w14:textId="13D76511" w:rsidR="00365212" w:rsidRPr="00365212" w:rsidRDefault="00365212" w:rsidP="00217297">
      <w:pPr>
        <w:tabs>
          <w:tab w:val="num" w:pos="360"/>
        </w:tabs>
        <w:rPr>
          <w:rFonts w:asciiTheme="majorHAnsi" w:eastAsia="Times New Roman" w:hAnsiTheme="majorHAnsi" w:cstheme="majorHAnsi"/>
        </w:rPr>
      </w:pPr>
      <w:r w:rsidRPr="00365212">
        <w:rPr>
          <w:rFonts w:asciiTheme="majorHAnsi" w:eastAsia="Times New Roman" w:hAnsiTheme="majorHAnsi" w:cstheme="majorHAnsi"/>
        </w:rPr>
        <w:t>izbran za izvajalca za javno naročilo »</w:t>
      </w:r>
      <w:r w:rsidR="00EE2ACE" w:rsidRPr="00217297">
        <w:rPr>
          <w:rFonts w:asciiTheme="majorHAnsi" w:hAnsiTheme="majorHAnsi" w:cstheme="majorHAnsi"/>
        </w:rPr>
        <w:t>Izdelavo projektne dokumentacije ter pridobitev gradbenega dovoljenja za gradnjo protipoplavnih ukrepov na reki Vipavi na območju obrtne cone Batuje</w:t>
      </w:r>
      <w:r w:rsidRPr="00365212">
        <w:rPr>
          <w:rFonts w:asciiTheme="majorHAnsi" w:eastAsia="Times New Roman" w:hAnsiTheme="majorHAnsi" w:cstheme="majorHAnsi"/>
        </w:rPr>
        <w:t>«.</w:t>
      </w:r>
    </w:p>
    <w:p w14:paraId="09EA68A7" w14:textId="77777777" w:rsidR="00365212" w:rsidRPr="00365212" w:rsidRDefault="00365212" w:rsidP="00217297">
      <w:pPr>
        <w:tabs>
          <w:tab w:val="num" w:pos="360"/>
        </w:tabs>
        <w:rPr>
          <w:rFonts w:asciiTheme="majorHAnsi" w:eastAsia="Times New Roman" w:hAnsiTheme="majorHAnsi" w:cstheme="majorHAnsi"/>
        </w:rPr>
      </w:pPr>
    </w:p>
    <w:p w14:paraId="00BD775C"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365212" w:rsidRPr="00365212" w14:paraId="33C3A25B" w14:textId="77777777" w:rsidTr="001A34E4">
        <w:trPr>
          <w:trHeight w:val="1173"/>
        </w:trPr>
        <w:tc>
          <w:tcPr>
            <w:tcW w:w="383" w:type="dxa"/>
            <w:shd w:val="clear" w:color="auto" w:fill="auto"/>
          </w:tcPr>
          <w:p w14:paraId="7F98A9BC" w14:textId="77777777" w:rsidR="00365212" w:rsidRPr="00365212" w:rsidRDefault="00365212" w:rsidP="00217297">
            <w:pPr>
              <w:jc w:val="both"/>
              <w:rPr>
                <w:rFonts w:asciiTheme="majorHAnsi" w:eastAsia="Times New Roman" w:hAnsiTheme="majorHAnsi" w:cstheme="majorHAnsi"/>
                <w:b/>
              </w:rPr>
            </w:pPr>
          </w:p>
        </w:tc>
        <w:tc>
          <w:tcPr>
            <w:tcW w:w="2765" w:type="dxa"/>
            <w:shd w:val="clear" w:color="auto" w:fill="auto"/>
          </w:tcPr>
          <w:p w14:paraId="1EB47CAC" w14:textId="77777777" w:rsidR="00365212" w:rsidRPr="00365212" w:rsidRDefault="00365212" w:rsidP="00217297">
            <w:pPr>
              <w:jc w:val="center"/>
              <w:rPr>
                <w:rFonts w:asciiTheme="majorHAnsi" w:eastAsia="Times New Roman" w:hAnsiTheme="majorHAnsi" w:cstheme="majorHAnsi"/>
                <w:b/>
              </w:rPr>
            </w:pPr>
            <w:r w:rsidRPr="00365212">
              <w:rPr>
                <w:rFonts w:asciiTheme="majorHAnsi" w:eastAsia="Times New Roman" w:hAnsiTheme="majorHAnsi" w:cstheme="majorHAnsi"/>
                <w:b/>
              </w:rPr>
              <w:t>Firma, matična in davčna št. pravne osebe</w:t>
            </w:r>
          </w:p>
          <w:p w14:paraId="0D1F9CBE" w14:textId="77777777" w:rsidR="00365212" w:rsidRPr="00365212" w:rsidRDefault="00365212" w:rsidP="00217297">
            <w:pPr>
              <w:jc w:val="center"/>
              <w:rPr>
                <w:rFonts w:asciiTheme="majorHAnsi" w:eastAsia="Times New Roman" w:hAnsiTheme="majorHAnsi" w:cstheme="majorHAnsi"/>
              </w:rPr>
            </w:pPr>
            <w:r w:rsidRPr="00365212">
              <w:rPr>
                <w:rFonts w:asciiTheme="majorHAnsi" w:eastAsia="Times New Roman" w:hAnsiTheme="majorHAnsi" w:cstheme="majorHAnsi"/>
              </w:rPr>
              <w:t>oziroma</w:t>
            </w:r>
          </w:p>
          <w:p w14:paraId="10CCD8BA" w14:textId="77777777" w:rsidR="00365212" w:rsidRPr="00365212" w:rsidRDefault="00365212" w:rsidP="00217297">
            <w:pPr>
              <w:jc w:val="center"/>
              <w:rPr>
                <w:rFonts w:asciiTheme="majorHAnsi" w:eastAsia="Times New Roman" w:hAnsiTheme="majorHAnsi" w:cstheme="majorHAnsi"/>
                <w:b/>
              </w:rPr>
            </w:pPr>
            <w:r w:rsidRPr="00365212">
              <w:rPr>
                <w:rFonts w:asciiTheme="majorHAnsi" w:eastAsia="Times New Roman" w:hAnsiTheme="majorHAnsi" w:cstheme="majorHAnsi"/>
                <w:b/>
              </w:rPr>
              <w:t>ime in priimek fizične osebe</w:t>
            </w:r>
          </w:p>
        </w:tc>
        <w:tc>
          <w:tcPr>
            <w:tcW w:w="3350" w:type="dxa"/>
            <w:shd w:val="clear" w:color="auto" w:fill="auto"/>
          </w:tcPr>
          <w:p w14:paraId="1DA317C9" w14:textId="77777777" w:rsidR="00365212" w:rsidRPr="00365212" w:rsidRDefault="00365212" w:rsidP="00217297">
            <w:pPr>
              <w:jc w:val="center"/>
              <w:rPr>
                <w:rFonts w:asciiTheme="majorHAnsi" w:eastAsia="Times New Roman" w:hAnsiTheme="majorHAnsi" w:cstheme="majorHAnsi"/>
                <w:b/>
              </w:rPr>
            </w:pPr>
            <w:r w:rsidRPr="00365212">
              <w:rPr>
                <w:rFonts w:asciiTheme="majorHAnsi" w:eastAsia="Times New Roman" w:hAnsiTheme="majorHAnsi" w:cstheme="majorHAnsi"/>
                <w:b/>
              </w:rPr>
              <w:t>Sedež pravne osebe</w:t>
            </w:r>
          </w:p>
          <w:p w14:paraId="14D4470C" w14:textId="77777777" w:rsidR="00365212" w:rsidRPr="00365212" w:rsidRDefault="00365212" w:rsidP="00217297">
            <w:pPr>
              <w:jc w:val="center"/>
              <w:rPr>
                <w:rFonts w:asciiTheme="majorHAnsi" w:eastAsia="Times New Roman" w:hAnsiTheme="majorHAnsi" w:cstheme="majorHAnsi"/>
                <w:b/>
              </w:rPr>
            </w:pPr>
          </w:p>
          <w:p w14:paraId="2EB666B6" w14:textId="77777777" w:rsidR="00365212" w:rsidRPr="00365212" w:rsidRDefault="00365212" w:rsidP="00217297">
            <w:pPr>
              <w:jc w:val="center"/>
              <w:rPr>
                <w:rFonts w:asciiTheme="majorHAnsi" w:eastAsia="Times New Roman" w:hAnsiTheme="majorHAnsi" w:cstheme="majorHAnsi"/>
              </w:rPr>
            </w:pPr>
            <w:r w:rsidRPr="00365212">
              <w:rPr>
                <w:rFonts w:asciiTheme="majorHAnsi" w:eastAsia="Times New Roman" w:hAnsiTheme="majorHAnsi" w:cstheme="majorHAnsi"/>
              </w:rPr>
              <w:t>oziroma</w:t>
            </w:r>
          </w:p>
          <w:p w14:paraId="268F154F" w14:textId="77777777" w:rsidR="00365212" w:rsidRPr="00365212" w:rsidRDefault="00365212" w:rsidP="00217297">
            <w:pPr>
              <w:jc w:val="center"/>
              <w:rPr>
                <w:rFonts w:asciiTheme="majorHAnsi" w:eastAsia="Times New Roman" w:hAnsiTheme="majorHAnsi" w:cstheme="majorHAnsi"/>
              </w:rPr>
            </w:pPr>
          </w:p>
          <w:p w14:paraId="5A312C39" w14:textId="77777777" w:rsidR="00365212" w:rsidRPr="00365212" w:rsidRDefault="00365212" w:rsidP="00217297">
            <w:pPr>
              <w:jc w:val="center"/>
              <w:rPr>
                <w:rFonts w:asciiTheme="majorHAnsi" w:eastAsia="Times New Roman" w:hAnsiTheme="majorHAnsi" w:cstheme="majorHAnsi"/>
                <w:b/>
              </w:rPr>
            </w:pPr>
            <w:r w:rsidRPr="00365212">
              <w:rPr>
                <w:rFonts w:asciiTheme="majorHAnsi" w:eastAsia="Times New Roman" w:hAnsiTheme="majorHAnsi" w:cstheme="majorHAnsi"/>
                <w:b/>
              </w:rPr>
              <w:t>prebivališče fizične osebe</w:t>
            </w:r>
          </w:p>
        </w:tc>
        <w:tc>
          <w:tcPr>
            <w:tcW w:w="1866" w:type="dxa"/>
            <w:shd w:val="clear" w:color="auto" w:fill="auto"/>
          </w:tcPr>
          <w:p w14:paraId="2B7A6D36" w14:textId="77777777" w:rsidR="00365212" w:rsidRPr="00365212" w:rsidRDefault="00365212" w:rsidP="00217297">
            <w:pPr>
              <w:jc w:val="center"/>
              <w:rPr>
                <w:rFonts w:asciiTheme="majorHAnsi" w:eastAsia="Times New Roman" w:hAnsiTheme="majorHAnsi" w:cstheme="majorHAnsi"/>
                <w:b/>
              </w:rPr>
            </w:pPr>
            <w:r w:rsidRPr="00365212">
              <w:rPr>
                <w:rFonts w:asciiTheme="majorHAnsi" w:eastAsia="Times New Roman" w:hAnsiTheme="majorHAnsi" w:cstheme="majorHAnsi"/>
                <w:b/>
              </w:rPr>
              <w:t>Lastniški delež v %</w:t>
            </w:r>
          </w:p>
          <w:p w14:paraId="12BC76AE" w14:textId="77777777" w:rsidR="00365212" w:rsidRPr="00365212" w:rsidRDefault="00365212" w:rsidP="00217297">
            <w:pPr>
              <w:jc w:val="center"/>
              <w:rPr>
                <w:rFonts w:asciiTheme="majorHAnsi" w:eastAsia="Times New Roman" w:hAnsiTheme="majorHAnsi" w:cstheme="majorHAnsi"/>
              </w:rPr>
            </w:pPr>
            <w:r w:rsidRPr="00365212">
              <w:rPr>
                <w:rFonts w:asciiTheme="majorHAnsi" w:eastAsia="Times New Roman" w:hAnsiTheme="majorHAnsi" w:cstheme="majorHAnsi"/>
              </w:rPr>
              <w:t>oziroma</w:t>
            </w:r>
          </w:p>
          <w:p w14:paraId="63219E51" w14:textId="77777777" w:rsidR="00365212" w:rsidRPr="00365212" w:rsidRDefault="00365212" w:rsidP="00217297">
            <w:pPr>
              <w:jc w:val="center"/>
              <w:rPr>
                <w:rFonts w:asciiTheme="majorHAnsi" w:eastAsia="Times New Roman" w:hAnsiTheme="majorHAnsi" w:cstheme="majorHAnsi"/>
                <w:b/>
              </w:rPr>
            </w:pPr>
            <w:r w:rsidRPr="00365212">
              <w:rPr>
                <w:rFonts w:asciiTheme="majorHAnsi" w:eastAsia="Times New Roman" w:hAnsiTheme="majorHAnsi" w:cstheme="majorHAnsi"/>
                <w:b/>
              </w:rPr>
              <w:t>delež ustanoviteljskih pravic v %</w:t>
            </w:r>
          </w:p>
        </w:tc>
        <w:tc>
          <w:tcPr>
            <w:tcW w:w="1966" w:type="dxa"/>
            <w:shd w:val="clear" w:color="auto" w:fill="auto"/>
          </w:tcPr>
          <w:p w14:paraId="1BC3709B" w14:textId="77777777" w:rsidR="00365212" w:rsidRPr="00365212" w:rsidRDefault="00365212" w:rsidP="00217297">
            <w:pPr>
              <w:rPr>
                <w:rFonts w:asciiTheme="majorHAnsi" w:eastAsia="Times New Roman" w:hAnsiTheme="majorHAnsi" w:cstheme="majorHAnsi"/>
                <w:b/>
              </w:rPr>
            </w:pPr>
            <w:r w:rsidRPr="00365212">
              <w:rPr>
                <w:rFonts w:asciiTheme="majorHAnsi" w:eastAsia="Times New Roman" w:hAnsiTheme="majorHAnsi" w:cstheme="majorHAnsi"/>
                <w:b/>
              </w:rPr>
              <w:t>Tihi družbenik</w:t>
            </w:r>
            <w:r w:rsidRPr="00365212">
              <w:rPr>
                <w:rFonts w:asciiTheme="majorHAnsi" w:eastAsia="Times New Roman" w:hAnsiTheme="majorHAnsi" w:cstheme="majorHAnsi"/>
                <w:vertAlign w:val="superscript"/>
              </w:rPr>
              <w:footnoteReference w:id="3"/>
            </w:r>
            <w:r w:rsidRPr="00365212">
              <w:rPr>
                <w:rFonts w:asciiTheme="majorHAnsi" w:eastAsia="Times New Roman" w:hAnsiTheme="majorHAnsi" w:cstheme="majorHAnsi"/>
              </w:rPr>
              <w:t xml:space="preserve"> </w:t>
            </w:r>
            <w:r w:rsidRPr="00365212">
              <w:rPr>
                <w:rFonts w:asciiTheme="majorHAnsi" w:eastAsia="Times New Roman" w:hAnsiTheme="majorHAnsi" w:cstheme="majorHAnsi"/>
                <w:b/>
              </w:rPr>
              <w:t xml:space="preserve"> </w:t>
            </w:r>
            <w:r w:rsidRPr="00365212">
              <w:rPr>
                <w:rFonts w:asciiTheme="majorHAnsi" w:eastAsia="Times New Roman" w:hAnsiTheme="majorHAnsi" w:cstheme="majorHAnsi"/>
              </w:rPr>
              <w:t>(ustrezno označiti) – če DA, potem navesti nosilca tihe družbe</w:t>
            </w:r>
          </w:p>
        </w:tc>
      </w:tr>
      <w:tr w:rsidR="00365212" w:rsidRPr="00365212" w14:paraId="2324E250" w14:textId="77777777" w:rsidTr="001A34E4">
        <w:trPr>
          <w:trHeight w:val="1173"/>
        </w:trPr>
        <w:tc>
          <w:tcPr>
            <w:tcW w:w="383" w:type="dxa"/>
            <w:shd w:val="clear" w:color="auto" w:fill="auto"/>
          </w:tcPr>
          <w:p w14:paraId="733851CD"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lastRenderedPageBreak/>
              <w:t>1.</w:t>
            </w:r>
          </w:p>
        </w:tc>
        <w:tc>
          <w:tcPr>
            <w:tcW w:w="2765" w:type="dxa"/>
            <w:shd w:val="clear" w:color="auto" w:fill="auto"/>
          </w:tcPr>
          <w:p w14:paraId="52A71005" w14:textId="77777777" w:rsidR="00365212" w:rsidRPr="00365212" w:rsidRDefault="00365212" w:rsidP="00217297">
            <w:pPr>
              <w:jc w:val="both"/>
              <w:rPr>
                <w:rFonts w:asciiTheme="majorHAnsi" w:eastAsia="Times New Roman" w:hAnsiTheme="majorHAnsi" w:cstheme="majorHAnsi"/>
                <w:b/>
              </w:rPr>
            </w:pPr>
          </w:p>
        </w:tc>
        <w:tc>
          <w:tcPr>
            <w:tcW w:w="3350" w:type="dxa"/>
            <w:shd w:val="clear" w:color="auto" w:fill="auto"/>
          </w:tcPr>
          <w:p w14:paraId="6E1E750B" w14:textId="77777777" w:rsidR="00365212" w:rsidRPr="00365212" w:rsidRDefault="00365212" w:rsidP="00217297">
            <w:pPr>
              <w:jc w:val="both"/>
              <w:rPr>
                <w:rFonts w:asciiTheme="majorHAnsi" w:eastAsia="Times New Roman" w:hAnsiTheme="majorHAnsi" w:cstheme="majorHAnsi"/>
                <w:b/>
              </w:rPr>
            </w:pPr>
          </w:p>
        </w:tc>
        <w:tc>
          <w:tcPr>
            <w:tcW w:w="1866" w:type="dxa"/>
            <w:shd w:val="clear" w:color="auto" w:fill="auto"/>
          </w:tcPr>
          <w:p w14:paraId="217D100C" w14:textId="77777777" w:rsidR="00365212" w:rsidRPr="00365212" w:rsidRDefault="00365212" w:rsidP="00217297">
            <w:pPr>
              <w:jc w:val="both"/>
              <w:rPr>
                <w:rFonts w:asciiTheme="majorHAnsi" w:eastAsia="Times New Roman" w:hAnsiTheme="majorHAnsi" w:cstheme="majorHAnsi"/>
                <w:b/>
              </w:rPr>
            </w:pPr>
          </w:p>
        </w:tc>
        <w:tc>
          <w:tcPr>
            <w:tcW w:w="1966" w:type="dxa"/>
            <w:shd w:val="clear" w:color="auto" w:fill="auto"/>
          </w:tcPr>
          <w:p w14:paraId="55DD694F" w14:textId="77777777" w:rsidR="00365212" w:rsidRPr="00365212" w:rsidRDefault="00365212" w:rsidP="00217297">
            <w:pPr>
              <w:jc w:val="both"/>
              <w:rPr>
                <w:rFonts w:asciiTheme="majorHAnsi" w:eastAsia="Times New Roman" w:hAnsiTheme="majorHAnsi" w:cstheme="majorHAnsi"/>
                <w:b/>
              </w:rPr>
            </w:pPr>
          </w:p>
          <w:p w14:paraId="2A1DEA72"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rPr>
              <w:t xml:space="preserve"> DA</w:t>
            </w:r>
            <w:r w:rsidRPr="00365212">
              <w:rPr>
                <w:rFonts w:asciiTheme="majorHAnsi" w:eastAsia="Times New Roman" w:hAnsiTheme="majorHAnsi" w:cstheme="majorHAnsi"/>
                <w:b/>
              </w:rPr>
              <w:t xml:space="preserve"> </w:t>
            </w:r>
            <w:sdt>
              <w:sdtPr>
                <w:rPr>
                  <w:rFonts w:asciiTheme="majorHAnsi" w:eastAsia="Times New Roman" w:hAnsiTheme="majorHAnsi" w:cstheme="majorHAnsi"/>
                  <w:b/>
                </w:rPr>
                <w:id w:val="-1915389548"/>
                <w14:checkbox>
                  <w14:checked w14:val="0"/>
                  <w14:checkedState w14:val="2612" w14:font="MS Gothic"/>
                  <w14:uncheckedState w14:val="2610" w14:font="MS Gothic"/>
                </w14:checkbox>
              </w:sdtPr>
              <w:sdtEndPr/>
              <w:sdtContent>
                <w:r w:rsidRPr="00365212">
                  <w:rPr>
                    <w:rFonts w:ascii="Segoe UI Symbol" w:eastAsia="Times New Roman" w:hAnsi="Segoe UI Symbol" w:cs="Segoe UI Symbol"/>
                    <w:b/>
                  </w:rPr>
                  <w:t>☐</w:t>
                </w:r>
              </w:sdtContent>
            </w:sdt>
            <w:r w:rsidRPr="00365212">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2034220382"/>
                <w14:checkbox>
                  <w14:checked w14:val="0"/>
                  <w14:checkedState w14:val="2612" w14:font="MS Gothic"/>
                  <w14:uncheckedState w14:val="2610" w14:font="MS Gothic"/>
                </w14:checkbox>
              </w:sdtPr>
              <w:sdtEndPr/>
              <w:sdtContent>
                <w:r w:rsidRPr="00365212">
                  <w:rPr>
                    <w:rFonts w:ascii="Segoe UI Symbol" w:eastAsia="Times New Roman" w:hAnsi="Segoe UI Symbol" w:cs="Segoe UI Symbol"/>
                    <w:snapToGrid w:val="0"/>
                    <w:lang w:eastAsia="en-US"/>
                  </w:rPr>
                  <w:t>☐</w:t>
                </w:r>
              </w:sdtContent>
            </w:sdt>
          </w:p>
          <w:p w14:paraId="58B7DCB9" w14:textId="77777777" w:rsidR="00365212" w:rsidRPr="00365212" w:rsidRDefault="00365212" w:rsidP="00217297">
            <w:pPr>
              <w:jc w:val="both"/>
              <w:rPr>
                <w:rFonts w:asciiTheme="majorHAnsi" w:eastAsia="Times New Roman" w:hAnsiTheme="majorHAnsi" w:cstheme="majorHAnsi"/>
                <w:b/>
              </w:rPr>
            </w:pPr>
          </w:p>
          <w:p w14:paraId="209B7FB9" w14:textId="77777777" w:rsidR="00365212" w:rsidRPr="00365212" w:rsidRDefault="00365212" w:rsidP="00217297">
            <w:pPr>
              <w:jc w:val="both"/>
              <w:rPr>
                <w:rFonts w:asciiTheme="majorHAnsi" w:eastAsia="Times New Roman" w:hAnsiTheme="majorHAnsi" w:cstheme="majorHAnsi"/>
                <w:b/>
              </w:rPr>
            </w:pPr>
          </w:p>
          <w:p w14:paraId="087F9FDF" w14:textId="77777777" w:rsidR="00365212" w:rsidRPr="00365212" w:rsidRDefault="00365212" w:rsidP="00217297">
            <w:pPr>
              <w:jc w:val="both"/>
              <w:rPr>
                <w:rFonts w:asciiTheme="majorHAnsi" w:eastAsia="Times New Roman" w:hAnsiTheme="majorHAnsi" w:cstheme="majorHAnsi"/>
                <w:b/>
              </w:rPr>
            </w:pPr>
          </w:p>
        </w:tc>
      </w:tr>
      <w:tr w:rsidR="00365212" w:rsidRPr="00365212" w14:paraId="39F0EBD0" w14:textId="77777777" w:rsidTr="001A34E4">
        <w:trPr>
          <w:trHeight w:val="1173"/>
        </w:trPr>
        <w:tc>
          <w:tcPr>
            <w:tcW w:w="383" w:type="dxa"/>
            <w:shd w:val="clear" w:color="auto" w:fill="auto"/>
          </w:tcPr>
          <w:p w14:paraId="590AE8A9"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2.</w:t>
            </w:r>
          </w:p>
        </w:tc>
        <w:tc>
          <w:tcPr>
            <w:tcW w:w="2765" w:type="dxa"/>
            <w:shd w:val="clear" w:color="auto" w:fill="auto"/>
          </w:tcPr>
          <w:p w14:paraId="128C6DD2" w14:textId="77777777" w:rsidR="00365212" w:rsidRPr="00365212" w:rsidRDefault="00365212" w:rsidP="00217297">
            <w:pPr>
              <w:jc w:val="both"/>
              <w:rPr>
                <w:rFonts w:asciiTheme="majorHAnsi" w:eastAsia="Times New Roman" w:hAnsiTheme="majorHAnsi" w:cstheme="majorHAnsi"/>
                <w:b/>
              </w:rPr>
            </w:pPr>
          </w:p>
        </w:tc>
        <w:tc>
          <w:tcPr>
            <w:tcW w:w="3350" w:type="dxa"/>
            <w:shd w:val="clear" w:color="auto" w:fill="auto"/>
          </w:tcPr>
          <w:p w14:paraId="305DBD46" w14:textId="77777777" w:rsidR="00365212" w:rsidRPr="00365212" w:rsidRDefault="00365212" w:rsidP="00217297">
            <w:pPr>
              <w:jc w:val="both"/>
              <w:rPr>
                <w:rFonts w:asciiTheme="majorHAnsi" w:eastAsia="Times New Roman" w:hAnsiTheme="majorHAnsi" w:cstheme="majorHAnsi"/>
                <w:b/>
              </w:rPr>
            </w:pPr>
          </w:p>
        </w:tc>
        <w:tc>
          <w:tcPr>
            <w:tcW w:w="1866" w:type="dxa"/>
            <w:shd w:val="clear" w:color="auto" w:fill="auto"/>
          </w:tcPr>
          <w:p w14:paraId="1732F1CF" w14:textId="77777777" w:rsidR="00365212" w:rsidRPr="00365212" w:rsidRDefault="00365212" w:rsidP="00217297">
            <w:pPr>
              <w:jc w:val="both"/>
              <w:rPr>
                <w:rFonts w:asciiTheme="majorHAnsi" w:eastAsia="Times New Roman" w:hAnsiTheme="majorHAnsi" w:cstheme="majorHAnsi"/>
                <w:b/>
              </w:rPr>
            </w:pPr>
          </w:p>
        </w:tc>
        <w:tc>
          <w:tcPr>
            <w:tcW w:w="1966" w:type="dxa"/>
            <w:shd w:val="clear" w:color="auto" w:fill="auto"/>
          </w:tcPr>
          <w:p w14:paraId="187361B3"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rPr>
              <w:t xml:space="preserve"> </w:t>
            </w:r>
          </w:p>
          <w:p w14:paraId="1D77DF27"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rPr>
              <w:t>DA</w:t>
            </w:r>
            <w:r w:rsidRPr="00365212">
              <w:rPr>
                <w:rFonts w:asciiTheme="majorHAnsi" w:eastAsia="Times New Roman" w:hAnsiTheme="majorHAnsi" w:cstheme="majorHAnsi"/>
                <w:b/>
              </w:rPr>
              <w:t xml:space="preserve"> </w:t>
            </w:r>
            <w:sdt>
              <w:sdtPr>
                <w:rPr>
                  <w:rFonts w:asciiTheme="majorHAnsi" w:eastAsia="Times New Roman" w:hAnsiTheme="majorHAnsi" w:cstheme="majorHAnsi"/>
                  <w:b/>
                </w:rPr>
                <w:id w:val="-679656796"/>
                <w14:checkbox>
                  <w14:checked w14:val="0"/>
                  <w14:checkedState w14:val="2612" w14:font="MS Gothic"/>
                  <w14:uncheckedState w14:val="2610" w14:font="MS Gothic"/>
                </w14:checkbox>
              </w:sdtPr>
              <w:sdtEndPr/>
              <w:sdtContent>
                <w:r w:rsidRPr="00365212">
                  <w:rPr>
                    <w:rFonts w:ascii="Segoe UI Symbol" w:eastAsia="Times New Roman" w:hAnsi="Segoe UI Symbol" w:cs="Segoe UI Symbol"/>
                    <w:b/>
                  </w:rPr>
                  <w:t>☐</w:t>
                </w:r>
              </w:sdtContent>
            </w:sdt>
            <w:r w:rsidRPr="00365212">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37663014"/>
                <w14:checkbox>
                  <w14:checked w14:val="0"/>
                  <w14:checkedState w14:val="2612" w14:font="MS Gothic"/>
                  <w14:uncheckedState w14:val="2610" w14:font="MS Gothic"/>
                </w14:checkbox>
              </w:sdtPr>
              <w:sdtEndPr/>
              <w:sdtContent>
                <w:r w:rsidRPr="00365212">
                  <w:rPr>
                    <w:rFonts w:ascii="Segoe UI Symbol" w:eastAsia="Times New Roman" w:hAnsi="Segoe UI Symbol" w:cs="Segoe UI Symbol"/>
                    <w:snapToGrid w:val="0"/>
                    <w:lang w:eastAsia="en-US"/>
                  </w:rPr>
                  <w:t>☐</w:t>
                </w:r>
              </w:sdtContent>
            </w:sdt>
          </w:p>
          <w:p w14:paraId="1AB8ADD1" w14:textId="77777777" w:rsidR="00365212" w:rsidRPr="00365212" w:rsidRDefault="00365212" w:rsidP="00217297">
            <w:pPr>
              <w:jc w:val="both"/>
              <w:rPr>
                <w:rFonts w:asciiTheme="majorHAnsi" w:eastAsia="Times New Roman" w:hAnsiTheme="majorHAnsi" w:cstheme="majorHAnsi"/>
                <w:b/>
              </w:rPr>
            </w:pPr>
          </w:p>
        </w:tc>
      </w:tr>
      <w:tr w:rsidR="00365212" w:rsidRPr="00365212" w14:paraId="6DF13903" w14:textId="77777777" w:rsidTr="001A34E4">
        <w:trPr>
          <w:trHeight w:val="1173"/>
        </w:trPr>
        <w:tc>
          <w:tcPr>
            <w:tcW w:w="383" w:type="dxa"/>
            <w:shd w:val="clear" w:color="auto" w:fill="auto"/>
          </w:tcPr>
          <w:p w14:paraId="6A936FF0"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3.</w:t>
            </w:r>
          </w:p>
        </w:tc>
        <w:tc>
          <w:tcPr>
            <w:tcW w:w="2765" w:type="dxa"/>
            <w:shd w:val="clear" w:color="auto" w:fill="auto"/>
          </w:tcPr>
          <w:p w14:paraId="353A412D" w14:textId="77777777" w:rsidR="00365212" w:rsidRPr="00365212" w:rsidRDefault="00365212" w:rsidP="00217297">
            <w:pPr>
              <w:jc w:val="both"/>
              <w:rPr>
                <w:rFonts w:asciiTheme="majorHAnsi" w:eastAsia="Times New Roman" w:hAnsiTheme="majorHAnsi" w:cstheme="majorHAnsi"/>
                <w:b/>
              </w:rPr>
            </w:pPr>
          </w:p>
        </w:tc>
        <w:tc>
          <w:tcPr>
            <w:tcW w:w="3350" w:type="dxa"/>
            <w:shd w:val="clear" w:color="auto" w:fill="auto"/>
          </w:tcPr>
          <w:p w14:paraId="16E31FE9" w14:textId="77777777" w:rsidR="00365212" w:rsidRPr="00365212" w:rsidRDefault="00365212" w:rsidP="00217297">
            <w:pPr>
              <w:jc w:val="both"/>
              <w:rPr>
                <w:rFonts w:asciiTheme="majorHAnsi" w:eastAsia="Times New Roman" w:hAnsiTheme="majorHAnsi" w:cstheme="majorHAnsi"/>
                <w:b/>
              </w:rPr>
            </w:pPr>
          </w:p>
        </w:tc>
        <w:tc>
          <w:tcPr>
            <w:tcW w:w="1866" w:type="dxa"/>
            <w:shd w:val="clear" w:color="auto" w:fill="auto"/>
          </w:tcPr>
          <w:p w14:paraId="224BE8D7" w14:textId="77777777" w:rsidR="00365212" w:rsidRPr="00365212" w:rsidRDefault="00365212" w:rsidP="00217297">
            <w:pPr>
              <w:jc w:val="both"/>
              <w:rPr>
                <w:rFonts w:asciiTheme="majorHAnsi" w:eastAsia="Times New Roman" w:hAnsiTheme="majorHAnsi" w:cstheme="majorHAnsi"/>
                <w:b/>
              </w:rPr>
            </w:pPr>
          </w:p>
        </w:tc>
        <w:tc>
          <w:tcPr>
            <w:tcW w:w="1966" w:type="dxa"/>
            <w:shd w:val="clear" w:color="auto" w:fill="auto"/>
          </w:tcPr>
          <w:p w14:paraId="5530469D"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rPr>
              <w:t xml:space="preserve"> </w:t>
            </w:r>
          </w:p>
          <w:p w14:paraId="3811CBF4"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rPr>
              <w:t>DA</w:t>
            </w:r>
            <w:r w:rsidRPr="00365212">
              <w:rPr>
                <w:rFonts w:asciiTheme="majorHAnsi" w:eastAsia="Times New Roman" w:hAnsiTheme="majorHAnsi" w:cstheme="majorHAnsi"/>
                <w:b/>
              </w:rPr>
              <w:t xml:space="preserve"> </w:t>
            </w:r>
            <w:sdt>
              <w:sdtPr>
                <w:rPr>
                  <w:rFonts w:asciiTheme="majorHAnsi" w:eastAsia="Times New Roman" w:hAnsiTheme="majorHAnsi" w:cstheme="majorHAnsi"/>
                  <w:b/>
                </w:rPr>
                <w:id w:val="-1380936120"/>
                <w14:checkbox>
                  <w14:checked w14:val="0"/>
                  <w14:checkedState w14:val="2612" w14:font="MS Gothic"/>
                  <w14:uncheckedState w14:val="2610" w14:font="MS Gothic"/>
                </w14:checkbox>
              </w:sdtPr>
              <w:sdtEndPr/>
              <w:sdtContent>
                <w:r w:rsidRPr="00365212">
                  <w:rPr>
                    <w:rFonts w:ascii="Segoe UI Symbol" w:eastAsia="Times New Roman" w:hAnsi="Segoe UI Symbol" w:cs="Segoe UI Symbol"/>
                    <w:b/>
                  </w:rPr>
                  <w:t>☐</w:t>
                </w:r>
              </w:sdtContent>
            </w:sdt>
            <w:r w:rsidRPr="00365212">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195998196"/>
                <w14:checkbox>
                  <w14:checked w14:val="0"/>
                  <w14:checkedState w14:val="2612" w14:font="MS Gothic"/>
                  <w14:uncheckedState w14:val="2610" w14:font="MS Gothic"/>
                </w14:checkbox>
              </w:sdtPr>
              <w:sdtEndPr/>
              <w:sdtContent>
                <w:r w:rsidRPr="00365212">
                  <w:rPr>
                    <w:rFonts w:ascii="Segoe UI Symbol" w:eastAsia="Times New Roman" w:hAnsi="Segoe UI Symbol" w:cs="Segoe UI Symbol"/>
                    <w:snapToGrid w:val="0"/>
                    <w:lang w:eastAsia="en-US"/>
                  </w:rPr>
                  <w:t>☐</w:t>
                </w:r>
              </w:sdtContent>
            </w:sdt>
          </w:p>
          <w:p w14:paraId="1DCA1E18" w14:textId="77777777" w:rsidR="00365212" w:rsidRPr="00365212" w:rsidRDefault="00365212" w:rsidP="00217297">
            <w:pPr>
              <w:jc w:val="both"/>
              <w:rPr>
                <w:rFonts w:asciiTheme="majorHAnsi" w:eastAsia="Times New Roman" w:hAnsiTheme="majorHAnsi" w:cstheme="majorHAnsi"/>
                <w:b/>
              </w:rPr>
            </w:pPr>
          </w:p>
        </w:tc>
      </w:tr>
      <w:tr w:rsidR="00365212" w:rsidRPr="00365212" w14:paraId="3A91F5A1" w14:textId="77777777" w:rsidTr="001A34E4">
        <w:trPr>
          <w:trHeight w:val="1173"/>
        </w:trPr>
        <w:tc>
          <w:tcPr>
            <w:tcW w:w="383" w:type="dxa"/>
            <w:shd w:val="clear" w:color="auto" w:fill="auto"/>
          </w:tcPr>
          <w:p w14:paraId="5A250E11"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4.</w:t>
            </w:r>
          </w:p>
        </w:tc>
        <w:tc>
          <w:tcPr>
            <w:tcW w:w="2765" w:type="dxa"/>
            <w:shd w:val="clear" w:color="auto" w:fill="auto"/>
          </w:tcPr>
          <w:p w14:paraId="5A998441" w14:textId="77777777" w:rsidR="00365212" w:rsidRPr="00365212" w:rsidRDefault="00365212" w:rsidP="00217297">
            <w:pPr>
              <w:jc w:val="both"/>
              <w:rPr>
                <w:rFonts w:asciiTheme="majorHAnsi" w:eastAsia="Times New Roman" w:hAnsiTheme="majorHAnsi" w:cstheme="majorHAnsi"/>
                <w:b/>
              </w:rPr>
            </w:pPr>
          </w:p>
        </w:tc>
        <w:tc>
          <w:tcPr>
            <w:tcW w:w="3350" w:type="dxa"/>
            <w:shd w:val="clear" w:color="auto" w:fill="auto"/>
          </w:tcPr>
          <w:p w14:paraId="4E73A8E6" w14:textId="77777777" w:rsidR="00365212" w:rsidRPr="00365212" w:rsidRDefault="00365212" w:rsidP="00217297">
            <w:pPr>
              <w:jc w:val="both"/>
              <w:rPr>
                <w:rFonts w:asciiTheme="majorHAnsi" w:eastAsia="Times New Roman" w:hAnsiTheme="majorHAnsi" w:cstheme="majorHAnsi"/>
                <w:b/>
              </w:rPr>
            </w:pPr>
          </w:p>
        </w:tc>
        <w:tc>
          <w:tcPr>
            <w:tcW w:w="1866" w:type="dxa"/>
            <w:shd w:val="clear" w:color="auto" w:fill="auto"/>
          </w:tcPr>
          <w:p w14:paraId="46235FFD" w14:textId="77777777" w:rsidR="00365212" w:rsidRPr="00365212" w:rsidRDefault="00365212" w:rsidP="00217297">
            <w:pPr>
              <w:jc w:val="both"/>
              <w:rPr>
                <w:rFonts w:asciiTheme="majorHAnsi" w:eastAsia="Times New Roman" w:hAnsiTheme="majorHAnsi" w:cstheme="majorHAnsi"/>
                <w:b/>
              </w:rPr>
            </w:pPr>
          </w:p>
        </w:tc>
        <w:tc>
          <w:tcPr>
            <w:tcW w:w="1966" w:type="dxa"/>
            <w:shd w:val="clear" w:color="auto" w:fill="auto"/>
          </w:tcPr>
          <w:p w14:paraId="56263DFB"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rPr>
              <w:t xml:space="preserve"> </w:t>
            </w:r>
          </w:p>
          <w:p w14:paraId="1424B48E"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rPr>
              <w:t>DA</w:t>
            </w:r>
            <w:r w:rsidRPr="00365212">
              <w:rPr>
                <w:rFonts w:asciiTheme="majorHAnsi" w:eastAsia="Times New Roman" w:hAnsiTheme="majorHAnsi" w:cstheme="majorHAnsi"/>
                <w:b/>
              </w:rPr>
              <w:t xml:space="preserve"> </w:t>
            </w:r>
            <w:sdt>
              <w:sdtPr>
                <w:rPr>
                  <w:rFonts w:asciiTheme="majorHAnsi" w:eastAsia="Times New Roman" w:hAnsiTheme="majorHAnsi" w:cstheme="majorHAnsi"/>
                  <w:b/>
                </w:rPr>
                <w:id w:val="181025094"/>
                <w14:checkbox>
                  <w14:checked w14:val="0"/>
                  <w14:checkedState w14:val="2612" w14:font="MS Gothic"/>
                  <w14:uncheckedState w14:val="2610" w14:font="MS Gothic"/>
                </w14:checkbox>
              </w:sdtPr>
              <w:sdtEndPr/>
              <w:sdtContent>
                <w:r w:rsidRPr="00365212">
                  <w:rPr>
                    <w:rFonts w:ascii="Segoe UI Symbol" w:eastAsia="Times New Roman" w:hAnsi="Segoe UI Symbol" w:cs="Segoe UI Symbol"/>
                    <w:b/>
                  </w:rPr>
                  <w:t>☐</w:t>
                </w:r>
              </w:sdtContent>
            </w:sdt>
            <w:r w:rsidRPr="00365212">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2125606393"/>
                <w14:checkbox>
                  <w14:checked w14:val="0"/>
                  <w14:checkedState w14:val="2612" w14:font="MS Gothic"/>
                  <w14:uncheckedState w14:val="2610" w14:font="MS Gothic"/>
                </w14:checkbox>
              </w:sdtPr>
              <w:sdtEndPr/>
              <w:sdtContent>
                <w:r w:rsidRPr="00365212">
                  <w:rPr>
                    <w:rFonts w:ascii="Segoe UI Symbol" w:eastAsia="Times New Roman" w:hAnsi="Segoe UI Symbol" w:cs="Segoe UI Symbol"/>
                    <w:snapToGrid w:val="0"/>
                    <w:lang w:eastAsia="en-US"/>
                  </w:rPr>
                  <w:t>☐</w:t>
                </w:r>
              </w:sdtContent>
            </w:sdt>
          </w:p>
          <w:p w14:paraId="5F2F746A" w14:textId="77777777" w:rsidR="00365212" w:rsidRPr="00365212" w:rsidRDefault="00365212" w:rsidP="00217297">
            <w:pPr>
              <w:jc w:val="both"/>
              <w:rPr>
                <w:rFonts w:asciiTheme="majorHAnsi" w:eastAsia="Times New Roman" w:hAnsiTheme="majorHAnsi" w:cstheme="majorHAnsi"/>
                <w:b/>
              </w:rPr>
            </w:pPr>
          </w:p>
        </w:tc>
      </w:tr>
    </w:tbl>
    <w:p w14:paraId="0C88E347" w14:textId="77777777" w:rsidR="00365212" w:rsidRPr="00365212" w:rsidRDefault="00365212" w:rsidP="00217297">
      <w:pPr>
        <w:jc w:val="both"/>
        <w:rPr>
          <w:rFonts w:asciiTheme="majorHAnsi" w:eastAsia="Times New Roman" w:hAnsiTheme="majorHAnsi" w:cstheme="majorHAnsi"/>
          <w:i/>
        </w:rPr>
      </w:pPr>
      <w:r w:rsidRPr="00365212">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7A83E0B3" w14:textId="77777777" w:rsidR="00365212" w:rsidRPr="00365212" w:rsidRDefault="00365212" w:rsidP="00217297">
      <w:pPr>
        <w:jc w:val="both"/>
        <w:rPr>
          <w:rFonts w:asciiTheme="majorHAnsi" w:eastAsia="Times New Roman" w:hAnsiTheme="majorHAnsi" w:cstheme="majorHAnsi"/>
        </w:rPr>
      </w:pPr>
    </w:p>
    <w:p w14:paraId="30501EED"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b/>
        </w:rPr>
        <w:t>PODATKI O DRUŽBAH, za katere se po določbah zakona, ki ureja gospodarske družbe, šteje, da so povezane s ponudnikom</w:t>
      </w:r>
      <w:r w:rsidRPr="00365212">
        <w:rPr>
          <w:rFonts w:asciiTheme="majorHAnsi" w:eastAsia="Times New Roman" w:hAnsiTheme="majorHAnsi" w:cstheme="majorHAnsi"/>
          <w:vertAlign w:val="superscript"/>
        </w:rPr>
        <w:footnoteReference w:id="4"/>
      </w:r>
      <w:r w:rsidRPr="00365212">
        <w:rPr>
          <w:rFonts w:asciiTheme="majorHAnsi" w:eastAsia="Times New Roman" w:hAnsiTheme="majorHAnsi" w:cstheme="maj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365212" w:rsidRPr="00365212" w14:paraId="5F06E1DE" w14:textId="77777777" w:rsidTr="001A34E4">
        <w:tc>
          <w:tcPr>
            <w:tcW w:w="425" w:type="dxa"/>
            <w:shd w:val="clear" w:color="auto" w:fill="auto"/>
          </w:tcPr>
          <w:p w14:paraId="0CBF3328" w14:textId="77777777" w:rsidR="00365212" w:rsidRPr="00365212" w:rsidRDefault="00365212" w:rsidP="00217297">
            <w:pPr>
              <w:jc w:val="both"/>
              <w:rPr>
                <w:rFonts w:asciiTheme="majorHAnsi" w:eastAsia="Times New Roman" w:hAnsiTheme="majorHAnsi" w:cstheme="majorHAnsi"/>
                <w:b/>
              </w:rPr>
            </w:pPr>
          </w:p>
        </w:tc>
        <w:tc>
          <w:tcPr>
            <w:tcW w:w="4962" w:type="dxa"/>
            <w:shd w:val="clear" w:color="auto" w:fill="auto"/>
          </w:tcPr>
          <w:p w14:paraId="1E1A3CD5"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b/>
              </w:rPr>
              <w:t>Firma, sedež, matična in davčna številka pravne osebe</w:t>
            </w:r>
          </w:p>
        </w:tc>
        <w:tc>
          <w:tcPr>
            <w:tcW w:w="4820" w:type="dxa"/>
            <w:shd w:val="clear" w:color="auto" w:fill="auto"/>
          </w:tcPr>
          <w:p w14:paraId="6F9C6CCD" w14:textId="77777777" w:rsidR="00365212" w:rsidRPr="00365212" w:rsidRDefault="00365212" w:rsidP="00217297">
            <w:pPr>
              <w:jc w:val="both"/>
              <w:rPr>
                <w:rFonts w:asciiTheme="majorHAnsi" w:eastAsia="Times New Roman" w:hAnsiTheme="majorHAnsi" w:cstheme="majorHAnsi"/>
                <w:b/>
              </w:rPr>
            </w:pPr>
            <w:r w:rsidRPr="00365212">
              <w:rPr>
                <w:rFonts w:asciiTheme="majorHAnsi" w:eastAsia="Times New Roman" w:hAnsiTheme="majorHAnsi" w:cstheme="majorHAnsi"/>
                <w:b/>
              </w:rPr>
              <w:t>Razmerje v skladu s 527. členom ZGD-1</w:t>
            </w:r>
          </w:p>
        </w:tc>
      </w:tr>
      <w:tr w:rsidR="00365212" w:rsidRPr="00365212" w14:paraId="25E08152" w14:textId="77777777" w:rsidTr="001A34E4">
        <w:trPr>
          <w:trHeight w:val="1073"/>
        </w:trPr>
        <w:tc>
          <w:tcPr>
            <w:tcW w:w="425" w:type="dxa"/>
            <w:shd w:val="clear" w:color="auto" w:fill="auto"/>
          </w:tcPr>
          <w:p w14:paraId="2613E2FB"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1.</w:t>
            </w:r>
          </w:p>
        </w:tc>
        <w:tc>
          <w:tcPr>
            <w:tcW w:w="4962" w:type="dxa"/>
            <w:shd w:val="clear" w:color="auto" w:fill="auto"/>
          </w:tcPr>
          <w:p w14:paraId="63F78F26" w14:textId="77777777" w:rsidR="00365212" w:rsidRPr="00365212" w:rsidRDefault="00365212" w:rsidP="00217297">
            <w:pPr>
              <w:jc w:val="both"/>
              <w:rPr>
                <w:rFonts w:asciiTheme="majorHAnsi" w:eastAsia="Times New Roman" w:hAnsiTheme="majorHAnsi" w:cstheme="majorHAnsi"/>
                <w:b/>
              </w:rPr>
            </w:pPr>
          </w:p>
        </w:tc>
        <w:tc>
          <w:tcPr>
            <w:tcW w:w="4820" w:type="dxa"/>
            <w:shd w:val="clear" w:color="auto" w:fill="auto"/>
          </w:tcPr>
          <w:p w14:paraId="2B3B8816" w14:textId="77777777" w:rsidR="00365212" w:rsidRPr="00365212" w:rsidRDefault="00365212" w:rsidP="00217297">
            <w:pPr>
              <w:jc w:val="both"/>
              <w:rPr>
                <w:rFonts w:asciiTheme="majorHAnsi" w:eastAsia="Times New Roman" w:hAnsiTheme="majorHAnsi" w:cstheme="majorHAnsi"/>
                <w:b/>
              </w:rPr>
            </w:pPr>
          </w:p>
        </w:tc>
      </w:tr>
      <w:tr w:rsidR="00365212" w:rsidRPr="00365212" w14:paraId="2FEC4DF9" w14:textId="77777777" w:rsidTr="001A34E4">
        <w:trPr>
          <w:trHeight w:val="975"/>
        </w:trPr>
        <w:tc>
          <w:tcPr>
            <w:tcW w:w="425" w:type="dxa"/>
            <w:shd w:val="clear" w:color="auto" w:fill="auto"/>
          </w:tcPr>
          <w:p w14:paraId="30CDEBA6"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2.</w:t>
            </w:r>
          </w:p>
        </w:tc>
        <w:tc>
          <w:tcPr>
            <w:tcW w:w="4962" w:type="dxa"/>
            <w:shd w:val="clear" w:color="auto" w:fill="auto"/>
          </w:tcPr>
          <w:p w14:paraId="66D6165F" w14:textId="77777777" w:rsidR="00365212" w:rsidRPr="00365212" w:rsidRDefault="00365212" w:rsidP="00217297">
            <w:pPr>
              <w:jc w:val="both"/>
              <w:rPr>
                <w:rFonts w:asciiTheme="majorHAnsi" w:eastAsia="Times New Roman" w:hAnsiTheme="majorHAnsi" w:cstheme="majorHAnsi"/>
                <w:b/>
              </w:rPr>
            </w:pPr>
          </w:p>
        </w:tc>
        <w:tc>
          <w:tcPr>
            <w:tcW w:w="4820" w:type="dxa"/>
            <w:shd w:val="clear" w:color="auto" w:fill="auto"/>
          </w:tcPr>
          <w:p w14:paraId="3E2516E6" w14:textId="77777777" w:rsidR="00365212" w:rsidRPr="00365212" w:rsidRDefault="00365212" w:rsidP="00217297">
            <w:pPr>
              <w:jc w:val="both"/>
              <w:rPr>
                <w:rFonts w:asciiTheme="majorHAnsi" w:eastAsia="Times New Roman" w:hAnsiTheme="majorHAnsi" w:cstheme="majorHAnsi"/>
                <w:b/>
              </w:rPr>
            </w:pPr>
          </w:p>
        </w:tc>
      </w:tr>
      <w:tr w:rsidR="00365212" w:rsidRPr="00365212" w14:paraId="6D62C737" w14:textId="77777777" w:rsidTr="001A34E4">
        <w:trPr>
          <w:trHeight w:val="989"/>
        </w:trPr>
        <w:tc>
          <w:tcPr>
            <w:tcW w:w="425" w:type="dxa"/>
            <w:shd w:val="clear" w:color="auto" w:fill="auto"/>
          </w:tcPr>
          <w:p w14:paraId="177809D3"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3.</w:t>
            </w:r>
          </w:p>
        </w:tc>
        <w:tc>
          <w:tcPr>
            <w:tcW w:w="4962" w:type="dxa"/>
            <w:shd w:val="clear" w:color="auto" w:fill="auto"/>
          </w:tcPr>
          <w:p w14:paraId="731D9840" w14:textId="77777777" w:rsidR="00365212" w:rsidRPr="00365212" w:rsidRDefault="00365212" w:rsidP="00217297">
            <w:pPr>
              <w:jc w:val="both"/>
              <w:rPr>
                <w:rFonts w:asciiTheme="majorHAnsi" w:eastAsia="Times New Roman" w:hAnsiTheme="majorHAnsi" w:cstheme="majorHAnsi"/>
                <w:b/>
              </w:rPr>
            </w:pPr>
          </w:p>
        </w:tc>
        <w:tc>
          <w:tcPr>
            <w:tcW w:w="4820" w:type="dxa"/>
            <w:shd w:val="clear" w:color="auto" w:fill="auto"/>
          </w:tcPr>
          <w:p w14:paraId="5166BCB8" w14:textId="77777777" w:rsidR="00365212" w:rsidRPr="00365212" w:rsidRDefault="00365212" w:rsidP="00217297">
            <w:pPr>
              <w:jc w:val="both"/>
              <w:rPr>
                <w:rFonts w:asciiTheme="majorHAnsi" w:eastAsia="Times New Roman" w:hAnsiTheme="majorHAnsi" w:cstheme="majorHAnsi"/>
                <w:b/>
              </w:rPr>
            </w:pPr>
          </w:p>
        </w:tc>
      </w:tr>
    </w:tbl>
    <w:p w14:paraId="01818A29" w14:textId="77777777" w:rsidR="00365212" w:rsidRPr="00365212" w:rsidRDefault="00365212" w:rsidP="00217297">
      <w:pPr>
        <w:jc w:val="both"/>
        <w:rPr>
          <w:rFonts w:asciiTheme="majorHAnsi" w:eastAsia="Times New Roman" w:hAnsiTheme="majorHAnsi" w:cstheme="majorHAnsi"/>
          <w:i/>
        </w:rPr>
      </w:pPr>
      <w:r w:rsidRPr="00365212">
        <w:rPr>
          <w:rFonts w:asciiTheme="majorHAnsi" w:eastAsia="Times New Roman" w:hAnsiTheme="majorHAnsi" w:cstheme="majorHAnsi"/>
          <w:i/>
        </w:rPr>
        <w:t>V kolikor je s ponudnikom povezanih več pravnih oseb, je potrebno izjavi priložiti seznam teh oseb, z vsemi zahtevanimi podatki.</w:t>
      </w:r>
    </w:p>
    <w:p w14:paraId="619E0010" w14:textId="77777777" w:rsidR="00365212" w:rsidRPr="00365212" w:rsidRDefault="00365212" w:rsidP="00217297">
      <w:pPr>
        <w:jc w:val="both"/>
        <w:rPr>
          <w:rFonts w:asciiTheme="majorHAnsi" w:eastAsia="Times New Roman" w:hAnsiTheme="majorHAnsi" w:cstheme="majorHAnsi"/>
          <w:b/>
        </w:rPr>
      </w:pPr>
    </w:p>
    <w:p w14:paraId="0575565C"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Izjavljam, da sem kot fizične osebe – udeležence v lastništvu ponudnika navedel:</w:t>
      </w:r>
    </w:p>
    <w:p w14:paraId="017EBF9F" w14:textId="77777777" w:rsidR="00365212" w:rsidRPr="00365212" w:rsidRDefault="00365212" w:rsidP="00217297">
      <w:pPr>
        <w:numPr>
          <w:ilvl w:val="0"/>
          <w:numId w:val="17"/>
        </w:numPr>
        <w:jc w:val="both"/>
        <w:rPr>
          <w:rFonts w:asciiTheme="majorHAnsi" w:eastAsia="Times New Roman" w:hAnsiTheme="majorHAnsi" w:cstheme="majorHAnsi"/>
        </w:rPr>
      </w:pPr>
      <w:r w:rsidRPr="00365212">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7689F313" w14:textId="77777777" w:rsidR="00365212" w:rsidRPr="00365212" w:rsidRDefault="00365212" w:rsidP="00217297">
      <w:pPr>
        <w:numPr>
          <w:ilvl w:val="0"/>
          <w:numId w:val="17"/>
        </w:numPr>
        <w:jc w:val="both"/>
        <w:rPr>
          <w:rFonts w:asciiTheme="majorHAnsi" w:eastAsia="Times New Roman" w:hAnsiTheme="majorHAnsi" w:cstheme="majorHAnsi"/>
        </w:rPr>
      </w:pPr>
      <w:r w:rsidRPr="00365212">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53F2893" w14:textId="77777777" w:rsidR="00365212" w:rsidRPr="00365212" w:rsidRDefault="00365212" w:rsidP="00217297">
      <w:pPr>
        <w:jc w:val="both"/>
        <w:rPr>
          <w:rFonts w:asciiTheme="majorHAnsi" w:eastAsia="Times New Roman" w:hAnsiTheme="majorHAnsi" w:cstheme="majorHAnsi"/>
        </w:rPr>
      </w:pPr>
    </w:p>
    <w:p w14:paraId="03045A69"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90D1ACD" w14:textId="77777777" w:rsidR="00365212" w:rsidRPr="00365212" w:rsidRDefault="00365212" w:rsidP="00217297">
      <w:pPr>
        <w:jc w:val="both"/>
        <w:rPr>
          <w:rFonts w:asciiTheme="majorHAnsi" w:eastAsia="Times New Roman" w:hAnsiTheme="majorHAnsi" w:cstheme="majorHAnsi"/>
        </w:rPr>
      </w:pPr>
    </w:p>
    <w:p w14:paraId="66CA0E34" w14:textId="77777777" w:rsidR="00365212" w:rsidRPr="00365212" w:rsidRDefault="00365212" w:rsidP="00217297">
      <w:pPr>
        <w:jc w:val="both"/>
        <w:rPr>
          <w:rFonts w:asciiTheme="majorHAnsi" w:eastAsia="Times New Roman" w:hAnsiTheme="majorHAnsi" w:cstheme="majorHAnsi"/>
        </w:rPr>
      </w:pPr>
      <w:r w:rsidRPr="00365212">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8FC8AA" w14:textId="77777777" w:rsidR="00365212" w:rsidRPr="00365212" w:rsidRDefault="00365212" w:rsidP="00217297">
      <w:pPr>
        <w:rPr>
          <w:rFonts w:asciiTheme="majorHAnsi" w:hAnsiTheme="majorHAnsi" w:cstheme="majorHAnsi"/>
        </w:rPr>
      </w:pPr>
    </w:p>
    <w:p w14:paraId="5712118D"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365212" w:rsidRPr="00365212" w14:paraId="4EC0A12A" w14:textId="77777777" w:rsidTr="001A34E4">
        <w:trPr>
          <w:trHeight w:val="737"/>
        </w:trPr>
        <w:tc>
          <w:tcPr>
            <w:tcW w:w="2162" w:type="dxa"/>
          </w:tcPr>
          <w:p w14:paraId="6B38285C"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KRAJ</w:t>
            </w:r>
          </w:p>
          <w:p w14:paraId="64713EF7" w14:textId="77777777" w:rsidR="00365212" w:rsidRPr="00365212" w:rsidRDefault="00365212" w:rsidP="00217297">
            <w:pPr>
              <w:rPr>
                <w:rFonts w:asciiTheme="majorHAnsi" w:hAnsiTheme="majorHAnsi" w:cstheme="majorHAnsi"/>
              </w:rPr>
            </w:pPr>
          </w:p>
        </w:tc>
        <w:tc>
          <w:tcPr>
            <w:tcW w:w="2410" w:type="dxa"/>
            <w:vMerge w:val="restart"/>
          </w:tcPr>
          <w:p w14:paraId="67897926"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ŽIG</w:t>
            </w:r>
          </w:p>
        </w:tc>
        <w:tc>
          <w:tcPr>
            <w:tcW w:w="4500" w:type="dxa"/>
            <w:vMerge w:val="restart"/>
          </w:tcPr>
          <w:p w14:paraId="1FF98478"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GOSPODARSKI SUBJEKT</w:t>
            </w:r>
          </w:p>
          <w:p w14:paraId="425BA505"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ime in priimek zakonitega zastopnika </w:t>
            </w:r>
          </w:p>
          <w:p w14:paraId="50D677D9"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 xml:space="preserve"> in podpis</w:t>
            </w:r>
          </w:p>
        </w:tc>
      </w:tr>
      <w:tr w:rsidR="00365212" w:rsidRPr="00365212" w14:paraId="2BBA1905" w14:textId="77777777" w:rsidTr="001A34E4">
        <w:trPr>
          <w:trHeight w:val="737"/>
        </w:trPr>
        <w:tc>
          <w:tcPr>
            <w:tcW w:w="2162" w:type="dxa"/>
          </w:tcPr>
          <w:p w14:paraId="4EF3A039" w14:textId="77777777" w:rsidR="00365212" w:rsidRPr="00365212" w:rsidRDefault="00365212" w:rsidP="00217297">
            <w:pPr>
              <w:rPr>
                <w:rFonts w:asciiTheme="majorHAnsi" w:hAnsiTheme="majorHAnsi" w:cstheme="majorHAnsi"/>
              </w:rPr>
            </w:pPr>
            <w:r w:rsidRPr="00365212">
              <w:rPr>
                <w:rFonts w:asciiTheme="majorHAnsi" w:hAnsiTheme="majorHAnsi" w:cstheme="majorHAnsi"/>
              </w:rPr>
              <w:t>DATUM</w:t>
            </w:r>
          </w:p>
        </w:tc>
        <w:tc>
          <w:tcPr>
            <w:tcW w:w="2410" w:type="dxa"/>
            <w:vMerge/>
            <w:vAlign w:val="bottom"/>
          </w:tcPr>
          <w:p w14:paraId="73568DFC" w14:textId="77777777" w:rsidR="00365212" w:rsidRPr="00365212" w:rsidRDefault="00365212" w:rsidP="00217297">
            <w:pPr>
              <w:rPr>
                <w:rFonts w:asciiTheme="majorHAnsi" w:hAnsiTheme="majorHAnsi" w:cstheme="majorHAnsi"/>
              </w:rPr>
            </w:pPr>
          </w:p>
        </w:tc>
        <w:tc>
          <w:tcPr>
            <w:tcW w:w="4500" w:type="dxa"/>
            <w:vMerge/>
            <w:shd w:val="pct10" w:color="auto" w:fill="auto"/>
            <w:vAlign w:val="bottom"/>
          </w:tcPr>
          <w:p w14:paraId="5A91F03C" w14:textId="77777777" w:rsidR="00365212" w:rsidRPr="00365212" w:rsidRDefault="00365212" w:rsidP="00217297">
            <w:pPr>
              <w:rPr>
                <w:rFonts w:asciiTheme="majorHAnsi" w:hAnsiTheme="majorHAnsi" w:cstheme="majorHAnsi"/>
              </w:rPr>
            </w:pPr>
          </w:p>
        </w:tc>
      </w:tr>
    </w:tbl>
    <w:p w14:paraId="1D5EABE3" w14:textId="77777777" w:rsidR="00365212" w:rsidRPr="00365212" w:rsidRDefault="00365212" w:rsidP="00217297">
      <w:pPr>
        <w:rPr>
          <w:rFonts w:asciiTheme="majorHAnsi" w:hAnsiTheme="majorHAnsi" w:cstheme="majorHAnsi"/>
        </w:rPr>
      </w:pPr>
    </w:p>
    <w:p w14:paraId="539370F7" w14:textId="494CFFA3" w:rsidR="00365212" w:rsidRPr="00217297" w:rsidRDefault="00365212" w:rsidP="00217297">
      <w:pPr>
        <w:jc w:val="both"/>
        <w:rPr>
          <w:rFonts w:asciiTheme="majorHAnsi" w:eastAsia="Times New Roman" w:hAnsiTheme="majorHAnsi" w:cstheme="majorHAnsi"/>
        </w:rPr>
      </w:pPr>
    </w:p>
    <w:p w14:paraId="29F7EE7A" w14:textId="27848521" w:rsidR="00EE2ACE" w:rsidRPr="00217297" w:rsidRDefault="00EE2ACE" w:rsidP="00217297">
      <w:pPr>
        <w:jc w:val="both"/>
        <w:rPr>
          <w:rFonts w:asciiTheme="majorHAnsi" w:eastAsia="Times New Roman" w:hAnsiTheme="majorHAnsi" w:cstheme="majorHAnsi"/>
        </w:rPr>
      </w:pPr>
    </w:p>
    <w:p w14:paraId="21F40F6B" w14:textId="2B0039D7" w:rsidR="00EE2ACE" w:rsidRPr="00217297" w:rsidRDefault="00EE2ACE" w:rsidP="00217297">
      <w:pPr>
        <w:jc w:val="both"/>
        <w:rPr>
          <w:rFonts w:asciiTheme="majorHAnsi" w:eastAsia="Times New Roman" w:hAnsiTheme="majorHAnsi" w:cstheme="majorHAnsi"/>
        </w:rPr>
      </w:pPr>
    </w:p>
    <w:p w14:paraId="42B7A8E6" w14:textId="1AD75773" w:rsidR="00EE2ACE" w:rsidRPr="00217297" w:rsidRDefault="00EE2ACE" w:rsidP="00217297">
      <w:pPr>
        <w:jc w:val="both"/>
        <w:rPr>
          <w:rFonts w:asciiTheme="majorHAnsi" w:eastAsia="Times New Roman" w:hAnsiTheme="majorHAnsi" w:cstheme="majorHAnsi"/>
        </w:rPr>
      </w:pPr>
    </w:p>
    <w:p w14:paraId="52428CBA" w14:textId="5E1D8D04" w:rsidR="00EE2ACE" w:rsidRPr="00217297" w:rsidRDefault="00EE2ACE" w:rsidP="00217297">
      <w:pPr>
        <w:jc w:val="both"/>
        <w:rPr>
          <w:rFonts w:asciiTheme="majorHAnsi" w:eastAsia="Times New Roman" w:hAnsiTheme="majorHAnsi" w:cstheme="majorHAnsi"/>
        </w:rPr>
      </w:pPr>
    </w:p>
    <w:p w14:paraId="2EB7BD4D" w14:textId="59E60D8F" w:rsidR="00EE2ACE" w:rsidRPr="00217297" w:rsidRDefault="00EE2ACE" w:rsidP="00217297">
      <w:pPr>
        <w:jc w:val="both"/>
        <w:rPr>
          <w:rFonts w:asciiTheme="majorHAnsi" w:eastAsia="Times New Roman" w:hAnsiTheme="majorHAnsi" w:cstheme="majorHAnsi"/>
        </w:rPr>
      </w:pPr>
    </w:p>
    <w:p w14:paraId="69A317F0" w14:textId="30DA4F18" w:rsidR="00EE2ACE" w:rsidRPr="00217297" w:rsidRDefault="00EE2ACE" w:rsidP="00217297">
      <w:pPr>
        <w:jc w:val="both"/>
        <w:rPr>
          <w:rFonts w:asciiTheme="majorHAnsi" w:eastAsia="Times New Roman" w:hAnsiTheme="majorHAnsi" w:cstheme="majorHAnsi"/>
        </w:rPr>
      </w:pPr>
    </w:p>
    <w:p w14:paraId="42191DB1" w14:textId="5894DE33" w:rsidR="00EE2ACE" w:rsidRPr="00217297" w:rsidRDefault="00EE2ACE" w:rsidP="00217297">
      <w:pPr>
        <w:jc w:val="both"/>
        <w:rPr>
          <w:rFonts w:asciiTheme="majorHAnsi" w:eastAsia="Times New Roman" w:hAnsiTheme="majorHAnsi" w:cstheme="majorHAnsi"/>
        </w:rPr>
      </w:pPr>
    </w:p>
    <w:p w14:paraId="621D2EA1" w14:textId="1492CA1B" w:rsidR="00EE2ACE" w:rsidRPr="00217297" w:rsidRDefault="00EE2ACE" w:rsidP="00217297">
      <w:pPr>
        <w:jc w:val="both"/>
        <w:rPr>
          <w:rFonts w:asciiTheme="majorHAnsi" w:eastAsia="Times New Roman" w:hAnsiTheme="majorHAnsi" w:cstheme="majorHAnsi"/>
        </w:rPr>
      </w:pPr>
    </w:p>
    <w:p w14:paraId="5E602BB3" w14:textId="2A794D37" w:rsidR="00EE2ACE" w:rsidRPr="00217297" w:rsidRDefault="00EE2ACE" w:rsidP="00217297">
      <w:pPr>
        <w:jc w:val="both"/>
        <w:rPr>
          <w:rFonts w:asciiTheme="majorHAnsi" w:eastAsia="Times New Roman" w:hAnsiTheme="majorHAnsi" w:cstheme="majorHAnsi"/>
        </w:rPr>
      </w:pPr>
    </w:p>
    <w:p w14:paraId="0A9412FF" w14:textId="6DA97635" w:rsidR="00EE2ACE" w:rsidRPr="00217297" w:rsidRDefault="00EE2ACE" w:rsidP="00217297">
      <w:pPr>
        <w:jc w:val="both"/>
        <w:rPr>
          <w:rFonts w:asciiTheme="majorHAnsi" w:eastAsia="Times New Roman" w:hAnsiTheme="majorHAnsi" w:cstheme="majorHAnsi"/>
        </w:rPr>
      </w:pPr>
    </w:p>
    <w:p w14:paraId="1928CA97" w14:textId="4CF0B5BB" w:rsidR="00EE2ACE" w:rsidRPr="00217297" w:rsidRDefault="00EE2ACE" w:rsidP="00217297">
      <w:pPr>
        <w:jc w:val="both"/>
        <w:rPr>
          <w:rFonts w:asciiTheme="majorHAnsi" w:eastAsia="Times New Roman" w:hAnsiTheme="majorHAnsi" w:cstheme="majorHAnsi"/>
        </w:rPr>
      </w:pPr>
    </w:p>
    <w:p w14:paraId="4978AD96" w14:textId="35A8277D" w:rsidR="00EE2ACE" w:rsidRPr="00217297" w:rsidRDefault="00EE2ACE" w:rsidP="00217297">
      <w:pPr>
        <w:jc w:val="both"/>
        <w:rPr>
          <w:rFonts w:asciiTheme="majorHAnsi" w:eastAsia="Times New Roman" w:hAnsiTheme="majorHAnsi" w:cstheme="majorHAnsi"/>
        </w:rPr>
      </w:pPr>
    </w:p>
    <w:p w14:paraId="0EFFB1A4" w14:textId="024EA225" w:rsidR="00EE2ACE" w:rsidRPr="00217297" w:rsidRDefault="00EE2ACE" w:rsidP="00217297">
      <w:pPr>
        <w:jc w:val="both"/>
        <w:rPr>
          <w:rFonts w:asciiTheme="majorHAnsi" w:eastAsia="Times New Roman" w:hAnsiTheme="majorHAnsi" w:cstheme="majorHAnsi"/>
        </w:rPr>
      </w:pPr>
    </w:p>
    <w:p w14:paraId="1DAF1672" w14:textId="60FCE550" w:rsidR="00EE2ACE" w:rsidRPr="00217297" w:rsidRDefault="00EE2ACE" w:rsidP="00217297">
      <w:pPr>
        <w:jc w:val="both"/>
        <w:rPr>
          <w:rFonts w:asciiTheme="majorHAnsi" w:eastAsia="Times New Roman" w:hAnsiTheme="majorHAnsi" w:cstheme="majorHAnsi"/>
        </w:rPr>
      </w:pPr>
    </w:p>
    <w:p w14:paraId="2616D646" w14:textId="5526F2BA" w:rsidR="00763715" w:rsidRPr="00217297" w:rsidRDefault="00763715" w:rsidP="008F5B21">
      <w:pPr>
        <w:rPr>
          <w:rFonts w:asciiTheme="majorHAnsi" w:hAnsiTheme="majorHAnsi" w:cstheme="majorHAnsi"/>
          <w:b/>
        </w:rPr>
      </w:pPr>
    </w:p>
    <w:p w14:paraId="523AA55B" w14:textId="77777777" w:rsidR="00763715" w:rsidRPr="00217297" w:rsidRDefault="00763715" w:rsidP="008F5B21">
      <w:pPr>
        <w:rPr>
          <w:rFonts w:asciiTheme="majorHAnsi" w:hAnsiTheme="majorHAnsi" w:cstheme="majorHAnsi"/>
          <w:b/>
        </w:rPr>
      </w:pPr>
    </w:p>
    <w:p w14:paraId="5BDCB9E0" w14:textId="77777777" w:rsidR="008F5B21" w:rsidRPr="00D164FA" w:rsidRDefault="008F5B21" w:rsidP="008F5B21">
      <w:pPr>
        <w:rPr>
          <w:rFonts w:asciiTheme="majorHAnsi" w:hAnsiTheme="majorHAnsi"/>
        </w:rPr>
      </w:pPr>
    </w:p>
    <w:p w14:paraId="7C818146" w14:textId="03FD0427" w:rsidR="00801C2B" w:rsidRDefault="00801C2B">
      <w:pPr>
        <w:rPr>
          <w:rFonts w:asciiTheme="majorHAnsi" w:hAnsiTheme="majorHAnsi" w:cs="Arial"/>
          <w:b/>
          <w:bCs/>
          <w:i/>
          <w:iCs/>
          <w:sz w:val="24"/>
          <w:szCs w:val="28"/>
          <w:u w:val="single"/>
        </w:rPr>
      </w:pPr>
    </w:p>
    <w:sectPr w:rsidR="00801C2B" w:rsidSect="00EE272E">
      <w:headerReference w:type="default" r:id="rId17"/>
      <w:footerReference w:type="default" r:id="rId18"/>
      <w:headerReference w:type="first" r:id="rId19"/>
      <w:footerReference w:type="first" r:id="rId20"/>
      <w:pgSz w:w="11906" w:h="16838"/>
      <w:pgMar w:top="1418" w:right="1418" w:bottom="2835" w:left="1418" w:header="340" w:footer="7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83C8D" w14:textId="77777777" w:rsidR="00C61FD8" w:rsidRDefault="00C61FD8">
      <w:r>
        <w:separator/>
      </w:r>
    </w:p>
  </w:endnote>
  <w:endnote w:type="continuationSeparator" w:id="0">
    <w:p w14:paraId="6F018509" w14:textId="77777777" w:rsidR="00C61FD8" w:rsidRDefault="00C6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B1FA" w14:textId="77777777" w:rsidR="00C61FD8" w:rsidRDefault="00C61FD8" w:rsidP="00F460ED">
    <w:pPr>
      <w:pStyle w:val="Noga"/>
      <w:jc w:val="right"/>
      <w:rPr>
        <w:lang w:val="sl-SI"/>
      </w:rPr>
    </w:pPr>
  </w:p>
  <w:p w14:paraId="535A9C2A" w14:textId="77777777" w:rsidR="00C61FD8" w:rsidRPr="0075427B" w:rsidRDefault="00855110"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C61FD8" w:rsidRPr="00B54461" w:rsidRDefault="00C61FD8"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3DCCD917" w:rsidR="00C61FD8" w:rsidRPr="00B54461" w:rsidRDefault="00C61FD8"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 xml:space="preserve">»Izdelava projektne dokumentacije ter pridobitev gradbenega dovoljenja za gradnjo Protipoplavnih ukrepov na reki Vipavi na območju obrtne cone Batuje« </w:t>
    </w:r>
  </w:p>
  <w:p w14:paraId="1CE41048" w14:textId="71251DDC" w:rsidR="00C61FD8" w:rsidRPr="00B54461" w:rsidRDefault="00C61FD8"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3856D2">
      <w:rPr>
        <w:rFonts w:asciiTheme="majorHAnsi" w:hAnsiTheme="majorHAnsi" w:cs="Arial"/>
        <w:noProof/>
      </w:rPr>
      <w:t>60</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2E76" w14:textId="77777777" w:rsidR="00C61FD8" w:rsidRDefault="00C61FD8" w:rsidP="000F371E">
    <w:pPr>
      <w:pStyle w:val="Noga"/>
      <w:jc w:val="center"/>
      <w:rPr>
        <w:lang w:val="sl-SI"/>
      </w:rPr>
    </w:pPr>
  </w:p>
  <w:p w14:paraId="72B6411A" w14:textId="77777777" w:rsidR="00C61FD8" w:rsidRDefault="00855110" w:rsidP="000F371E">
    <w:pPr>
      <w:pStyle w:val="Noga"/>
      <w:jc w:val="center"/>
      <w:rPr>
        <w:lang w:val="sl-SI"/>
      </w:rPr>
    </w:pPr>
    <w:r>
      <w:pict w14:anchorId="1C85BDDF">
        <v:rect id="_x0000_i1027" style="width:453.6pt;height:1.5pt" o:hralign="center" o:hrstd="t" o:hr="t" fillcolor="#a0a0a0" stroked="f"/>
      </w:pict>
    </w:r>
  </w:p>
  <w:p w14:paraId="54EC7349" w14:textId="77777777" w:rsidR="00C61FD8" w:rsidRPr="00B05801" w:rsidRDefault="00C61FD8" w:rsidP="000F371E">
    <w:pPr>
      <w:pStyle w:val="Noga"/>
      <w:jc w:val="center"/>
      <w:rPr>
        <w:color w:val="00B050"/>
        <w:lang w:val="sl-SI"/>
      </w:rPr>
    </w:pPr>
  </w:p>
  <w:p w14:paraId="22B9912E" w14:textId="77777777" w:rsidR="00C61FD8" w:rsidRPr="00B54461" w:rsidRDefault="00C61FD8" w:rsidP="00EE272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 xml:space="preserve">»Izdelava projektne dokumentacije ter pridobitev gradbenega dovoljenja za gradnjo Protipoplavnih ukrepov na reki Vipavi na območju obrtne cone Batuje« </w:t>
    </w:r>
  </w:p>
  <w:p w14:paraId="0E0FA6A4" w14:textId="77777777" w:rsidR="00C61FD8" w:rsidRPr="000547A7" w:rsidRDefault="00C61FD8"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87DB2" w14:textId="77777777" w:rsidR="00C61FD8" w:rsidRDefault="00C61FD8">
      <w:r>
        <w:separator/>
      </w:r>
    </w:p>
  </w:footnote>
  <w:footnote w:type="continuationSeparator" w:id="0">
    <w:p w14:paraId="0010496E" w14:textId="77777777" w:rsidR="00C61FD8" w:rsidRDefault="00C61FD8">
      <w:r>
        <w:continuationSeparator/>
      </w:r>
    </w:p>
  </w:footnote>
  <w:footnote w:id="1">
    <w:p w14:paraId="53F4D97D" w14:textId="77777777" w:rsidR="00C61FD8" w:rsidRPr="00DF0148" w:rsidRDefault="00C61FD8" w:rsidP="00365212">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34868D3" w14:textId="77777777" w:rsidR="00C61FD8" w:rsidRPr="00C972CE" w:rsidRDefault="00C61FD8" w:rsidP="00365212">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3BEA4D61" w14:textId="77777777" w:rsidR="00C61FD8" w:rsidRPr="00AC0BB7" w:rsidRDefault="00C61FD8" w:rsidP="00365212">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w:t>
      </w:r>
      <w:r>
        <w:rPr>
          <w:rFonts w:ascii="Arial" w:hAnsi="Arial" w:cs="Arial"/>
          <w:lang w:val="sl-SI"/>
        </w:rPr>
        <w:t>ZIntPK za družbe s sedežem v RS, ne pride več v poštev. Določba pa velja za tuje družbe, če po tujem pravu institut tihe družbe obstaja.</w:t>
      </w:r>
    </w:p>
  </w:footnote>
  <w:footnote w:id="4">
    <w:p w14:paraId="26A75D47" w14:textId="77777777" w:rsidR="00C61FD8" w:rsidRPr="0046574E" w:rsidRDefault="00C61FD8" w:rsidP="00365212">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DB23ADD" w14:textId="77777777" w:rsidR="00C61FD8" w:rsidRPr="0046574E" w:rsidRDefault="00C61FD8" w:rsidP="00365212">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39893AD4" w14:textId="77777777" w:rsidR="00C61FD8" w:rsidRPr="0046574E" w:rsidRDefault="00C61FD8" w:rsidP="00365212">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60A2AB4F" w14:textId="77777777" w:rsidR="00C61FD8" w:rsidRPr="0046574E" w:rsidRDefault="00C61FD8" w:rsidP="00365212">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B92DCCD" w14:textId="77777777" w:rsidR="00C61FD8" w:rsidRPr="0046574E" w:rsidRDefault="00C61FD8" w:rsidP="00365212">
      <w:pPr>
        <w:pStyle w:val="Sprotnaopomba-besedilo"/>
        <w:numPr>
          <w:ilvl w:val="0"/>
          <w:numId w:val="8"/>
        </w:numPr>
        <w:jc w:val="both"/>
        <w:rPr>
          <w:rFonts w:ascii="ITC NovareseBU" w:hAnsi="ITC NovareseBU" w:cs="Arial"/>
        </w:rPr>
      </w:pPr>
      <w:r w:rsidRPr="0046574E">
        <w:rPr>
          <w:rFonts w:ascii="ITC NovareseBU" w:hAnsi="ITC NovareseBU" w:cs="Arial"/>
        </w:rPr>
        <w:t xml:space="preserve">so </w:t>
      </w:r>
      <w:r w:rsidRPr="0046574E">
        <w:rPr>
          <w:rFonts w:ascii="ITC NovareseBU" w:hAnsi="ITC NovareseBU" w:cs="Arial"/>
        </w:rPr>
        <w:t>koncernske družbe;</w:t>
      </w:r>
    </w:p>
    <w:p w14:paraId="2C2D7BEA" w14:textId="77777777" w:rsidR="00C61FD8" w:rsidRPr="0046574E" w:rsidRDefault="00C61FD8" w:rsidP="00365212">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67F798DF" w14:textId="77777777" w:rsidR="00C61FD8" w:rsidRPr="0050796A" w:rsidRDefault="00C61FD8" w:rsidP="00365212">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89890" w14:textId="3D64B110" w:rsidR="00C61FD8" w:rsidRDefault="00C61FD8" w:rsidP="00EE272E">
    <w:pPr>
      <w:pStyle w:val="Glava"/>
      <w:tabs>
        <w:tab w:val="clear" w:pos="4536"/>
        <w:tab w:val="clear" w:pos="9072"/>
        <w:tab w:val="left" w:pos="1050"/>
      </w:tabs>
      <w:rPr>
        <w:lang w:val="sl-SI"/>
      </w:rPr>
    </w:pPr>
    <w:r>
      <w:rPr>
        <w:lang w:val="sl-SI"/>
      </w:rPr>
      <w:tab/>
    </w:r>
  </w:p>
  <w:p w14:paraId="79D18794" w14:textId="5D49FB35" w:rsidR="00C61FD8" w:rsidRDefault="00C61FD8" w:rsidP="000F371E">
    <w:pPr>
      <w:pStyle w:val="Glava"/>
      <w:rPr>
        <w:lang w:val="sl-SI"/>
      </w:rPr>
    </w:pPr>
  </w:p>
  <w:p w14:paraId="764B2C9A" w14:textId="42A5FE2D" w:rsidR="00C61FD8" w:rsidRDefault="00C61FD8" w:rsidP="00EE272E">
    <w:pPr>
      <w:pStyle w:val="Glava"/>
      <w:tabs>
        <w:tab w:val="clear" w:pos="4536"/>
        <w:tab w:val="clear" w:pos="9072"/>
        <w:tab w:val="left" w:pos="3900"/>
      </w:tabs>
      <w:rPr>
        <w:lang w:val="sl-SI"/>
      </w:rPr>
    </w:pPr>
    <w:r>
      <w:rPr>
        <w:lang w:val="sl-SI"/>
      </w:rPr>
      <w:tab/>
    </w:r>
  </w:p>
  <w:p w14:paraId="3CFB0941" w14:textId="77777777" w:rsidR="00C61FD8" w:rsidRDefault="00C61FD8" w:rsidP="000F371E">
    <w:pPr>
      <w:pStyle w:val="Glava"/>
      <w:rPr>
        <w:lang w:val="sl-SI"/>
      </w:rPr>
    </w:pPr>
  </w:p>
  <w:p w14:paraId="059EDF74" w14:textId="0C6EA609" w:rsidR="00C61FD8" w:rsidRDefault="00C61FD8" w:rsidP="000F371E">
    <w:pPr>
      <w:pStyle w:val="Glava"/>
      <w:rPr>
        <w:lang w:val="sl-SI"/>
      </w:rPr>
    </w:pPr>
  </w:p>
  <w:p w14:paraId="3AEF1AA4" w14:textId="77777777" w:rsidR="00C61FD8" w:rsidRPr="000F371E" w:rsidRDefault="00C61FD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02CBD" w14:textId="75F1FF68" w:rsidR="00C61FD8" w:rsidRPr="00B05801" w:rsidRDefault="00CF3DAB" w:rsidP="00054C93">
    <w:pPr>
      <w:pStyle w:val="Glava"/>
      <w:tabs>
        <w:tab w:val="clear" w:pos="4536"/>
        <w:tab w:val="clear" w:pos="9072"/>
        <w:tab w:val="left" w:pos="2115"/>
      </w:tabs>
      <w:rPr>
        <w:color w:val="00B050"/>
        <w:lang w:val="sl-SI"/>
      </w:rPr>
    </w:pPr>
    <w:r>
      <w:rPr>
        <w:rFonts w:asciiTheme="minorHAnsi" w:eastAsiaTheme="minorHAnsi" w:hAnsiTheme="minorHAnsi" w:cstheme="minorBidi"/>
        <w:noProof/>
        <w:sz w:val="22"/>
        <w:szCs w:val="22"/>
      </w:rPr>
      <w:drawing>
        <wp:anchor distT="0" distB="0" distL="114300" distR="114300" simplePos="0" relativeHeight="251663360" behindDoc="0" locked="0" layoutInCell="1" allowOverlap="1" wp14:anchorId="25FD5F53" wp14:editId="7E775714">
          <wp:simplePos x="0" y="0"/>
          <wp:positionH relativeFrom="margin">
            <wp:posOffset>2708275</wp:posOffset>
          </wp:positionH>
          <wp:positionV relativeFrom="paragraph">
            <wp:posOffset>50165</wp:posOffset>
          </wp:positionV>
          <wp:extent cx="1770380" cy="337185"/>
          <wp:effectExtent l="0" t="0" r="1270" b="5715"/>
          <wp:wrapSquare wrapText="bothSides"/>
          <wp:docPr id="659" name="Slika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0380" cy="337185"/>
                  </a:xfrm>
                  <a:prstGeom prst="rect">
                    <a:avLst/>
                  </a:prstGeom>
                  <a:noFill/>
                </pic:spPr>
              </pic:pic>
            </a:graphicData>
          </a:graphic>
          <wp14:sizeRelH relativeFrom="margin">
            <wp14:pctWidth>0</wp14:pctWidth>
          </wp14:sizeRelH>
          <wp14:sizeRelV relativeFrom="margin">
            <wp14:pctHeight>0</wp14:pctHeight>
          </wp14:sizeRelV>
        </wp:anchor>
      </w:drawing>
    </w:r>
    <w:r w:rsidRPr="008B2540">
      <w:rPr>
        <w:noProof/>
        <w:lang w:val="sl-SI"/>
      </w:rPr>
      <w:drawing>
        <wp:anchor distT="0" distB="0" distL="114300" distR="114300" simplePos="0" relativeHeight="251661312" behindDoc="1" locked="0" layoutInCell="1" allowOverlap="1" wp14:anchorId="503D0BF5" wp14:editId="0E5F17B3">
          <wp:simplePos x="0" y="0"/>
          <wp:positionH relativeFrom="margin">
            <wp:posOffset>4619625</wp:posOffset>
          </wp:positionH>
          <wp:positionV relativeFrom="paragraph">
            <wp:posOffset>12065</wp:posOffset>
          </wp:positionV>
          <wp:extent cx="1691640" cy="505460"/>
          <wp:effectExtent l="0" t="0" r="3810" b="8890"/>
          <wp:wrapNone/>
          <wp:docPr id="76" name="Slika 76"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91640" cy="505460"/>
                  </a:xfrm>
                  <a:prstGeom prst="rect">
                    <a:avLst/>
                  </a:prstGeom>
                  <a:noFill/>
                  <a:ln>
                    <a:noFill/>
                  </a:ln>
                </pic:spPr>
              </pic:pic>
            </a:graphicData>
          </a:graphic>
        </wp:anchor>
      </w:drawing>
    </w:r>
    <w:r w:rsidR="00C61FD8">
      <w:rPr>
        <w:noProof/>
        <w:lang w:val="sl-SI"/>
      </w:rPr>
      <w:drawing>
        <wp:anchor distT="0" distB="0" distL="114300" distR="114300" simplePos="0" relativeHeight="251659264" behindDoc="1" locked="0" layoutInCell="1" allowOverlap="1" wp14:anchorId="5B7B2550" wp14:editId="70608B55">
          <wp:simplePos x="0" y="0"/>
          <wp:positionH relativeFrom="margin">
            <wp:posOffset>0</wp:posOffset>
          </wp:positionH>
          <wp:positionV relativeFrom="paragraph">
            <wp:posOffset>-635</wp:posOffset>
          </wp:positionV>
          <wp:extent cx="2857500" cy="581025"/>
          <wp:effectExtent l="0" t="0" r="0" b="9525"/>
          <wp:wrapNone/>
          <wp:docPr id="77" name="Slika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7500" cy="581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E0FD44" w14:textId="54499DC3" w:rsidR="00C61FD8" w:rsidRPr="000F371E" w:rsidRDefault="00C61FD8" w:rsidP="00EE272E">
    <w:pPr>
      <w:pStyle w:val="Glava"/>
      <w:tabs>
        <w:tab w:val="clear" w:pos="4536"/>
        <w:tab w:val="clear" w:pos="9072"/>
        <w:tab w:val="left" w:pos="7830"/>
      </w:tabs>
      <w:rPr>
        <w:lang w:val="sl-SI"/>
      </w:rPr>
    </w:pPr>
    <w:r>
      <w:rPr>
        <w:lang w:val="sl-SI"/>
      </w:rPr>
      <w:t xml:space="preserve">              </w:t>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DC1EE844"/>
    <w:lvl w:ilvl="0">
      <w:start w:val="2"/>
      <w:numFmt w:val="decimal"/>
      <w:lvlText w:val="%1."/>
      <w:lvlJc w:val="left"/>
      <w:pPr>
        <w:ind w:left="400" w:hanging="400"/>
      </w:pPr>
      <w:rPr>
        <w:rFonts w:hint="default"/>
      </w:rPr>
    </w:lvl>
    <w:lvl w:ilvl="1">
      <w:start w:val="1"/>
      <w:numFmt w:val="decimal"/>
      <w:lvlText w:val="%1.%2."/>
      <w:lvlJc w:val="left"/>
      <w:pPr>
        <w:ind w:left="400" w:hanging="400"/>
      </w:pPr>
      <w:rPr>
        <w:rFonts w:asciiTheme="majorHAnsi" w:hAnsiTheme="majorHAnsi" w:cstheme="maj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5C84517"/>
    <w:multiLevelType w:val="hybridMultilevel"/>
    <w:tmpl w:val="B6545AA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3570A3E"/>
    <w:multiLevelType w:val="hybridMultilevel"/>
    <w:tmpl w:val="5FEA193C"/>
    <w:lvl w:ilvl="0" w:tplc="944E2044">
      <w:start w:val="10"/>
      <w:numFmt w:val="bullet"/>
      <w:pStyle w:val="Slog7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3E408F2"/>
    <w:multiLevelType w:val="hybridMultilevel"/>
    <w:tmpl w:val="92621DE2"/>
    <w:lvl w:ilvl="0" w:tplc="C70EEBBC">
      <w:start w:val="10"/>
      <w:numFmt w:val="bullet"/>
      <w:pStyle w:val="Slog8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4C371A"/>
    <w:multiLevelType w:val="hybridMultilevel"/>
    <w:tmpl w:val="923C95FE"/>
    <w:lvl w:ilvl="0" w:tplc="C764040A">
      <w:start w:val="10"/>
      <w:numFmt w:val="bullet"/>
      <w:pStyle w:val="Slog8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4364C94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2384C42"/>
    <w:multiLevelType w:val="hybridMultilevel"/>
    <w:tmpl w:val="8050F0F2"/>
    <w:lvl w:ilvl="0" w:tplc="54B6235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3A2D14F2"/>
    <w:multiLevelType w:val="hybridMultilevel"/>
    <w:tmpl w:val="A7C60BE8"/>
    <w:lvl w:ilvl="0" w:tplc="77BE33A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A8A1273"/>
    <w:multiLevelType w:val="hybridMultilevel"/>
    <w:tmpl w:val="FF2A78F8"/>
    <w:lvl w:ilvl="0" w:tplc="1F3EE690">
      <w:start w:val="10"/>
      <w:numFmt w:val="bullet"/>
      <w:pStyle w:val="Slog7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9"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2"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8AE04EE"/>
    <w:multiLevelType w:val="hybridMultilevel"/>
    <w:tmpl w:val="1EFE6604"/>
    <w:lvl w:ilvl="0" w:tplc="3D288944">
      <w:start w:val="10"/>
      <w:numFmt w:val="bullet"/>
      <w:pStyle w:val="Slog7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E305E09"/>
    <w:multiLevelType w:val="hybridMultilevel"/>
    <w:tmpl w:val="D4F090B8"/>
    <w:lvl w:ilvl="0" w:tplc="4D74CC9A">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11B4E45"/>
    <w:multiLevelType w:val="hybridMultilevel"/>
    <w:tmpl w:val="04AC7B2A"/>
    <w:lvl w:ilvl="0" w:tplc="89C0F8CA">
      <w:start w:val="10"/>
      <w:numFmt w:val="bullet"/>
      <w:pStyle w:val="Slog6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780D11"/>
    <w:multiLevelType w:val="hybridMultilevel"/>
    <w:tmpl w:val="28DCE56E"/>
    <w:lvl w:ilvl="0" w:tplc="55E0D3DA">
      <w:start w:val="10"/>
      <w:numFmt w:val="bullet"/>
      <w:pStyle w:val="Slog64"/>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3"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35071B8"/>
    <w:multiLevelType w:val="hybridMultilevel"/>
    <w:tmpl w:val="D5CE00A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5A10677D"/>
    <w:multiLevelType w:val="hybridMultilevel"/>
    <w:tmpl w:val="95AC7F5E"/>
    <w:lvl w:ilvl="0" w:tplc="AAECCFA8">
      <w:start w:val="10"/>
      <w:numFmt w:val="bullet"/>
      <w:pStyle w:val="Slog7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5C3A787A"/>
    <w:multiLevelType w:val="hybridMultilevel"/>
    <w:tmpl w:val="D5887154"/>
    <w:lvl w:ilvl="0" w:tplc="30209060">
      <w:start w:val="10"/>
      <w:numFmt w:val="bullet"/>
      <w:pStyle w:val="Slog7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5"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11D626A"/>
    <w:multiLevelType w:val="hybridMultilevel"/>
    <w:tmpl w:val="3E42C9A4"/>
    <w:lvl w:ilvl="0" w:tplc="52EC7824">
      <w:start w:val="10"/>
      <w:numFmt w:val="bullet"/>
      <w:pStyle w:val="Slog8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1"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37838F7"/>
    <w:multiLevelType w:val="hybridMultilevel"/>
    <w:tmpl w:val="DEF4B732"/>
    <w:lvl w:ilvl="0" w:tplc="D4124C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41B399A"/>
    <w:multiLevelType w:val="hybridMultilevel"/>
    <w:tmpl w:val="16BED5B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67F3268B"/>
    <w:multiLevelType w:val="hybridMultilevel"/>
    <w:tmpl w:val="DE7010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69E65C64"/>
    <w:multiLevelType w:val="hybridMultilevel"/>
    <w:tmpl w:val="5C1C1A8E"/>
    <w:lvl w:ilvl="0" w:tplc="3CBA3DCC">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0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73B23E90"/>
    <w:multiLevelType w:val="hybridMultilevel"/>
    <w:tmpl w:val="CA5CD438"/>
    <w:styleLink w:val="WW8Num81"/>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9"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0" w15:restartNumberingAfterBreak="0">
    <w:nsid w:val="75E81741"/>
    <w:multiLevelType w:val="hybridMultilevel"/>
    <w:tmpl w:val="B1325342"/>
    <w:lvl w:ilvl="0" w:tplc="A5FE85C4">
      <w:start w:val="10"/>
      <w:numFmt w:val="bullet"/>
      <w:pStyle w:val="Slog8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77C287F"/>
    <w:multiLevelType w:val="hybridMultilevel"/>
    <w:tmpl w:val="62829A7E"/>
    <w:lvl w:ilvl="0" w:tplc="77B03178">
      <w:start w:val="10"/>
      <w:numFmt w:val="bullet"/>
      <w:pStyle w:val="Slog7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8250557"/>
    <w:multiLevelType w:val="hybridMultilevel"/>
    <w:tmpl w:val="B17449F8"/>
    <w:lvl w:ilvl="0" w:tplc="2C866D30">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3" w15:restartNumberingAfterBreak="0">
    <w:nsid w:val="7A8631CF"/>
    <w:multiLevelType w:val="hybridMultilevel"/>
    <w:tmpl w:val="EF6201F2"/>
    <w:lvl w:ilvl="0" w:tplc="F0BC0AB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15"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16cid:durableId="2012875956">
    <w:abstractNumId w:val="108"/>
  </w:num>
  <w:num w:numId="2" w16cid:durableId="15284485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780912">
    <w:abstractNumId w:val="79"/>
  </w:num>
  <w:num w:numId="4" w16cid:durableId="97214011">
    <w:abstractNumId w:val="61"/>
  </w:num>
  <w:num w:numId="5" w16cid:durableId="742338081">
    <w:abstractNumId w:val="31"/>
  </w:num>
  <w:num w:numId="6" w16cid:durableId="1134910274">
    <w:abstractNumId w:val="98"/>
  </w:num>
  <w:num w:numId="7" w16cid:durableId="1465738663">
    <w:abstractNumId w:val="38"/>
  </w:num>
  <w:num w:numId="8" w16cid:durableId="372703500">
    <w:abstractNumId w:val="104"/>
  </w:num>
  <w:num w:numId="9" w16cid:durableId="708338077">
    <w:abstractNumId w:val="11"/>
  </w:num>
  <w:num w:numId="10" w16cid:durableId="780105168">
    <w:abstractNumId w:val="106"/>
  </w:num>
  <w:num w:numId="11" w16cid:durableId="1534539359">
    <w:abstractNumId w:val="23"/>
  </w:num>
  <w:num w:numId="12" w16cid:durableId="1003435851">
    <w:abstractNumId w:val="82"/>
  </w:num>
  <w:num w:numId="13" w16cid:durableId="1185704263">
    <w:abstractNumId w:val="105"/>
  </w:num>
  <w:num w:numId="14" w16cid:durableId="1461874980">
    <w:abstractNumId w:val="18"/>
  </w:num>
  <w:num w:numId="15" w16cid:durableId="1265309757">
    <w:abstractNumId w:val="13"/>
  </w:num>
  <w:num w:numId="16" w16cid:durableId="1339238181">
    <w:abstractNumId w:val="16"/>
  </w:num>
  <w:num w:numId="17" w16cid:durableId="1986541596">
    <w:abstractNumId w:val="63"/>
  </w:num>
  <w:num w:numId="18" w16cid:durableId="198444775">
    <w:abstractNumId w:val="12"/>
  </w:num>
  <w:num w:numId="19" w16cid:durableId="1361593388">
    <w:abstractNumId w:val="44"/>
  </w:num>
  <w:num w:numId="20" w16cid:durableId="1624844238">
    <w:abstractNumId w:val="19"/>
  </w:num>
  <w:num w:numId="21" w16cid:durableId="1472937339">
    <w:abstractNumId w:val="88"/>
  </w:num>
  <w:num w:numId="22" w16cid:durableId="1767380644">
    <w:abstractNumId w:val="69"/>
  </w:num>
  <w:num w:numId="23" w16cid:durableId="1550458433">
    <w:abstractNumId w:val="89"/>
  </w:num>
  <w:num w:numId="24" w16cid:durableId="689333770">
    <w:abstractNumId w:val="56"/>
  </w:num>
  <w:num w:numId="25" w16cid:durableId="1541894054">
    <w:abstractNumId w:val="86"/>
  </w:num>
  <w:num w:numId="26" w16cid:durableId="1689061752">
    <w:abstractNumId w:val="36"/>
  </w:num>
  <w:num w:numId="27" w16cid:durableId="1439328574">
    <w:abstractNumId w:val="36"/>
    <w:lvlOverride w:ilvl="0">
      <w:startOverride w:val="1"/>
    </w:lvlOverride>
  </w:num>
  <w:num w:numId="28" w16cid:durableId="1530140498">
    <w:abstractNumId w:val="77"/>
  </w:num>
  <w:num w:numId="29" w16cid:durableId="433331613">
    <w:abstractNumId w:val="52"/>
  </w:num>
  <w:num w:numId="30" w16cid:durableId="1526868203">
    <w:abstractNumId w:val="66"/>
  </w:num>
  <w:num w:numId="31" w16cid:durableId="822544648">
    <w:abstractNumId w:val="21"/>
  </w:num>
  <w:num w:numId="32" w16cid:durableId="1732995079">
    <w:abstractNumId w:val="48"/>
  </w:num>
  <w:num w:numId="33" w16cid:durableId="1431319927">
    <w:abstractNumId w:val="49"/>
  </w:num>
  <w:num w:numId="34" w16cid:durableId="1227718508">
    <w:abstractNumId w:val="17"/>
  </w:num>
  <w:num w:numId="35" w16cid:durableId="289088785">
    <w:abstractNumId w:val="107"/>
  </w:num>
  <w:num w:numId="36" w16cid:durableId="417217680">
    <w:abstractNumId w:val="59"/>
  </w:num>
  <w:num w:numId="37" w16cid:durableId="1137334664">
    <w:abstractNumId w:val="96"/>
  </w:num>
  <w:num w:numId="38" w16cid:durableId="1223754283">
    <w:abstractNumId w:val="65"/>
  </w:num>
  <w:num w:numId="39" w16cid:durableId="1062214869">
    <w:abstractNumId w:val="102"/>
  </w:num>
  <w:num w:numId="40" w16cid:durableId="2064940146">
    <w:abstractNumId w:val="32"/>
  </w:num>
  <w:num w:numId="41" w16cid:durableId="39862210">
    <w:abstractNumId w:val="28"/>
  </w:num>
  <w:num w:numId="42" w16cid:durableId="1684042022">
    <w:abstractNumId w:val="35"/>
  </w:num>
  <w:num w:numId="43" w16cid:durableId="1340506040">
    <w:abstractNumId w:val="97"/>
  </w:num>
  <w:num w:numId="44" w16cid:durableId="1896431524">
    <w:abstractNumId w:val="60"/>
  </w:num>
  <w:num w:numId="45" w16cid:durableId="192350716">
    <w:abstractNumId w:val="74"/>
  </w:num>
  <w:num w:numId="46" w16cid:durableId="1229918309">
    <w:abstractNumId w:val="51"/>
  </w:num>
  <w:num w:numId="47" w16cid:durableId="1134375127">
    <w:abstractNumId w:val="43"/>
    <w:lvlOverride w:ilvl="0">
      <w:startOverride w:val="1"/>
    </w:lvlOverride>
  </w:num>
  <w:num w:numId="48" w16cid:durableId="1123887006">
    <w:abstractNumId w:val="58"/>
  </w:num>
  <w:num w:numId="49" w16cid:durableId="828327340">
    <w:abstractNumId w:val="50"/>
  </w:num>
  <w:num w:numId="50" w16cid:durableId="1538467155">
    <w:abstractNumId w:val="14"/>
  </w:num>
  <w:num w:numId="51" w16cid:durableId="712730118">
    <w:abstractNumId w:val="62"/>
  </w:num>
  <w:num w:numId="52" w16cid:durableId="1447431372">
    <w:abstractNumId w:val="99"/>
  </w:num>
  <w:num w:numId="53" w16cid:durableId="56439168">
    <w:abstractNumId w:val="41"/>
  </w:num>
  <w:num w:numId="54" w16cid:durableId="45838035">
    <w:abstractNumId w:val="90"/>
  </w:num>
  <w:num w:numId="55" w16cid:durableId="1597052485">
    <w:abstractNumId w:val="29"/>
  </w:num>
  <w:num w:numId="56" w16cid:durableId="701900396">
    <w:abstractNumId w:val="45"/>
  </w:num>
  <w:num w:numId="57" w16cid:durableId="444035363">
    <w:abstractNumId w:val="37"/>
  </w:num>
  <w:num w:numId="58" w16cid:durableId="484662638">
    <w:abstractNumId w:val="73"/>
  </w:num>
  <w:num w:numId="59" w16cid:durableId="1558083183">
    <w:abstractNumId w:val="68"/>
  </w:num>
  <w:num w:numId="60" w16cid:durableId="650332573">
    <w:abstractNumId w:val="67"/>
  </w:num>
  <w:num w:numId="61" w16cid:durableId="2122607613">
    <w:abstractNumId w:val="85"/>
  </w:num>
  <w:num w:numId="62" w16cid:durableId="259988531">
    <w:abstractNumId w:val="103"/>
  </w:num>
  <w:num w:numId="63" w16cid:durableId="303201442">
    <w:abstractNumId w:val="15"/>
  </w:num>
  <w:num w:numId="64" w16cid:durableId="1600285990">
    <w:abstractNumId w:val="114"/>
  </w:num>
  <w:num w:numId="65" w16cid:durableId="141697556">
    <w:abstractNumId w:val="115"/>
  </w:num>
  <w:num w:numId="66" w16cid:durableId="101148911">
    <w:abstractNumId w:val="75"/>
  </w:num>
  <w:num w:numId="67" w16cid:durableId="978731932">
    <w:abstractNumId w:val="9"/>
  </w:num>
  <w:num w:numId="68" w16cid:durableId="557517596">
    <w:abstractNumId w:val="27"/>
  </w:num>
  <w:num w:numId="69" w16cid:durableId="1757628781">
    <w:abstractNumId w:val="47"/>
  </w:num>
  <w:num w:numId="70" w16cid:durableId="550918608">
    <w:abstractNumId w:val="95"/>
  </w:num>
  <w:num w:numId="71" w16cid:durableId="1437599468">
    <w:abstractNumId w:val="57"/>
  </w:num>
  <w:num w:numId="72" w16cid:durableId="888491081">
    <w:abstractNumId w:val="80"/>
  </w:num>
  <w:num w:numId="73" w16cid:durableId="182595341">
    <w:abstractNumId w:val="109"/>
  </w:num>
  <w:num w:numId="74" w16cid:durableId="1043404068">
    <w:abstractNumId w:val="10"/>
  </w:num>
  <w:num w:numId="75" w16cid:durableId="893929868">
    <w:abstractNumId w:val="72"/>
  </w:num>
  <w:num w:numId="76" w16cid:durableId="1578052759">
    <w:abstractNumId w:val="78"/>
  </w:num>
  <w:num w:numId="77" w16cid:durableId="576674029">
    <w:abstractNumId w:val="40"/>
  </w:num>
  <w:num w:numId="78" w16cid:durableId="93940358">
    <w:abstractNumId w:val="70"/>
  </w:num>
  <w:num w:numId="79" w16cid:durableId="479736475">
    <w:abstractNumId w:val="112"/>
  </w:num>
  <w:num w:numId="80" w16cid:durableId="834956010">
    <w:abstractNumId w:val="101"/>
  </w:num>
  <w:num w:numId="81" w16cid:durableId="1402482934">
    <w:abstractNumId w:val="55"/>
  </w:num>
  <w:num w:numId="82" w16cid:durableId="1154107575">
    <w:abstractNumId w:val="24"/>
  </w:num>
  <w:num w:numId="83" w16cid:durableId="2050958747">
    <w:abstractNumId w:val="81"/>
  </w:num>
  <w:num w:numId="84" w16cid:durableId="924454784">
    <w:abstractNumId w:val="83"/>
  </w:num>
  <w:num w:numId="85" w16cid:durableId="16540611">
    <w:abstractNumId w:val="34"/>
  </w:num>
  <w:num w:numId="86" w16cid:durableId="614287307">
    <w:abstractNumId w:val="64"/>
  </w:num>
  <w:num w:numId="87" w16cid:durableId="1728920505">
    <w:abstractNumId w:val="111"/>
  </w:num>
  <w:num w:numId="88" w16cid:durableId="790629901">
    <w:abstractNumId w:val="110"/>
  </w:num>
  <w:num w:numId="89" w16cid:durableId="1042094288">
    <w:abstractNumId w:val="25"/>
  </w:num>
  <w:num w:numId="90" w16cid:durableId="837227919">
    <w:abstractNumId w:val="76"/>
  </w:num>
  <w:num w:numId="91" w16cid:durableId="1021247921">
    <w:abstractNumId w:val="94"/>
  </w:num>
  <w:num w:numId="92" w16cid:durableId="1462765621">
    <w:abstractNumId w:val="26"/>
  </w:num>
  <w:num w:numId="93" w16cid:durableId="731929074">
    <w:abstractNumId w:val="87"/>
  </w:num>
  <w:num w:numId="94" w16cid:durableId="1526091489">
    <w:abstractNumId w:val="91"/>
  </w:num>
  <w:num w:numId="95" w16cid:durableId="676152413">
    <w:abstractNumId w:val="39"/>
  </w:num>
  <w:num w:numId="96" w16cid:durableId="1697778466">
    <w:abstractNumId w:val="92"/>
  </w:num>
  <w:num w:numId="97" w16cid:durableId="1660838790">
    <w:abstractNumId w:val="71"/>
  </w:num>
  <w:num w:numId="98" w16cid:durableId="438256362">
    <w:abstractNumId w:val="53"/>
  </w:num>
  <w:num w:numId="99" w16cid:durableId="1547643817">
    <w:abstractNumId w:val="46"/>
  </w:num>
  <w:num w:numId="100" w16cid:durableId="270167705">
    <w:abstractNumId w:val="84"/>
  </w:num>
  <w:num w:numId="101" w16cid:durableId="973871878">
    <w:abstractNumId w:val="30"/>
  </w:num>
  <w:num w:numId="102" w16cid:durableId="1525513344">
    <w:abstractNumId w:val="100"/>
  </w:num>
  <w:num w:numId="103" w16cid:durableId="1851481729">
    <w:abstractNumId w:val="42"/>
  </w:num>
  <w:num w:numId="104" w16cid:durableId="157816428">
    <w:abstractNumId w:val="113"/>
  </w:num>
  <w:num w:numId="105" w16cid:durableId="1157262515">
    <w:abstractNumId w:val="93"/>
  </w:num>
  <w:num w:numId="106" w16cid:durableId="685518162">
    <w:abstractNumId w:val="54"/>
  </w:num>
  <w:num w:numId="107" w16cid:durableId="1533300786">
    <w:abstractNumId w:val="20"/>
  </w:num>
  <w:num w:numId="108" w16cid:durableId="1951543757">
    <w:abstractNumId w:val="36"/>
  </w:num>
  <w:num w:numId="109" w16cid:durableId="321809707">
    <w:abstractNumId w:val="106"/>
  </w:num>
  <w:num w:numId="110" w16cid:durableId="1783114126">
    <w:abstractNumId w:val="106"/>
  </w:num>
  <w:num w:numId="111" w16cid:durableId="172763864">
    <w:abstractNumId w:val="106"/>
  </w:num>
  <w:num w:numId="112" w16cid:durableId="185796280">
    <w:abstractNumId w:val="106"/>
  </w:num>
  <w:num w:numId="113" w16cid:durableId="220099290">
    <w:abstractNumId w:val="106"/>
  </w:num>
  <w:num w:numId="114" w16cid:durableId="222252116">
    <w:abstractNumId w:val="106"/>
  </w:num>
  <w:num w:numId="115" w16cid:durableId="1456438095">
    <w:abstractNumId w:val="10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35EE"/>
    <w:rsid w:val="0000383A"/>
    <w:rsid w:val="00003FEE"/>
    <w:rsid w:val="000042A2"/>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BA6"/>
    <w:rsid w:val="000232EB"/>
    <w:rsid w:val="00023594"/>
    <w:rsid w:val="0002378C"/>
    <w:rsid w:val="00023D57"/>
    <w:rsid w:val="00024B75"/>
    <w:rsid w:val="00025B57"/>
    <w:rsid w:val="00025D54"/>
    <w:rsid w:val="00026171"/>
    <w:rsid w:val="00026BA9"/>
    <w:rsid w:val="00026F12"/>
    <w:rsid w:val="00027A08"/>
    <w:rsid w:val="0003045E"/>
    <w:rsid w:val="00030C49"/>
    <w:rsid w:val="00030ECD"/>
    <w:rsid w:val="00032143"/>
    <w:rsid w:val="000323C7"/>
    <w:rsid w:val="000327F9"/>
    <w:rsid w:val="0003281F"/>
    <w:rsid w:val="00032F58"/>
    <w:rsid w:val="00033C84"/>
    <w:rsid w:val="00035AF1"/>
    <w:rsid w:val="00035C67"/>
    <w:rsid w:val="00036430"/>
    <w:rsid w:val="00036FB0"/>
    <w:rsid w:val="00037133"/>
    <w:rsid w:val="00037207"/>
    <w:rsid w:val="0003761B"/>
    <w:rsid w:val="00037C14"/>
    <w:rsid w:val="00037D6D"/>
    <w:rsid w:val="00041422"/>
    <w:rsid w:val="000424C9"/>
    <w:rsid w:val="000425F5"/>
    <w:rsid w:val="00043438"/>
    <w:rsid w:val="0004374C"/>
    <w:rsid w:val="00044040"/>
    <w:rsid w:val="00045205"/>
    <w:rsid w:val="0004582F"/>
    <w:rsid w:val="00045E2A"/>
    <w:rsid w:val="00046222"/>
    <w:rsid w:val="00046E2A"/>
    <w:rsid w:val="00047141"/>
    <w:rsid w:val="000500F5"/>
    <w:rsid w:val="00050360"/>
    <w:rsid w:val="00050770"/>
    <w:rsid w:val="00051A87"/>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4063"/>
    <w:rsid w:val="00064BC1"/>
    <w:rsid w:val="000655CE"/>
    <w:rsid w:val="000655E4"/>
    <w:rsid w:val="000661F1"/>
    <w:rsid w:val="00066658"/>
    <w:rsid w:val="000668BC"/>
    <w:rsid w:val="00067AFA"/>
    <w:rsid w:val="00072BFE"/>
    <w:rsid w:val="00074502"/>
    <w:rsid w:val="00074FA3"/>
    <w:rsid w:val="0007517A"/>
    <w:rsid w:val="00075D94"/>
    <w:rsid w:val="00076161"/>
    <w:rsid w:val="00076399"/>
    <w:rsid w:val="00076499"/>
    <w:rsid w:val="00077638"/>
    <w:rsid w:val="00077EBF"/>
    <w:rsid w:val="00080279"/>
    <w:rsid w:val="0008045A"/>
    <w:rsid w:val="000804B7"/>
    <w:rsid w:val="00081980"/>
    <w:rsid w:val="000831DB"/>
    <w:rsid w:val="000834DF"/>
    <w:rsid w:val="000844A6"/>
    <w:rsid w:val="0008458E"/>
    <w:rsid w:val="00084C1A"/>
    <w:rsid w:val="00084FF0"/>
    <w:rsid w:val="00085CF4"/>
    <w:rsid w:val="0008639D"/>
    <w:rsid w:val="00086847"/>
    <w:rsid w:val="00086BD9"/>
    <w:rsid w:val="0008737C"/>
    <w:rsid w:val="00090129"/>
    <w:rsid w:val="0009028C"/>
    <w:rsid w:val="00090C42"/>
    <w:rsid w:val="00091053"/>
    <w:rsid w:val="00091EC7"/>
    <w:rsid w:val="00092210"/>
    <w:rsid w:val="00094BDC"/>
    <w:rsid w:val="00096800"/>
    <w:rsid w:val="0009699B"/>
    <w:rsid w:val="00097F30"/>
    <w:rsid w:val="000A0178"/>
    <w:rsid w:val="000A0680"/>
    <w:rsid w:val="000A07FF"/>
    <w:rsid w:val="000A0A96"/>
    <w:rsid w:val="000A0F33"/>
    <w:rsid w:val="000A319B"/>
    <w:rsid w:val="000A3812"/>
    <w:rsid w:val="000A4FC5"/>
    <w:rsid w:val="000A5493"/>
    <w:rsid w:val="000A62A4"/>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8F9"/>
    <w:rsid w:val="000B7CDE"/>
    <w:rsid w:val="000C0D76"/>
    <w:rsid w:val="000C1380"/>
    <w:rsid w:val="000C1468"/>
    <w:rsid w:val="000C15DD"/>
    <w:rsid w:val="000C16E9"/>
    <w:rsid w:val="000C1860"/>
    <w:rsid w:val="000C1F55"/>
    <w:rsid w:val="000C30B3"/>
    <w:rsid w:val="000C4B35"/>
    <w:rsid w:val="000C4D95"/>
    <w:rsid w:val="000C5494"/>
    <w:rsid w:val="000C6A28"/>
    <w:rsid w:val="000C6B73"/>
    <w:rsid w:val="000C777D"/>
    <w:rsid w:val="000C78F8"/>
    <w:rsid w:val="000D0AED"/>
    <w:rsid w:val="000D1F15"/>
    <w:rsid w:val="000D2FEB"/>
    <w:rsid w:val="000D525D"/>
    <w:rsid w:val="000D5AF9"/>
    <w:rsid w:val="000D5CE7"/>
    <w:rsid w:val="000D5E5B"/>
    <w:rsid w:val="000D6613"/>
    <w:rsid w:val="000D6B26"/>
    <w:rsid w:val="000E0184"/>
    <w:rsid w:val="000E023E"/>
    <w:rsid w:val="000E0D07"/>
    <w:rsid w:val="000E1FA7"/>
    <w:rsid w:val="000E42D5"/>
    <w:rsid w:val="000E5174"/>
    <w:rsid w:val="000E5871"/>
    <w:rsid w:val="000F0844"/>
    <w:rsid w:val="000F128E"/>
    <w:rsid w:val="000F12CB"/>
    <w:rsid w:val="000F1591"/>
    <w:rsid w:val="000F2C61"/>
    <w:rsid w:val="000F2D4A"/>
    <w:rsid w:val="000F2EF5"/>
    <w:rsid w:val="000F3347"/>
    <w:rsid w:val="000F371E"/>
    <w:rsid w:val="000F3B1A"/>
    <w:rsid w:val="000F3C6C"/>
    <w:rsid w:val="000F410A"/>
    <w:rsid w:val="000F41D2"/>
    <w:rsid w:val="000F5035"/>
    <w:rsid w:val="000F50AE"/>
    <w:rsid w:val="000F58D5"/>
    <w:rsid w:val="000F75B3"/>
    <w:rsid w:val="000F7A57"/>
    <w:rsid w:val="000F7EFC"/>
    <w:rsid w:val="00100978"/>
    <w:rsid w:val="00100F1A"/>
    <w:rsid w:val="0010266E"/>
    <w:rsid w:val="00102A44"/>
    <w:rsid w:val="00102ABE"/>
    <w:rsid w:val="00102AF7"/>
    <w:rsid w:val="00102C27"/>
    <w:rsid w:val="001039F2"/>
    <w:rsid w:val="00104308"/>
    <w:rsid w:val="00104CFA"/>
    <w:rsid w:val="00104F50"/>
    <w:rsid w:val="00105B04"/>
    <w:rsid w:val="00105EDC"/>
    <w:rsid w:val="00106691"/>
    <w:rsid w:val="00110466"/>
    <w:rsid w:val="0011133E"/>
    <w:rsid w:val="001120E6"/>
    <w:rsid w:val="001125FC"/>
    <w:rsid w:val="00112657"/>
    <w:rsid w:val="00112A0C"/>
    <w:rsid w:val="00113049"/>
    <w:rsid w:val="0011336D"/>
    <w:rsid w:val="00113C83"/>
    <w:rsid w:val="0011413F"/>
    <w:rsid w:val="00114A51"/>
    <w:rsid w:val="0011522E"/>
    <w:rsid w:val="00117661"/>
    <w:rsid w:val="0012003A"/>
    <w:rsid w:val="00120D41"/>
    <w:rsid w:val="00121222"/>
    <w:rsid w:val="00123EFC"/>
    <w:rsid w:val="001243C8"/>
    <w:rsid w:val="00125974"/>
    <w:rsid w:val="00125CC8"/>
    <w:rsid w:val="001260A0"/>
    <w:rsid w:val="0012629E"/>
    <w:rsid w:val="00126343"/>
    <w:rsid w:val="00126A6E"/>
    <w:rsid w:val="00126FAE"/>
    <w:rsid w:val="00130802"/>
    <w:rsid w:val="00130946"/>
    <w:rsid w:val="0013095A"/>
    <w:rsid w:val="001315A5"/>
    <w:rsid w:val="00132A86"/>
    <w:rsid w:val="00133A54"/>
    <w:rsid w:val="001342C6"/>
    <w:rsid w:val="00134FBD"/>
    <w:rsid w:val="00135D79"/>
    <w:rsid w:val="00136AA6"/>
    <w:rsid w:val="001373C9"/>
    <w:rsid w:val="00137491"/>
    <w:rsid w:val="00137A84"/>
    <w:rsid w:val="00137BC9"/>
    <w:rsid w:val="001403EB"/>
    <w:rsid w:val="00140654"/>
    <w:rsid w:val="001408E4"/>
    <w:rsid w:val="00140932"/>
    <w:rsid w:val="00141B07"/>
    <w:rsid w:val="00142EA7"/>
    <w:rsid w:val="00144BF4"/>
    <w:rsid w:val="0014612A"/>
    <w:rsid w:val="00146974"/>
    <w:rsid w:val="00147EE2"/>
    <w:rsid w:val="001506C0"/>
    <w:rsid w:val="00151246"/>
    <w:rsid w:val="0015223C"/>
    <w:rsid w:val="00152DF2"/>
    <w:rsid w:val="00153503"/>
    <w:rsid w:val="00153553"/>
    <w:rsid w:val="00154171"/>
    <w:rsid w:val="00154D08"/>
    <w:rsid w:val="00156226"/>
    <w:rsid w:val="001573B1"/>
    <w:rsid w:val="001606AC"/>
    <w:rsid w:val="00161B7F"/>
    <w:rsid w:val="00161DCF"/>
    <w:rsid w:val="0016202A"/>
    <w:rsid w:val="00162AD7"/>
    <w:rsid w:val="00162F6F"/>
    <w:rsid w:val="00164343"/>
    <w:rsid w:val="00165362"/>
    <w:rsid w:val="00165CA7"/>
    <w:rsid w:val="001661B6"/>
    <w:rsid w:val="00166C62"/>
    <w:rsid w:val="00166EBD"/>
    <w:rsid w:val="00167966"/>
    <w:rsid w:val="00167DCD"/>
    <w:rsid w:val="00170009"/>
    <w:rsid w:val="0017054E"/>
    <w:rsid w:val="00171491"/>
    <w:rsid w:val="0017153B"/>
    <w:rsid w:val="00172E5B"/>
    <w:rsid w:val="00173384"/>
    <w:rsid w:val="00173BE6"/>
    <w:rsid w:val="00173EF6"/>
    <w:rsid w:val="0017591C"/>
    <w:rsid w:val="00175D3F"/>
    <w:rsid w:val="00175DC4"/>
    <w:rsid w:val="00177898"/>
    <w:rsid w:val="00180376"/>
    <w:rsid w:val="001805E3"/>
    <w:rsid w:val="0018176C"/>
    <w:rsid w:val="00181E19"/>
    <w:rsid w:val="0018287C"/>
    <w:rsid w:val="00182895"/>
    <w:rsid w:val="00182CD7"/>
    <w:rsid w:val="001830EA"/>
    <w:rsid w:val="001833B6"/>
    <w:rsid w:val="001834A4"/>
    <w:rsid w:val="00183D99"/>
    <w:rsid w:val="00184562"/>
    <w:rsid w:val="001849FB"/>
    <w:rsid w:val="00186C6C"/>
    <w:rsid w:val="0018721A"/>
    <w:rsid w:val="00187843"/>
    <w:rsid w:val="0019005E"/>
    <w:rsid w:val="0019163D"/>
    <w:rsid w:val="00191780"/>
    <w:rsid w:val="00191A0E"/>
    <w:rsid w:val="00193A93"/>
    <w:rsid w:val="00194A17"/>
    <w:rsid w:val="00194EB7"/>
    <w:rsid w:val="00195B9D"/>
    <w:rsid w:val="001962E1"/>
    <w:rsid w:val="00196C37"/>
    <w:rsid w:val="00196DD0"/>
    <w:rsid w:val="0019774E"/>
    <w:rsid w:val="001A02B0"/>
    <w:rsid w:val="001A0E1B"/>
    <w:rsid w:val="001A10FF"/>
    <w:rsid w:val="001A1721"/>
    <w:rsid w:val="001A19EC"/>
    <w:rsid w:val="001A21CE"/>
    <w:rsid w:val="001A23A6"/>
    <w:rsid w:val="001A2983"/>
    <w:rsid w:val="001A2F2B"/>
    <w:rsid w:val="001A34E4"/>
    <w:rsid w:val="001A4112"/>
    <w:rsid w:val="001A5BB2"/>
    <w:rsid w:val="001A6373"/>
    <w:rsid w:val="001A66D5"/>
    <w:rsid w:val="001A7B66"/>
    <w:rsid w:val="001B0C68"/>
    <w:rsid w:val="001B15EF"/>
    <w:rsid w:val="001B16F0"/>
    <w:rsid w:val="001B2B4D"/>
    <w:rsid w:val="001B3457"/>
    <w:rsid w:val="001B3ACC"/>
    <w:rsid w:val="001B3B13"/>
    <w:rsid w:val="001B3ECD"/>
    <w:rsid w:val="001B4EF5"/>
    <w:rsid w:val="001B5969"/>
    <w:rsid w:val="001B6111"/>
    <w:rsid w:val="001B6E75"/>
    <w:rsid w:val="001B756C"/>
    <w:rsid w:val="001B764A"/>
    <w:rsid w:val="001C1DDD"/>
    <w:rsid w:val="001C281E"/>
    <w:rsid w:val="001C2C15"/>
    <w:rsid w:val="001C3BB3"/>
    <w:rsid w:val="001C3D71"/>
    <w:rsid w:val="001C3FA4"/>
    <w:rsid w:val="001C4AE4"/>
    <w:rsid w:val="001C5D69"/>
    <w:rsid w:val="001C6472"/>
    <w:rsid w:val="001C6A35"/>
    <w:rsid w:val="001D06FC"/>
    <w:rsid w:val="001D0E0E"/>
    <w:rsid w:val="001D3818"/>
    <w:rsid w:val="001D4A13"/>
    <w:rsid w:val="001D60D6"/>
    <w:rsid w:val="001D66F1"/>
    <w:rsid w:val="001D6A47"/>
    <w:rsid w:val="001D6A5F"/>
    <w:rsid w:val="001D6F2C"/>
    <w:rsid w:val="001D74A7"/>
    <w:rsid w:val="001D7917"/>
    <w:rsid w:val="001D7AAF"/>
    <w:rsid w:val="001D7F8D"/>
    <w:rsid w:val="001E0252"/>
    <w:rsid w:val="001E05DF"/>
    <w:rsid w:val="001E1201"/>
    <w:rsid w:val="001E1DBE"/>
    <w:rsid w:val="001E2072"/>
    <w:rsid w:val="001E2FAE"/>
    <w:rsid w:val="001E44C1"/>
    <w:rsid w:val="001E4B22"/>
    <w:rsid w:val="001E57EE"/>
    <w:rsid w:val="001E5D95"/>
    <w:rsid w:val="001E6492"/>
    <w:rsid w:val="001E6E24"/>
    <w:rsid w:val="001E77A8"/>
    <w:rsid w:val="001E7841"/>
    <w:rsid w:val="001E7C4F"/>
    <w:rsid w:val="001E7DB4"/>
    <w:rsid w:val="001F00BB"/>
    <w:rsid w:val="001F017A"/>
    <w:rsid w:val="001F0B4E"/>
    <w:rsid w:val="001F0F13"/>
    <w:rsid w:val="001F38E6"/>
    <w:rsid w:val="001F3E3F"/>
    <w:rsid w:val="001F4358"/>
    <w:rsid w:val="001F711B"/>
    <w:rsid w:val="001F74EE"/>
    <w:rsid w:val="00200DEB"/>
    <w:rsid w:val="00201F59"/>
    <w:rsid w:val="00202551"/>
    <w:rsid w:val="00202584"/>
    <w:rsid w:val="002077C2"/>
    <w:rsid w:val="00207A89"/>
    <w:rsid w:val="00207ADC"/>
    <w:rsid w:val="00207DE5"/>
    <w:rsid w:val="00210D4E"/>
    <w:rsid w:val="002128B4"/>
    <w:rsid w:val="00214441"/>
    <w:rsid w:val="00214C9B"/>
    <w:rsid w:val="00214DA6"/>
    <w:rsid w:val="00215394"/>
    <w:rsid w:val="002156A3"/>
    <w:rsid w:val="00215C97"/>
    <w:rsid w:val="00215CE0"/>
    <w:rsid w:val="00215DEE"/>
    <w:rsid w:val="00216061"/>
    <w:rsid w:val="00216682"/>
    <w:rsid w:val="002166DC"/>
    <w:rsid w:val="00217297"/>
    <w:rsid w:val="0021761B"/>
    <w:rsid w:val="00217E7D"/>
    <w:rsid w:val="002204F0"/>
    <w:rsid w:val="00220546"/>
    <w:rsid w:val="0022110B"/>
    <w:rsid w:val="00221DFA"/>
    <w:rsid w:val="002224AB"/>
    <w:rsid w:val="00222A37"/>
    <w:rsid w:val="002235C9"/>
    <w:rsid w:val="002260AF"/>
    <w:rsid w:val="00226760"/>
    <w:rsid w:val="00226D34"/>
    <w:rsid w:val="002270DC"/>
    <w:rsid w:val="0022719E"/>
    <w:rsid w:val="00227F24"/>
    <w:rsid w:val="00230382"/>
    <w:rsid w:val="00230A7D"/>
    <w:rsid w:val="00230C71"/>
    <w:rsid w:val="00231BD9"/>
    <w:rsid w:val="002322E1"/>
    <w:rsid w:val="00232D51"/>
    <w:rsid w:val="00232EA7"/>
    <w:rsid w:val="002330AC"/>
    <w:rsid w:val="00233455"/>
    <w:rsid w:val="00235243"/>
    <w:rsid w:val="00235A0E"/>
    <w:rsid w:val="00235B25"/>
    <w:rsid w:val="0023707C"/>
    <w:rsid w:val="00237E7C"/>
    <w:rsid w:val="00241BD3"/>
    <w:rsid w:val="00242759"/>
    <w:rsid w:val="00242A4C"/>
    <w:rsid w:val="0024369F"/>
    <w:rsid w:val="00244020"/>
    <w:rsid w:val="00244C2F"/>
    <w:rsid w:val="002456D7"/>
    <w:rsid w:val="002466BC"/>
    <w:rsid w:val="00246BAA"/>
    <w:rsid w:val="002472F9"/>
    <w:rsid w:val="002472FA"/>
    <w:rsid w:val="0025103F"/>
    <w:rsid w:val="0025191F"/>
    <w:rsid w:val="00251EE3"/>
    <w:rsid w:val="00252085"/>
    <w:rsid w:val="002525CC"/>
    <w:rsid w:val="0025303B"/>
    <w:rsid w:val="00253FB9"/>
    <w:rsid w:val="00254186"/>
    <w:rsid w:val="00254275"/>
    <w:rsid w:val="0025438E"/>
    <w:rsid w:val="002547DF"/>
    <w:rsid w:val="00255124"/>
    <w:rsid w:val="002555C0"/>
    <w:rsid w:val="00257277"/>
    <w:rsid w:val="00260697"/>
    <w:rsid w:val="002606B1"/>
    <w:rsid w:val="00261C54"/>
    <w:rsid w:val="00261F80"/>
    <w:rsid w:val="002628E3"/>
    <w:rsid w:val="0026293D"/>
    <w:rsid w:val="00262A48"/>
    <w:rsid w:val="00262BA8"/>
    <w:rsid w:val="0026365C"/>
    <w:rsid w:val="00263873"/>
    <w:rsid w:val="00263EE3"/>
    <w:rsid w:val="002652D5"/>
    <w:rsid w:val="002674DE"/>
    <w:rsid w:val="002708CB"/>
    <w:rsid w:val="00270BC9"/>
    <w:rsid w:val="002712B1"/>
    <w:rsid w:val="002713B1"/>
    <w:rsid w:val="0027268F"/>
    <w:rsid w:val="00272E80"/>
    <w:rsid w:val="0027461A"/>
    <w:rsid w:val="002763E3"/>
    <w:rsid w:val="00277488"/>
    <w:rsid w:val="00277712"/>
    <w:rsid w:val="00280150"/>
    <w:rsid w:val="0028083F"/>
    <w:rsid w:val="00280ADA"/>
    <w:rsid w:val="00281512"/>
    <w:rsid w:val="00281A9A"/>
    <w:rsid w:val="00281F55"/>
    <w:rsid w:val="0028487F"/>
    <w:rsid w:val="00284A88"/>
    <w:rsid w:val="00286431"/>
    <w:rsid w:val="00286867"/>
    <w:rsid w:val="002901CD"/>
    <w:rsid w:val="00291894"/>
    <w:rsid w:val="00292FB1"/>
    <w:rsid w:val="00293530"/>
    <w:rsid w:val="002937DB"/>
    <w:rsid w:val="00293BE7"/>
    <w:rsid w:val="002946C9"/>
    <w:rsid w:val="00295A60"/>
    <w:rsid w:val="002965F3"/>
    <w:rsid w:val="00296D91"/>
    <w:rsid w:val="0029702B"/>
    <w:rsid w:val="0029767B"/>
    <w:rsid w:val="002A0179"/>
    <w:rsid w:val="002A1DC2"/>
    <w:rsid w:val="002A225B"/>
    <w:rsid w:val="002A29D7"/>
    <w:rsid w:val="002A31CF"/>
    <w:rsid w:val="002A4FEC"/>
    <w:rsid w:val="002A72CB"/>
    <w:rsid w:val="002A7D9D"/>
    <w:rsid w:val="002B06D7"/>
    <w:rsid w:val="002B09D1"/>
    <w:rsid w:val="002B0BB1"/>
    <w:rsid w:val="002B120F"/>
    <w:rsid w:val="002B1C93"/>
    <w:rsid w:val="002B224F"/>
    <w:rsid w:val="002B29F4"/>
    <w:rsid w:val="002B2C61"/>
    <w:rsid w:val="002B3B32"/>
    <w:rsid w:val="002B481F"/>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854"/>
    <w:rsid w:val="002D2CEA"/>
    <w:rsid w:val="002D3270"/>
    <w:rsid w:val="002D35AA"/>
    <w:rsid w:val="002D3C6F"/>
    <w:rsid w:val="002D421F"/>
    <w:rsid w:val="002D45D6"/>
    <w:rsid w:val="002D462F"/>
    <w:rsid w:val="002D47DB"/>
    <w:rsid w:val="002D4D9C"/>
    <w:rsid w:val="002D69A5"/>
    <w:rsid w:val="002D6BE0"/>
    <w:rsid w:val="002E0457"/>
    <w:rsid w:val="002E1D1D"/>
    <w:rsid w:val="002E258F"/>
    <w:rsid w:val="002E313C"/>
    <w:rsid w:val="002E31FF"/>
    <w:rsid w:val="002E3921"/>
    <w:rsid w:val="002E3D2F"/>
    <w:rsid w:val="002E3D78"/>
    <w:rsid w:val="002E4CC4"/>
    <w:rsid w:val="002E4F30"/>
    <w:rsid w:val="002E6D4B"/>
    <w:rsid w:val="002E755B"/>
    <w:rsid w:val="002E78E4"/>
    <w:rsid w:val="002F0071"/>
    <w:rsid w:val="002F049D"/>
    <w:rsid w:val="002F071C"/>
    <w:rsid w:val="002F13E3"/>
    <w:rsid w:val="002F1728"/>
    <w:rsid w:val="002F1EB5"/>
    <w:rsid w:val="002F207F"/>
    <w:rsid w:val="002F248C"/>
    <w:rsid w:val="002F2EE9"/>
    <w:rsid w:val="002F346E"/>
    <w:rsid w:val="002F38E9"/>
    <w:rsid w:val="002F3A1D"/>
    <w:rsid w:val="002F53D6"/>
    <w:rsid w:val="002F574E"/>
    <w:rsid w:val="002F6625"/>
    <w:rsid w:val="002F6821"/>
    <w:rsid w:val="002F6D4E"/>
    <w:rsid w:val="002F7066"/>
    <w:rsid w:val="002F788C"/>
    <w:rsid w:val="00301B75"/>
    <w:rsid w:val="00303BAC"/>
    <w:rsid w:val="003048AC"/>
    <w:rsid w:val="00304B32"/>
    <w:rsid w:val="003052EF"/>
    <w:rsid w:val="0030551C"/>
    <w:rsid w:val="0030790A"/>
    <w:rsid w:val="00310DA0"/>
    <w:rsid w:val="00311363"/>
    <w:rsid w:val="003121D8"/>
    <w:rsid w:val="00312259"/>
    <w:rsid w:val="00312B3C"/>
    <w:rsid w:val="00312C0A"/>
    <w:rsid w:val="00312D55"/>
    <w:rsid w:val="00314C1A"/>
    <w:rsid w:val="00314C40"/>
    <w:rsid w:val="00315C7C"/>
    <w:rsid w:val="003203C5"/>
    <w:rsid w:val="0032048A"/>
    <w:rsid w:val="00321317"/>
    <w:rsid w:val="00321918"/>
    <w:rsid w:val="00321987"/>
    <w:rsid w:val="00322661"/>
    <w:rsid w:val="0032279B"/>
    <w:rsid w:val="00322C39"/>
    <w:rsid w:val="00323054"/>
    <w:rsid w:val="003232E6"/>
    <w:rsid w:val="0032390C"/>
    <w:rsid w:val="00323D9E"/>
    <w:rsid w:val="003256B7"/>
    <w:rsid w:val="00325795"/>
    <w:rsid w:val="00325EFF"/>
    <w:rsid w:val="00326225"/>
    <w:rsid w:val="0032654B"/>
    <w:rsid w:val="003306B0"/>
    <w:rsid w:val="00331221"/>
    <w:rsid w:val="00331534"/>
    <w:rsid w:val="00332D84"/>
    <w:rsid w:val="0033381D"/>
    <w:rsid w:val="00333F00"/>
    <w:rsid w:val="0033608A"/>
    <w:rsid w:val="00336119"/>
    <w:rsid w:val="00340AD7"/>
    <w:rsid w:val="00340CFB"/>
    <w:rsid w:val="003419FF"/>
    <w:rsid w:val="00341D39"/>
    <w:rsid w:val="00342BDE"/>
    <w:rsid w:val="00345CD5"/>
    <w:rsid w:val="00346845"/>
    <w:rsid w:val="00346B50"/>
    <w:rsid w:val="00346B8E"/>
    <w:rsid w:val="00347C4C"/>
    <w:rsid w:val="00350DA1"/>
    <w:rsid w:val="00351C94"/>
    <w:rsid w:val="00353803"/>
    <w:rsid w:val="00353B48"/>
    <w:rsid w:val="00354BB0"/>
    <w:rsid w:val="0035532D"/>
    <w:rsid w:val="00355D9B"/>
    <w:rsid w:val="003563AD"/>
    <w:rsid w:val="00357C39"/>
    <w:rsid w:val="00360114"/>
    <w:rsid w:val="00360127"/>
    <w:rsid w:val="003612C4"/>
    <w:rsid w:val="00361455"/>
    <w:rsid w:val="00361D81"/>
    <w:rsid w:val="00362740"/>
    <w:rsid w:val="003628EC"/>
    <w:rsid w:val="003634D9"/>
    <w:rsid w:val="00363DA7"/>
    <w:rsid w:val="00363EBB"/>
    <w:rsid w:val="00365212"/>
    <w:rsid w:val="00367333"/>
    <w:rsid w:val="00370260"/>
    <w:rsid w:val="00370303"/>
    <w:rsid w:val="00370388"/>
    <w:rsid w:val="00370CBE"/>
    <w:rsid w:val="00371CD9"/>
    <w:rsid w:val="003722CA"/>
    <w:rsid w:val="003723FE"/>
    <w:rsid w:val="003734B6"/>
    <w:rsid w:val="00373DF2"/>
    <w:rsid w:val="00374DF8"/>
    <w:rsid w:val="003757AB"/>
    <w:rsid w:val="00376487"/>
    <w:rsid w:val="0037748C"/>
    <w:rsid w:val="003809E6"/>
    <w:rsid w:val="003822A8"/>
    <w:rsid w:val="00382583"/>
    <w:rsid w:val="0038361F"/>
    <w:rsid w:val="00384732"/>
    <w:rsid w:val="00384E6A"/>
    <w:rsid w:val="003856D2"/>
    <w:rsid w:val="003863DF"/>
    <w:rsid w:val="00386DD6"/>
    <w:rsid w:val="00390191"/>
    <w:rsid w:val="00392405"/>
    <w:rsid w:val="0039346E"/>
    <w:rsid w:val="003938A2"/>
    <w:rsid w:val="00393966"/>
    <w:rsid w:val="00394A49"/>
    <w:rsid w:val="0039655B"/>
    <w:rsid w:val="00396E0A"/>
    <w:rsid w:val="00397BEA"/>
    <w:rsid w:val="00397ECF"/>
    <w:rsid w:val="003A1571"/>
    <w:rsid w:val="003A1D05"/>
    <w:rsid w:val="003A2708"/>
    <w:rsid w:val="003A29BD"/>
    <w:rsid w:val="003A2A63"/>
    <w:rsid w:val="003A2FE5"/>
    <w:rsid w:val="003A42B7"/>
    <w:rsid w:val="003A4FEE"/>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B32"/>
    <w:rsid w:val="003B7863"/>
    <w:rsid w:val="003B7F9F"/>
    <w:rsid w:val="003C02E0"/>
    <w:rsid w:val="003C06C2"/>
    <w:rsid w:val="003C0E44"/>
    <w:rsid w:val="003C0EB0"/>
    <w:rsid w:val="003C19A1"/>
    <w:rsid w:val="003C1C9F"/>
    <w:rsid w:val="003C33B8"/>
    <w:rsid w:val="003C3E95"/>
    <w:rsid w:val="003C40C7"/>
    <w:rsid w:val="003C41A3"/>
    <w:rsid w:val="003C603E"/>
    <w:rsid w:val="003C6D92"/>
    <w:rsid w:val="003C7208"/>
    <w:rsid w:val="003C7B44"/>
    <w:rsid w:val="003D0600"/>
    <w:rsid w:val="003D0A2D"/>
    <w:rsid w:val="003D166A"/>
    <w:rsid w:val="003D2AA3"/>
    <w:rsid w:val="003D2EA7"/>
    <w:rsid w:val="003D3687"/>
    <w:rsid w:val="003D3786"/>
    <w:rsid w:val="003D37C2"/>
    <w:rsid w:val="003D3D54"/>
    <w:rsid w:val="003D473E"/>
    <w:rsid w:val="003D4B82"/>
    <w:rsid w:val="003D4CC4"/>
    <w:rsid w:val="003D6823"/>
    <w:rsid w:val="003D6D6D"/>
    <w:rsid w:val="003D6E88"/>
    <w:rsid w:val="003D6F38"/>
    <w:rsid w:val="003D76A1"/>
    <w:rsid w:val="003E0404"/>
    <w:rsid w:val="003E166F"/>
    <w:rsid w:val="003E1AE1"/>
    <w:rsid w:val="003E31D2"/>
    <w:rsid w:val="003E33A4"/>
    <w:rsid w:val="003E3975"/>
    <w:rsid w:val="003E4F45"/>
    <w:rsid w:val="003E500D"/>
    <w:rsid w:val="003E515B"/>
    <w:rsid w:val="003E5387"/>
    <w:rsid w:val="003E7E7C"/>
    <w:rsid w:val="003F0F65"/>
    <w:rsid w:val="003F16AB"/>
    <w:rsid w:val="003F2715"/>
    <w:rsid w:val="003F287C"/>
    <w:rsid w:val="003F366E"/>
    <w:rsid w:val="003F3A07"/>
    <w:rsid w:val="003F3A6B"/>
    <w:rsid w:val="003F4DC8"/>
    <w:rsid w:val="003F5070"/>
    <w:rsid w:val="003F592F"/>
    <w:rsid w:val="003F68FB"/>
    <w:rsid w:val="003F6B31"/>
    <w:rsid w:val="003F6DCE"/>
    <w:rsid w:val="003F7519"/>
    <w:rsid w:val="0040015E"/>
    <w:rsid w:val="00400D81"/>
    <w:rsid w:val="00401642"/>
    <w:rsid w:val="004020E2"/>
    <w:rsid w:val="00402FF5"/>
    <w:rsid w:val="0040370A"/>
    <w:rsid w:val="00404BDB"/>
    <w:rsid w:val="0040590E"/>
    <w:rsid w:val="00405F06"/>
    <w:rsid w:val="004076E7"/>
    <w:rsid w:val="00410352"/>
    <w:rsid w:val="00410996"/>
    <w:rsid w:val="00410D02"/>
    <w:rsid w:val="0041138A"/>
    <w:rsid w:val="0041246E"/>
    <w:rsid w:val="0041266E"/>
    <w:rsid w:val="004135A5"/>
    <w:rsid w:val="00413672"/>
    <w:rsid w:val="00413D88"/>
    <w:rsid w:val="00414BE1"/>
    <w:rsid w:val="00415379"/>
    <w:rsid w:val="00416A25"/>
    <w:rsid w:val="00416E4F"/>
    <w:rsid w:val="004170D4"/>
    <w:rsid w:val="00417181"/>
    <w:rsid w:val="00417228"/>
    <w:rsid w:val="00417391"/>
    <w:rsid w:val="00417406"/>
    <w:rsid w:val="0041741E"/>
    <w:rsid w:val="00417518"/>
    <w:rsid w:val="00417DC6"/>
    <w:rsid w:val="00417E88"/>
    <w:rsid w:val="0042030D"/>
    <w:rsid w:val="0042063D"/>
    <w:rsid w:val="004228A2"/>
    <w:rsid w:val="0042377B"/>
    <w:rsid w:val="004238D5"/>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4F18"/>
    <w:rsid w:val="00435254"/>
    <w:rsid w:val="00436527"/>
    <w:rsid w:val="00436FAB"/>
    <w:rsid w:val="00437B2F"/>
    <w:rsid w:val="00441B02"/>
    <w:rsid w:val="00441C71"/>
    <w:rsid w:val="004461C6"/>
    <w:rsid w:val="00446D41"/>
    <w:rsid w:val="00446D69"/>
    <w:rsid w:val="00446DED"/>
    <w:rsid w:val="004471F4"/>
    <w:rsid w:val="00447BA7"/>
    <w:rsid w:val="0045168A"/>
    <w:rsid w:val="004516FA"/>
    <w:rsid w:val="00451735"/>
    <w:rsid w:val="00451D77"/>
    <w:rsid w:val="00452844"/>
    <w:rsid w:val="00453C5B"/>
    <w:rsid w:val="00454229"/>
    <w:rsid w:val="004554C5"/>
    <w:rsid w:val="00456C01"/>
    <w:rsid w:val="00457B96"/>
    <w:rsid w:val="0046084E"/>
    <w:rsid w:val="00460D61"/>
    <w:rsid w:val="00462D20"/>
    <w:rsid w:val="004633D2"/>
    <w:rsid w:val="00463658"/>
    <w:rsid w:val="00464A6E"/>
    <w:rsid w:val="0046634D"/>
    <w:rsid w:val="004704AB"/>
    <w:rsid w:val="00470C64"/>
    <w:rsid w:val="00471425"/>
    <w:rsid w:val="004720B1"/>
    <w:rsid w:val="0047240B"/>
    <w:rsid w:val="00475662"/>
    <w:rsid w:val="00476691"/>
    <w:rsid w:val="0048371E"/>
    <w:rsid w:val="004841C4"/>
    <w:rsid w:val="00484E7F"/>
    <w:rsid w:val="004858EA"/>
    <w:rsid w:val="00487A4B"/>
    <w:rsid w:val="00487B80"/>
    <w:rsid w:val="004905CF"/>
    <w:rsid w:val="004914A8"/>
    <w:rsid w:val="00491971"/>
    <w:rsid w:val="00491A82"/>
    <w:rsid w:val="00491EEB"/>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81F"/>
    <w:rsid w:val="004A6E47"/>
    <w:rsid w:val="004A783B"/>
    <w:rsid w:val="004A7E4E"/>
    <w:rsid w:val="004B017E"/>
    <w:rsid w:val="004B031E"/>
    <w:rsid w:val="004B0409"/>
    <w:rsid w:val="004B0999"/>
    <w:rsid w:val="004B1AD6"/>
    <w:rsid w:val="004B4213"/>
    <w:rsid w:val="004B5499"/>
    <w:rsid w:val="004B64AC"/>
    <w:rsid w:val="004B7D55"/>
    <w:rsid w:val="004C0429"/>
    <w:rsid w:val="004C16B4"/>
    <w:rsid w:val="004C1DEC"/>
    <w:rsid w:val="004C340C"/>
    <w:rsid w:val="004C4A4A"/>
    <w:rsid w:val="004C4BD6"/>
    <w:rsid w:val="004C4E94"/>
    <w:rsid w:val="004C5711"/>
    <w:rsid w:val="004C58E8"/>
    <w:rsid w:val="004C58ED"/>
    <w:rsid w:val="004C6A70"/>
    <w:rsid w:val="004C6FE5"/>
    <w:rsid w:val="004C737B"/>
    <w:rsid w:val="004C7ECA"/>
    <w:rsid w:val="004D1126"/>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0A"/>
    <w:rsid w:val="004E4C45"/>
    <w:rsid w:val="004E5FC6"/>
    <w:rsid w:val="004E60BB"/>
    <w:rsid w:val="004E6266"/>
    <w:rsid w:val="004E7868"/>
    <w:rsid w:val="004E79B6"/>
    <w:rsid w:val="004F04D4"/>
    <w:rsid w:val="004F18A9"/>
    <w:rsid w:val="004F1F43"/>
    <w:rsid w:val="004F2288"/>
    <w:rsid w:val="004F2AEE"/>
    <w:rsid w:val="004F39C5"/>
    <w:rsid w:val="004F3AC9"/>
    <w:rsid w:val="004F51B8"/>
    <w:rsid w:val="004F587C"/>
    <w:rsid w:val="004F76FB"/>
    <w:rsid w:val="004F7AB5"/>
    <w:rsid w:val="004F7FF4"/>
    <w:rsid w:val="00500357"/>
    <w:rsid w:val="00501867"/>
    <w:rsid w:val="00501A24"/>
    <w:rsid w:val="005025CE"/>
    <w:rsid w:val="0050313C"/>
    <w:rsid w:val="0050380D"/>
    <w:rsid w:val="005046F0"/>
    <w:rsid w:val="005057F1"/>
    <w:rsid w:val="00505AF7"/>
    <w:rsid w:val="00506710"/>
    <w:rsid w:val="005067A9"/>
    <w:rsid w:val="00506DAF"/>
    <w:rsid w:val="00510320"/>
    <w:rsid w:val="005118DF"/>
    <w:rsid w:val="00511D8D"/>
    <w:rsid w:val="00511E15"/>
    <w:rsid w:val="00512DEE"/>
    <w:rsid w:val="00512E80"/>
    <w:rsid w:val="005138BE"/>
    <w:rsid w:val="00513E2C"/>
    <w:rsid w:val="0051425B"/>
    <w:rsid w:val="005152B7"/>
    <w:rsid w:val="00515369"/>
    <w:rsid w:val="005203B9"/>
    <w:rsid w:val="005205E1"/>
    <w:rsid w:val="00520610"/>
    <w:rsid w:val="00520662"/>
    <w:rsid w:val="00521117"/>
    <w:rsid w:val="00521697"/>
    <w:rsid w:val="00521A47"/>
    <w:rsid w:val="005221D3"/>
    <w:rsid w:val="0052231D"/>
    <w:rsid w:val="00523957"/>
    <w:rsid w:val="00523FE5"/>
    <w:rsid w:val="00524036"/>
    <w:rsid w:val="00525547"/>
    <w:rsid w:val="00525A2A"/>
    <w:rsid w:val="005262E8"/>
    <w:rsid w:val="005263E8"/>
    <w:rsid w:val="00526A73"/>
    <w:rsid w:val="0052719C"/>
    <w:rsid w:val="00527E74"/>
    <w:rsid w:val="00530081"/>
    <w:rsid w:val="00530644"/>
    <w:rsid w:val="00533CF3"/>
    <w:rsid w:val="00534C52"/>
    <w:rsid w:val="00534D42"/>
    <w:rsid w:val="00534FF5"/>
    <w:rsid w:val="00535081"/>
    <w:rsid w:val="00535790"/>
    <w:rsid w:val="00536A17"/>
    <w:rsid w:val="00537A08"/>
    <w:rsid w:val="005407F8"/>
    <w:rsid w:val="00540C05"/>
    <w:rsid w:val="00540C55"/>
    <w:rsid w:val="0054151A"/>
    <w:rsid w:val="00541930"/>
    <w:rsid w:val="00541FB7"/>
    <w:rsid w:val="005424C3"/>
    <w:rsid w:val="00542CCF"/>
    <w:rsid w:val="00543781"/>
    <w:rsid w:val="00544CF6"/>
    <w:rsid w:val="00546297"/>
    <w:rsid w:val="005462D0"/>
    <w:rsid w:val="005464A1"/>
    <w:rsid w:val="005464EB"/>
    <w:rsid w:val="005467B3"/>
    <w:rsid w:val="00546C08"/>
    <w:rsid w:val="005476F6"/>
    <w:rsid w:val="00547D65"/>
    <w:rsid w:val="0055160E"/>
    <w:rsid w:val="00551C5C"/>
    <w:rsid w:val="00552654"/>
    <w:rsid w:val="00552B34"/>
    <w:rsid w:val="00553643"/>
    <w:rsid w:val="00553D16"/>
    <w:rsid w:val="00553DBB"/>
    <w:rsid w:val="00555C95"/>
    <w:rsid w:val="00556C05"/>
    <w:rsid w:val="00557A31"/>
    <w:rsid w:val="00557C55"/>
    <w:rsid w:val="00560084"/>
    <w:rsid w:val="005600B9"/>
    <w:rsid w:val="005612C9"/>
    <w:rsid w:val="00561675"/>
    <w:rsid w:val="00562F4D"/>
    <w:rsid w:val="005631FC"/>
    <w:rsid w:val="00564212"/>
    <w:rsid w:val="00564668"/>
    <w:rsid w:val="00564B05"/>
    <w:rsid w:val="00564DF7"/>
    <w:rsid w:val="00565140"/>
    <w:rsid w:val="005655D0"/>
    <w:rsid w:val="005664AB"/>
    <w:rsid w:val="00566C94"/>
    <w:rsid w:val="005672C0"/>
    <w:rsid w:val="0056738B"/>
    <w:rsid w:val="0057117C"/>
    <w:rsid w:val="00571275"/>
    <w:rsid w:val="005716CF"/>
    <w:rsid w:val="005719F7"/>
    <w:rsid w:val="00571EFE"/>
    <w:rsid w:val="00571F41"/>
    <w:rsid w:val="005745AD"/>
    <w:rsid w:val="00574E9F"/>
    <w:rsid w:val="005752E2"/>
    <w:rsid w:val="0057535E"/>
    <w:rsid w:val="00575657"/>
    <w:rsid w:val="00575BBE"/>
    <w:rsid w:val="00577059"/>
    <w:rsid w:val="00577D89"/>
    <w:rsid w:val="0058190F"/>
    <w:rsid w:val="00581C23"/>
    <w:rsid w:val="005846F7"/>
    <w:rsid w:val="0058484D"/>
    <w:rsid w:val="00584FC5"/>
    <w:rsid w:val="00585100"/>
    <w:rsid w:val="00585A04"/>
    <w:rsid w:val="00585CED"/>
    <w:rsid w:val="005864E3"/>
    <w:rsid w:val="0058688D"/>
    <w:rsid w:val="00586D2D"/>
    <w:rsid w:val="00587358"/>
    <w:rsid w:val="00590240"/>
    <w:rsid w:val="00590C95"/>
    <w:rsid w:val="00591FEF"/>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298D"/>
    <w:rsid w:val="005A2FE1"/>
    <w:rsid w:val="005A3248"/>
    <w:rsid w:val="005A37FD"/>
    <w:rsid w:val="005A4254"/>
    <w:rsid w:val="005A4392"/>
    <w:rsid w:val="005A557C"/>
    <w:rsid w:val="005A631C"/>
    <w:rsid w:val="005A663D"/>
    <w:rsid w:val="005A6A14"/>
    <w:rsid w:val="005A6BFC"/>
    <w:rsid w:val="005A6E36"/>
    <w:rsid w:val="005A6F42"/>
    <w:rsid w:val="005A74C4"/>
    <w:rsid w:val="005B04BF"/>
    <w:rsid w:val="005B0C4A"/>
    <w:rsid w:val="005B29D2"/>
    <w:rsid w:val="005B35B8"/>
    <w:rsid w:val="005B3909"/>
    <w:rsid w:val="005B3EBC"/>
    <w:rsid w:val="005B3F9D"/>
    <w:rsid w:val="005B4306"/>
    <w:rsid w:val="005B44C1"/>
    <w:rsid w:val="005B4AE6"/>
    <w:rsid w:val="005B7C05"/>
    <w:rsid w:val="005C114D"/>
    <w:rsid w:val="005C3B2C"/>
    <w:rsid w:val="005C40E6"/>
    <w:rsid w:val="005C4290"/>
    <w:rsid w:val="005C4B7D"/>
    <w:rsid w:val="005C53F8"/>
    <w:rsid w:val="005C5668"/>
    <w:rsid w:val="005C57CD"/>
    <w:rsid w:val="005C5DE6"/>
    <w:rsid w:val="005C62C8"/>
    <w:rsid w:val="005C7083"/>
    <w:rsid w:val="005C742F"/>
    <w:rsid w:val="005C7663"/>
    <w:rsid w:val="005D28D4"/>
    <w:rsid w:val="005D28E6"/>
    <w:rsid w:val="005D2906"/>
    <w:rsid w:val="005D2AEB"/>
    <w:rsid w:val="005D2E95"/>
    <w:rsid w:val="005D326B"/>
    <w:rsid w:val="005D3E69"/>
    <w:rsid w:val="005D446D"/>
    <w:rsid w:val="005D500D"/>
    <w:rsid w:val="005D6019"/>
    <w:rsid w:val="005D646E"/>
    <w:rsid w:val="005D6DE0"/>
    <w:rsid w:val="005E0907"/>
    <w:rsid w:val="005E09BE"/>
    <w:rsid w:val="005E11EC"/>
    <w:rsid w:val="005E21B7"/>
    <w:rsid w:val="005E2240"/>
    <w:rsid w:val="005E2776"/>
    <w:rsid w:val="005E32C1"/>
    <w:rsid w:val="005E3FE4"/>
    <w:rsid w:val="005E4057"/>
    <w:rsid w:val="005E5985"/>
    <w:rsid w:val="005E5CA2"/>
    <w:rsid w:val="005E5CB7"/>
    <w:rsid w:val="005E67F8"/>
    <w:rsid w:val="005E6964"/>
    <w:rsid w:val="005E7D80"/>
    <w:rsid w:val="005F040F"/>
    <w:rsid w:val="005F0CD6"/>
    <w:rsid w:val="005F1939"/>
    <w:rsid w:val="005F1E3B"/>
    <w:rsid w:val="005F2061"/>
    <w:rsid w:val="005F3279"/>
    <w:rsid w:val="005F394D"/>
    <w:rsid w:val="005F3C92"/>
    <w:rsid w:val="005F3D15"/>
    <w:rsid w:val="005F4429"/>
    <w:rsid w:val="005F4BAC"/>
    <w:rsid w:val="005F58EA"/>
    <w:rsid w:val="005F5E75"/>
    <w:rsid w:val="005F615A"/>
    <w:rsid w:val="005F6DAE"/>
    <w:rsid w:val="005F78A5"/>
    <w:rsid w:val="005F78D6"/>
    <w:rsid w:val="0060019D"/>
    <w:rsid w:val="00600847"/>
    <w:rsid w:val="006008ED"/>
    <w:rsid w:val="0060093E"/>
    <w:rsid w:val="00600A85"/>
    <w:rsid w:val="006018F9"/>
    <w:rsid w:val="00603DA3"/>
    <w:rsid w:val="00604B8E"/>
    <w:rsid w:val="00605A5D"/>
    <w:rsid w:val="0060667A"/>
    <w:rsid w:val="0060789E"/>
    <w:rsid w:val="0061004A"/>
    <w:rsid w:val="00610221"/>
    <w:rsid w:val="006113AE"/>
    <w:rsid w:val="00611683"/>
    <w:rsid w:val="006117D3"/>
    <w:rsid w:val="00611923"/>
    <w:rsid w:val="006121C5"/>
    <w:rsid w:val="00614515"/>
    <w:rsid w:val="006148D7"/>
    <w:rsid w:val="00614C64"/>
    <w:rsid w:val="00615400"/>
    <w:rsid w:val="0061666C"/>
    <w:rsid w:val="00616DFA"/>
    <w:rsid w:val="00620165"/>
    <w:rsid w:val="00621368"/>
    <w:rsid w:val="00621D07"/>
    <w:rsid w:val="00622B34"/>
    <w:rsid w:val="00622E6D"/>
    <w:rsid w:val="00624F13"/>
    <w:rsid w:val="006257D5"/>
    <w:rsid w:val="00626B6A"/>
    <w:rsid w:val="00626EF4"/>
    <w:rsid w:val="00627448"/>
    <w:rsid w:val="00627454"/>
    <w:rsid w:val="0063015B"/>
    <w:rsid w:val="00630361"/>
    <w:rsid w:val="00630F16"/>
    <w:rsid w:val="00630F77"/>
    <w:rsid w:val="00631085"/>
    <w:rsid w:val="0063242A"/>
    <w:rsid w:val="0063282A"/>
    <w:rsid w:val="00632CE4"/>
    <w:rsid w:val="00632EF8"/>
    <w:rsid w:val="006335A8"/>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55877"/>
    <w:rsid w:val="00660E0D"/>
    <w:rsid w:val="00660FB4"/>
    <w:rsid w:val="00661766"/>
    <w:rsid w:val="0066182F"/>
    <w:rsid w:val="00662992"/>
    <w:rsid w:val="00662BB0"/>
    <w:rsid w:val="0066353E"/>
    <w:rsid w:val="00663588"/>
    <w:rsid w:val="00663F25"/>
    <w:rsid w:val="0066477F"/>
    <w:rsid w:val="006647B1"/>
    <w:rsid w:val="00665966"/>
    <w:rsid w:val="00666DE8"/>
    <w:rsid w:val="0067128C"/>
    <w:rsid w:val="00671749"/>
    <w:rsid w:val="00671F37"/>
    <w:rsid w:val="00672DFF"/>
    <w:rsid w:val="00672FA9"/>
    <w:rsid w:val="0067314D"/>
    <w:rsid w:val="0067408C"/>
    <w:rsid w:val="0067483D"/>
    <w:rsid w:val="0067496E"/>
    <w:rsid w:val="00674A97"/>
    <w:rsid w:val="00674FC5"/>
    <w:rsid w:val="0067503D"/>
    <w:rsid w:val="006751BF"/>
    <w:rsid w:val="006763CD"/>
    <w:rsid w:val="00680BE1"/>
    <w:rsid w:val="00680D8B"/>
    <w:rsid w:val="00681453"/>
    <w:rsid w:val="0068198D"/>
    <w:rsid w:val="00681F2F"/>
    <w:rsid w:val="00682896"/>
    <w:rsid w:val="006831AD"/>
    <w:rsid w:val="00684061"/>
    <w:rsid w:val="00684605"/>
    <w:rsid w:val="00684F2D"/>
    <w:rsid w:val="006853CA"/>
    <w:rsid w:val="00690247"/>
    <w:rsid w:val="00690C77"/>
    <w:rsid w:val="00691461"/>
    <w:rsid w:val="00691816"/>
    <w:rsid w:val="00692A2D"/>
    <w:rsid w:val="00692D8C"/>
    <w:rsid w:val="00692DF0"/>
    <w:rsid w:val="00692FD1"/>
    <w:rsid w:val="00693200"/>
    <w:rsid w:val="00693902"/>
    <w:rsid w:val="006940F0"/>
    <w:rsid w:val="006945F1"/>
    <w:rsid w:val="00694861"/>
    <w:rsid w:val="0069514D"/>
    <w:rsid w:val="0069573C"/>
    <w:rsid w:val="0069630D"/>
    <w:rsid w:val="006971EE"/>
    <w:rsid w:val="006979DC"/>
    <w:rsid w:val="00697C1A"/>
    <w:rsid w:val="006A0326"/>
    <w:rsid w:val="006A03C9"/>
    <w:rsid w:val="006A0BA0"/>
    <w:rsid w:val="006A2F77"/>
    <w:rsid w:val="006A3150"/>
    <w:rsid w:val="006A32A7"/>
    <w:rsid w:val="006A3F35"/>
    <w:rsid w:val="006A3FE5"/>
    <w:rsid w:val="006A4F4B"/>
    <w:rsid w:val="006A4FE0"/>
    <w:rsid w:val="006A5060"/>
    <w:rsid w:val="006A5ACA"/>
    <w:rsid w:val="006A6A36"/>
    <w:rsid w:val="006A73C4"/>
    <w:rsid w:val="006A76CA"/>
    <w:rsid w:val="006B01EC"/>
    <w:rsid w:val="006B06E8"/>
    <w:rsid w:val="006B2750"/>
    <w:rsid w:val="006B349D"/>
    <w:rsid w:val="006B3E80"/>
    <w:rsid w:val="006B4D7F"/>
    <w:rsid w:val="006B57F2"/>
    <w:rsid w:val="006B79C6"/>
    <w:rsid w:val="006C04DB"/>
    <w:rsid w:val="006C070B"/>
    <w:rsid w:val="006C159B"/>
    <w:rsid w:val="006C1682"/>
    <w:rsid w:val="006C17D6"/>
    <w:rsid w:val="006C1DE1"/>
    <w:rsid w:val="006C2CCD"/>
    <w:rsid w:val="006C39C4"/>
    <w:rsid w:val="006C3F7C"/>
    <w:rsid w:val="006C4E37"/>
    <w:rsid w:val="006C5113"/>
    <w:rsid w:val="006C711C"/>
    <w:rsid w:val="006D0021"/>
    <w:rsid w:val="006D0758"/>
    <w:rsid w:val="006D0A55"/>
    <w:rsid w:val="006D0F43"/>
    <w:rsid w:val="006D1EF6"/>
    <w:rsid w:val="006D2CCC"/>
    <w:rsid w:val="006D3797"/>
    <w:rsid w:val="006D3E43"/>
    <w:rsid w:val="006D43AE"/>
    <w:rsid w:val="006D4FAE"/>
    <w:rsid w:val="006D76F0"/>
    <w:rsid w:val="006D78CE"/>
    <w:rsid w:val="006D7AEF"/>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6FA3"/>
    <w:rsid w:val="006F7E61"/>
    <w:rsid w:val="0070092D"/>
    <w:rsid w:val="00700BF9"/>
    <w:rsid w:val="00701D54"/>
    <w:rsid w:val="00702B7A"/>
    <w:rsid w:val="00703379"/>
    <w:rsid w:val="007046A2"/>
    <w:rsid w:val="00707AC8"/>
    <w:rsid w:val="00710CD9"/>
    <w:rsid w:val="00711B43"/>
    <w:rsid w:val="0071214E"/>
    <w:rsid w:val="007125F8"/>
    <w:rsid w:val="007148A0"/>
    <w:rsid w:val="00714955"/>
    <w:rsid w:val="007203DE"/>
    <w:rsid w:val="007205C3"/>
    <w:rsid w:val="00720AD3"/>
    <w:rsid w:val="00720ECA"/>
    <w:rsid w:val="007227A6"/>
    <w:rsid w:val="00722E02"/>
    <w:rsid w:val="0072365B"/>
    <w:rsid w:val="0072404F"/>
    <w:rsid w:val="00724DF2"/>
    <w:rsid w:val="0072549E"/>
    <w:rsid w:val="00725B23"/>
    <w:rsid w:val="00725F44"/>
    <w:rsid w:val="0072678B"/>
    <w:rsid w:val="00727700"/>
    <w:rsid w:val="00727BA1"/>
    <w:rsid w:val="00727D90"/>
    <w:rsid w:val="00730DAD"/>
    <w:rsid w:val="00730EFD"/>
    <w:rsid w:val="00731241"/>
    <w:rsid w:val="007319B6"/>
    <w:rsid w:val="00731AA0"/>
    <w:rsid w:val="0073298A"/>
    <w:rsid w:val="00732DB3"/>
    <w:rsid w:val="00735C03"/>
    <w:rsid w:val="00736396"/>
    <w:rsid w:val="0073653B"/>
    <w:rsid w:val="00736A70"/>
    <w:rsid w:val="007370CA"/>
    <w:rsid w:val="007372B8"/>
    <w:rsid w:val="0073753C"/>
    <w:rsid w:val="0073757A"/>
    <w:rsid w:val="007403A7"/>
    <w:rsid w:val="00741C22"/>
    <w:rsid w:val="00741D38"/>
    <w:rsid w:val="00743186"/>
    <w:rsid w:val="00743459"/>
    <w:rsid w:val="0074373B"/>
    <w:rsid w:val="007443FA"/>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54F0"/>
    <w:rsid w:val="0075562C"/>
    <w:rsid w:val="00757835"/>
    <w:rsid w:val="007579CF"/>
    <w:rsid w:val="007603DC"/>
    <w:rsid w:val="0076068F"/>
    <w:rsid w:val="00760D7C"/>
    <w:rsid w:val="0076121E"/>
    <w:rsid w:val="00761338"/>
    <w:rsid w:val="007628D2"/>
    <w:rsid w:val="00762937"/>
    <w:rsid w:val="00762B23"/>
    <w:rsid w:val="0076337F"/>
    <w:rsid w:val="00763715"/>
    <w:rsid w:val="00763A6D"/>
    <w:rsid w:val="00765190"/>
    <w:rsid w:val="00766536"/>
    <w:rsid w:val="0077297B"/>
    <w:rsid w:val="00774B4B"/>
    <w:rsid w:val="00776DD7"/>
    <w:rsid w:val="00777D5E"/>
    <w:rsid w:val="007805E9"/>
    <w:rsid w:val="00781933"/>
    <w:rsid w:val="00781B98"/>
    <w:rsid w:val="00783057"/>
    <w:rsid w:val="00785BE3"/>
    <w:rsid w:val="00785D44"/>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2178"/>
    <w:rsid w:val="007A2797"/>
    <w:rsid w:val="007A443D"/>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6C0"/>
    <w:rsid w:val="007B4164"/>
    <w:rsid w:val="007B50EB"/>
    <w:rsid w:val="007B5348"/>
    <w:rsid w:val="007B5C4D"/>
    <w:rsid w:val="007B69B3"/>
    <w:rsid w:val="007C1C96"/>
    <w:rsid w:val="007C40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765D"/>
    <w:rsid w:val="007E1463"/>
    <w:rsid w:val="007E3A5D"/>
    <w:rsid w:val="007E4F54"/>
    <w:rsid w:val="007E4F81"/>
    <w:rsid w:val="007E595A"/>
    <w:rsid w:val="007E6179"/>
    <w:rsid w:val="007E6374"/>
    <w:rsid w:val="007E6BC6"/>
    <w:rsid w:val="007E7913"/>
    <w:rsid w:val="007F17A4"/>
    <w:rsid w:val="007F2DA9"/>
    <w:rsid w:val="007F3371"/>
    <w:rsid w:val="007F3D2E"/>
    <w:rsid w:val="007F3F37"/>
    <w:rsid w:val="007F4DBE"/>
    <w:rsid w:val="007F58D6"/>
    <w:rsid w:val="007F6D73"/>
    <w:rsid w:val="007F7E05"/>
    <w:rsid w:val="0080037A"/>
    <w:rsid w:val="00800C84"/>
    <w:rsid w:val="00801C2B"/>
    <w:rsid w:val="008025FE"/>
    <w:rsid w:val="00802CEC"/>
    <w:rsid w:val="0080463D"/>
    <w:rsid w:val="00804838"/>
    <w:rsid w:val="00805427"/>
    <w:rsid w:val="00805872"/>
    <w:rsid w:val="00806255"/>
    <w:rsid w:val="008063F1"/>
    <w:rsid w:val="008064B7"/>
    <w:rsid w:val="008068E3"/>
    <w:rsid w:val="00806CA1"/>
    <w:rsid w:val="00806EB5"/>
    <w:rsid w:val="0080755C"/>
    <w:rsid w:val="008102BA"/>
    <w:rsid w:val="0081097A"/>
    <w:rsid w:val="00810AF7"/>
    <w:rsid w:val="00810B20"/>
    <w:rsid w:val="00810DBB"/>
    <w:rsid w:val="008111AD"/>
    <w:rsid w:val="00812616"/>
    <w:rsid w:val="0081288A"/>
    <w:rsid w:val="008133EC"/>
    <w:rsid w:val="008138C2"/>
    <w:rsid w:val="00814842"/>
    <w:rsid w:val="00815348"/>
    <w:rsid w:val="00816111"/>
    <w:rsid w:val="00817939"/>
    <w:rsid w:val="00817B75"/>
    <w:rsid w:val="00817EE7"/>
    <w:rsid w:val="00820028"/>
    <w:rsid w:val="00822F1F"/>
    <w:rsid w:val="008239BE"/>
    <w:rsid w:val="0082493C"/>
    <w:rsid w:val="00825BEB"/>
    <w:rsid w:val="00825D8E"/>
    <w:rsid w:val="00826088"/>
    <w:rsid w:val="008261ED"/>
    <w:rsid w:val="008264EA"/>
    <w:rsid w:val="00826A9B"/>
    <w:rsid w:val="00830907"/>
    <w:rsid w:val="0083168E"/>
    <w:rsid w:val="00831839"/>
    <w:rsid w:val="008355C2"/>
    <w:rsid w:val="00835857"/>
    <w:rsid w:val="0083593F"/>
    <w:rsid w:val="008367A3"/>
    <w:rsid w:val="00836FB8"/>
    <w:rsid w:val="00837BB1"/>
    <w:rsid w:val="0084026C"/>
    <w:rsid w:val="00841B9A"/>
    <w:rsid w:val="008420D0"/>
    <w:rsid w:val="00842EF8"/>
    <w:rsid w:val="00843105"/>
    <w:rsid w:val="00843CA7"/>
    <w:rsid w:val="00844D80"/>
    <w:rsid w:val="00845173"/>
    <w:rsid w:val="008451B1"/>
    <w:rsid w:val="008454AB"/>
    <w:rsid w:val="00846105"/>
    <w:rsid w:val="008461B2"/>
    <w:rsid w:val="008464DE"/>
    <w:rsid w:val="00847953"/>
    <w:rsid w:val="00847CCF"/>
    <w:rsid w:val="0085174C"/>
    <w:rsid w:val="0085177D"/>
    <w:rsid w:val="00853622"/>
    <w:rsid w:val="00853634"/>
    <w:rsid w:val="00854929"/>
    <w:rsid w:val="00854C62"/>
    <w:rsid w:val="00854F04"/>
    <w:rsid w:val="00854F44"/>
    <w:rsid w:val="00855110"/>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41F"/>
    <w:rsid w:val="008666D2"/>
    <w:rsid w:val="008703B4"/>
    <w:rsid w:val="00872C40"/>
    <w:rsid w:val="00873068"/>
    <w:rsid w:val="008741C6"/>
    <w:rsid w:val="00874421"/>
    <w:rsid w:val="0087443C"/>
    <w:rsid w:val="00874855"/>
    <w:rsid w:val="0087493D"/>
    <w:rsid w:val="00874C99"/>
    <w:rsid w:val="00874D17"/>
    <w:rsid w:val="00876D28"/>
    <w:rsid w:val="00876DED"/>
    <w:rsid w:val="008778F0"/>
    <w:rsid w:val="00877DB3"/>
    <w:rsid w:val="00880117"/>
    <w:rsid w:val="00880A65"/>
    <w:rsid w:val="00881086"/>
    <w:rsid w:val="00881D7E"/>
    <w:rsid w:val="00881EF3"/>
    <w:rsid w:val="00882B04"/>
    <w:rsid w:val="00884EB7"/>
    <w:rsid w:val="0089095D"/>
    <w:rsid w:val="008926AD"/>
    <w:rsid w:val="00892771"/>
    <w:rsid w:val="008931B4"/>
    <w:rsid w:val="00893503"/>
    <w:rsid w:val="008942E6"/>
    <w:rsid w:val="008965BF"/>
    <w:rsid w:val="008974C8"/>
    <w:rsid w:val="00897E31"/>
    <w:rsid w:val="00897F09"/>
    <w:rsid w:val="008A1977"/>
    <w:rsid w:val="008A1994"/>
    <w:rsid w:val="008A1AC8"/>
    <w:rsid w:val="008A2DE8"/>
    <w:rsid w:val="008A31A6"/>
    <w:rsid w:val="008A34CB"/>
    <w:rsid w:val="008A380F"/>
    <w:rsid w:val="008A39D7"/>
    <w:rsid w:val="008A41EC"/>
    <w:rsid w:val="008A5317"/>
    <w:rsid w:val="008A5599"/>
    <w:rsid w:val="008A595C"/>
    <w:rsid w:val="008A5A4C"/>
    <w:rsid w:val="008A60CF"/>
    <w:rsid w:val="008A6D85"/>
    <w:rsid w:val="008A7388"/>
    <w:rsid w:val="008B0548"/>
    <w:rsid w:val="008B06E3"/>
    <w:rsid w:val="008B1E8E"/>
    <w:rsid w:val="008B1EE0"/>
    <w:rsid w:val="008B2F13"/>
    <w:rsid w:val="008B39A8"/>
    <w:rsid w:val="008B7055"/>
    <w:rsid w:val="008B7E63"/>
    <w:rsid w:val="008C0845"/>
    <w:rsid w:val="008C0F66"/>
    <w:rsid w:val="008C1273"/>
    <w:rsid w:val="008C16BF"/>
    <w:rsid w:val="008C1797"/>
    <w:rsid w:val="008C1B23"/>
    <w:rsid w:val="008C3035"/>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985"/>
    <w:rsid w:val="008D71B5"/>
    <w:rsid w:val="008D755C"/>
    <w:rsid w:val="008E0D3D"/>
    <w:rsid w:val="008E2028"/>
    <w:rsid w:val="008E25A9"/>
    <w:rsid w:val="008E2D8C"/>
    <w:rsid w:val="008E3025"/>
    <w:rsid w:val="008E3ADD"/>
    <w:rsid w:val="008E438D"/>
    <w:rsid w:val="008E4F63"/>
    <w:rsid w:val="008E5041"/>
    <w:rsid w:val="008E7EEC"/>
    <w:rsid w:val="008F0286"/>
    <w:rsid w:val="008F0ED3"/>
    <w:rsid w:val="008F2AEF"/>
    <w:rsid w:val="008F3115"/>
    <w:rsid w:val="008F40DA"/>
    <w:rsid w:val="008F4533"/>
    <w:rsid w:val="008F5165"/>
    <w:rsid w:val="008F58B6"/>
    <w:rsid w:val="008F5B21"/>
    <w:rsid w:val="008F6520"/>
    <w:rsid w:val="008F7541"/>
    <w:rsid w:val="008F77D1"/>
    <w:rsid w:val="008F7E9E"/>
    <w:rsid w:val="00900CA9"/>
    <w:rsid w:val="009012FA"/>
    <w:rsid w:val="00902C50"/>
    <w:rsid w:val="00902EE6"/>
    <w:rsid w:val="00903054"/>
    <w:rsid w:val="00904322"/>
    <w:rsid w:val="00904606"/>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66BD"/>
    <w:rsid w:val="009177A2"/>
    <w:rsid w:val="00917B1A"/>
    <w:rsid w:val="00917D3A"/>
    <w:rsid w:val="0092065E"/>
    <w:rsid w:val="009207FB"/>
    <w:rsid w:val="009216FC"/>
    <w:rsid w:val="0092211E"/>
    <w:rsid w:val="00922A53"/>
    <w:rsid w:val="00922A63"/>
    <w:rsid w:val="009240B9"/>
    <w:rsid w:val="00924804"/>
    <w:rsid w:val="00924867"/>
    <w:rsid w:val="00925128"/>
    <w:rsid w:val="0092567E"/>
    <w:rsid w:val="009260C8"/>
    <w:rsid w:val="00926B30"/>
    <w:rsid w:val="00926BF3"/>
    <w:rsid w:val="00930920"/>
    <w:rsid w:val="00930AB5"/>
    <w:rsid w:val="00930B31"/>
    <w:rsid w:val="00932CF4"/>
    <w:rsid w:val="009331C3"/>
    <w:rsid w:val="00933897"/>
    <w:rsid w:val="00934C09"/>
    <w:rsid w:val="00935527"/>
    <w:rsid w:val="00935F4B"/>
    <w:rsid w:val="00936848"/>
    <w:rsid w:val="00937C4F"/>
    <w:rsid w:val="00941F22"/>
    <w:rsid w:val="009428CB"/>
    <w:rsid w:val="009429E9"/>
    <w:rsid w:val="00943B49"/>
    <w:rsid w:val="00943F8C"/>
    <w:rsid w:val="00944A7E"/>
    <w:rsid w:val="0094513F"/>
    <w:rsid w:val="009451D2"/>
    <w:rsid w:val="00947B67"/>
    <w:rsid w:val="00950551"/>
    <w:rsid w:val="009508C6"/>
    <w:rsid w:val="009511D3"/>
    <w:rsid w:val="00952C2F"/>
    <w:rsid w:val="00953C15"/>
    <w:rsid w:val="00953D12"/>
    <w:rsid w:val="00953F4C"/>
    <w:rsid w:val="00954124"/>
    <w:rsid w:val="009551EF"/>
    <w:rsid w:val="00955683"/>
    <w:rsid w:val="00955D84"/>
    <w:rsid w:val="009562DB"/>
    <w:rsid w:val="0095680A"/>
    <w:rsid w:val="00957A4B"/>
    <w:rsid w:val="00957BB2"/>
    <w:rsid w:val="00961A69"/>
    <w:rsid w:val="0096205E"/>
    <w:rsid w:val="00963008"/>
    <w:rsid w:val="0096601D"/>
    <w:rsid w:val="009664DE"/>
    <w:rsid w:val="00966EE4"/>
    <w:rsid w:val="009678AB"/>
    <w:rsid w:val="00973F5B"/>
    <w:rsid w:val="00974141"/>
    <w:rsid w:val="00974B1E"/>
    <w:rsid w:val="00974B57"/>
    <w:rsid w:val="0097505E"/>
    <w:rsid w:val="0097576B"/>
    <w:rsid w:val="00975BB8"/>
    <w:rsid w:val="00976360"/>
    <w:rsid w:val="00976ABF"/>
    <w:rsid w:val="0097765B"/>
    <w:rsid w:val="0098007D"/>
    <w:rsid w:val="009802D7"/>
    <w:rsid w:val="00980C79"/>
    <w:rsid w:val="00981981"/>
    <w:rsid w:val="009837CA"/>
    <w:rsid w:val="009848A1"/>
    <w:rsid w:val="00985272"/>
    <w:rsid w:val="009854C6"/>
    <w:rsid w:val="0098597D"/>
    <w:rsid w:val="00985EFE"/>
    <w:rsid w:val="00986312"/>
    <w:rsid w:val="009864A7"/>
    <w:rsid w:val="00986731"/>
    <w:rsid w:val="00990462"/>
    <w:rsid w:val="00992EFF"/>
    <w:rsid w:val="00993719"/>
    <w:rsid w:val="00993DA5"/>
    <w:rsid w:val="00993F80"/>
    <w:rsid w:val="00994AF2"/>
    <w:rsid w:val="00995457"/>
    <w:rsid w:val="00995E73"/>
    <w:rsid w:val="00997562"/>
    <w:rsid w:val="009975FD"/>
    <w:rsid w:val="00997CCB"/>
    <w:rsid w:val="00997FD4"/>
    <w:rsid w:val="009A0288"/>
    <w:rsid w:val="009A26F1"/>
    <w:rsid w:val="009A2748"/>
    <w:rsid w:val="009A282F"/>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80E"/>
    <w:rsid w:val="009B3EC1"/>
    <w:rsid w:val="009B435A"/>
    <w:rsid w:val="009B46C2"/>
    <w:rsid w:val="009B4931"/>
    <w:rsid w:val="009B5702"/>
    <w:rsid w:val="009B5F17"/>
    <w:rsid w:val="009B71F9"/>
    <w:rsid w:val="009C0C79"/>
    <w:rsid w:val="009C0E88"/>
    <w:rsid w:val="009C1ABF"/>
    <w:rsid w:val="009C1F52"/>
    <w:rsid w:val="009C2FAC"/>
    <w:rsid w:val="009C30DB"/>
    <w:rsid w:val="009C332C"/>
    <w:rsid w:val="009C395B"/>
    <w:rsid w:val="009C3B1A"/>
    <w:rsid w:val="009C3E6E"/>
    <w:rsid w:val="009C4E75"/>
    <w:rsid w:val="009C5B90"/>
    <w:rsid w:val="009C6372"/>
    <w:rsid w:val="009D0347"/>
    <w:rsid w:val="009D0799"/>
    <w:rsid w:val="009D105C"/>
    <w:rsid w:val="009D1665"/>
    <w:rsid w:val="009D16AD"/>
    <w:rsid w:val="009D1A69"/>
    <w:rsid w:val="009D1B66"/>
    <w:rsid w:val="009D219A"/>
    <w:rsid w:val="009D2211"/>
    <w:rsid w:val="009D2462"/>
    <w:rsid w:val="009D32DC"/>
    <w:rsid w:val="009D6E7A"/>
    <w:rsid w:val="009E00BA"/>
    <w:rsid w:val="009E10F7"/>
    <w:rsid w:val="009E137F"/>
    <w:rsid w:val="009E4B4A"/>
    <w:rsid w:val="009E51AC"/>
    <w:rsid w:val="009E6E05"/>
    <w:rsid w:val="009E72B0"/>
    <w:rsid w:val="009E7691"/>
    <w:rsid w:val="009E7D2E"/>
    <w:rsid w:val="009F01A7"/>
    <w:rsid w:val="009F08DD"/>
    <w:rsid w:val="009F11CE"/>
    <w:rsid w:val="009F1205"/>
    <w:rsid w:val="009F1763"/>
    <w:rsid w:val="009F3CDB"/>
    <w:rsid w:val="009F4098"/>
    <w:rsid w:val="009F477E"/>
    <w:rsid w:val="009F4947"/>
    <w:rsid w:val="009F5060"/>
    <w:rsid w:val="009F661E"/>
    <w:rsid w:val="00A014A1"/>
    <w:rsid w:val="00A01A68"/>
    <w:rsid w:val="00A025AD"/>
    <w:rsid w:val="00A02F91"/>
    <w:rsid w:val="00A03404"/>
    <w:rsid w:val="00A054E1"/>
    <w:rsid w:val="00A0560A"/>
    <w:rsid w:val="00A05C50"/>
    <w:rsid w:val="00A0639A"/>
    <w:rsid w:val="00A069B1"/>
    <w:rsid w:val="00A07109"/>
    <w:rsid w:val="00A0733E"/>
    <w:rsid w:val="00A0778F"/>
    <w:rsid w:val="00A07AFE"/>
    <w:rsid w:val="00A07C89"/>
    <w:rsid w:val="00A07CE8"/>
    <w:rsid w:val="00A104F9"/>
    <w:rsid w:val="00A109A4"/>
    <w:rsid w:val="00A11341"/>
    <w:rsid w:val="00A11567"/>
    <w:rsid w:val="00A1170D"/>
    <w:rsid w:val="00A12232"/>
    <w:rsid w:val="00A12292"/>
    <w:rsid w:val="00A162EC"/>
    <w:rsid w:val="00A17084"/>
    <w:rsid w:val="00A20127"/>
    <w:rsid w:val="00A22300"/>
    <w:rsid w:val="00A22717"/>
    <w:rsid w:val="00A22799"/>
    <w:rsid w:val="00A24AA8"/>
    <w:rsid w:val="00A2526D"/>
    <w:rsid w:val="00A2589B"/>
    <w:rsid w:val="00A2637C"/>
    <w:rsid w:val="00A30372"/>
    <w:rsid w:val="00A30689"/>
    <w:rsid w:val="00A308D7"/>
    <w:rsid w:val="00A30EAB"/>
    <w:rsid w:val="00A3221F"/>
    <w:rsid w:val="00A325A9"/>
    <w:rsid w:val="00A32C87"/>
    <w:rsid w:val="00A33B3C"/>
    <w:rsid w:val="00A33BFF"/>
    <w:rsid w:val="00A33CEF"/>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ADC"/>
    <w:rsid w:val="00A6026B"/>
    <w:rsid w:val="00A614D2"/>
    <w:rsid w:val="00A619DE"/>
    <w:rsid w:val="00A627D7"/>
    <w:rsid w:val="00A6343B"/>
    <w:rsid w:val="00A63FAF"/>
    <w:rsid w:val="00A6422C"/>
    <w:rsid w:val="00A649CF"/>
    <w:rsid w:val="00A64CA0"/>
    <w:rsid w:val="00A66760"/>
    <w:rsid w:val="00A66829"/>
    <w:rsid w:val="00A67067"/>
    <w:rsid w:val="00A67CAE"/>
    <w:rsid w:val="00A700C0"/>
    <w:rsid w:val="00A7024B"/>
    <w:rsid w:val="00A7112E"/>
    <w:rsid w:val="00A71B0F"/>
    <w:rsid w:val="00A71B64"/>
    <w:rsid w:val="00A724FF"/>
    <w:rsid w:val="00A73296"/>
    <w:rsid w:val="00A73AD3"/>
    <w:rsid w:val="00A753BB"/>
    <w:rsid w:val="00A75F33"/>
    <w:rsid w:val="00A7694D"/>
    <w:rsid w:val="00A77B57"/>
    <w:rsid w:val="00A81C43"/>
    <w:rsid w:val="00A81EE7"/>
    <w:rsid w:val="00A823B1"/>
    <w:rsid w:val="00A823E1"/>
    <w:rsid w:val="00A82C0A"/>
    <w:rsid w:val="00A836FF"/>
    <w:rsid w:val="00A83AF7"/>
    <w:rsid w:val="00A84AA3"/>
    <w:rsid w:val="00A859C6"/>
    <w:rsid w:val="00A85D3F"/>
    <w:rsid w:val="00A86728"/>
    <w:rsid w:val="00A867D6"/>
    <w:rsid w:val="00A86A15"/>
    <w:rsid w:val="00A86C38"/>
    <w:rsid w:val="00A90936"/>
    <w:rsid w:val="00A917D8"/>
    <w:rsid w:val="00A91DCF"/>
    <w:rsid w:val="00A9203D"/>
    <w:rsid w:val="00A922E1"/>
    <w:rsid w:val="00A9233D"/>
    <w:rsid w:val="00A93F06"/>
    <w:rsid w:val="00A95052"/>
    <w:rsid w:val="00A95A50"/>
    <w:rsid w:val="00A95E36"/>
    <w:rsid w:val="00A967E9"/>
    <w:rsid w:val="00A968DF"/>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B90"/>
    <w:rsid w:val="00AB27D2"/>
    <w:rsid w:val="00AB2C6E"/>
    <w:rsid w:val="00AB490B"/>
    <w:rsid w:val="00AB512D"/>
    <w:rsid w:val="00AB6BB5"/>
    <w:rsid w:val="00AC00F0"/>
    <w:rsid w:val="00AC2837"/>
    <w:rsid w:val="00AC2AF0"/>
    <w:rsid w:val="00AC2C1C"/>
    <w:rsid w:val="00AC3360"/>
    <w:rsid w:val="00AC451A"/>
    <w:rsid w:val="00AC5C08"/>
    <w:rsid w:val="00AC5CFF"/>
    <w:rsid w:val="00AC6EAA"/>
    <w:rsid w:val="00AC731B"/>
    <w:rsid w:val="00AC74CD"/>
    <w:rsid w:val="00AC7F4D"/>
    <w:rsid w:val="00AD0B1A"/>
    <w:rsid w:val="00AD237F"/>
    <w:rsid w:val="00AD2712"/>
    <w:rsid w:val="00AD3FBF"/>
    <w:rsid w:val="00AD511E"/>
    <w:rsid w:val="00AD52D8"/>
    <w:rsid w:val="00AD5ADD"/>
    <w:rsid w:val="00AD65AB"/>
    <w:rsid w:val="00AD65CC"/>
    <w:rsid w:val="00AD6CD8"/>
    <w:rsid w:val="00AD716A"/>
    <w:rsid w:val="00AE0324"/>
    <w:rsid w:val="00AE0417"/>
    <w:rsid w:val="00AE184D"/>
    <w:rsid w:val="00AE2681"/>
    <w:rsid w:val="00AE2E91"/>
    <w:rsid w:val="00AE3E83"/>
    <w:rsid w:val="00AE4A54"/>
    <w:rsid w:val="00AE57BD"/>
    <w:rsid w:val="00AE6896"/>
    <w:rsid w:val="00AE68B4"/>
    <w:rsid w:val="00AE6B2E"/>
    <w:rsid w:val="00AE7725"/>
    <w:rsid w:val="00AF00F3"/>
    <w:rsid w:val="00AF061D"/>
    <w:rsid w:val="00AF0763"/>
    <w:rsid w:val="00AF19EF"/>
    <w:rsid w:val="00AF1CEE"/>
    <w:rsid w:val="00AF33EA"/>
    <w:rsid w:val="00AF3A4A"/>
    <w:rsid w:val="00AF442C"/>
    <w:rsid w:val="00AF45F1"/>
    <w:rsid w:val="00AF4DF8"/>
    <w:rsid w:val="00AF5342"/>
    <w:rsid w:val="00AF6383"/>
    <w:rsid w:val="00AF64BF"/>
    <w:rsid w:val="00AF6B34"/>
    <w:rsid w:val="00AF6F3D"/>
    <w:rsid w:val="00AF7927"/>
    <w:rsid w:val="00B0053D"/>
    <w:rsid w:val="00B00666"/>
    <w:rsid w:val="00B00F9F"/>
    <w:rsid w:val="00B010C4"/>
    <w:rsid w:val="00B0163E"/>
    <w:rsid w:val="00B01B92"/>
    <w:rsid w:val="00B05801"/>
    <w:rsid w:val="00B0643F"/>
    <w:rsid w:val="00B06518"/>
    <w:rsid w:val="00B07E7B"/>
    <w:rsid w:val="00B1078A"/>
    <w:rsid w:val="00B109A2"/>
    <w:rsid w:val="00B109DB"/>
    <w:rsid w:val="00B11B5C"/>
    <w:rsid w:val="00B121C6"/>
    <w:rsid w:val="00B12472"/>
    <w:rsid w:val="00B12E08"/>
    <w:rsid w:val="00B133CD"/>
    <w:rsid w:val="00B13564"/>
    <w:rsid w:val="00B13B64"/>
    <w:rsid w:val="00B13BBD"/>
    <w:rsid w:val="00B13FA1"/>
    <w:rsid w:val="00B162E3"/>
    <w:rsid w:val="00B16456"/>
    <w:rsid w:val="00B16959"/>
    <w:rsid w:val="00B16F2F"/>
    <w:rsid w:val="00B1759B"/>
    <w:rsid w:val="00B20057"/>
    <w:rsid w:val="00B2037B"/>
    <w:rsid w:val="00B22AF9"/>
    <w:rsid w:val="00B24455"/>
    <w:rsid w:val="00B24886"/>
    <w:rsid w:val="00B24D76"/>
    <w:rsid w:val="00B25BC6"/>
    <w:rsid w:val="00B30508"/>
    <w:rsid w:val="00B306C2"/>
    <w:rsid w:val="00B30768"/>
    <w:rsid w:val="00B3077E"/>
    <w:rsid w:val="00B30D1B"/>
    <w:rsid w:val="00B317B6"/>
    <w:rsid w:val="00B31D27"/>
    <w:rsid w:val="00B32113"/>
    <w:rsid w:val="00B32AC4"/>
    <w:rsid w:val="00B32CFD"/>
    <w:rsid w:val="00B330C7"/>
    <w:rsid w:val="00B34612"/>
    <w:rsid w:val="00B363FE"/>
    <w:rsid w:val="00B365E9"/>
    <w:rsid w:val="00B369B1"/>
    <w:rsid w:val="00B37749"/>
    <w:rsid w:val="00B40D61"/>
    <w:rsid w:val="00B40DFA"/>
    <w:rsid w:val="00B41D95"/>
    <w:rsid w:val="00B41E1D"/>
    <w:rsid w:val="00B423D9"/>
    <w:rsid w:val="00B42509"/>
    <w:rsid w:val="00B42518"/>
    <w:rsid w:val="00B436CE"/>
    <w:rsid w:val="00B43BB7"/>
    <w:rsid w:val="00B445EC"/>
    <w:rsid w:val="00B44633"/>
    <w:rsid w:val="00B44A2C"/>
    <w:rsid w:val="00B45551"/>
    <w:rsid w:val="00B468FF"/>
    <w:rsid w:val="00B47670"/>
    <w:rsid w:val="00B47A1B"/>
    <w:rsid w:val="00B508E8"/>
    <w:rsid w:val="00B5131D"/>
    <w:rsid w:val="00B5137B"/>
    <w:rsid w:val="00B51C2D"/>
    <w:rsid w:val="00B5278A"/>
    <w:rsid w:val="00B53AC9"/>
    <w:rsid w:val="00B53DFC"/>
    <w:rsid w:val="00B54461"/>
    <w:rsid w:val="00B545B7"/>
    <w:rsid w:val="00B5581D"/>
    <w:rsid w:val="00B613B0"/>
    <w:rsid w:val="00B623E8"/>
    <w:rsid w:val="00B638F7"/>
    <w:rsid w:val="00B64CC9"/>
    <w:rsid w:val="00B6573C"/>
    <w:rsid w:val="00B6595B"/>
    <w:rsid w:val="00B661F7"/>
    <w:rsid w:val="00B6685B"/>
    <w:rsid w:val="00B66C40"/>
    <w:rsid w:val="00B67533"/>
    <w:rsid w:val="00B6783F"/>
    <w:rsid w:val="00B67911"/>
    <w:rsid w:val="00B6797D"/>
    <w:rsid w:val="00B702CB"/>
    <w:rsid w:val="00B70E8B"/>
    <w:rsid w:val="00B70F6D"/>
    <w:rsid w:val="00B710B7"/>
    <w:rsid w:val="00B71958"/>
    <w:rsid w:val="00B731B6"/>
    <w:rsid w:val="00B73B5C"/>
    <w:rsid w:val="00B74C57"/>
    <w:rsid w:val="00B76DD4"/>
    <w:rsid w:val="00B77DEE"/>
    <w:rsid w:val="00B81B96"/>
    <w:rsid w:val="00B81DD9"/>
    <w:rsid w:val="00B82C16"/>
    <w:rsid w:val="00B82D8D"/>
    <w:rsid w:val="00B8305A"/>
    <w:rsid w:val="00B83122"/>
    <w:rsid w:val="00B83652"/>
    <w:rsid w:val="00B8367E"/>
    <w:rsid w:val="00B838A0"/>
    <w:rsid w:val="00B83B8C"/>
    <w:rsid w:val="00B83F40"/>
    <w:rsid w:val="00B83F62"/>
    <w:rsid w:val="00B84354"/>
    <w:rsid w:val="00B84715"/>
    <w:rsid w:val="00B84BD1"/>
    <w:rsid w:val="00B84D24"/>
    <w:rsid w:val="00B851E1"/>
    <w:rsid w:val="00B862BE"/>
    <w:rsid w:val="00B86AAB"/>
    <w:rsid w:val="00B871E4"/>
    <w:rsid w:val="00B87F99"/>
    <w:rsid w:val="00B90ACF"/>
    <w:rsid w:val="00B90BD7"/>
    <w:rsid w:val="00B90DDC"/>
    <w:rsid w:val="00B91757"/>
    <w:rsid w:val="00B924B4"/>
    <w:rsid w:val="00B92945"/>
    <w:rsid w:val="00B92CAF"/>
    <w:rsid w:val="00B94408"/>
    <w:rsid w:val="00B946E1"/>
    <w:rsid w:val="00B947BC"/>
    <w:rsid w:val="00B9505B"/>
    <w:rsid w:val="00B9536F"/>
    <w:rsid w:val="00B955DA"/>
    <w:rsid w:val="00B96E1E"/>
    <w:rsid w:val="00B971BA"/>
    <w:rsid w:val="00B9762C"/>
    <w:rsid w:val="00BA08A1"/>
    <w:rsid w:val="00BA1A75"/>
    <w:rsid w:val="00BA1D8B"/>
    <w:rsid w:val="00BA1DEE"/>
    <w:rsid w:val="00BA1E73"/>
    <w:rsid w:val="00BA32F3"/>
    <w:rsid w:val="00BA38A1"/>
    <w:rsid w:val="00BA3FA7"/>
    <w:rsid w:val="00BA4F39"/>
    <w:rsid w:val="00BA50E2"/>
    <w:rsid w:val="00BB0847"/>
    <w:rsid w:val="00BB08CF"/>
    <w:rsid w:val="00BB2158"/>
    <w:rsid w:val="00BB2517"/>
    <w:rsid w:val="00BB2E08"/>
    <w:rsid w:val="00BB5CB5"/>
    <w:rsid w:val="00BB6FE2"/>
    <w:rsid w:val="00BB78A1"/>
    <w:rsid w:val="00BB7EDD"/>
    <w:rsid w:val="00BC0324"/>
    <w:rsid w:val="00BC0421"/>
    <w:rsid w:val="00BC1700"/>
    <w:rsid w:val="00BC28D0"/>
    <w:rsid w:val="00BC4A5B"/>
    <w:rsid w:val="00BC531A"/>
    <w:rsid w:val="00BC5CDE"/>
    <w:rsid w:val="00BC6B12"/>
    <w:rsid w:val="00BC6BBD"/>
    <w:rsid w:val="00BC73BC"/>
    <w:rsid w:val="00BC75D9"/>
    <w:rsid w:val="00BC7614"/>
    <w:rsid w:val="00BC7712"/>
    <w:rsid w:val="00BC7BCD"/>
    <w:rsid w:val="00BC7CF2"/>
    <w:rsid w:val="00BD048B"/>
    <w:rsid w:val="00BD0955"/>
    <w:rsid w:val="00BD0E84"/>
    <w:rsid w:val="00BD2F4C"/>
    <w:rsid w:val="00BD3D81"/>
    <w:rsid w:val="00BD3F4D"/>
    <w:rsid w:val="00BD4327"/>
    <w:rsid w:val="00BD448F"/>
    <w:rsid w:val="00BD5C56"/>
    <w:rsid w:val="00BD6457"/>
    <w:rsid w:val="00BD6584"/>
    <w:rsid w:val="00BD658D"/>
    <w:rsid w:val="00BD7E86"/>
    <w:rsid w:val="00BE009E"/>
    <w:rsid w:val="00BE0E2A"/>
    <w:rsid w:val="00BE2C33"/>
    <w:rsid w:val="00BE2D27"/>
    <w:rsid w:val="00BE3A43"/>
    <w:rsid w:val="00BE4116"/>
    <w:rsid w:val="00BE508E"/>
    <w:rsid w:val="00BE5204"/>
    <w:rsid w:val="00BE5AA5"/>
    <w:rsid w:val="00BE6FCA"/>
    <w:rsid w:val="00BE7005"/>
    <w:rsid w:val="00BE75CD"/>
    <w:rsid w:val="00BE7A76"/>
    <w:rsid w:val="00BF01B7"/>
    <w:rsid w:val="00BF02ED"/>
    <w:rsid w:val="00BF08D6"/>
    <w:rsid w:val="00BF2F0F"/>
    <w:rsid w:val="00BF325D"/>
    <w:rsid w:val="00BF5943"/>
    <w:rsid w:val="00BF5D07"/>
    <w:rsid w:val="00BF6A2A"/>
    <w:rsid w:val="00BF6E0E"/>
    <w:rsid w:val="00C00E49"/>
    <w:rsid w:val="00C0114F"/>
    <w:rsid w:val="00C01211"/>
    <w:rsid w:val="00C02924"/>
    <w:rsid w:val="00C02F5A"/>
    <w:rsid w:val="00C032C2"/>
    <w:rsid w:val="00C040FA"/>
    <w:rsid w:val="00C04920"/>
    <w:rsid w:val="00C04D51"/>
    <w:rsid w:val="00C050A8"/>
    <w:rsid w:val="00C054A9"/>
    <w:rsid w:val="00C05C99"/>
    <w:rsid w:val="00C10953"/>
    <w:rsid w:val="00C1326A"/>
    <w:rsid w:val="00C13FF5"/>
    <w:rsid w:val="00C159E7"/>
    <w:rsid w:val="00C15A82"/>
    <w:rsid w:val="00C15DB6"/>
    <w:rsid w:val="00C16056"/>
    <w:rsid w:val="00C162D8"/>
    <w:rsid w:val="00C16431"/>
    <w:rsid w:val="00C16D63"/>
    <w:rsid w:val="00C16FFE"/>
    <w:rsid w:val="00C173CD"/>
    <w:rsid w:val="00C17438"/>
    <w:rsid w:val="00C17E15"/>
    <w:rsid w:val="00C202F4"/>
    <w:rsid w:val="00C203B1"/>
    <w:rsid w:val="00C205E2"/>
    <w:rsid w:val="00C21867"/>
    <w:rsid w:val="00C22EA2"/>
    <w:rsid w:val="00C240A3"/>
    <w:rsid w:val="00C2484D"/>
    <w:rsid w:val="00C24C3B"/>
    <w:rsid w:val="00C24C4B"/>
    <w:rsid w:val="00C2538C"/>
    <w:rsid w:val="00C253AE"/>
    <w:rsid w:val="00C25DDC"/>
    <w:rsid w:val="00C26882"/>
    <w:rsid w:val="00C27F3F"/>
    <w:rsid w:val="00C304D4"/>
    <w:rsid w:val="00C32582"/>
    <w:rsid w:val="00C329CA"/>
    <w:rsid w:val="00C32E3A"/>
    <w:rsid w:val="00C330CE"/>
    <w:rsid w:val="00C33319"/>
    <w:rsid w:val="00C354E8"/>
    <w:rsid w:val="00C355D6"/>
    <w:rsid w:val="00C364AE"/>
    <w:rsid w:val="00C374B7"/>
    <w:rsid w:val="00C37885"/>
    <w:rsid w:val="00C37CC1"/>
    <w:rsid w:val="00C4040C"/>
    <w:rsid w:val="00C406AA"/>
    <w:rsid w:val="00C41329"/>
    <w:rsid w:val="00C414EC"/>
    <w:rsid w:val="00C41D88"/>
    <w:rsid w:val="00C433F5"/>
    <w:rsid w:val="00C4409B"/>
    <w:rsid w:val="00C47137"/>
    <w:rsid w:val="00C47250"/>
    <w:rsid w:val="00C47368"/>
    <w:rsid w:val="00C4757F"/>
    <w:rsid w:val="00C539BB"/>
    <w:rsid w:val="00C54005"/>
    <w:rsid w:val="00C54531"/>
    <w:rsid w:val="00C5498C"/>
    <w:rsid w:val="00C54C40"/>
    <w:rsid w:val="00C55210"/>
    <w:rsid w:val="00C55566"/>
    <w:rsid w:val="00C55869"/>
    <w:rsid w:val="00C55B6C"/>
    <w:rsid w:val="00C55C1E"/>
    <w:rsid w:val="00C573BE"/>
    <w:rsid w:val="00C57C49"/>
    <w:rsid w:val="00C57D24"/>
    <w:rsid w:val="00C6000B"/>
    <w:rsid w:val="00C60F51"/>
    <w:rsid w:val="00C61FD8"/>
    <w:rsid w:val="00C636C3"/>
    <w:rsid w:val="00C65BE3"/>
    <w:rsid w:val="00C65E93"/>
    <w:rsid w:val="00C65F98"/>
    <w:rsid w:val="00C66B04"/>
    <w:rsid w:val="00C67540"/>
    <w:rsid w:val="00C7137F"/>
    <w:rsid w:val="00C714BE"/>
    <w:rsid w:val="00C73C4F"/>
    <w:rsid w:val="00C73D33"/>
    <w:rsid w:val="00C7526F"/>
    <w:rsid w:val="00C752BB"/>
    <w:rsid w:val="00C75444"/>
    <w:rsid w:val="00C75917"/>
    <w:rsid w:val="00C76314"/>
    <w:rsid w:val="00C76B71"/>
    <w:rsid w:val="00C77F4C"/>
    <w:rsid w:val="00C807A9"/>
    <w:rsid w:val="00C80AD8"/>
    <w:rsid w:val="00C81F14"/>
    <w:rsid w:val="00C82240"/>
    <w:rsid w:val="00C8265F"/>
    <w:rsid w:val="00C849AD"/>
    <w:rsid w:val="00C850EF"/>
    <w:rsid w:val="00C8550A"/>
    <w:rsid w:val="00C857C6"/>
    <w:rsid w:val="00C8718B"/>
    <w:rsid w:val="00C906E9"/>
    <w:rsid w:val="00C927DB"/>
    <w:rsid w:val="00C92AB3"/>
    <w:rsid w:val="00C92EEE"/>
    <w:rsid w:val="00C93A28"/>
    <w:rsid w:val="00C93DEC"/>
    <w:rsid w:val="00C94124"/>
    <w:rsid w:val="00C95D70"/>
    <w:rsid w:val="00C95EDA"/>
    <w:rsid w:val="00C96AAD"/>
    <w:rsid w:val="00C96DB7"/>
    <w:rsid w:val="00C97DE0"/>
    <w:rsid w:val="00CA0E0A"/>
    <w:rsid w:val="00CA18E9"/>
    <w:rsid w:val="00CA1A41"/>
    <w:rsid w:val="00CA2978"/>
    <w:rsid w:val="00CA31EF"/>
    <w:rsid w:val="00CA34CC"/>
    <w:rsid w:val="00CA47DC"/>
    <w:rsid w:val="00CA48BE"/>
    <w:rsid w:val="00CA49FA"/>
    <w:rsid w:val="00CA4D6C"/>
    <w:rsid w:val="00CA4DCF"/>
    <w:rsid w:val="00CA4ECB"/>
    <w:rsid w:val="00CA5542"/>
    <w:rsid w:val="00CA57FB"/>
    <w:rsid w:val="00CA7AB3"/>
    <w:rsid w:val="00CA7BF9"/>
    <w:rsid w:val="00CB01C4"/>
    <w:rsid w:val="00CB0220"/>
    <w:rsid w:val="00CB041A"/>
    <w:rsid w:val="00CB0BFA"/>
    <w:rsid w:val="00CB0F9E"/>
    <w:rsid w:val="00CB21DA"/>
    <w:rsid w:val="00CB41A7"/>
    <w:rsid w:val="00CB4FE8"/>
    <w:rsid w:val="00CB52DC"/>
    <w:rsid w:val="00CB7435"/>
    <w:rsid w:val="00CB7A11"/>
    <w:rsid w:val="00CB7B7D"/>
    <w:rsid w:val="00CB7CBB"/>
    <w:rsid w:val="00CB7DE2"/>
    <w:rsid w:val="00CC1741"/>
    <w:rsid w:val="00CC1ADA"/>
    <w:rsid w:val="00CC2EF0"/>
    <w:rsid w:val="00CC3128"/>
    <w:rsid w:val="00CC4369"/>
    <w:rsid w:val="00CC59B4"/>
    <w:rsid w:val="00CC5E3D"/>
    <w:rsid w:val="00CC6376"/>
    <w:rsid w:val="00CD146F"/>
    <w:rsid w:val="00CD18B4"/>
    <w:rsid w:val="00CD1B6A"/>
    <w:rsid w:val="00CD1D1F"/>
    <w:rsid w:val="00CD1D51"/>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43E"/>
    <w:rsid w:val="00CE273A"/>
    <w:rsid w:val="00CE340D"/>
    <w:rsid w:val="00CE3668"/>
    <w:rsid w:val="00CE3BDF"/>
    <w:rsid w:val="00CE4D33"/>
    <w:rsid w:val="00CE51CC"/>
    <w:rsid w:val="00CE51CF"/>
    <w:rsid w:val="00CE5463"/>
    <w:rsid w:val="00CE5EBD"/>
    <w:rsid w:val="00CF208A"/>
    <w:rsid w:val="00CF22B5"/>
    <w:rsid w:val="00CF3A44"/>
    <w:rsid w:val="00CF3DAB"/>
    <w:rsid w:val="00CF4ACB"/>
    <w:rsid w:val="00CF4D4F"/>
    <w:rsid w:val="00CF5478"/>
    <w:rsid w:val="00CF5C70"/>
    <w:rsid w:val="00CF6167"/>
    <w:rsid w:val="00CF67FA"/>
    <w:rsid w:val="00CF783E"/>
    <w:rsid w:val="00D01218"/>
    <w:rsid w:val="00D02782"/>
    <w:rsid w:val="00D02DBB"/>
    <w:rsid w:val="00D035A6"/>
    <w:rsid w:val="00D03B7F"/>
    <w:rsid w:val="00D03D82"/>
    <w:rsid w:val="00D042F3"/>
    <w:rsid w:val="00D04EEA"/>
    <w:rsid w:val="00D05777"/>
    <w:rsid w:val="00D05AA3"/>
    <w:rsid w:val="00D06977"/>
    <w:rsid w:val="00D06A8A"/>
    <w:rsid w:val="00D06CEB"/>
    <w:rsid w:val="00D0783B"/>
    <w:rsid w:val="00D11741"/>
    <w:rsid w:val="00D12BA9"/>
    <w:rsid w:val="00D12BBB"/>
    <w:rsid w:val="00D12D6B"/>
    <w:rsid w:val="00D1320C"/>
    <w:rsid w:val="00D13AFF"/>
    <w:rsid w:val="00D13F82"/>
    <w:rsid w:val="00D145AA"/>
    <w:rsid w:val="00D146A0"/>
    <w:rsid w:val="00D14AA3"/>
    <w:rsid w:val="00D15DA2"/>
    <w:rsid w:val="00D15FC7"/>
    <w:rsid w:val="00D164FA"/>
    <w:rsid w:val="00D16676"/>
    <w:rsid w:val="00D21659"/>
    <w:rsid w:val="00D22BF3"/>
    <w:rsid w:val="00D23976"/>
    <w:rsid w:val="00D23EB7"/>
    <w:rsid w:val="00D25584"/>
    <w:rsid w:val="00D260F4"/>
    <w:rsid w:val="00D26354"/>
    <w:rsid w:val="00D309EC"/>
    <w:rsid w:val="00D30B34"/>
    <w:rsid w:val="00D338E6"/>
    <w:rsid w:val="00D33ADC"/>
    <w:rsid w:val="00D34998"/>
    <w:rsid w:val="00D35589"/>
    <w:rsid w:val="00D357E4"/>
    <w:rsid w:val="00D35A47"/>
    <w:rsid w:val="00D36546"/>
    <w:rsid w:val="00D36B56"/>
    <w:rsid w:val="00D36DDC"/>
    <w:rsid w:val="00D37CCF"/>
    <w:rsid w:val="00D4103F"/>
    <w:rsid w:val="00D41812"/>
    <w:rsid w:val="00D42A5F"/>
    <w:rsid w:val="00D42B4F"/>
    <w:rsid w:val="00D43036"/>
    <w:rsid w:val="00D432E6"/>
    <w:rsid w:val="00D43B81"/>
    <w:rsid w:val="00D446B8"/>
    <w:rsid w:val="00D44F80"/>
    <w:rsid w:val="00D47189"/>
    <w:rsid w:val="00D50EB6"/>
    <w:rsid w:val="00D5172E"/>
    <w:rsid w:val="00D51807"/>
    <w:rsid w:val="00D51A30"/>
    <w:rsid w:val="00D52849"/>
    <w:rsid w:val="00D530DD"/>
    <w:rsid w:val="00D540BC"/>
    <w:rsid w:val="00D54207"/>
    <w:rsid w:val="00D542E6"/>
    <w:rsid w:val="00D56077"/>
    <w:rsid w:val="00D56AB3"/>
    <w:rsid w:val="00D57466"/>
    <w:rsid w:val="00D57979"/>
    <w:rsid w:val="00D60384"/>
    <w:rsid w:val="00D615E4"/>
    <w:rsid w:val="00D61EB7"/>
    <w:rsid w:val="00D61FF3"/>
    <w:rsid w:val="00D62471"/>
    <w:rsid w:val="00D625C5"/>
    <w:rsid w:val="00D630E1"/>
    <w:rsid w:val="00D63866"/>
    <w:rsid w:val="00D639F5"/>
    <w:rsid w:val="00D6487C"/>
    <w:rsid w:val="00D64E36"/>
    <w:rsid w:val="00D65100"/>
    <w:rsid w:val="00D658A3"/>
    <w:rsid w:val="00D659B6"/>
    <w:rsid w:val="00D65AD8"/>
    <w:rsid w:val="00D65C27"/>
    <w:rsid w:val="00D67434"/>
    <w:rsid w:val="00D67EDA"/>
    <w:rsid w:val="00D72032"/>
    <w:rsid w:val="00D72377"/>
    <w:rsid w:val="00D73A5B"/>
    <w:rsid w:val="00D74C1F"/>
    <w:rsid w:val="00D75EEC"/>
    <w:rsid w:val="00D76533"/>
    <w:rsid w:val="00D76A0D"/>
    <w:rsid w:val="00D77254"/>
    <w:rsid w:val="00D80045"/>
    <w:rsid w:val="00D80714"/>
    <w:rsid w:val="00D808E5"/>
    <w:rsid w:val="00D814DB"/>
    <w:rsid w:val="00D81F68"/>
    <w:rsid w:val="00D82608"/>
    <w:rsid w:val="00D82786"/>
    <w:rsid w:val="00D8345C"/>
    <w:rsid w:val="00D8396A"/>
    <w:rsid w:val="00D83975"/>
    <w:rsid w:val="00D83A62"/>
    <w:rsid w:val="00D84159"/>
    <w:rsid w:val="00D847ED"/>
    <w:rsid w:val="00D848E5"/>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2855"/>
    <w:rsid w:val="00DB42B8"/>
    <w:rsid w:val="00DB4505"/>
    <w:rsid w:val="00DB4531"/>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A06"/>
    <w:rsid w:val="00DC3B2A"/>
    <w:rsid w:val="00DC49E2"/>
    <w:rsid w:val="00DC521E"/>
    <w:rsid w:val="00DC60F6"/>
    <w:rsid w:val="00DC6734"/>
    <w:rsid w:val="00DC6F35"/>
    <w:rsid w:val="00DC73AB"/>
    <w:rsid w:val="00DC7564"/>
    <w:rsid w:val="00DC7AFB"/>
    <w:rsid w:val="00DD0881"/>
    <w:rsid w:val="00DD1CF6"/>
    <w:rsid w:val="00DD23BC"/>
    <w:rsid w:val="00DD24DA"/>
    <w:rsid w:val="00DD297F"/>
    <w:rsid w:val="00DD4842"/>
    <w:rsid w:val="00DD4AC6"/>
    <w:rsid w:val="00DD76E7"/>
    <w:rsid w:val="00DD7911"/>
    <w:rsid w:val="00DE02D6"/>
    <w:rsid w:val="00DE2977"/>
    <w:rsid w:val="00DE34B4"/>
    <w:rsid w:val="00DE3C9A"/>
    <w:rsid w:val="00DE5616"/>
    <w:rsid w:val="00DE5F89"/>
    <w:rsid w:val="00DE70EF"/>
    <w:rsid w:val="00DE7490"/>
    <w:rsid w:val="00DF0EC1"/>
    <w:rsid w:val="00DF0FEF"/>
    <w:rsid w:val="00DF17C4"/>
    <w:rsid w:val="00DF2CB7"/>
    <w:rsid w:val="00DF338D"/>
    <w:rsid w:val="00DF3D94"/>
    <w:rsid w:val="00DF480C"/>
    <w:rsid w:val="00DF55DC"/>
    <w:rsid w:val="00DF757B"/>
    <w:rsid w:val="00DF758B"/>
    <w:rsid w:val="00DF760F"/>
    <w:rsid w:val="00DF76DD"/>
    <w:rsid w:val="00E02156"/>
    <w:rsid w:val="00E0256D"/>
    <w:rsid w:val="00E02CE2"/>
    <w:rsid w:val="00E03769"/>
    <w:rsid w:val="00E0429A"/>
    <w:rsid w:val="00E04E69"/>
    <w:rsid w:val="00E05A6A"/>
    <w:rsid w:val="00E05BB7"/>
    <w:rsid w:val="00E06B29"/>
    <w:rsid w:val="00E06DC1"/>
    <w:rsid w:val="00E07AB5"/>
    <w:rsid w:val="00E10C3F"/>
    <w:rsid w:val="00E10DF6"/>
    <w:rsid w:val="00E11888"/>
    <w:rsid w:val="00E12F84"/>
    <w:rsid w:val="00E12FC3"/>
    <w:rsid w:val="00E13002"/>
    <w:rsid w:val="00E13E9D"/>
    <w:rsid w:val="00E14259"/>
    <w:rsid w:val="00E14BC2"/>
    <w:rsid w:val="00E15453"/>
    <w:rsid w:val="00E16426"/>
    <w:rsid w:val="00E16576"/>
    <w:rsid w:val="00E17751"/>
    <w:rsid w:val="00E17E78"/>
    <w:rsid w:val="00E20C6C"/>
    <w:rsid w:val="00E219E2"/>
    <w:rsid w:val="00E2227C"/>
    <w:rsid w:val="00E230CF"/>
    <w:rsid w:val="00E23DCE"/>
    <w:rsid w:val="00E240C0"/>
    <w:rsid w:val="00E2419D"/>
    <w:rsid w:val="00E24735"/>
    <w:rsid w:val="00E24FCB"/>
    <w:rsid w:val="00E27612"/>
    <w:rsid w:val="00E27F09"/>
    <w:rsid w:val="00E303B4"/>
    <w:rsid w:val="00E3054E"/>
    <w:rsid w:val="00E30F73"/>
    <w:rsid w:val="00E3176C"/>
    <w:rsid w:val="00E31934"/>
    <w:rsid w:val="00E32883"/>
    <w:rsid w:val="00E33638"/>
    <w:rsid w:val="00E34563"/>
    <w:rsid w:val="00E35369"/>
    <w:rsid w:val="00E362D8"/>
    <w:rsid w:val="00E36EAD"/>
    <w:rsid w:val="00E36F82"/>
    <w:rsid w:val="00E37D68"/>
    <w:rsid w:val="00E37F56"/>
    <w:rsid w:val="00E40298"/>
    <w:rsid w:val="00E40ED5"/>
    <w:rsid w:val="00E411E0"/>
    <w:rsid w:val="00E41721"/>
    <w:rsid w:val="00E420FE"/>
    <w:rsid w:val="00E42678"/>
    <w:rsid w:val="00E43382"/>
    <w:rsid w:val="00E44705"/>
    <w:rsid w:val="00E44A23"/>
    <w:rsid w:val="00E45A17"/>
    <w:rsid w:val="00E46EFB"/>
    <w:rsid w:val="00E475A2"/>
    <w:rsid w:val="00E5107C"/>
    <w:rsid w:val="00E51B86"/>
    <w:rsid w:val="00E52711"/>
    <w:rsid w:val="00E53FC6"/>
    <w:rsid w:val="00E54B7D"/>
    <w:rsid w:val="00E55AE4"/>
    <w:rsid w:val="00E55BC4"/>
    <w:rsid w:val="00E55F7B"/>
    <w:rsid w:val="00E561DE"/>
    <w:rsid w:val="00E571FB"/>
    <w:rsid w:val="00E576AE"/>
    <w:rsid w:val="00E61FE0"/>
    <w:rsid w:val="00E62909"/>
    <w:rsid w:val="00E62A9C"/>
    <w:rsid w:val="00E63D34"/>
    <w:rsid w:val="00E64894"/>
    <w:rsid w:val="00E65179"/>
    <w:rsid w:val="00E668F7"/>
    <w:rsid w:val="00E66AFB"/>
    <w:rsid w:val="00E67A7B"/>
    <w:rsid w:val="00E67F04"/>
    <w:rsid w:val="00E701CB"/>
    <w:rsid w:val="00E70655"/>
    <w:rsid w:val="00E70BCA"/>
    <w:rsid w:val="00E7200C"/>
    <w:rsid w:val="00E75AE9"/>
    <w:rsid w:val="00E75BEC"/>
    <w:rsid w:val="00E804E1"/>
    <w:rsid w:val="00E80D36"/>
    <w:rsid w:val="00E829AF"/>
    <w:rsid w:val="00E83D0D"/>
    <w:rsid w:val="00E851DC"/>
    <w:rsid w:val="00E85304"/>
    <w:rsid w:val="00E85E6B"/>
    <w:rsid w:val="00E875A7"/>
    <w:rsid w:val="00E87E9E"/>
    <w:rsid w:val="00E90C7D"/>
    <w:rsid w:val="00E90CF1"/>
    <w:rsid w:val="00E91A51"/>
    <w:rsid w:val="00E91CA4"/>
    <w:rsid w:val="00E92890"/>
    <w:rsid w:val="00E92A14"/>
    <w:rsid w:val="00E92D54"/>
    <w:rsid w:val="00E92F06"/>
    <w:rsid w:val="00E9428D"/>
    <w:rsid w:val="00E94652"/>
    <w:rsid w:val="00E95B62"/>
    <w:rsid w:val="00E96B3B"/>
    <w:rsid w:val="00E96EA2"/>
    <w:rsid w:val="00E977EF"/>
    <w:rsid w:val="00EA05F6"/>
    <w:rsid w:val="00EA0B13"/>
    <w:rsid w:val="00EA0F9D"/>
    <w:rsid w:val="00EA18AD"/>
    <w:rsid w:val="00EA1CCA"/>
    <w:rsid w:val="00EA1D86"/>
    <w:rsid w:val="00EA213E"/>
    <w:rsid w:val="00EA239D"/>
    <w:rsid w:val="00EA2664"/>
    <w:rsid w:val="00EA312F"/>
    <w:rsid w:val="00EA541A"/>
    <w:rsid w:val="00EA55E8"/>
    <w:rsid w:val="00EA5826"/>
    <w:rsid w:val="00EA5B08"/>
    <w:rsid w:val="00EA61B6"/>
    <w:rsid w:val="00EA64C2"/>
    <w:rsid w:val="00EB0572"/>
    <w:rsid w:val="00EB11AC"/>
    <w:rsid w:val="00EB145C"/>
    <w:rsid w:val="00EB1698"/>
    <w:rsid w:val="00EB1BF3"/>
    <w:rsid w:val="00EB1D7F"/>
    <w:rsid w:val="00EB1F08"/>
    <w:rsid w:val="00EB370D"/>
    <w:rsid w:val="00EB3E84"/>
    <w:rsid w:val="00EB4BFC"/>
    <w:rsid w:val="00EB52DB"/>
    <w:rsid w:val="00EB599C"/>
    <w:rsid w:val="00EB7034"/>
    <w:rsid w:val="00EB7318"/>
    <w:rsid w:val="00EC011D"/>
    <w:rsid w:val="00EC1C03"/>
    <w:rsid w:val="00EC254E"/>
    <w:rsid w:val="00EC356D"/>
    <w:rsid w:val="00EC3C85"/>
    <w:rsid w:val="00EC4201"/>
    <w:rsid w:val="00EC52E2"/>
    <w:rsid w:val="00EC5870"/>
    <w:rsid w:val="00EC5CAE"/>
    <w:rsid w:val="00EC6002"/>
    <w:rsid w:val="00EC64C5"/>
    <w:rsid w:val="00EC7144"/>
    <w:rsid w:val="00EC7A9D"/>
    <w:rsid w:val="00EC7F06"/>
    <w:rsid w:val="00ED0500"/>
    <w:rsid w:val="00ED0EC5"/>
    <w:rsid w:val="00ED14FE"/>
    <w:rsid w:val="00ED237E"/>
    <w:rsid w:val="00ED2FA3"/>
    <w:rsid w:val="00ED3E3A"/>
    <w:rsid w:val="00ED40AE"/>
    <w:rsid w:val="00ED41DC"/>
    <w:rsid w:val="00ED4508"/>
    <w:rsid w:val="00ED4BA9"/>
    <w:rsid w:val="00ED4C07"/>
    <w:rsid w:val="00ED51E4"/>
    <w:rsid w:val="00ED5607"/>
    <w:rsid w:val="00ED67C3"/>
    <w:rsid w:val="00ED7832"/>
    <w:rsid w:val="00ED7C4F"/>
    <w:rsid w:val="00ED7FB6"/>
    <w:rsid w:val="00EE0AAF"/>
    <w:rsid w:val="00EE1207"/>
    <w:rsid w:val="00EE272E"/>
    <w:rsid w:val="00EE2ACE"/>
    <w:rsid w:val="00EE369B"/>
    <w:rsid w:val="00EE3811"/>
    <w:rsid w:val="00EE41DF"/>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762"/>
    <w:rsid w:val="00EF7D7F"/>
    <w:rsid w:val="00EF7DDD"/>
    <w:rsid w:val="00F008FD"/>
    <w:rsid w:val="00F0156C"/>
    <w:rsid w:val="00F017C7"/>
    <w:rsid w:val="00F01984"/>
    <w:rsid w:val="00F02BBE"/>
    <w:rsid w:val="00F030E2"/>
    <w:rsid w:val="00F035FC"/>
    <w:rsid w:val="00F0413F"/>
    <w:rsid w:val="00F04818"/>
    <w:rsid w:val="00F050BE"/>
    <w:rsid w:val="00F06380"/>
    <w:rsid w:val="00F06CD1"/>
    <w:rsid w:val="00F10A8C"/>
    <w:rsid w:val="00F10EA0"/>
    <w:rsid w:val="00F12160"/>
    <w:rsid w:val="00F1222C"/>
    <w:rsid w:val="00F123D0"/>
    <w:rsid w:val="00F12648"/>
    <w:rsid w:val="00F14524"/>
    <w:rsid w:val="00F1461A"/>
    <w:rsid w:val="00F16CC0"/>
    <w:rsid w:val="00F1722B"/>
    <w:rsid w:val="00F21458"/>
    <w:rsid w:val="00F216D9"/>
    <w:rsid w:val="00F21A8D"/>
    <w:rsid w:val="00F22412"/>
    <w:rsid w:val="00F22996"/>
    <w:rsid w:val="00F235EB"/>
    <w:rsid w:val="00F238A4"/>
    <w:rsid w:val="00F2445F"/>
    <w:rsid w:val="00F247BF"/>
    <w:rsid w:val="00F2486C"/>
    <w:rsid w:val="00F25195"/>
    <w:rsid w:val="00F255E3"/>
    <w:rsid w:val="00F26234"/>
    <w:rsid w:val="00F2717B"/>
    <w:rsid w:val="00F30284"/>
    <w:rsid w:val="00F311D8"/>
    <w:rsid w:val="00F31EAF"/>
    <w:rsid w:val="00F330AF"/>
    <w:rsid w:val="00F331FC"/>
    <w:rsid w:val="00F33C50"/>
    <w:rsid w:val="00F34456"/>
    <w:rsid w:val="00F34A45"/>
    <w:rsid w:val="00F35DAE"/>
    <w:rsid w:val="00F36A83"/>
    <w:rsid w:val="00F36C71"/>
    <w:rsid w:val="00F36CB2"/>
    <w:rsid w:val="00F3766D"/>
    <w:rsid w:val="00F37EAD"/>
    <w:rsid w:val="00F40DE6"/>
    <w:rsid w:val="00F415E8"/>
    <w:rsid w:val="00F41DFC"/>
    <w:rsid w:val="00F4219F"/>
    <w:rsid w:val="00F4281D"/>
    <w:rsid w:val="00F432F2"/>
    <w:rsid w:val="00F45597"/>
    <w:rsid w:val="00F460ED"/>
    <w:rsid w:val="00F468C9"/>
    <w:rsid w:val="00F50723"/>
    <w:rsid w:val="00F53A51"/>
    <w:rsid w:val="00F53ABD"/>
    <w:rsid w:val="00F546CE"/>
    <w:rsid w:val="00F55AF2"/>
    <w:rsid w:val="00F566DB"/>
    <w:rsid w:val="00F6022D"/>
    <w:rsid w:val="00F60BFC"/>
    <w:rsid w:val="00F6189C"/>
    <w:rsid w:val="00F61AD7"/>
    <w:rsid w:val="00F61B78"/>
    <w:rsid w:val="00F625D8"/>
    <w:rsid w:val="00F629C7"/>
    <w:rsid w:val="00F62D25"/>
    <w:rsid w:val="00F630A6"/>
    <w:rsid w:val="00F639DD"/>
    <w:rsid w:val="00F63AD0"/>
    <w:rsid w:val="00F64B3F"/>
    <w:rsid w:val="00F653A9"/>
    <w:rsid w:val="00F65AD8"/>
    <w:rsid w:val="00F6605A"/>
    <w:rsid w:val="00F660D8"/>
    <w:rsid w:val="00F6632A"/>
    <w:rsid w:val="00F66A7E"/>
    <w:rsid w:val="00F67515"/>
    <w:rsid w:val="00F675B0"/>
    <w:rsid w:val="00F70C23"/>
    <w:rsid w:val="00F7124A"/>
    <w:rsid w:val="00F7190A"/>
    <w:rsid w:val="00F71E55"/>
    <w:rsid w:val="00F72283"/>
    <w:rsid w:val="00F727CF"/>
    <w:rsid w:val="00F72DD9"/>
    <w:rsid w:val="00F7388B"/>
    <w:rsid w:val="00F739A9"/>
    <w:rsid w:val="00F74167"/>
    <w:rsid w:val="00F74393"/>
    <w:rsid w:val="00F75B85"/>
    <w:rsid w:val="00F7722C"/>
    <w:rsid w:val="00F77602"/>
    <w:rsid w:val="00F82F12"/>
    <w:rsid w:val="00F830CD"/>
    <w:rsid w:val="00F83829"/>
    <w:rsid w:val="00F843C1"/>
    <w:rsid w:val="00F84A5E"/>
    <w:rsid w:val="00F85893"/>
    <w:rsid w:val="00F858AA"/>
    <w:rsid w:val="00F86DD9"/>
    <w:rsid w:val="00F87FE7"/>
    <w:rsid w:val="00F92008"/>
    <w:rsid w:val="00F92796"/>
    <w:rsid w:val="00F92C46"/>
    <w:rsid w:val="00F9356B"/>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6F58"/>
    <w:rsid w:val="00FB0151"/>
    <w:rsid w:val="00FB0A13"/>
    <w:rsid w:val="00FB1674"/>
    <w:rsid w:val="00FB1753"/>
    <w:rsid w:val="00FB183E"/>
    <w:rsid w:val="00FB1C00"/>
    <w:rsid w:val="00FB1E4B"/>
    <w:rsid w:val="00FB1F4F"/>
    <w:rsid w:val="00FB2100"/>
    <w:rsid w:val="00FB2116"/>
    <w:rsid w:val="00FB2A5A"/>
    <w:rsid w:val="00FB3130"/>
    <w:rsid w:val="00FB36AD"/>
    <w:rsid w:val="00FB3D8A"/>
    <w:rsid w:val="00FB40E0"/>
    <w:rsid w:val="00FB4458"/>
    <w:rsid w:val="00FB539F"/>
    <w:rsid w:val="00FB72E9"/>
    <w:rsid w:val="00FB75A7"/>
    <w:rsid w:val="00FB7A67"/>
    <w:rsid w:val="00FC0799"/>
    <w:rsid w:val="00FC0B33"/>
    <w:rsid w:val="00FC1391"/>
    <w:rsid w:val="00FC35F1"/>
    <w:rsid w:val="00FC4530"/>
    <w:rsid w:val="00FC4AC4"/>
    <w:rsid w:val="00FD07DD"/>
    <w:rsid w:val="00FD0DB5"/>
    <w:rsid w:val="00FD16B1"/>
    <w:rsid w:val="00FD1B49"/>
    <w:rsid w:val="00FD1B9B"/>
    <w:rsid w:val="00FD1BD6"/>
    <w:rsid w:val="00FD2AEE"/>
    <w:rsid w:val="00FD3E34"/>
    <w:rsid w:val="00FD474B"/>
    <w:rsid w:val="00FD4ACC"/>
    <w:rsid w:val="00FD4B53"/>
    <w:rsid w:val="00FD4E4C"/>
    <w:rsid w:val="00FD5FD7"/>
    <w:rsid w:val="00FD64F5"/>
    <w:rsid w:val="00FD6750"/>
    <w:rsid w:val="00FD7EC5"/>
    <w:rsid w:val="00FE01E1"/>
    <w:rsid w:val="00FE12E3"/>
    <w:rsid w:val="00FE2346"/>
    <w:rsid w:val="00FE2514"/>
    <w:rsid w:val="00FE266A"/>
    <w:rsid w:val="00FE27DA"/>
    <w:rsid w:val="00FE2F08"/>
    <w:rsid w:val="00FE342A"/>
    <w:rsid w:val="00FE4931"/>
    <w:rsid w:val="00FE5CB1"/>
    <w:rsid w:val="00FE6194"/>
    <w:rsid w:val="00FE6940"/>
    <w:rsid w:val="00FE72B5"/>
    <w:rsid w:val="00FE735C"/>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66F1"/>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217297"/>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7"/>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8"/>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9"/>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0"/>
      </w:numPr>
    </w:pPr>
    <w:rPr>
      <w:rFonts w:eastAsia="Times New Roman" w:cs="Arial"/>
    </w:rPr>
  </w:style>
  <w:style w:type="paragraph" w:customStyle="1" w:styleId="Slog35">
    <w:name w:val="Slog35"/>
    <w:basedOn w:val="Navaden"/>
    <w:link w:val="Slog35Znak"/>
    <w:qFormat/>
    <w:rsid w:val="00880117"/>
    <w:pPr>
      <w:numPr>
        <w:numId w:val="41"/>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2"/>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3"/>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4"/>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5"/>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6"/>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0"/>
      </w:numPr>
      <w:jc w:val="both"/>
    </w:pPr>
    <w:rPr>
      <w:rFonts w:asciiTheme="majorHAnsi" w:hAnsiTheme="majorHAnsi" w:cs="Arial"/>
    </w:rPr>
  </w:style>
  <w:style w:type="paragraph" w:customStyle="1" w:styleId="Slog45">
    <w:name w:val="Slog45"/>
    <w:basedOn w:val="Navaden"/>
    <w:link w:val="Slog45Znak"/>
    <w:qFormat/>
    <w:rsid w:val="0069514D"/>
    <w:pPr>
      <w:numPr>
        <w:numId w:val="61"/>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2"/>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4"/>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5"/>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3"/>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59"/>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6"/>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67"/>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68"/>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69"/>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0"/>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1"/>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2"/>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3"/>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5"/>
      </w:numPr>
      <w:suppressAutoHyphens/>
      <w:snapToGrid w:val="0"/>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6"/>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71">
    <w:name w:val="Slog71"/>
    <w:basedOn w:val="Navaden"/>
    <w:qFormat/>
    <w:rsid w:val="00624F13"/>
    <w:pPr>
      <w:keepNext/>
      <w:numPr>
        <w:numId w:val="77"/>
      </w:numPr>
      <w:contextualSpacing/>
      <w:jc w:val="both"/>
      <w:outlineLvl w:val="2"/>
    </w:pPr>
    <w:rPr>
      <w:rFonts w:cs="Arial"/>
      <w:bCs/>
      <w:szCs w:val="26"/>
      <w:lang w:val="x-none"/>
    </w:rPr>
  </w:style>
  <w:style w:type="table" w:customStyle="1" w:styleId="Tabelamrea811">
    <w:name w:val="Tabela – mreža811"/>
    <w:basedOn w:val="Navadnatabela"/>
    <w:next w:val="Tabelamrea"/>
    <w:rsid w:val="00624F1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244C2F"/>
    <w:pPr>
      <w:numPr>
        <w:numId w:val="78"/>
      </w:numPr>
    </w:pPr>
    <w:rPr>
      <w:rFonts w:asciiTheme="majorHAnsi" w:eastAsia="Times New Roman" w:hAnsiTheme="majorHAnsi" w:cs="Arial"/>
    </w:rPr>
  </w:style>
  <w:style w:type="paragraph" w:customStyle="1" w:styleId="Slog69">
    <w:name w:val="Slog69"/>
    <w:basedOn w:val="Navaden"/>
    <w:link w:val="Slog69Znak"/>
    <w:qFormat/>
    <w:rsid w:val="00C65BE3"/>
    <w:pPr>
      <w:numPr>
        <w:numId w:val="79"/>
      </w:numPr>
    </w:pPr>
    <w:rPr>
      <w:rFonts w:asciiTheme="majorHAnsi" w:eastAsia="Times New Roman" w:hAnsiTheme="majorHAnsi" w:cs="Arial"/>
    </w:rPr>
  </w:style>
  <w:style w:type="character" w:customStyle="1" w:styleId="Slog67Znak">
    <w:name w:val="Slog67 Znak"/>
    <w:basedOn w:val="Privzetapisavaodstavka"/>
    <w:link w:val="Slog67"/>
    <w:rsid w:val="00244C2F"/>
    <w:rPr>
      <w:rFonts w:asciiTheme="majorHAnsi" w:eastAsia="Times New Roman" w:hAnsiTheme="majorHAnsi" w:cs="Arial"/>
    </w:rPr>
  </w:style>
  <w:style w:type="paragraph" w:customStyle="1" w:styleId="Slog70">
    <w:name w:val="Slog70"/>
    <w:basedOn w:val="Navaden"/>
    <w:link w:val="Slog70Znak"/>
    <w:qFormat/>
    <w:rsid w:val="00370CBE"/>
    <w:pPr>
      <w:numPr>
        <w:numId w:val="80"/>
      </w:numPr>
      <w:jc w:val="both"/>
    </w:pPr>
    <w:rPr>
      <w:rFonts w:asciiTheme="majorHAnsi" w:eastAsia="Times New Roman" w:hAnsiTheme="majorHAnsi" w:cs="Arial"/>
    </w:rPr>
  </w:style>
  <w:style w:type="character" w:customStyle="1" w:styleId="Slog69Znak">
    <w:name w:val="Slog69 Znak"/>
    <w:basedOn w:val="Privzetapisavaodstavka"/>
    <w:link w:val="Slog69"/>
    <w:rsid w:val="00C65BE3"/>
    <w:rPr>
      <w:rFonts w:asciiTheme="majorHAnsi" w:eastAsia="Times New Roman" w:hAnsiTheme="majorHAnsi" w:cs="Arial"/>
    </w:rPr>
  </w:style>
  <w:style w:type="paragraph" w:customStyle="1" w:styleId="Slog72">
    <w:name w:val="Slog72"/>
    <w:basedOn w:val="Navaden"/>
    <w:link w:val="Slog72Znak"/>
    <w:qFormat/>
    <w:rsid w:val="00C354E8"/>
    <w:pPr>
      <w:numPr>
        <w:numId w:val="81"/>
      </w:numPr>
      <w:tabs>
        <w:tab w:val="left" w:pos="1728"/>
        <w:tab w:val="left" w:pos="7200"/>
      </w:tabs>
      <w:suppressAutoHyphens/>
      <w:jc w:val="both"/>
    </w:pPr>
    <w:rPr>
      <w:rFonts w:asciiTheme="majorHAnsi" w:eastAsia="Times New Roman" w:hAnsiTheme="majorHAnsi" w:cs="Arial"/>
    </w:rPr>
  </w:style>
  <w:style w:type="character" w:customStyle="1" w:styleId="Slog70Znak">
    <w:name w:val="Slog70 Znak"/>
    <w:basedOn w:val="Privzetapisavaodstavka"/>
    <w:link w:val="Slog70"/>
    <w:rsid w:val="00370CBE"/>
    <w:rPr>
      <w:rFonts w:asciiTheme="majorHAnsi" w:eastAsia="Times New Roman" w:hAnsiTheme="majorHAnsi" w:cs="Arial"/>
    </w:rPr>
  </w:style>
  <w:style w:type="paragraph" w:customStyle="1" w:styleId="Slog73">
    <w:name w:val="Slog73"/>
    <w:basedOn w:val="Navaden"/>
    <w:link w:val="Slog73Znak"/>
    <w:qFormat/>
    <w:rsid w:val="00E24FCB"/>
    <w:pPr>
      <w:numPr>
        <w:numId w:val="82"/>
      </w:numPr>
      <w:tabs>
        <w:tab w:val="left" w:pos="0"/>
      </w:tabs>
      <w:jc w:val="both"/>
    </w:pPr>
    <w:rPr>
      <w:rFonts w:asciiTheme="majorHAnsi" w:hAnsiTheme="majorHAnsi" w:cs="Arial"/>
    </w:rPr>
  </w:style>
  <w:style w:type="character" w:customStyle="1" w:styleId="Slog72Znak">
    <w:name w:val="Slog72 Znak"/>
    <w:basedOn w:val="Privzetapisavaodstavka"/>
    <w:link w:val="Slog72"/>
    <w:rsid w:val="00C354E8"/>
    <w:rPr>
      <w:rFonts w:asciiTheme="majorHAnsi" w:eastAsia="Times New Roman" w:hAnsiTheme="majorHAnsi" w:cs="Arial"/>
    </w:rPr>
  </w:style>
  <w:style w:type="paragraph" w:customStyle="1" w:styleId="Slog74">
    <w:name w:val="Slog74"/>
    <w:basedOn w:val="Navaden"/>
    <w:link w:val="Slog74Znak"/>
    <w:qFormat/>
    <w:rsid w:val="00E24FCB"/>
    <w:pPr>
      <w:numPr>
        <w:numId w:val="83"/>
      </w:numPr>
      <w:tabs>
        <w:tab w:val="left" w:pos="0"/>
      </w:tabs>
      <w:jc w:val="both"/>
    </w:pPr>
    <w:rPr>
      <w:rFonts w:asciiTheme="majorHAnsi" w:hAnsiTheme="majorHAnsi" w:cs="Arial"/>
    </w:rPr>
  </w:style>
  <w:style w:type="character" w:customStyle="1" w:styleId="Slog73Znak">
    <w:name w:val="Slog73 Znak"/>
    <w:basedOn w:val="Privzetapisavaodstavka"/>
    <w:link w:val="Slog73"/>
    <w:rsid w:val="00E24FCB"/>
    <w:rPr>
      <w:rFonts w:asciiTheme="majorHAnsi" w:hAnsiTheme="majorHAnsi" w:cs="Arial"/>
    </w:rPr>
  </w:style>
  <w:style w:type="paragraph" w:customStyle="1" w:styleId="Slog76">
    <w:name w:val="Slog76"/>
    <w:basedOn w:val="Navaden"/>
    <w:link w:val="Slog76Znak"/>
    <w:qFormat/>
    <w:rsid w:val="00023594"/>
    <w:pPr>
      <w:numPr>
        <w:numId w:val="84"/>
      </w:numPr>
      <w:tabs>
        <w:tab w:val="left" w:pos="1728"/>
        <w:tab w:val="left" w:pos="7200"/>
      </w:tabs>
      <w:jc w:val="both"/>
    </w:pPr>
    <w:rPr>
      <w:rFonts w:asciiTheme="majorHAnsi" w:eastAsia="Times New Roman" w:hAnsiTheme="majorHAnsi" w:cs="Arial"/>
    </w:rPr>
  </w:style>
  <w:style w:type="character" w:customStyle="1" w:styleId="Slog74Znak">
    <w:name w:val="Slog74 Znak"/>
    <w:basedOn w:val="Privzetapisavaodstavka"/>
    <w:link w:val="Slog74"/>
    <w:rsid w:val="00E24FCB"/>
    <w:rPr>
      <w:rFonts w:asciiTheme="majorHAnsi" w:hAnsiTheme="majorHAnsi" w:cs="Arial"/>
    </w:rPr>
  </w:style>
  <w:style w:type="character" w:customStyle="1" w:styleId="Slog76Znak">
    <w:name w:val="Slog76 Znak"/>
    <w:basedOn w:val="Privzetapisavaodstavka"/>
    <w:link w:val="Slog76"/>
    <w:rsid w:val="00023594"/>
    <w:rPr>
      <w:rFonts w:asciiTheme="majorHAnsi" w:eastAsia="Times New Roman" w:hAnsiTheme="majorHAnsi" w:cs="Arial"/>
    </w:rPr>
  </w:style>
  <w:style w:type="paragraph" w:customStyle="1" w:styleId="Slog78">
    <w:name w:val="Slog78"/>
    <w:basedOn w:val="Navaden"/>
    <w:link w:val="Slog78Znak"/>
    <w:qFormat/>
    <w:rsid w:val="006647B1"/>
    <w:pPr>
      <w:numPr>
        <w:numId w:val="86"/>
      </w:numPr>
      <w:jc w:val="both"/>
    </w:pPr>
    <w:rPr>
      <w:rFonts w:asciiTheme="majorHAnsi" w:hAnsiTheme="majorHAnsi" w:cs="Arial"/>
    </w:rPr>
  </w:style>
  <w:style w:type="paragraph" w:customStyle="1" w:styleId="Slog79">
    <w:name w:val="Slog79"/>
    <w:basedOn w:val="Navaden"/>
    <w:link w:val="Slog79Znak"/>
    <w:qFormat/>
    <w:rsid w:val="00C2484D"/>
    <w:pPr>
      <w:numPr>
        <w:numId w:val="87"/>
      </w:numPr>
      <w:jc w:val="both"/>
    </w:pPr>
    <w:rPr>
      <w:rFonts w:asciiTheme="majorHAnsi" w:hAnsiTheme="majorHAnsi" w:cs="Arial"/>
    </w:rPr>
  </w:style>
  <w:style w:type="character" w:customStyle="1" w:styleId="Slog78Znak">
    <w:name w:val="Slog78 Znak"/>
    <w:basedOn w:val="Privzetapisavaodstavka"/>
    <w:link w:val="Slog78"/>
    <w:rsid w:val="006647B1"/>
    <w:rPr>
      <w:rFonts w:asciiTheme="majorHAnsi" w:hAnsiTheme="majorHAnsi" w:cs="Arial"/>
    </w:rPr>
  </w:style>
  <w:style w:type="paragraph" w:customStyle="1" w:styleId="Slog80">
    <w:name w:val="Slog80"/>
    <w:basedOn w:val="Navaden"/>
    <w:link w:val="Slog80Znak"/>
    <w:qFormat/>
    <w:rsid w:val="003563AD"/>
    <w:pPr>
      <w:numPr>
        <w:numId w:val="88"/>
      </w:numPr>
      <w:tabs>
        <w:tab w:val="left" w:pos="1728"/>
        <w:tab w:val="left" w:pos="7200"/>
      </w:tabs>
      <w:suppressAutoHyphens/>
      <w:jc w:val="both"/>
    </w:pPr>
    <w:rPr>
      <w:rFonts w:asciiTheme="majorHAnsi" w:eastAsia="Times New Roman" w:hAnsiTheme="majorHAnsi" w:cs="Arial"/>
    </w:rPr>
  </w:style>
  <w:style w:type="character" w:customStyle="1" w:styleId="Slog79Znak">
    <w:name w:val="Slog79 Znak"/>
    <w:basedOn w:val="Privzetapisavaodstavka"/>
    <w:link w:val="Slog79"/>
    <w:rsid w:val="00C2484D"/>
    <w:rPr>
      <w:rFonts w:asciiTheme="majorHAnsi" w:hAnsiTheme="majorHAnsi" w:cs="Arial"/>
    </w:rPr>
  </w:style>
  <w:style w:type="paragraph" w:customStyle="1" w:styleId="Slog81">
    <w:name w:val="Slog81"/>
    <w:basedOn w:val="Navaden"/>
    <w:link w:val="Slog81Znak"/>
    <w:qFormat/>
    <w:rsid w:val="003563AD"/>
    <w:pPr>
      <w:numPr>
        <w:numId w:val="89"/>
      </w:numPr>
      <w:jc w:val="both"/>
    </w:pPr>
    <w:rPr>
      <w:rFonts w:asciiTheme="majorHAnsi" w:hAnsiTheme="majorHAnsi" w:cs="Arial"/>
    </w:rPr>
  </w:style>
  <w:style w:type="character" w:customStyle="1" w:styleId="Slog80Znak">
    <w:name w:val="Slog80 Znak"/>
    <w:basedOn w:val="Privzetapisavaodstavka"/>
    <w:link w:val="Slog80"/>
    <w:rsid w:val="003563AD"/>
    <w:rPr>
      <w:rFonts w:asciiTheme="majorHAnsi" w:eastAsia="Times New Roman" w:hAnsiTheme="majorHAnsi" w:cs="Arial"/>
    </w:rPr>
  </w:style>
  <w:style w:type="paragraph" w:customStyle="1" w:styleId="Slog82">
    <w:name w:val="Slog82"/>
    <w:basedOn w:val="Navaden"/>
    <w:link w:val="Slog82Znak"/>
    <w:qFormat/>
    <w:rsid w:val="001849FB"/>
    <w:pPr>
      <w:numPr>
        <w:numId w:val="92"/>
      </w:numPr>
      <w:tabs>
        <w:tab w:val="left" w:pos="1728"/>
        <w:tab w:val="left" w:pos="7200"/>
      </w:tabs>
      <w:jc w:val="both"/>
    </w:pPr>
    <w:rPr>
      <w:rFonts w:asciiTheme="majorHAnsi" w:eastAsia="Times New Roman" w:hAnsiTheme="majorHAnsi" w:cstheme="majorHAnsi"/>
    </w:rPr>
  </w:style>
  <w:style w:type="character" w:customStyle="1" w:styleId="Slog81Znak">
    <w:name w:val="Slog81 Znak"/>
    <w:basedOn w:val="Privzetapisavaodstavka"/>
    <w:link w:val="Slog81"/>
    <w:rsid w:val="003563AD"/>
    <w:rPr>
      <w:rFonts w:asciiTheme="majorHAnsi" w:hAnsiTheme="majorHAnsi" w:cs="Arial"/>
    </w:rPr>
  </w:style>
  <w:style w:type="paragraph" w:customStyle="1" w:styleId="Slog83">
    <w:name w:val="Slog83"/>
    <w:basedOn w:val="Navaden"/>
    <w:link w:val="Slog83Znak"/>
    <w:qFormat/>
    <w:rsid w:val="001849FB"/>
    <w:pPr>
      <w:numPr>
        <w:numId w:val="93"/>
      </w:numPr>
      <w:tabs>
        <w:tab w:val="left" w:pos="1728"/>
        <w:tab w:val="left" w:pos="7200"/>
      </w:tabs>
      <w:jc w:val="both"/>
    </w:pPr>
    <w:rPr>
      <w:rFonts w:asciiTheme="majorHAnsi" w:hAnsiTheme="majorHAnsi" w:cs="Arial"/>
    </w:rPr>
  </w:style>
  <w:style w:type="character" w:customStyle="1" w:styleId="Slog82Znak">
    <w:name w:val="Slog82 Znak"/>
    <w:basedOn w:val="Privzetapisavaodstavka"/>
    <w:link w:val="Slog82"/>
    <w:rsid w:val="001849FB"/>
    <w:rPr>
      <w:rFonts w:asciiTheme="majorHAnsi" w:eastAsia="Times New Roman" w:hAnsiTheme="majorHAnsi" w:cstheme="majorHAnsi"/>
    </w:rPr>
  </w:style>
  <w:style w:type="character" w:customStyle="1" w:styleId="Slog83Znak">
    <w:name w:val="Slog83 Znak"/>
    <w:basedOn w:val="Privzetapisavaodstavka"/>
    <w:link w:val="Slog83"/>
    <w:rsid w:val="001849FB"/>
    <w:rPr>
      <w:rFonts w:asciiTheme="majorHAnsi" w:hAnsiTheme="majorHAnsi" w:cs="Arial"/>
    </w:rPr>
  </w:style>
  <w:style w:type="numbering" w:customStyle="1" w:styleId="WW8Num81">
    <w:name w:val="WW8Num81"/>
    <w:basedOn w:val="Brezseznama"/>
    <w:rsid w:val="00EE2ACE"/>
    <w:pPr>
      <w:numPr>
        <w:numId w:val="1"/>
      </w:numPr>
    </w:pPr>
  </w:style>
  <w:style w:type="character" w:styleId="Krepko">
    <w:name w:val="Strong"/>
    <w:uiPriority w:val="22"/>
    <w:qFormat/>
    <w:locked/>
    <w:rsid w:val="00AF45F1"/>
    <w:rPr>
      <w:b/>
      <w:bCs/>
    </w:rPr>
  </w:style>
  <w:style w:type="paragraph" w:customStyle="1" w:styleId="FE1">
    <w:name w:val="FE1"/>
    <w:basedOn w:val="Navaden"/>
    <w:qFormat/>
    <w:rsid w:val="00AF45F1"/>
    <w:rPr>
      <w:rFonts w:eastAsia="Times New Roman" w:cs="Arial"/>
      <w:b/>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jdovscina.si/javna_narocila_in_razpisi/javna_narocila/"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2-01-260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21-01-3972"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61D9E9AE5D4BF087A09BAAA52FF152"/>
        <w:category>
          <w:name w:val="Splošno"/>
          <w:gallery w:val="placeholder"/>
        </w:category>
        <w:types>
          <w:type w:val="bbPlcHdr"/>
        </w:types>
        <w:behaviors>
          <w:behavior w:val="content"/>
        </w:behaviors>
        <w:guid w:val="{0D8B7247-9394-4514-AE94-F30CF72A3AA8}"/>
      </w:docPartPr>
      <w:docPartBody>
        <w:p w:rsidR="002803F4" w:rsidRDefault="006B1A63" w:rsidP="006B1A63">
          <w:pPr>
            <w:pStyle w:val="0A61D9E9AE5D4BF087A09BAAA52FF152"/>
          </w:pPr>
          <w:r w:rsidRPr="00D1557D">
            <w:rPr>
              <w:rStyle w:val="Besedilooznabemesta"/>
            </w:rPr>
            <w:t>Kliknite ali tapnite tukaj, če želite vnesti besedilo.</w:t>
          </w:r>
        </w:p>
      </w:docPartBody>
    </w:docPart>
    <w:docPart>
      <w:docPartPr>
        <w:name w:val="E6BDBF4E519C451798FA77A17288A358"/>
        <w:category>
          <w:name w:val="Splošno"/>
          <w:gallery w:val="placeholder"/>
        </w:category>
        <w:types>
          <w:type w:val="bbPlcHdr"/>
        </w:types>
        <w:behaviors>
          <w:behavior w:val="content"/>
        </w:behaviors>
        <w:guid w:val="{00CC9968-EC01-430E-BA7C-5E9774E39FAD}"/>
      </w:docPartPr>
      <w:docPartBody>
        <w:p w:rsidR="002803F4" w:rsidRDefault="006B1A63" w:rsidP="006B1A63">
          <w:pPr>
            <w:pStyle w:val="E6BDBF4E519C451798FA77A17288A35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A92"/>
    <w:rsid w:val="00012B02"/>
    <w:rsid w:val="00102309"/>
    <w:rsid w:val="001302CF"/>
    <w:rsid w:val="0020303B"/>
    <w:rsid w:val="002803F4"/>
    <w:rsid w:val="003C12F0"/>
    <w:rsid w:val="00415A8E"/>
    <w:rsid w:val="0051518D"/>
    <w:rsid w:val="00567289"/>
    <w:rsid w:val="006238C2"/>
    <w:rsid w:val="006B1A63"/>
    <w:rsid w:val="007F4DC6"/>
    <w:rsid w:val="00883177"/>
    <w:rsid w:val="008E5897"/>
    <w:rsid w:val="009E7BD4"/>
    <w:rsid w:val="00A268EF"/>
    <w:rsid w:val="00AA57E2"/>
    <w:rsid w:val="00B67551"/>
    <w:rsid w:val="00BC09A5"/>
    <w:rsid w:val="00C97A92"/>
    <w:rsid w:val="00CB0C16"/>
    <w:rsid w:val="00D71507"/>
    <w:rsid w:val="00DC5606"/>
    <w:rsid w:val="00E025D6"/>
    <w:rsid w:val="00E40173"/>
    <w:rsid w:val="00F05301"/>
    <w:rsid w:val="00F325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B1A63"/>
    <w:rPr>
      <w:color w:val="808080"/>
    </w:rPr>
  </w:style>
  <w:style w:type="paragraph" w:customStyle="1" w:styleId="0A61D9E9AE5D4BF087A09BAAA52FF152">
    <w:name w:val="0A61D9E9AE5D4BF087A09BAAA52FF152"/>
    <w:rsid w:val="006B1A63"/>
  </w:style>
  <w:style w:type="paragraph" w:customStyle="1" w:styleId="E6BDBF4E519C451798FA77A17288A358">
    <w:name w:val="E6BDBF4E519C451798FA77A17288A358"/>
    <w:rsid w:val="006B1A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C6C1-C9ED-4C14-BAC3-87E65E158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73</Pages>
  <Words>19195</Words>
  <Characters>123061</Characters>
  <Application>Microsoft Office Word</Application>
  <DocSecurity>0</DocSecurity>
  <Lines>1025</Lines>
  <Paragraphs>283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141973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Tanja Žgur</cp:lastModifiedBy>
  <cp:revision>73</cp:revision>
  <cp:lastPrinted>2022-12-08T07:55:00Z</cp:lastPrinted>
  <dcterms:created xsi:type="dcterms:W3CDTF">2022-11-02T12:59:00Z</dcterms:created>
  <dcterms:modified xsi:type="dcterms:W3CDTF">2022-12-08T12:01:00Z</dcterms:modified>
</cp:coreProperties>
</file>